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header6.xml" ContentType="application/vnd.openxmlformats-officedocument.wordprocessingml.header+xml"/>
  <Override PartName="/word/footer3.xml" ContentType="application/vnd.openxmlformats-officedocument.wordprocessingml.footer+xml"/>
  <Override PartName="/word/header7.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Style w:val="a3"/>
        <w:tblW w:w="9923" w:type="dxa"/>
        <w:tblInd w:w="108" w:type="dxa"/>
        <w:tblBorders>
          <w:top w:val="single" w:sz="12" w:space="0" w:color="auto"/>
          <w:left w:val="single" w:sz="12" w:space="0" w:color="auto"/>
          <w:bottom w:val="single" w:sz="12" w:space="0" w:color="auto"/>
          <w:right w:val="single" w:sz="12" w:space="0" w:color="auto"/>
          <w:insideH w:val="single" w:sz="6" w:space="0" w:color="auto"/>
          <w:insideV w:val="single" w:sz="12" w:space="0" w:color="auto"/>
        </w:tblBorders>
        <w:tblLook w:val="04A0"/>
      </w:tblPr>
      <w:tblGrid>
        <w:gridCol w:w="1276"/>
        <w:gridCol w:w="847"/>
        <w:gridCol w:w="7800"/>
      </w:tblGrid>
      <w:tr w:rsidR="00A6141C" w:rsidRPr="00C03789" w:rsidTr="00455568">
        <w:tc>
          <w:tcPr>
            <w:tcW w:w="9923" w:type="dxa"/>
            <w:gridSpan w:val="3"/>
            <w:tcBorders>
              <w:top w:val="nil"/>
              <w:left w:val="nil"/>
              <w:bottom w:val="single" w:sz="12" w:space="0" w:color="auto"/>
              <w:right w:val="nil"/>
            </w:tcBorders>
            <w:vAlign w:val="center"/>
          </w:tcPr>
          <w:p w:rsidR="00A6141C" w:rsidRPr="00C03789" w:rsidRDefault="00A6141C" w:rsidP="00455568">
            <w:pPr>
              <w:ind w:hanging="108"/>
              <w:jc w:val="both"/>
              <w:rPr>
                <w:rFonts w:ascii="Times New Roman" w:hAnsi="Times New Roman" w:cs="Times New Roman"/>
                <w:b/>
                <w:sz w:val="24"/>
                <w:szCs w:val="24"/>
              </w:rPr>
            </w:pPr>
            <w:r w:rsidRPr="00C03789">
              <w:rPr>
                <w:rFonts w:ascii="Times New Roman" w:hAnsi="Times New Roman" w:cs="Times New Roman"/>
                <w:b/>
                <w:sz w:val="24"/>
                <w:szCs w:val="24"/>
              </w:rPr>
              <w:t>СОСТАВ ПРОЕКТА</w:t>
            </w:r>
          </w:p>
          <w:p w:rsidR="00A6141C" w:rsidRPr="00C03789" w:rsidRDefault="00A6141C" w:rsidP="00455568">
            <w:pPr>
              <w:jc w:val="center"/>
              <w:rPr>
                <w:rFonts w:ascii="Times New Roman" w:hAnsi="Times New Roman" w:cs="Times New Roman"/>
                <w:b/>
                <w:sz w:val="24"/>
                <w:szCs w:val="24"/>
              </w:rPr>
            </w:pPr>
          </w:p>
        </w:tc>
      </w:tr>
      <w:tr w:rsidR="00A6141C" w:rsidRPr="00C03789" w:rsidTr="00455568">
        <w:tc>
          <w:tcPr>
            <w:tcW w:w="1276" w:type="dxa"/>
            <w:vMerge w:val="restart"/>
            <w:vAlign w:val="center"/>
          </w:tcPr>
          <w:p w:rsidR="00A6141C" w:rsidRPr="00C03789" w:rsidRDefault="00A6141C" w:rsidP="00455568">
            <w:pPr>
              <w:jc w:val="center"/>
              <w:rPr>
                <w:rFonts w:ascii="Times New Roman" w:hAnsi="Times New Roman" w:cs="Times New Roman"/>
                <w:b/>
                <w:sz w:val="24"/>
                <w:szCs w:val="24"/>
                <w:lang w:val="en-US"/>
              </w:rPr>
            </w:pPr>
            <w:r w:rsidRPr="00C03789">
              <w:rPr>
                <w:rFonts w:ascii="Times New Roman" w:hAnsi="Times New Roman" w:cs="Times New Roman"/>
                <w:sz w:val="24"/>
                <w:szCs w:val="24"/>
              </w:rPr>
              <w:t xml:space="preserve">Глава </w:t>
            </w:r>
            <w:r w:rsidRPr="00C03789">
              <w:rPr>
                <w:rFonts w:ascii="Times New Roman" w:hAnsi="Times New Roman" w:cs="Times New Roman"/>
                <w:sz w:val="24"/>
                <w:szCs w:val="24"/>
                <w:lang w:val="en-US"/>
              </w:rPr>
              <w:t>I</w:t>
            </w:r>
          </w:p>
        </w:tc>
        <w:tc>
          <w:tcPr>
            <w:tcW w:w="8647" w:type="dxa"/>
            <w:gridSpan w:val="2"/>
            <w:tcBorders>
              <w:top w:val="single" w:sz="12" w:space="0" w:color="auto"/>
            </w:tcBorders>
            <w:vAlign w:val="center"/>
          </w:tcPr>
          <w:p w:rsidR="00A6141C" w:rsidRPr="00C03789" w:rsidRDefault="00A6141C" w:rsidP="00455568">
            <w:pPr>
              <w:ind w:left="37"/>
              <w:jc w:val="center"/>
              <w:rPr>
                <w:rFonts w:ascii="Times New Roman" w:hAnsi="Times New Roman" w:cs="Times New Roman"/>
                <w:sz w:val="24"/>
                <w:szCs w:val="24"/>
              </w:rPr>
            </w:pPr>
            <w:r w:rsidRPr="00C03789">
              <w:rPr>
                <w:rFonts w:ascii="Times New Roman" w:hAnsi="Times New Roman" w:cs="Times New Roman"/>
                <w:sz w:val="24"/>
                <w:szCs w:val="24"/>
              </w:rPr>
              <w:t>СХЕМА ВОДОСНАБЖЕНИЯ</w:t>
            </w:r>
          </w:p>
        </w:tc>
      </w:tr>
      <w:tr w:rsidR="00A6141C" w:rsidRPr="00C03789" w:rsidTr="00455568">
        <w:tc>
          <w:tcPr>
            <w:tcW w:w="1276" w:type="dxa"/>
            <w:vMerge/>
            <w:vAlign w:val="center"/>
          </w:tcPr>
          <w:p w:rsidR="00A6141C" w:rsidRPr="00C03789" w:rsidRDefault="00A6141C" w:rsidP="00455568">
            <w:pPr>
              <w:jc w:val="center"/>
              <w:rPr>
                <w:rFonts w:ascii="Times New Roman" w:hAnsi="Times New Roman" w:cs="Times New Roman"/>
                <w:b/>
                <w:sz w:val="24"/>
                <w:szCs w:val="24"/>
              </w:rPr>
            </w:pPr>
          </w:p>
        </w:tc>
        <w:tc>
          <w:tcPr>
            <w:tcW w:w="847" w:type="dxa"/>
            <w:tcBorders>
              <w:top w:val="single" w:sz="12" w:space="0" w:color="auto"/>
            </w:tcBorders>
            <w:vAlign w:val="center"/>
          </w:tcPr>
          <w:p w:rsidR="00A6141C" w:rsidRPr="00C03789" w:rsidRDefault="00A6141C" w:rsidP="00455568">
            <w:pPr>
              <w:jc w:val="center"/>
              <w:rPr>
                <w:rFonts w:ascii="Times New Roman" w:hAnsi="Times New Roman" w:cs="Times New Roman"/>
                <w:sz w:val="24"/>
                <w:szCs w:val="24"/>
              </w:rPr>
            </w:pPr>
            <w:r w:rsidRPr="00C03789">
              <w:rPr>
                <w:rFonts w:ascii="Times New Roman" w:hAnsi="Times New Roman" w:cs="Times New Roman"/>
                <w:sz w:val="24"/>
                <w:szCs w:val="24"/>
              </w:rPr>
              <w:t>1</w:t>
            </w:r>
          </w:p>
        </w:tc>
        <w:tc>
          <w:tcPr>
            <w:tcW w:w="7800" w:type="dxa"/>
            <w:tcBorders>
              <w:top w:val="single" w:sz="12" w:space="0" w:color="auto"/>
            </w:tcBorders>
            <w:vAlign w:val="center"/>
          </w:tcPr>
          <w:p w:rsidR="00A6141C" w:rsidRPr="00C03789" w:rsidRDefault="00A6141C" w:rsidP="00455568">
            <w:pPr>
              <w:rPr>
                <w:rFonts w:ascii="Times New Roman" w:hAnsi="Times New Roman" w:cs="Times New Roman"/>
                <w:sz w:val="24"/>
                <w:szCs w:val="24"/>
              </w:rPr>
            </w:pPr>
            <w:r w:rsidRPr="00C03789">
              <w:rPr>
                <w:rFonts w:ascii="Times New Roman" w:hAnsi="Times New Roman" w:cs="Times New Roman"/>
                <w:sz w:val="24"/>
                <w:szCs w:val="24"/>
              </w:rPr>
              <w:t>Технико-экономическое состояние централ</w:t>
            </w:r>
            <w:r w:rsidR="00BC1AE6" w:rsidRPr="00C03789">
              <w:rPr>
                <w:rFonts w:ascii="Times New Roman" w:hAnsi="Times New Roman" w:cs="Times New Roman"/>
                <w:sz w:val="24"/>
                <w:szCs w:val="24"/>
              </w:rPr>
              <w:t>изованных систем водоснабжения м</w:t>
            </w:r>
            <w:r w:rsidRPr="00C03789">
              <w:rPr>
                <w:rFonts w:ascii="Times New Roman" w:hAnsi="Times New Roman" w:cs="Times New Roman"/>
                <w:sz w:val="24"/>
                <w:szCs w:val="24"/>
              </w:rPr>
              <w:t>униципального образования</w:t>
            </w:r>
          </w:p>
        </w:tc>
      </w:tr>
      <w:tr w:rsidR="00A6141C" w:rsidRPr="00C03789" w:rsidTr="00455568">
        <w:tc>
          <w:tcPr>
            <w:tcW w:w="1276" w:type="dxa"/>
            <w:vMerge/>
            <w:vAlign w:val="center"/>
          </w:tcPr>
          <w:p w:rsidR="00A6141C" w:rsidRPr="00C03789" w:rsidRDefault="00A6141C" w:rsidP="00455568">
            <w:pPr>
              <w:jc w:val="center"/>
              <w:rPr>
                <w:rFonts w:ascii="Times New Roman" w:hAnsi="Times New Roman" w:cs="Times New Roman"/>
                <w:b/>
                <w:sz w:val="24"/>
                <w:szCs w:val="24"/>
              </w:rPr>
            </w:pPr>
          </w:p>
        </w:tc>
        <w:tc>
          <w:tcPr>
            <w:tcW w:w="847" w:type="dxa"/>
            <w:vAlign w:val="center"/>
          </w:tcPr>
          <w:p w:rsidR="00A6141C" w:rsidRPr="00C03789" w:rsidRDefault="00A6141C" w:rsidP="00455568">
            <w:pPr>
              <w:jc w:val="center"/>
              <w:rPr>
                <w:rFonts w:ascii="Times New Roman" w:hAnsi="Times New Roman" w:cs="Times New Roman"/>
                <w:sz w:val="24"/>
                <w:szCs w:val="24"/>
              </w:rPr>
            </w:pPr>
            <w:r w:rsidRPr="00C03789">
              <w:rPr>
                <w:rFonts w:ascii="Times New Roman" w:hAnsi="Times New Roman" w:cs="Times New Roman"/>
                <w:sz w:val="24"/>
                <w:szCs w:val="24"/>
              </w:rPr>
              <w:t>2</w:t>
            </w:r>
          </w:p>
        </w:tc>
        <w:tc>
          <w:tcPr>
            <w:tcW w:w="7800" w:type="dxa"/>
            <w:vAlign w:val="center"/>
          </w:tcPr>
          <w:p w:rsidR="00A6141C" w:rsidRPr="00C03789" w:rsidRDefault="00A6141C" w:rsidP="00455568">
            <w:pPr>
              <w:rPr>
                <w:rFonts w:ascii="Times New Roman" w:hAnsi="Times New Roman" w:cs="Times New Roman"/>
                <w:sz w:val="24"/>
                <w:szCs w:val="24"/>
              </w:rPr>
            </w:pPr>
            <w:r w:rsidRPr="00C03789">
              <w:rPr>
                <w:rFonts w:ascii="Times New Roman" w:hAnsi="Times New Roman" w:cs="Times New Roman"/>
                <w:sz w:val="24"/>
                <w:szCs w:val="24"/>
              </w:rPr>
              <w:t>Направления развития централизованных систем водоснабжения</w:t>
            </w:r>
          </w:p>
        </w:tc>
      </w:tr>
      <w:tr w:rsidR="00A6141C" w:rsidRPr="00C03789" w:rsidTr="00455568">
        <w:tc>
          <w:tcPr>
            <w:tcW w:w="1276" w:type="dxa"/>
            <w:vMerge/>
            <w:vAlign w:val="center"/>
          </w:tcPr>
          <w:p w:rsidR="00A6141C" w:rsidRPr="00C03789" w:rsidRDefault="00A6141C" w:rsidP="00455568">
            <w:pPr>
              <w:jc w:val="center"/>
              <w:rPr>
                <w:rFonts w:ascii="Times New Roman" w:hAnsi="Times New Roman" w:cs="Times New Roman"/>
                <w:b/>
                <w:sz w:val="24"/>
                <w:szCs w:val="24"/>
              </w:rPr>
            </w:pPr>
          </w:p>
        </w:tc>
        <w:tc>
          <w:tcPr>
            <w:tcW w:w="847" w:type="dxa"/>
            <w:vAlign w:val="center"/>
          </w:tcPr>
          <w:p w:rsidR="00A6141C" w:rsidRPr="00C03789" w:rsidRDefault="00A6141C" w:rsidP="00455568">
            <w:pPr>
              <w:jc w:val="center"/>
              <w:rPr>
                <w:rFonts w:ascii="Times New Roman" w:hAnsi="Times New Roman" w:cs="Times New Roman"/>
                <w:sz w:val="24"/>
                <w:szCs w:val="24"/>
              </w:rPr>
            </w:pPr>
            <w:r w:rsidRPr="00C03789">
              <w:rPr>
                <w:rFonts w:ascii="Times New Roman" w:hAnsi="Times New Roman" w:cs="Times New Roman"/>
                <w:sz w:val="24"/>
                <w:szCs w:val="24"/>
              </w:rPr>
              <w:t>3</w:t>
            </w:r>
          </w:p>
        </w:tc>
        <w:tc>
          <w:tcPr>
            <w:tcW w:w="7800" w:type="dxa"/>
            <w:vAlign w:val="center"/>
          </w:tcPr>
          <w:p w:rsidR="00A6141C" w:rsidRPr="00C03789" w:rsidRDefault="00A6141C" w:rsidP="00455568">
            <w:pPr>
              <w:rPr>
                <w:rFonts w:ascii="Times New Roman" w:hAnsi="Times New Roman" w:cs="Times New Roman"/>
                <w:sz w:val="24"/>
                <w:szCs w:val="24"/>
              </w:rPr>
            </w:pPr>
            <w:r w:rsidRPr="00C03789">
              <w:rPr>
                <w:rFonts w:ascii="Times New Roman" w:hAnsi="Times New Roman" w:cs="Times New Roman"/>
                <w:sz w:val="24"/>
                <w:szCs w:val="24"/>
              </w:rPr>
              <w:t>Баланс водоснабжения и потребления горячей, питьевой, технической воды</w:t>
            </w:r>
          </w:p>
        </w:tc>
      </w:tr>
      <w:tr w:rsidR="00A6141C" w:rsidRPr="00C03789" w:rsidTr="00455568">
        <w:tc>
          <w:tcPr>
            <w:tcW w:w="1276" w:type="dxa"/>
            <w:vMerge/>
            <w:vAlign w:val="center"/>
          </w:tcPr>
          <w:p w:rsidR="00A6141C" w:rsidRPr="00C03789" w:rsidRDefault="00A6141C" w:rsidP="00455568">
            <w:pPr>
              <w:jc w:val="center"/>
              <w:rPr>
                <w:rFonts w:ascii="Times New Roman" w:hAnsi="Times New Roman" w:cs="Times New Roman"/>
                <w:b/>
                <w:sz w:val="24"/>
                <w:szCs w:val="24"/>
              </w:rPr>
            </w:pPr>
          </w:p>
        </w:tc>
        <w:tc>
          <w:tcPr>
            <w:tcW w:w="847" w:type="dxa"/>
            <w:vAlign w:val="center"/>
          </w:tcPr>
          <w:p w:rsidR="00A6141C" w:rsidRPr="00C03789" w:rsidRDefault="00A6141C" w:rsidP="00455568">
            <w:pPr>
              <w:jc w:val="center"/>
              <w:rPr>
                <w:rFonts w:ascii="Times New Roman" w:hAnsi="Times New Roman" w:cs="Times New Roman"/>
                <w:sz w:val="24"/>
                <w:szCs w:val="24"/>
              </w:rPr>
            </w:pPr>
            <w:r w:rsidRPr="00C03789">
              <w:rPr>
                <w:rFonts w:ascii="Times New Roman" w:hAnsi="Times New Roman" w:cs="Times New Roman"/>
                <w:sz w:val="24"/>
                <w:szCs w:val="24"/>
              </w:rPr>
              <w:t>4</w:t>
            </w:r>
          </w:p>
        </w:tc>
        <w:tc>
          <w:tcPr>
            <w:tcW w:w="7800" w:type="dxa"/>
            <w:vAlign w:val="center"/>
          </w:tcPr>
          <w:p w:rsidR="00A6141C" w:rsidRPr="00C03789" w:rsidRDefault="00A6141C" w:rsidP="00455568">
            <w:pPr>
              <w:rPr>
                <w:rFonts w:ascii="Times New Roman" w:hAnsi="Times New Roman" w:cs="Times New Roman"/>
                <w:sz w:val="24"/>
                <w:szCs w:val="24"/>
              </w:rPr>
            </w:pPr>
            <w:r w:rsidRPr="00C03789">
              <w:rPr>
                <w:rFonts w:ascii="Times New Roman" w:hAnsi="Times New Roman" w:cs="Times New Roman"/>
                <w:sz w:val="24"/>
                <w:szCs w:val="24"/>
              </w:rPr>
              <w:t>Предложения по строительству, реконструкции и модернизации объектов централизованных систем водоснабжения</w:t>
            </w:r>
          </w:p>
        </w:tc>
      </w:tr>
      <w:tr w:rsidR="00A6141C" w:rsidRPr="00C03789" w:rsidTr="00455568">
        <w:tc>
          <w:tcPr>
            <w:tcW w:w="1276" w:type="dxa"/>
            <w:vMerge/>
            <w:vAlign w:val="center"/>
          </w:tcPr>
          <w:p w:rsidR="00A6141C" w:rsidRPr="00C03789" w:rsidRDefault="00A6141C" w:rsidP="00455568">
            <w:pPr>
              <w:jc w:val="center"/>
              <w:rPr>
                <w:rFonts w:ascii="Times New Roman" w:hAnsi="Times New Roman" w:cs="Times New Roman"/>
                <w:b/>
                <w:sz w:val="24"/>
                <w:szCs w:val="24"/>
              </w:rPr>
            </w:pPr>
          </w:p>
        </w:tc>
        <w:tc>
          <w:tcPr>
            <w:tcW w:w="847" w:type="dxa"/>
            <w:vAlign w:val="center"/>
          </w:tcPr>
          <w:p w:rsidR="00A6141C" w:rsidRPr="00C03789" w:rsidRDefault="00A6141C" w:rsidP="00455568">
            <w:pPr>
              <w:jc w:val="center"/>
              <w:rPr>
                <w:rFonts w:ascii="Times New Roman" w:hAnsi="Times New Roman" w:cs="Times New Roman"/>
                <w:sz w:val="24"/>
                <w:szCs w:val="24"/>
              </w:rPr>
            </w:pPr>
            <w:r w:rsidRPr="00C03789">
              <w:rPr>
                <w:rFonts w:ascii="Times New Roman" w:hAnsi="Times New Roman" w:cs="Times New Roman"/>
                <w:sz w:val="24"/>
                <w:szCs w:val="24"/>
              </w:rPr>
              <w:t>5</w:t>
            </w:r>
          </w:p>
        </w:tc>
        <w:tc>
          <w:tcPr>
            <w:tcW w:w="7800" w:type="dxa"/>
            <w:vAlign w:val="center"/>
          </w:tcPr>
          <w:p w:rsidR="00A6141C" w:rsidRPr="00C03789" w:rsidRDefault="00A6141C" w:rsidP="00455568">
            <w:pPr>
              <w:rPr>
                <w:rFonts w:ascii="Times New Roman" w:hAnsi="Times New Roman" w:cs="Times New Roman"/>
                <w:sz w:val="24"/>
                <w:szCs w:val="24"/>
              </w:rPr>
            </w:pPr>
            <w:r w:rsidRPr="00C03789">
              <w:rPr>
                <w:rFonts w:ascii="Times New Roman" w:hAnsi="Times New Roman" w:cs="Times New Roman"/>
                <w:sz w:val="24"/>
                <w:szCs w:val="24"/>
              </w:rPr>
              <w:t>Экологические аспекты мероприятий по строительству, реконструкции и модернизации объектов централизованных систем водоснабжения</w:t>
            </w:r>
          </w:p>
        </w:tc>
      </w:tr>
      <w:tr w:rsidR="00A6141C" w:rsidRPr="00C03789" w:rsidTr="00455568">
        <w:tc>
          <w:tcPr>
            <w:tcW w:w="1276" w:type="dxa"/>
            <w:vMerge/>
            <w:vAlign w:val="center"/>
          </w:tcPr>
          <w:p w:rsidR="00A6141C" w:rsidRPr="00C03789" w:rsidRDefault="00A6141C" w:rsidP="00455568">
            <w:pPr>
              <w:jc w:val="center"/>
              <w:rPr>
                <w:rFonts w:ascii="Times New Roman" w:hAnsi="Times New Roman" w:cs="Times New Roman"/>
                <w:b/>
                <w:sz w:val="24"/>
                <w:szCs w:val="24"/>
              </w:rPr>
            </w:pPr>
          </w:p>
        </w:tc>
        <w:tc>
          <w:tcPr>
            <w:tcW w:w="847" w:type="dxa"/>
            <w:vAlign w:val="center"/>
          </w:tcPr>
          <w:p w:rsidR="00A6141C" w:rsidRPr="00C03789" w:rsidRDefault="00A6141C" w:rsidP="00455568">
            <w:pPr>
              <w:jc w:val="center"/>
              <w:rPr>
                <w:rFonts w:ascii="Times New Roman" w:hAnsi="Times New Roman" w:cs="Times New Roman"/>
                <w:sz w:val="24"/>
                <w:szCs w:val="24"/>
              </w:rPr>
            </w:pPr>
            <w:r w:rsidRPr="00C03789">
              <w:rPr>
                <w:rFonts w:ascii="Times New Roman" w:hAnsi="Times New Roman" w:cs="Times New Roman"/>
                <w:sz w:val="24"/>
                <w:szCs w:val="24"/>
              </w:rPr>
              <w:t>6</w:t>
            </w:r>
          </w:p>
        </w:tc>
        <w:tc>
          <w:tcPr>
            <w:tcW w:w="7800" w:type="dxa"/>
            <w:vAlign w:val="center"/>
          </w:tcPr>
          <w:p w:rsidR="00A6141C" w:rsidRPr="00C03789" w:rsidRDefault="00A6141C" w:rsidP="00455568">
            <w:pPr>
              <w:rPr>
                <w:rFonts w:ascii="Times New Roman" w:hAnsi="Times New Roman" w:cs="Times New Roman"/>
                <w:sz w:val="24"/>
                <w:szCs w:val="24"/>
              </w:rPr>
            </w:pPr>
            <w:r w:rsidRPr="00C03789">
              <w:rPr>
                <w:rFonts w:ascii="Times New Roman" w:hAnsi="Times New Roman" w:cs="Times New Roman"/>
                <w:sz w:val="24"/>
                <w:szCs w:val="24"/>
              </w:rPr>
              <w:t>Оценка объемов капитальных вложений в строительство, реконструкцию и модернизацию объектов централизованных систем водоснабжения</w:t>
            </w:r>
          </w:p>
        </w:tc>
      </w:tr>
      <w:tr w:rsidR="00A6141C" w:rsidRPr="00C03789" w:rsidTr="00455568">
        <w:tc>
          <w:tcPr>
            <w:tcW w:w="1276" w:type="dxa"/>
            <w:vMerge/>
            <w:vAlign w:val="center"/>
          </w:tcPr>
          <w:p w:rsidR="00A6141C" w:rsidRPr="00C03789" w:rsidRDefault="00A6141C" w:rsidP="00455568">
            <w:pPr>
              <w:jc w:val="center"/>
              <w:rPr>
                <w:rFonts w:ascii="Times New Roman" w:hAnsi="Times New Roman" w:cs="Times New Roman"/>
                <w:b/>
                <w:sz w:val="24"/>
                <w:szCs w:val="24"/>
              </w:rPr>
            </w:pPr>
          </w:p>
        </w:tc>
        <w:tc>
          <w:tcPr>
            <w:tcW w:w="847" w:type="dxa"/>
            <w:vAlign w:val="center"/>
          </w:tcPr>
          <w:p w:rsidR="00A6141C" w:rsidRPr="00C03789" w:rsidRDefault="00A6141C" w:rsidP="00455568">
            <w:pPr>
              <w:jc w:val="center"/>
              <w:rPr>
                <w:rFonts w:ascii="Times New Roman" w:hAnsi="Times New Roman" w:cs="Times New Roman"/>
                <w:sz w:val="24"/>
                <w:szCs w:val="24"/>
              </w:rPr>
            </w:pPr>
            <w:r w:rsidRPr="00C03789">
              <w:rPr>
                <w:rFonts w:ascii="Times New Roman" w:hAnsi="Times New Roman" w:cs="Times New Roman"/>
                <w:sz w:val="24"/>
                <w:szCs w:val="24"/>
              </w:rPr>
              <w:t>7</w:t>
            </w:r>
          </w:p>
        </w:tc>
        <w:tc>
          <w:tcPr>
            <w:tcW w:w="7800" w:type="dxa"/>
            <w:vAlign w:val="center"/>
          </w:tcPr>
          <w:p w:rsidR="00A6141C" w:rsidRPr="00C03789" w:rsidRDefault="00A6141C" w:rsidP="00455568">
            <w:pPr>
              <w:rPr>
                <w:rFonts w:ascii="Times New Roman" w:hAnsi="Times New Roman" w:cs="Times New Roman"/>
                <w:sz w:val="24"/>
                <w:szCs w:val="24"/>
              </w:rPr>
            </w:pPr>
            <w:r w:rsidRPr="00C03789">
              <w:rPr>
                <w:rFonts w:ascii="Times New Roman" w:hAnsi="Times New Roman" w:cs="Times New Roman"/>
                <w:sz w:val="24"/>
                <w:szCs w:val="24"/>
              </w:rPr>
              <w:t xml:space="preserve"> Целевые показатели развития централизованных систем водоснабжения</w:t>
            </w:r>
          </w:p>
        </w:tc>
      </w:tr>
      <w:tr w:rsidR="00A6141C" w:rsidRPr="00C03789" w:rsidTr="00455568">
        <w:tc>
          <w:tcPr>
            <w:tcW w:w="1276" w:type="dxa"/>
            <w:vMerge/>
            <w:vAlign w:val="center"/>
          </w:tcPr>
          <w:p w:rsidR="00A6141C" w:rsidRPr="00C03789" w:rsidRDefault="00A6141C" w:rsidP="00455568">
            <w:pPr>
              <w:jc w:val="center"/>
              <w:rPr>
                <w:rFonts w:ascii="Times New Roman" w:hAnsi="Times New Roman" w:cs="Times New Roman"/>
                <w:b/>
                <w:sz w:val="24"/>
                <w:szCs w:val="24"/>
              </w:rPr>
            </w:pPr>
          </w:p>
        </w:tc>
        <w:tc>
          <w:tcPr>
            <w:tcW w:w="847" w:type="dxa"/>
            <w:vAlign w:val="center"/>
          </w:tcPr>
          <w:p w:rsidR="00A6141C" w:rsidRPr="00C03789" w:rsidRDefault="00A6141C" w:rsidP="00455568">
            <w:pPr>
              <w:jc w:val="center"/>
              <w:rPr>
                <w:rFonts w:ascii="Times New Roman" w:hAnsi="Times New Roman" w:cs="Times New Roman"/>
                <w:sz w:val="24"/>
                <w:szCs w:val="24"/>
              </w:rPr>
            </w:pPr>
            <w:r w:rsidRPr="00C03789">
              <w:rPr>
                <w:rFonts w:ascii="Times New Roman" w:hAnsi="Times New Roman" w:cs="Times New Roman"/>
                <w:sz w:val="24"/>
                <w:szCs w:val="24"/>
              </w:rPr>
              <w:t>8</w:t>
            </w:r>
          </w:p>
        </w:tc>
        <w:tc>
          <w:tcPr>
            <w:tcW w:w="7800" w:type="dxa"/>
            <w:vAlign w:val="center"/>
          </w:tcPr>
          <w:p w:rsidR="00A6141C" w:rsidRPr="00C03789" w:rsidRDefault="00A6141C" w:rsidP="00455568">
            <w:pPr>
              <w:rPr>
                <w:rFonts w:ascii="Times New Roman" w:hAnsi="Times New Roman" w:cs="Times New Roman"/>
                <w:sz w:val="24"/>
                <w:szCs w:val="24"/>
              </w:rPr>
            </w:pPr>
            <w:r w:rsidRPr="00C03789">
              <w:rPr>
                <w:rFonts w:ascii="Times New Roman" w:hAnsi="Times New Roman" w:cs="Times New Roman"/>
                <w:sz w:val="24"/>
                <w:szCs w:val="24"/>
              </w:rPr>
              <w:t>Перечень выявленных бесхозяйных объектов централизованных систем водоснабжения (в случае их выявления) и перечень организаций, уполномоченных на их эксплуатацию</w:t>
            </w:r>
          </w:p>
        </w:tc>
      </w:tr>
      <w:tr w:rsidR="00A6141C" w:rsidRPr="00C03789" w:rsidTr="00455568">
        <w:tc>
          <w:tcPr>
            <w:tcW w:w="1276" w:type="dxa"/>
            <w:vMerge w:val="restart"/>
            <w:vAlign w:val="center"/>
          </w:tcPr>
          <w:p w:rsidR="00A6141C" w:rsidRPr="00C03789" w:rsidRDefault="00A6141C" w:rsidP="00455568">
            <w:pPr>
              <w:jc w:val="center"/>
              <w:rPr>
                <w:rFonts w:ascii="Times New Roman" w:hAnsi="Times New Roman" w:cs="Times New Roman"/>
                <w:sz w:val="24"/>
                <w:szCs w:val="24"/>
              </w:rPr>
            </w:pPr>
            <w:r w:rsidRPr="00C03789">
              <w:rPr>
                <w:rFonts w:ascii="Times New Roman" w:hAnsi="Times New Roman" w:cs="Times New Roman"/>
                <w:sz w:val="24"/>
                <w:szCs w:val="24"/>
              </w:rPr>
              <w:t xml:space="preserve">Глава </w:t>
            </w:r>
            <w:r w:rsidRPr="00C03789">
              <w:rPr>
                <w:rFonts w:ascii="Times New Roman" w:hAnsi="Times New Roman" w:cs="Times New Roman"/>
                <w:sz w:val="24"/>
                <w:szCs w:val="24"/>
                <w:lang w:val="en-US"/>
              </w:rPr>
              <w:t>II</w:t>
            </w:r>
          </w:p>
        </w:tc>
        <w:tc>
          <w:tcPr>
            <w:tcW w:w="8647" w:type="dxa"/>
            <w:gridSpan w:val="2"/>
            <w:tcBorders>
              <w:top w:val="single" w:sz="4" w:space="0" w:color="auto"/>
            </w:tcBorders>
            <w:vAlign w:val="center"/>
          </w:tcPr>
          <w:p w:rsidR="00A6141C" w:rsidRPr="00C03789" w:rsidRDefault="00A6141C" w:rsidP="00455568">
            <w:pPr>
              <w:ind w:left="37"/>
              <w:jc w:val="center"/>
              <w:rPr>
                <w:rFonts w:ascii="Times New Roman" w:hAnsi="Times New Roman" w:cs="Times New Roman"/>
                <w:sz w:val="24"/>
                <w:szCs w:val="24"/>
              </w:rPr>
            </w:pPr>
            <w:r w:rsidRPr="00C03789">
              <w:rPr>
                <w:rFonts w:ascii="Times New Roman" w:hAnsi="Times New Roman" w:cs="Times New Roman"/>
                <w:sz w:val="24"/>
                <w:szCs w:val="24"/>
              </w:rPr>
              <w:t>СХЕМА ВОДООТВЕДЕНИЯ</w:t>
            </w:r>
          </w:p>
        </w:tc>
      </w:tr>
      <w:tr w:rsidR="00A6141C" w:rsidRPr="00C03789" w:rsidTr="00455568">
        <w:tc>
          <w:tcPr>
            <w:tcW w:w="1276" w:type="dxa"/>
            <w:vMerge/>
            <w:vAlign w:val="center"/>
          </w:tcPr>
          <w:p w:rsidR="00A6141C" w:rsidRPr="00C03789" w:rsidRDefault="00A6141C" w:rsidP="00455568">
            <w:pPr>
              <w:jc w:val="center"/>
              <w:rPr>
                <w:rFonts w:ascii="Times New Roman" w:hAnsi="Times New Roman" w:cs="Times New Roman"/>
                <w:b/>
                <w:sz w:val="24"/>
                <w:szCs w:val="24"/>
              </w:rPr>
            </w:pPr>
          </w:p>
        </w:tc>
        <w:tc>
          <w:tcPr>
            <w:tcW w:w="847" w:type="dxa"/>
            <w:vAlign w:val="center"/>
          </w:tcPr>
          <w:p w:rsidR="00A6141C" w:rsidRPr="00C03789" w:rsidRDefault="00A6141C" w:rsidP="00455568">
            <w:pPr>
              <w:jc w:val="center"/>
              <w:rPr>
                <w:rFonts w:ascii="Times New Roman" w:hAnsi="Times New Roman" w:cs="Times New Roman"/>
                <w:sz w:val="24"/>
                <w:szCs w:val="24"/>
                <w:lang w:val="en-US"/>
              </w:rPr>
            </w:pPr>
            <w:r w:rsidRPr="00C03789">
              <w:rPr>
                <w:rFonts w:ascii="Times New Roman" w:hAnsi="Times New Roman" w:cs="Times New Roman"/>
                <w:sz w:val="24"/>
                <w:szCs w:val="24"/>
                <w:lang w:val="en-US"/>
              </w:rPr>
              <w:t>1</w:t>
            </w:r>
          </w:p>
        </w:tc>
        <w:tc>
          <w:tcPr>
            <w:tcW w:w="7800" w:type="dxa"/>
            <w:vAlign w:val="center"/>
          </w:tcPr>
          <w:p w:rsidR="00A6141C" w:rsidRPr="00C03789" w:rsidRDefault="00A6141C" w:rsidP="00455568">
            <w:pPr>
              <w:rPr>
                <w:rFonts w:ascii="Times New Roman" w:hAnsi="Times New Roman" w:cs="Times New Roman"/>
                <w:sz w:val="24"/>
                <w:szCs w:val="24"/>
              </w:rPr>
            </w:pPr>
            <w:r w:rsidRPr="00C03789">
              <w:rPr>
                <w:rFonts w:ascii="Times New Roman" w:eastAsia="Times New Roman" w:hAnsi="Times New Roman" w:cs="Times New Roman"/>
                <w:sz w:val="24"/>
                <w:szCs w:val="24"/>
              </w:rPr>
              <w:t>Существующее положение в сфере водоотведения м</w:t>
            </w:r>
            <w:r w:rsidRPr="00C03789">
              <w:rPr>
                <w:rFonts w:ascii="Times New Roman" w:hAnsi="Times New Roman" w:cs="Times New Roman"/>
                <w:sz w:val="24"/>
                <w:szCs w:val="24"/>
              </w:rPr>
              <w:t>униципального образования</w:t>
            </w:r>
            <w:r w:rsidRPr="00C03789">
              <w:rPr>
                <w:rFonts w:ascii="Times New Roman" w:eastAsia="Times New Roman" w:hAnsi="Times New Roman" w:cs="Times New Roman"/>
                <w:sz w:val="24"/>
                <w:szCs w:val="24"/>
              </w:rPr>
              <w:t xml:space="preserve"> </w:t>
            </w:r>
          </w:p>
        </w:tc>
      </w:tr>
      <w:tr w:rsidR="00A6141C" w:rsidRPr="00C03789" w:rsidTr="00455568">
        <w:tc>
          <w:tcPr>
            <w:tcW w:w="1276" w:type="dxa"/>
            <w:vMerge/>
            <w:vAlign w:val="center"/>
          </w:tcPr>
          <w:p w:rsidR="00A6141C" w:rsidRPr="00C03789" w:rsidRDefault="00A6141C" w:rsidP="00455568">
            <w:pPr>
              <w:jc w:val="center"/>
              <w:rPr>
                <w:rFonts w:ascii="Times New Roman" w:hAnsi="Times New Roman" w:cs="Times New Roman"/>
                <w:b/>
                <w:sz w:val="24"/>
                <w:szCs w:val="24"/>
              </w:rPr>
            </w:pPr>
          </w:p>
        </w:tc>
        <w:tc>
          <w:tcPr>
            <w:tcW w:w="847" w:type="dxa"/>
            <w:vAlign w:val="center"/>
          </w:tcPr>
          <w:p w:rsidR="00A6141C" w:rsidRPr="00C03789" w:rsidRDefault="00A6141C" w:rsidP="00455568">
            <w:pPr>
              <w:jc w:val="center"/>
              <w:rPr>
                <w:rFonts w:ascii="Times New Roman" w:hAnsi="Times New Roman" w:cs="Times New Roman"/>
                <w:sz w:val="24"/>
                <w:szCs w:val="24"/>
                <w:lang w:val="en-US"/>
              </w:rPr>
            </w:pPr>
            <w:r w:rsidRPr="00C03789">
              <w:rPr>
                <w:rFonts w:ascii="Times New Roman" w:hAnsi="Times New Roman" w:cs="Times New Roman"/>
                <w:sz w:val="24"/>
                <w:szCs w:val="24"/>
                <w:lang w:val="en-US"/>
              </w:rPr>
              <w:t>2</w:t>
            </w:r>
          </w:p>
        </w:tc>
        <w:tc>
          <w:tcPr>
            <w:tcW w:w="7800" w:type="dxa"/>
            <w:vAlign w:val="center"/>
          </w:tcPr>
          <w:p w:rsidR="00A6141C" w:rsidRPr="00C03789" w:rsidRDefault="00A6141C" w:rsidP="00455568">
            <w:pPr>
              <w:ind w:left="37"/>
              <w:rPr>
                <w:rFonts w:ascii="Times New Roman" w:hAnsi="Times New Roman" w:cs="Times New Roman"/>
                <w:sz w:val="24"/>
                <w:szCs w:val="24"/>
              </w:rPr>
            </w:pPr>
            <w:r w:rsidRPr="00C03789">
              <w:rPr>
                <w:rFonts w:ascii="Times New Roman" w:hAnsi="Times New Roman" w:cs="Times New Roman"/>
                <w:sz w:val="24"/>
                <w:szCs w:val="24"/>
              </w:rPr>
              <w:t>Балансы сточных вод в системе водоотведения</w:t>
            </w:r>
          </w:p>
        </w:tc>
      </w:tr>
      <w:tr w:rsidR="00A6141C" w:rsidRPr="00C03789" w:rsidTr="00455568">
        <w:tc>
          <w:tcPr>
            <w:tcW w:w="1276" w:type="dxa"/>
            <w:vMerge/>
            <w:vAlign w:val="center"/>
          </w:tcPr>
          <w:p w:rsidR="00A6141C" w:rsidRPr="00C03789" w:rsidRDefault="00A6141C" w:rsidP="00455568">
            <w:pPr>
              <w:jc w:val="center"/>
              <w:rPr>
                <w:rFonts w:ascii="Times New Roman" w:hAnsi="Times New Roman" w:cs="Times New Roman"/>
                <w:b/>
                <w:sz w:val="24"/>
                <w:szCs w:val="24"/>
              </w:rPr>
            </w:pPr>
          </w:p>
        </w:tc>
        <w:tc>
          <w:tcPr>
            <w:tcW w:w="847" w:type="dxa"/>
            <w:vAlign w:val="center"/>
          </w:tcPr>
          <w:p w:rsidR="00A6141C" w:rsidRPr="00C03789" w:rsidRDefault="00A6141C" w:rsidP="00455568">
            <w:pPr>
              <w:jc w:val="center"/>
              <w:rPr>
                <w:rFonts w:ascii="Times New Roman" w:hAnsi="Times New Roman" w:cs="Times New Roman"/>
                <w:sz w:val="24"/>
                <w:szCs w:val="24"/>
                <w:lang w:val="en-US"/>
              </w:rPr>
            </w:pPr>
            <w:r w:rsidRPr="00C03789">
              <w:rPr>
                <w:rFonts w:ascii="Times New Roman" w:hAnsi="Times New Roman" w:cs="Times New Roman"/>
                <w:sz w:val="24"/>
                <w:szCs w:val="24"/>
                <w:lang w:val="en-US"/>
              </w:rPr>
              <w:t>3</w:t>
            </w:r>
          </w:p>
        </w:tc>
        <w:tc>
          <w:tcPr>
            <w:tcW w:w="7800" w:type="dxa"/>
            <w:vAlign w:val="center"/>
          </w:tcPr>
          <w:p w:rsidR="00A6141C" w:rsidRPr="00C03789" w:rsidRDefault="00A6141C" w:rsidP="00455568">
            <w:pPr>
              <w:rPr>
                <w:rFonts w:ascii="Times New Roman" w:hAnsi="Times New Roman" w:cs="Times New Roman"/>
                <w:sz w:val="24"/>
                <w:szCs w:val="24"/>
              </w:rPr>
            </w:pPr>
            <w:r w:rsidRPr="00C03789">
              <w:rPr>
                <w:rFonts w:ascii="Times New Roman" w:hAnsi="Times New Roman" w:cs="Times New Roman"/>
                <w:sz w:val="24"/>
                <w:szCs w:val="24"/>
              </w:rPr>
              <w:t>Прогноз объема сточных вод</w:t>
            </w:r>
          </w:p>
        </w:tc>
      </w:tr>
      <w:tr w:rsidR="00A6141C" w:rsidRPr="00C03789" w:rsidTr="00455568">
        <w:tc>
          <w:tcPr>
            <w:tcW w:w="1276" w:type="dxa"/>
            <w:vMerge/>
            <w:vAlign w:val="center"/>
          </w:tcPr>
          <w:p w:rsidR="00A6141C" w:rsidRPr="00C03789" w:rsidRDefault="00A6141C" w:rsidP="00455568">
            <w:pPr>
              <w:jc w:val="center"/>
              <w:rPr>
                <w:rFonts w:ascii="Times New Roman" w:hAnsi="Times New Roman" w:cs="Times New Roman"/>
                <w:b/>
                <w:sz w:val="24"/>
                <w:szCs w:val="24"/>
              </w:rPr>
            </w:pPr>
          </w:p>
        </w:tc>
        <w:tc>
          <w:tcPr>
            <w:tcW w:w="847" w:type="dxa"/>
            <w:vAlign w:val="center"/>
          </w:tcPr>
          <w:p w:rsidR="00A6141C" w:rsidRPr="00C03789" w:rsidRDefault="00A6141C" w:rsidP="00455568">
            <w:pPr>
              <w:jc w:val="center"/>
              <w:rPr>
                <w:rFonts w:ascii="Times New Roman" w:hAnsi="Times New Roman" w:cs="Times New Roman"/>
                <w:sz w:val="24"/>
                <w:szCs w:val="24"/>
              </w:rPr>
            </w:pPr>
            <w:r w:rsidRPr="00C03789">
              <w:rPr>
                <w:rFonts w:ascii="Times New Roman" w:hAnsi="Times New Roman" w:cs="Times New Roman"/>
                <w:sz w:val="24"/>
                <w:szCs w:val="24"/>
              </w:rPr>
              <w:t>4</w:t>
            </w:r>
          </w:p>
        </w:tc>
        <w:tc>
          <w:tcPr>
            <w:tcW w:w="7800" w:type="dxa"/>
            <w:vAlign w:val="center"/>
          </w:tcPr>
          <w:p w:rsidR="00A6141C" w:rsidRPr="00C03789" w:rsidRDefault="00A6141C" w:rsidP="00455568">
            <w:pPr>
              <w:rPr>
                <w:rFonts w:ascii="Times New Roman" w:hAnsi="Times New Roman" w:cs="Times New Roman"/>
                <w:sz w:val="24"/>
                <w:szCs w:val="24"/>
              </w:rPr>
            </w:pPr>
            <w:r w:rsidRPr="00C03789">
              <w:rPr>
                <w:rFonts w:ascii="Times New Roman" w:hAnsi="Times New Roman" w:cs="Times New Roman"/>
                <w:sz w:val="24"/>
                <w:szCs w:val="24"/>
              </w:rPr>
              <w:t>Предложения по строительству, реконструкции и модернизации (техническому перевооружению) объектов централизованной системы водоотведения</w:t>
            </w:r>
          </w:p>
        </w:tc>
      </w:tr>
      <w:tr w:rsidR="00A6141C" w:rsidRPr="00C03789" w:rsidTr="00455568">
        <w:tc>
          <w:tcPr>
            <w:tcW w:w="1276" w:type="dxa"/>
            <w:vMerge/>
            <w:vAlign w:val="center"/>
          </w:tcPr>
          <w:p w:rsidR="00A6141C" w:rsidRPr="00C03789" w:rsidRDefault="00A6141C" w:rsidP="00455568">
            <w:pPr>
              <w:jc w:val="center"/>
              <w:rPr>
                <w:rFonts w:ascii="Times New Roman" w:hAnsi="Times New Roman" w:cs="Times New Roman"/>
                <w:b/>
                <w:sz w:val="24"/>
                <w:szCs w:val="24"/>
              </w:rPr>
            </w:pPr>
          </w:p>
        </w:tc>
        <w:tc>
          <w:tcPr>
            <w:tcW w:w="847" w:type="dxa"/>
            <w:vAlign w:val="center"/>
          </w:tcPr>
          <w:p w:rsidR="00A6141C" w:rsidRPr="00C03789" w:rsidRDefault="00A6141C" w:rsidP="00455568">
            <w:pPr>
              <w:jc w:val="center"/>
              <w:rPr>
                <w:rFonts w:ascii="Times New Roman" w:hAnsi="Times New Roman" w:cs="Times New Roman"/>
                <w:sz w:val="24"/>
                <w:szCs w:val="24"/>
              </w:rPr>
            </w:pPr>
            <w:r w:rsidRPr="00C03789">
              <w:rPr>
                <w:rFonts w:ascii="Times New Roman" w:hAnsi="Times New Roman" w:cs="Times New Roman"/>
                <w:sz w:val="24"/>
                <w:szCs w:val="24"/>
              </w:rPr>
              <w:t>5</w:t>
            </w:r>
          </w:p>
        </w:tc>
        <w:tc>
          <w:tcPr>
            <w:tcW w:w="7800" w:type="dxa"/>
            <w:vAlign w:val="center"/>
          </w:tcPr>
          <w:p w:rsidR="00A6141C" w:rsidRPr="00C03789" w:rsidRDefault="00A6141C" w:rsidP="00455568">
            <w:pPr>
              <w:rPr>
                <w:rFonts w:ascii="Times New Roman" w:hAnsi="Times New Roman" w:cs="Times New Roman"/>
                <w:sz w:val="24"/>
                <w:szCs w:val="24"/>
              </w:rPr>
            </w:pPr>
            <w:r w:rsidRPr="00C03789">
              <w:rPr>
                <w:rFonts w:ascii="Times New Roman" w:hAnsi="Times New Roman" w:cs="Times New Roman"/>
                <w:sz w:val="24"/>
                <w:szCs w:val="24"/>
              </w:rPr>
              <w:t>Экологические аспекты мероприятий по строительству и реконструкции объектов централизованной системы водоотведения</w:t>
            </w:r>
          </w:p>
        </w:tc>
      </w:tr>
      <w:tr w:rsidR="00A6141C" w:rsidRPr="00C03789" w:rsidTr="00455568">
        <w:tc>
          <w:tcPr>
            <w:tcW w:w="1276" w:type="dxa"/>
            <w:vMerge/>
            <w:vAlign w:val="center"/>
          </w:tcPr>
          <w:p w:rsidR="00A6141C" w:rsidRPr="00C03789" w:rsidRDefault="00A6141C" w:rsidP="00455568">
            <w:pPr>
              <w:jc w:val="center"/>
              <w:rPr>
                <w:rFonts w:ascii="Times New Roman" w:hAnsi="Times New Roman" w:cs="Times New Roman"/>
                <w:b/>
                <w:sz w:val="24"/>
                <w:szCs w:val="24"/>
              </w:rPr>
            </w:pPr>
          </w:p>
        </w:tc>
        <w:tc>
          <w:tcPr>
            <w:tcW w:w="847" w:type="dxa"/>
            <w:vAlign w:val="center"/>
          </w:tcPr>
          <w:p w:rsidR="00A6141C" w:rsidRPr="00C03789" w:rsidRDefault="00A6141C" w:rsidP="00455568">
            <w:pPr>
              <w:jc w:val="center"/>
              <w:rPr>
                <w:rFonts w:ascii="Times New Roman" w:hAnsi="Times New Roman" w:cs="Times New Roman"/>
                <w:sz w:val="24"/>
                <w:szCs w:val="24"/>
                <w:lang w:val="en-US"/>
              </w:rPr>
            </w:pPr>
            <w:r w:rsidRPr="00C03789">
              <w:rPr>
                <w:rFonts w:ascii="Times New Roman" w:hAnsi="Times New Roman" w:cs="Times New Roman"/>
                <w:sz w:val="24"/>
                <w:szCs w:val="24"/>
                <w:lang w:val="en-US"/>
              </w:rPr>
              <w:t>6</w:t>
            </w:r>
          </w:p>
        </w:tc>
        <w:tc>
          <w:tcPr>
            <w:tcW w:w="7800" w:type="dxa"/>
            <w:vAlign w:val="center"/>
          </w:tcPr>
          <w:p w:rsidR="00A6141C" w:rsidRPr="00C03789" w:rsidRDefault="00A6141C" w:rsidP="00455568">
            <w:pPr>
              <w:rPr>
                <w:rFonts w:ascii="Times New Roman" w:hAnsi="Times New Roman" w:cs="Times New Roman"/>
                <w:sz w:val="24"/>
                <w:szCs w:val="24"/>
              </w:rPr>
            </w:pPr>
            <w:r w:rsidRPr="00C03789">
              <w:rPr>
                <w:rFonts w:ascii="Times New Roman" w:hAnsi="Times New Roman" w:cs="Times New Roman"/>
                <w:sz w:val="24"/>
                <w:szCs w:val="24"/>
              </w:rPr>
              <w:t>Оценка потребности в капитальных вложениях в строительство, реконструкцию и модернизацию объектов централизованной системы водоотведения</w:t>
            </w:r>
          </w:p>
        </w:tc>
      </w:tr>
      <w:tr w:rsidR="00A6141C" w:rsidRPr="00C03789" w:rsidTr="00455568">
        <w:tc>
          <w:tcPr>
            <w:tcW w:w="1276" w:type="dxa"/>
            <w:vMerge/>
            <w:vAlign w:val="center"/>
          </w:tcPr>
          <w:p w:rsidR="00A6141C" w:rsidRPr="00C03789" w:rsidRDefault="00A6141C" w:rsidP="00455568">
            <w:pPr>
              <w:jc w:val="center"/>
              <w:rPr>
                <w:rFonts w:ascii="Times New Roman" w:hAnsi="Times New Roman" w:cs="Times New Roman"/>
                <w:b/>
                <w:sz w:val="24"/>
                <w:szCs w:val="24"/>
              </w:rPr>
            </w:pPr>
          </w:p>
        </w:tc>
        <w:tc>
          <w:tcPr>
            <w:tcW w:w="847" w:type="dxa"/>
            <w:vAlign w:val="center"/>
          </w:tcPr>
          <w:p w:rsidR="00A6141C" w:rsidRPr="00C03789" w:rsidRDefault="00A6141C" w:rsidP="00455568">
            <w:pPr>
              <w:jc w:val="center"/>
              <w:rPr>
                <w:rFonts w:ascii="Times New Roman" w:hAnsi="Times New Roman" w:cs="Times New Roman"/>
                <w:sz w:val="24"/>
                <w:szCs w:val="24"/>
                <w:lang w:val="en-US"/>
              </w:rPr>
            </w:pPr>
            <w:r w:rsidRPr="00C03789">
              <w:rPr>
                <w:rFonts w:ascii="Times New Roman" w:hAnsi="Times New Roman" w:cs="Times New Roman"/>
                <w:sz w:val="24"/>
                <w:szCs w:val="24"/>
                <w:lang w:val="en-US"/>
              </w:rPr>
              <w:t>7</w:t>
            </w:r>
          </w:p>
        </w:tc>
        <w:tc>
          <w:tcPr>
            <w:tcW w:w="7800" w:type="dxa"/>
            <w:vAlign w:val="center"/>
          </w:tcPr>
          <w:p w:rsidR="00A6141C" w:rsidRPr="00C03789" w:rsidRDefault="00A6141C" w:rsidP="00455568">
            <w:pPr>
              <w:rPr>
                <w:rFonts w:ascii="Times New Roman" w:hAnsi="Times New Roman" w:cs="Times New Roman"/>
                <w:sz w:val="24"/>
                <w:szCs w:val="24"/>
              </w:rPr>
            </w:pPr>
            <w:r w:rsidRPr="00C03789">
              <w:rPr>
                <w:rFonts w:ascii="Times New Roman" w:hAnsi="Times New Roman" w:cs="Times New Roman"/>
                <w:sz w:val="24"/>
                <w:szCs w:val="24"/>
              </w:rPr>
              <w:t>Целевые показатели развития централизованной системы водоотведения</w:t>
            </w:r>
          </w:p>
        </w:tc>
      </w:tr>
      <w:tr w:rsidR="00A6141C" w:rsidRPr="00C03789" w:rsidTr="00455568">
        <w:tc>
          <w:tcPr>
            <w:tcW w:w="1276" w:type="dxa"/>
            <w:vMerge/>
            <w:vAlign w:val="center"/>
          </w:tcPr>
          <w:p w:rsidR="00A6141C" w:rsidRPr="00C03789" w:rsidRDefault="00A6141C" w:rsidP="00455568">
            <w:pPr>
              <w:jc w:val="center"/>
              <w:rPr>
                <w:rFonts w:ascii="Times New Roman" w:hAnsi="Times New Roman" w:cs="Times New Roman"/>
                <w:b/>
                <w:sz w:val="24"/>
                <w:szCs w:val="24"/>
              </w:rPr>
            </w:pPr>
          </w:p>
        </w:tc>
        <w:tc>
          <w:tcPr>
            <w:tcW w:w="847" w:type="dxa"/>
            <w:vAlign w:val="center"/>
          </w:tcPr>
          <w:p w:rsidR="00A6141C" w:rsidRPr="00C03789" w:rsidRDefault="00A6141C" w:rsidP="00455568">
            <w:pPr>
              <w:jc w:val="center"/>
              <w:rPr>
                <w:rFonts w:ascii="Times New Roman" w:hAnsi="Times New Roman" w:cs="Times New Roman"/>
                <w:sz w:val="24"/>
                <w:szCs w:val="24"/>
                <w:lang w:val="en-US"/>
              </w:rPr>
            </w:pPr>
            <w:r w:rsidRPr="00C03789">
              <w:rPr>
                <w:rFonts w:ascii="Times New Roman" w:hAnsi="Times New Roman" w:cs="Times New Roman"/>
                <w:sz w:val="24"/>
                <w:szCs w:val="24"/>
                <w:lang w:val="en-US"/>
              </w:rPr>
              <w:t>8</w:t>
            </w:r>
          </w:p>
        </w:tc>
        <w:tc>
          <w:tcPr>
            <w:tcW w:w="7800" w:type="dxa"/>
            <w:vAlign w:val="center"/>
          </w:tcPr>
          <w:p w:rsidR="00A6141C" w:rsidRPr="00C03789" w:rsidRDefault="00A6141C" w:rsidP="00455568">
            <w:pPr>
              <w:rPr>
                <w:rFonts w:ascii="Times New Roman" w:hAnsi="Times New Roman" w:cs="Times New Roman"/>
                <w:sz w:val="24"/>
                <w:szCs w:val="24"/>
              </w:rPr>
            </w:pPr>
            <w:r w:rsidRPr="00C03789">
              <w:rPr>
                <w:rFonts w:ascii="Times New Roman" w:hAnsi="Times New Roman" w:cs="Times New Roman"/>
                <w:sz w:val="24"/>
                <w:szCs w:val="24"/>
              </w:rPr>
              <w:t xml:space="preserve">Перечень выявленных бесхозяйных объектов централизованной системы водоотведения (в случае их выявления) и перечень организаций, уполномоченных на их эксплуатацию. </w:t>
            </w:r>
          </w:p>
        </w:tc>
      </w:tr>
      <w:tr w:rsidR="00A6141C" w:rsidRPr="00C03789" w:rsidTr="00455568">
        <w:tc>
          <w:tcPr>
            <w:tcW w:w="9923" w:type="dxa"/>
            <w:gridSpan w:val="3"/>
            <w:vAlign w:val="center"/>
          </w:tcPr>
          <w:p w:rsidR="00A6141C" w:rsidRPr="00C03789" w:rsidRDefault="00683B80" w:rsidP="00455568">
            <w:pPr>
              <w:jc w:val="center"/>
              <w:rPr>
                <w:rFonts w:ascii="Times New Roman" w:hAnsi="Times New Roman" w:cs="Times New Roman"/>
                <w:sz w:val="24"/>
                <w:szCs w:val="24"/>
              </w:rPr>
            </w:pPr>
            <w:r w:rsidRPr="00C03789">
              <w:rPr>
                <w:rFonts w:ascii="Times New Roman" w:hAnsi="Times New Roman" w:cs="Times New Roman"/>
                <w:sz w:val="24"/>
                <w:szCs w:val="24"/>
              </w:rPr>
              <w:t>Прилагаемые документы</w:t>
            </w:r>
          </w:p>
        </w:tc>
      </w:tr>
      <w:tr w:rsidR="00BC1AE6" w:rsidRPr="00C03789" w:rsidTr="00455568">
        <w:tc>
          <w:tcPr>
            <w:tcW w:w="1276" w:type="dxa"/>
            <w:vAlign w:val="center"/>
          </w:tcPr>
          <w:p w:rsidR="00BC1AE6" w:rsidRPr="00C03789" w:rsidRDefault="00BC1AE6" w:rsidP="00455568">
            <w:pPr>
              <w:jc w:val="center"/>
              <w:rPr>
                <w:rFonts w:ascii="Times New Roman" w:hAnsi="Times New Roman" w:cs="Times New Roman"/>
                <w:b/>
                <w:sz w:val="24"/>
                <w:szCs w:val="24"/>
              </w:rPr>
            </w:pPr>
          </w:p>
        </w:tc>
        <w:tc>
          <w:tcPr>
            <w:tcW w:w="847" w:type="dxa"/>
            <w:vAlign w:val="center"/>
          </w:tcPr>
          <w:p w:rsidR="00BC1AE6" w:rsidRPr="00C03789" w:rsidRDefault="00BC1AE6" w:rsidP="005742C8">
            <w:pPr>
              <w:jc w:val="center"/>
              <w:rPr>
                <w:rFonts w:ascii="Times New Roman" w:hAnsi="Times New Roman" w:cs="Times New Roman"/>
                <w:sz w:val="24"/>
                <w:szCs w:val="24"/>
              </w:rPr>
            </w:pPr>
            <w:r w:rsidRPr="00C03789">
              <w:rPr>
                <w:rFonts w:ascii="Times New Roman" w:hAnsi="Times New Roman" w:cs="Times New Roman"/>
                <w:sz w:val="24"/>
                <w:szCs w:val="24"/>
              </w:rPr>
              <w:t>1</w:t>
            </w:r>
          </w:p>
        </w:tc>
        <w:tc>
          <w:tcPr>
            <w:tcW w:w="7800" w:type="dxa"/>
            <w:vAlign w:val="center"/>
          </w:tcPr>
          <w:p w:rsidR="00BC1AE6" w:rsidRPr="00C03789" w:rsidRDefault="00BC1AE6" w:rsidP="00BC1AE6">
            <w:pPr>
              <w:rPr>
                <w:sz w:val="24"/>
                <w:szCs w:val="24"/>
              </w:rPr>
            </w:pPr>
            <w:r w:rsidRPr="00C03789">
              <w:rPr>
                <w:rFonts w:ascii="Times New Roman" w:hAnsi="Times New Roman" w:cs="Times New Roman"/>
                <w:sz w:val="24"/>
                <w:szCs w:val="24"/>
              </w:rPr>
              <w:t>Существующие сети и сооружения системы водоснабжения и водоотведения с. Осиновка</w:t>
            </w:r>
          </w:p>
        </w:tc>
      </w:tr>
    </w:tbl>
    <w:p w:rsidR="00A6141C" w:rsidRPr="00C03789" w:rsidRDefault="00A6141C" w:rsidP="00A6141C">
      <w:pPr>
        <w:spacing w:after="0" w:line="240" w:lineRule="auto"/>
        <w:rPr>
          <w:rFonts w:ascii="Times New Roman" w:hAnsi="Times New Roman" w:cs="Times New Roman"/>
          <w:b/>
          <w:sz w:val="24"/>
          <w:szCs w:val="24"/>
        </w:rPr>
      </w:pPr>
    </w:p>
    <w:p w:rsidR="00A6141C" w:rsidRPr="00C03789" w:rsidRDefault="00A6141C" w:rsidP="00A6141C">
      <w:pPr>
        <w:spacing w:after="0" w:line="240" w:lineRule="auto"/>
        <w:rPr>
          <w:rFonts w:ascii="Times New Roman" w:hAnsi="Times New Roman" w:cs="Times New Roman"/>
          <w:b/>
          <w:sz w:val="24"/>
          <w:szCs w:val="24"/>
        </w:rPr>
      </w:pPr>
      <w:r w:rsidRPr="00C03789">
        <w:rPr>
          <w:rFonts w:ascii="Times New Roman" w:hAnsi="Times New Roman" w:cs="Times New Roman"/>
          <w:b/>
          <w:sz w:val="24"/>
          <w:szCs w:val="24"/>
        </w:rPr>
        <w:br w:type="page"/>
      </w:r>
    </w:p>
    <w:p w:rsidR="00A6141C" w:rsidRPr="00C03789" w:rsidRDefault="00A6141C" w:rsidP="00BC1AE6">
      <w:pPr>
        <w:spacing w:after="0" w:line="240" w:lineRule="auto"/>
        <w:rPr>
          <w:rFonts w:ascii="Times New Roman" w:hAnsi="Times New Roman" w:cs="Times New Roman"/>
          <w:b/>
          <w:sz w:val="24"/>
          <w:szCs w:val="24"/>
        </w:rPr>
      </w:pPr>
      <w:r w:rsidRPr="00C03789">
        <w:rPr>
          <w:rFonts w:ascii="Times New Roman" w:hAnsi="Times New Roman" w:cs="Times New Roman"/>
          <w:b/>
          <w:sz w:val="24"/>
          <w:szCs w:val="24"/>
        </w:rPr>
        <w:lastRenderedPageBreak/>
        <w:t>СОДЕРЖАНИЕ</w:t>
      </w:r>
    </w:p>
    <w:tbl>
      <w:tblPr>
        <w:tblW w:w="9923" w:type="dxa"/>
        <w:jc w:val="center"/>
        <w:tblInd w:w="108" w:type="dxa"/>
        <w:tblBorders>
          <w:top w:val="single" w:sz="12" w:space="0" w:color="auto"/>
          <w:left w:val="single" w:sz="12" w:space="0" w:color="auto"/>
          <w:bottom w:val="single" w:sz="12" w:space="0" w:color="auto"/>
          <w:right w:val="single" w:sz="12" w:space="0" w:color="auto"/>
          <w:insideH w:val="single" w:sz="6" w:space="0" w:color="auto"/>
          <w:insideV w:val="single" w:sz="12" w:space="0" w:color="auto"/>
        </w:tblBorders>
        <w:tblLook w:val="04A0"/>
      </w:tblPr>
      <w:tblGrid>
        <w:gridCol w:w="697"/>
        <w:gridCol w:w="8666"/>
        <w:gridCol w:w="560"/>
      </w:tblGrid>
      <w:tr w:rsidR="00A6141C" w:rsidRPr="00C03789" w:rsidTr="006F430C">
        <w:trPr>
          <w:trHeight w:val="414"/>
          <w:jc w:val="center"/>
        </w:trPr>
        <w:tc>
          <w:tcPr>
            <w:tcW w:w="697" w:type="dxa"/>
            <w:vAlign w:val="center"/>
          </w:tcPr>
          <w:p w:rsidR="00A6141C" w:rsidRPr="00C03789" w:rsidRDefault="00A6141C" w:rsidP="00455568">
            <w:pPr>
              <w:spacing w:after="0" w:line="240" w:lineRule="auto"/>
              <w:jc w:val="center"/>
              <w:rPr>
                <w:rFonts w:ascii="Times New Roman" w:hAnsi="Times New Roman" w:cs="Times New Roman"/>
                <w:sz w:val="24"/>
                <w:szCs w:val="24"/>
              </w:rPr>
            </w:pPr>
          </w:p>
        </w:tc>
        <w:tc>
          <w:tcPr>
            <w:tcW w:w="8666" w:type="dxa"/>
            <w:vAlign w:val="center"/>
          </w:tcPr>
          <w:p w:rsidR="00A6141C" w:rsidRPr="00C03789" w:rsidRDefault="00A6141C" w:rsidP="00455568">
            <w:pPr>
              <w:spacing w:after="0" w:line="240" w:lineRule="auto"/>
              <w:rPr>
                <w:rFonts w:ascii="Times New Roman" w:hAnsi="Times New Roman" w:cs="Times New Roman"/>
                <w:sz w:val="24"/>
                <w:szCs w:val="24"/>
              </w:rPr>
            </w:pPr>
            <w:r w:rsidRPr="00C03789">
              <w:rPr>
                <w:rFonts w:ascii="Times New Roman" w:hAnsi="Times New Roman" w:cs="Times New Roman"/>
                <w:sz w:val="24"/>
                <w:szCs w:val="24"/>
              </w:rPr>
              <w:t>ВВЕДЕНИЕ</w:t>
            </w:r>
          </w:p>
        </w:tc>
        <w:tc>
          <w:tcPr>
            <w:tcW w:w="560" w:type="dxa"/>
          </w:tcPr>
          <w:p w:rsidR="00A6141C" w:rsidRPr="00C03789" w:rsidRDefault="00A6141C" w:rsidP="00455568">
            <w:pPr>
              <w:spacing w:after="0" w:line="240" w:lineRule="auto"/>
              <w:jc w:val="center"/>
              <w:rPr>
                <w:rFonts w:ascii="Times New Roman" w:hAnsi="Times New Roman" w:cs="Times New Roman"/>
                <w:sz w:val="24"/>
                <w:szCs w:val="24"/>
              </w:rPr>
            </w:pPr>
          </w:p>
        </w:tc>
      </w:tr>
      <w:tr w:rsidR="00A6141C" w:rsidRPr="00C03789" w:rsidTr="00455568">
        <w:trPr>
          <w:trHeight w:val="340"/>
          <w:jc w:val="center"/>
        </w:trPr>
        <w:tc>
          <w:tcPr>
            <w:tcW w:w="697" w:type="dxa"/>
            <w:vAlign w:val="center"/>
          </w:tcPr>
          <w:p w:rsidR="00A6141C" w:rsidRPr="00C03789" w:rsidRDefault="00A6141C" w:rsidP="00455568">
            <w:pPr>
              <w:spacing w:after="0" w:line="240" w:lineRule="auto"/>
              <w:jc w:val="center"/>
              <w:rPr>
                <w:rFonts w:ascii="Times New Roman" w:hAnsi="Times New Roman" w:cs="Times New Roman"/>
                <w:sz w:val="24"/>
                <w:szCs w:val="24"/>
              </w:rPr>
            </w:pPr>
          </w:p>
        </w:tc>
        <w:tc>
          <w:tcPr>
            <w:tcW w:w="8666" w:type="dxa"/>
            <w:vAlign w:val="center"/>
          </w:tcPr>
          <w:p w:rsidR="00A6141C" w:rsidRPr="00C03789" w:rsidRDefault="00A6141C" w:rsidP="00455568">
            <w:pPr>
              <w:spacing w:after="0" w:line="240" w:lineRule="auto"/>
              <w:rPr>
                <w:rFonts w:ascii="Times New Roman" w:hAnsi="Times New Roman" w:cs="Times New Roman"/>
                <w:sz w:val="24"/>
                <w:szCs w:val="24"/>
              </w:rPr>
            </w:pPr>
            <w:r w:rsidRPr="00C03789">
              <w:rPr>
                <w:rFonts w:ascii="Times New Roman" w:hAnsi="Times New Roman" w:cs="Times New Roman"/>
                <w:sz w:val="24"/>
                <w:szCs w:val="24"/>
              </w:rPr>
              <w:t>Термины и определения</w:t>
            </w:r>
          </w:p>
        </w:tc>
        <w:tc>
          <w:tcPr>
            <w:tcW w:w="560" w:type="dxa"/>
          </w:tcPr>
          <w:p w:rsidR="00A6141C" w:rsidRPr="00C03789" w:rsidRDefault="00A6141C" w:rsidP="00455568">
            <w:pPr>
              <w:spacing w:after="0" w:line="240" w:lineRule="auto"/>
              <w:jc w:val="center"/>
              <w:rPr>
                <w:rFonts w:ascii="Times New Roman" w:hAnsi="Times New Roman" w:cs="Times New Roman"/>
                <w:sz w:val="24"/>
                <w:szCs w:val="24"/>
              </w:rPr>
            </w:pPr>
          </w:p>
        </w:tc>
      </w:tr>
      <w:tr w:rsidR="00A6141C" w:rsidRPr="00C03789" w:rsidTr="00455568">
        <w:trPr>
          <w:trHeight w:val="340"/>
          <w:jc w:val="center"/>
        </w:trPr>
        <w:tc>
          <w:tcPr>
            <w:tcW w:w="697" w:type="dxa"/>
            <w:vAlign w:val="center"/>
          </w:tcPr>
          <w:p w:rsidR="00A6141C" w:rsidRPr="00C03789" w:rsidRDefault="00A6141C" w:rsidP="00455568">
            <w:pPr>
              <w:spacing w:after="0" w:line="240" w:lineRule="auto"/>
              <w:jc w:val="center"/>
              <w:rPr>
                <w:rFonts w:ascii="Times New Roman" w:hAnsi="Times New Roman" w:cs="Times New Roman"/>
                <w:sz w:val="24"/>
                <w:szCs w:val="24"/>
              </w:rPr>
            </w:pPr>
          </w:p>
        </w:tc>
        <w:tc>
          <w:tcPr>
            <w:tcW w:w="8666" w:type="dxa"/>
            <w:vAlign w:val="center"/>
          </w:tcPr>
          <w:p w:rsidR="00A6141C" w:rsidRPr="00C03789" w:rsidRDefault="00A6141C" w:rsidP="00455568">
            <w:pPr>
              <w:spacing w:after="0" w:line="240" w:lineRule="auto"/>
              <w:rPr>
                <w:rFonts w:ascii="Times New Roman" w:hAnsi="Times New Roman" w:cs="Times New Roman"/>
                <w:sz w:val="24"/>
                <w:szCs w:val="24"/>
              </w:rPr>
            </w:pPr>
            <w:r w:rsidRPr="00C03789">
              <w:rPr>
                <w:rFonts w:ascii="Times New Roman" w:hAnsi="Times New Roman" w:cs="Times New Roman"/>
                <w:sz w:val="24"/>
                <w:szCs w:val="24"/>
              </w:rPr>
              <w:t>Сведения об организации-разработчике</w:t>
            </w:r>
          </w:p>
        </w:tc>
        <w:tc>
          <w:tcPr>
            <w:tcW w:w="560" w:type="dxa"/>
          </w:tcPr>
          <w:p w:rsidR="00A6141C" w:rsidRPr="00C03789" w:rsidRDefault="00A6141C" w:rsidP="00455568">
            <w:pPr>
              <w:spacing w:after="0" w:line="240" w:lineRule="auto"/>
              <w:jc w:val="center"/>
              <w:rPr>
                <w:rFonts w:ascii="Times New Roman" w:hAnsi="Times New Roman" w:cs="Times New Roman"/>
                <w:sz w:val="24"/>
                <w:szCs w:val="24"/>
              </w:rPr>
            </w:pPr>
          </w:p>
        </w:tc>
      </w:tr>
      <w:tr w:rsidR="00A6141C" w:rsidRPr="00C03789" w:rsidTr="00455568">
        <w:trPr>
          <w:trHeight w:val="340"/>
          <w:jc w:val="center"/>
        </w:trPr>
        <w:tc>
          <w:tcPr>
            <w:tcW w:w="697" w:type="dxa"/>
            <w:vAlign w:val="center"/>
          </w:tcPr>
          <w:p w:rsidR="00A6141C" w:rsidRPr="00C03789" w:rsidRDefault="00A6141C" w:rsidP="00455568">
            <w:pPr>
              <w:spacing w:after="0" w:line="240" w:lineRule="auto"/>
              <w:jc w:val="center"/>
              <w:rPr>
                <w:rFonts w:ascii="Times New Roman" w:hAnsi="Times New Roman" w:cs="Times New Roman"/>
                <w:sz w:val="24"/>
                <w:szCs w:val="24"/>
              </w:rPr>
            </w:pPr>
          </w:p>
        </w:tc>
        <w:tc>
          <w:tcPr>
            <w:tcW w:w="8666" w:type="dxa"/>
            <w:vAlign w:val="center"/>
          </w:tcPr>
          <w:p w:rsidR="00A6141C" w:rsidRPr="00C03789" w:rsidRDefault="00A6141C" w:rsidP="00455568">
            <w:pPr>
              <w:spacing w:after="0" w:line="240" w:lineRule="auto"/>
              <w:rPr>
                <w:rFonts w:ascii="Times New Roman" w:hAnsi="Times New Roman" w:cs="Times New Roman"/>
                <w:sz w:val="24"/>
                <w:szCs w:val="24"/>
              </w:rPr>
            </w:pPr>
            <w:r w:rsidRPr="00C03789">
              <w:rPr>
                <w:rFonts w:ascii="Times New Roman" w:hAnsi="Times New Roman" w:cs="Times New Roman"/>
                <w:sz w:val="24"/>
                <w:szCs w:val="24"/>
              </w:rPr>
              <w:t>Общие сведения о системе водоснабжения и водоотведения</w:t>
            </w:r>
          </w:p>
        </w:tc>
        <w:tc>
          <w:tcPr>
            <w:tcW w:w="560" w:type="dxa"/>
          </w:tcPr>
          <w:p w:rsidR="00A6141C" w:rsidRPr="00C03789" w:rsidRDefault="00A6141C" w:rsidP="00455568">
            <w:pPr>
              <w:spacing w:after="0" w:line="240" w:lineRule="auto"/>
              <w:jc w:val="center"/>
              <w:rPr>
                <w:rFonts w:ascii="Times New Roman" w:hAnsi="Times New Roman" w:cs="Times New Roman"/>
                <w:sz w:val="24"/>
                <w:szCs w:val="24"/>
              </w:rPr>
            </w:pPr>
          </w:p>
        </w:tc>
      </w:tr>
      <w:tr w:rsidR="00A6141C" w:rsidRPr="00C03789" w:rsidTr="006F430C">
        <w:trPr>
          <w:trHeight w:val="620"/>
          <w:jc w:val="center"/>
        </w:trPr>
        <w:tc>
          <w:tcPr>
            <w:tcW w:w="697" w:type="dxa"/>
            <w:vAlign w:val="center"/>
          </w:tcPr>
          <w:p w:rsidR="00A6141C" w:rsidRPr="00C03789" w:rsidRDefault="00A6141C" w:rsidP="00455568">
            <w:pPr>
              <w:spacing w:after="0" w:line="240" w:lineRule="auto"/>
              <w:jc w:val="center"/>
              <w:rPr>
                <w:rFonts w:ascii="Times New Roman" w:hAnsi="Times New Roman" w:cs="Times New Roman"/>
                <w:sz w:val="24"/>
                <w:szCs w:val="24"/>
              </w:rPr>
            </w:pPr>
          </w:p>
        </w:tc>
        <w:tc>
          <w:tcPr>
            <w:tcW w:w="8666" w:type="dxa"/>
            <w:vAlign w:val="center"/>
          </w:tcPr>
          <w:p w:rsidR="00A6141C" w:rsidRPr="00C03789" w:rsidRDefault="00A6141C" w:rsidP="00BC1AE6">
            <w:pPr>
              <w:spacing w:after="0" w:line="240" w:lineRule="auto"/>
              <w:rPr>
                <w:rFonts w:ascii="Times New Roman" w:hAnsi="Times New Roman" w:cs="Times New Roman"/>
                <w:caps/>
                <w:sz w:val="24"/>
                <w:szCs w:val="24"/>
              </w:rPr>
            </w:pPr>
            <w:r w:rsidRPr="00C03789">
              <w:rPr>
                <w:rFonts w:ascii="Times New Roman" w:hAnsi="Times New Roman" w:cs="Times New Roman"/>
                <w:caps/>
                <w:sz w:val="24"/>
                <w:szCs w:val="24"/>
              </w:rPr>
              <w:t xml:space="preserve">ГЛАВА I СХЕМА ВОДОСНАБЖЕНИЯ </w:t>
            </w:r>
            <w:r w:rsidR="00BC1AE6" w:rsidRPr="00C03789">
              <w:rPr>
                <w:rFonts w:ascii="Times New Roman" w:hAnsi="Times New Roman" w:cs="Times New Roman"/>
                <w:caps/>
                <w:sz w:val="24"/>
                <w:szCs w:val="24"/>
              </w:rPr>
              <w:t>Осиновского СЕЛЬСКОГО</w:t>
            </w:r>
            <w:r w:rsidR="005742C8" w:rsidRPr="00C03789">
              <w:rPr>
                <w:rFonts w:ascii="Times New Roman" w:hAnsi="Times New Roman" w:cs="Times New Roman"/>
                <w:caps/>
                <w:sz w:val="24"/>
                <w:szCs w:val="24"/>
              </w:rPr>
              <w:t xml:space="preserve"> поселения </w:t>
            </w:r>
            <w:r w:rsidR="00BC1AE6" w:rsidRPr="00C03789">
              <w:rPr>
                <w:rFonts w:ascii="Times New Roman" w:hAnsi="Times New Roman" w:cs="Times New Roman"/>
                <w:caps/>
                <w:sz w:val="24"/>
                <w:szCs w:val="24"/>
              </w:rPr>
              <w:t xml:space="preserve">МИХАЙЛОВСКОГО </w:t>
            </w:r>
            <w:r w:rsidR="005742C8" w:rsidRPr="00C03789">
              <w:rPr>
                <w:rFonts w:ascii="Times New Roman" w:hAnsi="Times New Roman" w:cs="Times New Roman"/>
                <w:caps/>
                <w:sz w:val="24"/>
                <w:szCs w:val="24"/>
              </w:rPr>
              <w:t>муниципального района приморского края</w:t>
            </w:r>
          </w:p>
        </w:tc>
        <w:tc>
          <w:tcPr>
            <w:tcW w:w="560" w:type="dxa"/>
          </w:tcPr>
          <w:p w:rsidR="00A6141C" w:rsidRPr="00C03789" w:rsidRDefault="00A6141C" w:rsidP="00455568">
            <w:pPr>
              <w:spacing w:after="0" w:line="240" w:lineRule="auto"/>
              <w:jc w:val="center"/>
              <w:rPr>
                <w:rFonts w:ascii="Times New Roman" w:hAnsi="Times New Roman" w:cs="Times New Roman"/>
                <w:sz w:val="24"/>
                <w:szCs w:val="24"/>
              </w:rPr>
            </w:pPr>
          </w:p>
        </w:tc>
      </w:tr>
      <w:tr w:rsidR="00A6141C" w:rsidRPr="00C03789" w:rsidTr="006F430C">
        <w:trPr>
          <w:trHeight w:val="700"/>
          <w:jc w:val="center"/>
        </w:trPr>
        <w:tc>
          <w:tcPr>
            <w:tcW w:w="697" w:type="dxa"/>
            <w:vAlign w:val="center"/>
          </w:tcPr>
          <w:p w:rsidR="00A6141C" w:rsidRPr="00C03789" w:rsidRDefault="00A6141C" w:rsidP="00455568">
            <w:pPr>
              <w:spacing w:after="0" w:line="240" w:lineRule="auto"/>
              <w:jc w:val="center"/>
              <w:rPr>
                <w:rFonts w:ascii="Times New Roman" w:hAnsi="Times New Roman" w:cs="Times New Roman"/>
                <w:sz w:val="24"/>
                <w:szCs w:val="24"/>
              </w:rPr>
            </w:pPr>
            <w:r w:rsidRPr="00C03789">
              <w:rPr>
                <w:rFonts w:ascii="Times New Roman" w:hAnsi="Times New Roman" w:cs="Times New Roman"/>
                <w:sz w:val="24"/>
                <w:szCs w:val="24"/>
              </w:rPr>
              <w:t>1</w:t>
            </w:r>
          </w:p>
        </w:tc>
        <w:tc>
          <w:tcPr>
            <w:tcW w:w="8666" w:type="dxa"/>
            <w:vAlign w:val="center"/>
          </w:tcPr>
          <w:p w:rsidR="00A6141C" w:rsidRPr="00C03789" w:rsidRDefault="00A6141C" w:rsidP="00455568">
            <w:pPr>
              <w:spacing w:after="0" w:line="240" w:lineRule="auto"/>
              <w:rPr>
                <w:rFonts w:ascii="Times New Roman" w:hAnsi="Times New Roman" w:cs="Times New Roman"/>
                <w:caps/>
                <w:sz w:val="24"/>
                <w:szCs w:val="24"/>
              </w:rPr>
            </w:pPr>
            <w:r w:rsidRPr="00C03789">
              <w:rPr>
                <w:rFonts w:ascii="Times New Roman" w:hAnsi="Times New Roman" w:cs="Times New Roman"/>
                <w:caps/>
                <w:sz w:val="24"/>
                <w:szCs w:val="24"/>
              </w:rPr>
              <w:t>Технико-экономическое состояние централизованных систем водоснабжения Муниципального образования</w:t>
            </w:r>
          </w:p>
        </w:tc>
        <w:tc>
          <w:tcPr>
            <w:tcW w:w="560" w:type="dxa"/>
          </w:tcPr>
          <w:p w:rsidR="00A6141C" w:rsidRPr="00C03789" w:rsidRDefault="00A6141C" w:rsidP="00455568">
            <w:pPr>
              <w:spacing w:after="0" w:line="240" w:lineRule="auto"/>
              <w:jc w:val="center"/>
              <w:rPr>
                <w:rFonts w:ascii="Times New Roman" w:hAnsi="Times New Roman" w:cs="Times New Roman"/>
                <w:sz w:val="24"/>
                <w:szCs w:val="24"/>
              </w:rPr>
            </w:pPr>
          </w:p>
        </w:tc>
      </w:tr>
      <w:tr w:rsidR="00A6141C" w:rsidRPr="00C03789" w:rsidTr="00455568">
        <w:trPr>
          <w:trHeight w:val="340"/>
          <w:jc w:val="center"/>
        </w:trPr>
        <w:tc>
          <w:tcPr>
            <w:tcW w:w="697" w:type="dxa"/>
            <w:vAlign w:val="center"/>
          </w:tcPr>
          <w:p w:rsidR="00A6141C" w:rsidRPr="00C03789" w:rsidRDefault="00A6141C" w:rsidP="00455568">
            <w:pPr>
              <w:spacing w:after="0" w:line="240" w:lineRule="auto"/>
              <w:jc w:val="center"/>
              <w:rPr>
                <w:rFonts w:ascii="Times New Roman" w:hAnsi="Times New Roman" w:cs="Times New Roman"/>
                <w:sz w:val="24"/>
                <w:szCs w:val="24"/>
              </w:rPr>
            </w:pPr>
            <w:r w:rsidRPr="00C03789">
              <w:rPr>
                <w:rFonts w:ascii="Times New Roman" w:hAnsi="Times New Roman" w:cs="Times New Roman"/>
                <w:sz w:val="24"/>
                <w:szCs w:val="24"/>
              </w:rPr>
              <w:t>1.1</w:t>
            </w:r>
          </w:p>
        </w:tc>
        <w:tc>
          <w:tcPr>
            <w:tcW w:w="8666" w:type="dxa"/>
            <w:vAlign w:val="center"/>
          </w:tcPr>
          <w:p w:rsidR="00A6141C" w:rsidRPr="00C03789" w:rsidRDefault="00A6141C" w:rsidP="00C023EE">
            <w:pPr>
              <w:spacing w:after="0" w:line="240" w:lineRule="auto"/>
              <w:rPr>
                <w:rFonts w:ascii="Times New Roman" w:hAnsi="Times New Roman" w:cs="Times New Roman"/>
                <w:sz w:val="24"/>
                <w:szCs w:val="24"/>
              </w:rPr>
            </w:pPr>
            <w:r w:rsidRPr="00C03789">
              <w:rPr>
                <w:rFonts w:ascii="Times New Roman" w:hAnsi="Times New Roman" w:cs="Times New Roman"/>
                <w:sz w:val="24"/>
                <w:szCs w:val="24"/>
              </w:rPr>
              <w:t>Описание системы и структуры водоснабжения муниципального образования и деление территории на эксплуатационные зоны</w:t>
            </w:r>
          </w:p>
        </w:tc>
        <w:tc>
          <w:tcPr>
            <w:tcW w:w="560" w:type="dxa"/>
          </w:tcPr>
          <w:p w:rsidR="00A6141C" w:rsidRPr="00C03789" w:rsidRDefault="00A6141C" w:rsidP="00455568">
            <w:pPr>
              <w:spacing w:after="0" w:line="240" w:lineRule="auto"/>
              <w:jc w:val="center"/>
              <w:rPr>
                <w:rFonts w:ascii="Times New Roman" w:hAnsi="Times New Roman" w:cs="Times New Roman"/>
                <w:sz w:val="24"/>
                <w:szCs w:val="24"/>
              </w:rPr>
            </w:pPr>
          </w:p>
        </w:tc>
      </w:tr>
      <w:tr w:rsidR="002B5288" w:rsidRPr="00C03789" w:rsidTr="00455568">
        <w:trPr>
          <w:trHeight w:val="340"/>
          <w:jc w:val="center"/>
        </w:trPr>
        <w:tc>
          <w:tcPr>
            <w:tcW w:w="697" w:type="dxa"/>
            <w:vAlign w:val="center"/>
          </w:tcPr>
          <w:p w:rsidR="002B5288" w:rsidRPr="00C03789" w:rsidRDefault="002B5288" w:rsidP="00455568">
            <w:pPr>
              <w:spacing w:after="0" w:line="240" w:lineRule="auto"/>
              <w:jc w:val="center"/>
              <w:rPr>
                <w:rFonts w:ascii="Times New Roman" w:hAnsi="Times New Roman" w:cs="Times New Roman"/>
                <w:sz w:val="24"/>
                <w:szCs w:val="24"/>
              </w:rPr>
            </w:pPr>
            <w:r w:rsidRPr="00C03789">
              <w:rPr>
                <w:rFonts w:ascii="Times New Roman" w:hAnsi="Times New Roman" w:cs="Times New Roman"/>
                <w:sz w:val="24"/>
                <w:szCs w:val="24"/>
              </w:rPr>
              <w:t>1.2</w:t>
            </w:r>
          </w:p>
        </w:tc>
        <w:tc>
          <w:tcPr>
            <w:tcW w:w="8666" w:type="dxa"/>
            <w:vAlign w:val="center"/>
          </w:tcPr>
          <w:p w:rsidR="002B5288" w:rsidRPr="00C03789" w:rsidRDefault="002B5288" w:rsidP="00455568">
            <w:pPr>
              <w:spacing w:after="0" w:line="240" w:lineRule="auto"/>
              <w:jc w:val="both"/>
              <w:rPr>
                <w:rFonts w:ascii="Times New Roman" w:hAnsi="Times New Roman" w:cs="Times New Roman"/>
                <w:sz w:val="24"/>
                <w:szCs w:val="24"/>
              </w:rPr>
            </w:pPr>
            <w:r w:rsidRPr="00C03789">
              <w:rPr>
                <w:rFonts w:ascii="Times New Roman" w:hAnsi="Times New Roman" w:cs="Times New Roman"/>
                <w:sz w:val="24"/>
                <w:szCs w:val="24"/>
              </w:rPr>
              <w:t>Описание территории поселения не охваченных централизованными системами водоснабжения</w:t>
            </w:r>
          </w:p>
        </w:tc>
        <w:tc>
          <w:tcPr>
            <w:tcW w:w="560" w:type="dxa"/>
          </w:tcPr>
          <w:p w:rsidR="002B5288" w:rsidRPr="00C03789" w:rsidRDefault="002B5288" w:rsidP="00455568">
            <w:pPr>
              <w:spacing w:after="0" w:line="240" w:lineRule="auto"/>
              <w:rPr>
                <w:rFonts w:ascii="Times New Roman" w:hAnsi="Times New Roman" w:cs="Times New Roman"/>
                <w:sz w:val="24"/>
                <w:szCs w:val="24"/>
              </w:rPr>
            </w:pPr>
          </w:p>
        </w:tc>
      </w:tr>
      <w:tr w:rsidR="00A6141C" w:rsidRPr="00C03789" w:rsidTr="00455568">
        <w:trPr>
          <w:trHeight w:val="340"/>
          <w:jc w:val="center"/>
        </w:trPr>
        <w:tc>
          <w:tcPr>
            <w:tcW w:w="697" w:type="dxa"/>
            <w:vAlign w:val="center"/>
          </w:tcPr>
          <w:p w:rsidR="00A6141C" w:rsidRPr="00C03789" w:rsidRDefault="002B5288" w:rsidP="00455568">
            <w:pPr>
              <w:spacing w:after="0" w:line="240" w:lineRule="auto"/>
              <w:jc w:val="center"/>
              <w:rPr>
                <w:rFonts w:ascii="Times New Roman" w:hAnsi="Times New Roman" w:cs="Times New Roman"/>
                <w:sz w:val="24"/>
                <w:szCs w:val="24"/>
              </w:rPr>
            </w:pPr>
            <w:r w:rsidRPr="00C03789">
              <w:rPr>
                <w:rFonts w:ascii="Times New Roman" w:hAnsi="Times New Roman" w:cs="Times New Roman"/>
                <w:sz w:val="24"/>
                <w:szCs w:val="24"/>
              </w:rPr>
              <w:t>1.3</w:t>
            </w:r>
          </w:p>
        </w:tc>
        <w:tc>
          <w:tcPr>
            <w:tcW w:w="8666" w:type="dxa"/>
            <w:vAlign w:val="center"/>
          </w:tcPr>
          <w:p w:rsidR="00A6141C" w:rsidRPr="00C03789" w:rsidRDefault="002B5288" w:rsidP="00455568">
            <w:pPr>
              <w:spacing w:after="0" w:line="240" w:lineRule="auto"/>
              <w:jc w:val="both"/>
              <w:rPr>
                <w:rFonts w:ascii="Times New Roman" w:hAnsi="Times New Roman" w:cs="Times New Roman"/>
                <w:sz w:val="24"/>
                <w:szCs w:val="24"/>
              </w:rPr>
            </w:pPr>
            <w:r w:rsidRPr="00C03789">
              <w:rPr>
                <w:rFonts w:ascii="Times New Roman" w:hAnsi="Times New Roman" w:cs="Times New Roman"/>
                <w:sz w:val="24"/>
                <w:szCs w:val="24"/>
              </w:rPr>
              <w:t>Описание технологических зон водоснабжения, зон централизованного и нецентрализованного водоснабжения (территорий, на которых водоснабжение осуществляется с использованием централизованных и нецентрализованных систем горячего водоснабжения, систем холодного водоснабжения соответственно)  и перечень централизованных систем водоснабжения</w:t>
            </w:r>
          </w:p>
        </w:tc>
        <w:tc>
          <w:tcPr>
            <w:tcW w:w="560" w:type="dxa"/>
          </w:tcPr>
          <w:p w:rsidR="00A6141C" w:rsidRPr="00C03789" w:rsidRDefault="00A6141C" w:rsidP="00455568">
            <w:pPr>
              <w:spacing w:after="0" w:line="240" w:lineRule="auto"/>
              <w:rPr>
                <w:rFonts w:ascii="Times New Roman" w:hAnsi="Times New Roman" w:cs="Times New Roman"/>
                <w:sz w:val="24"/>
                <w:szCs w:val="24"/>
              </w:rPr>
            </w:pPr>
          </w:p>
        </w:tc>
      </w:tr>
      <w:tr w:rsidR="00A6141C" w:rsidRPr="00C03789" w:rsidTr="00455568">
        <w:trPr>
          <w:trHeight w:val="340"/>
          <w:jc w:val="center"/>
        </w:trPr>
        <w:tc>
          <w:tcPr>
            <w:tcW w:w="697" w:type="dxa"/>
            <w:vAlign w:val="center"/>
          </w:tcPr>
          <w:p w:rsidR="00A6141C" w:rsidRPr="00C03789" w:rsidRDefault="002B5288" w:rsidP="00455568">
            <w:pPr>
              <w:spacing w:after="0" w:line="240" w:lineRule="auto"/>
              <w:jc w:val="center"/>
              <w:rPr>
                <w:rFonts w:ascii="Times New Roman" w:hAnsi="Times New Roman" w:cs="Times New Roman"/>
                <w:sz w:val="24"/>
                <w:szCs w:val="24"/>
              </w:rPr>
            </w:pPr>
            <w:r w:rsidRPr="00C03789">
              <w:rPr>
                <w:rFonts w:ascii="Times New Roman" w:hAnsi="Times New Roman" w:cs="Times New Roman"/>
                <w:sz w:val="24"/>
                <w:szCs w:val="24"/>
              </w:rPr>
              <w:t>1.4</w:t>
            </w:r>
          </w:p>
        </w:tc>
        <w:tc>
          <w:tcPr>
            <w:tcW w:w="8666" w:type="dxa"/>
            <w:vAlign w:val="center"/>
          </w:tcPr>
          <w:p w:rsidR="00A6141C" w:rsidRPr="00C03789" w:rsidRDefault="001609D8" w:rsidP="00455568">
            <w:pPr>
              <w:spacing w:after="0" w:line="240" w:lineRule="auto"/>
              <w:jc w:val="both"/>
              <w:rPr>
                <w:rFonts w:ascii="Times New Roman" w:hAnsi="Times New Roman" w:cs="Times New Roman"/>
                <w:sz w:val="24"/>
                <w:szCs w:val="24"/>
              </w:rPr>
            </w:pPr>
            <w:r w:rsidRPr="00C03789">
              <w:rPr>
                <w:rFonts w:ascii="Times New Roman" w:hAnsi="Times New Roman" w:cs="Times New Roman"/>
                <w:sz w:val="24"/>
                <w:szCs w:val="24"/>
              </w:rPr>
              <w:t>Описание результатов технического обследования централизованных систем водоснабжения</w:t>
            </w:r>
          </w:p>
        </w:tc>
        <w:tc>
          <w:tcPr>
            <w:tcW w:w="560" w:type="dxa"/>
          </w:tcPr>
          <w:p w:rsidR="00A6141C" w:rsidRPr="00C03789" w:rsidRDefault="00A6141C" w:rsidP="00455568">
            <w:pPr>
              <w:spacing w:after="0" w:line="240" w:lineRule="auto"/>
              <w:jc w:val="center"/>
              <w:rPr>
                <w:rFonts w:ascii="Times New Roman" w:hAnsi="Times New Roman" w:cs="Times New Roman"/>
                <w:sz w:val="24"/>
                <w:szCs w:val="24"/>
              </w:rPr>
            </w:pPr>
          </w:p>
        </w:tc>
      </w:tr>
      <w:tr w:rsidR="00A6141C" w:rsidRPr="00C03789" w:rsidTr="00455568">
        <w:trPr>
          <w:trHeight w:val="340"/>
          <w:jc w:val="center"/>
        </w:trPr>
        <w:tc>
          <w:tcPr>
            <w:tcW w:w="697" w:type="dxa"/>
            <w:vAlign w:val="center"/>
          </w:tcPr>
          <w:p w:rsidR="00A6141C" w:rsidRPr="00C03789" w:rsidRDefault="001609D8" w:rsidP="00455568">
            <w:pPr>
              <w:spacing w:after="0" w:line="240" w:lineRule="auto"/>
              <w:jc w:val="center"/>
              <w:rPr>
                <w:rFonts w:ascii="Times New Roman" w:hAnsi="Times New Roman" w:cs="Times New Roman"/>
                <w:sz w:val="24"/>
                <w:szCs w:val="24"/>
              </w:rPr>
            </w:pPr>
            <w:r w:rsidRPr="00C03789">
              <w:rPr>
                <w:rFonts w:ascii="Times New Roman" w:hAnsi="Times New Roman" w:cs="Times New Roman"/>
                <w:sz w:val="24"/>
                <w:szCs w:val="24"/>
              </w:rPr>
              <w:t>1.4.1</w:t>
            </w:r>
          </w:p>
        </w:tc>
        <w:tc>
          <w:tcPr>
            <w:tcW w:w="8666" w:type="dxa"/>
            <w:vAlign w:val="center"/>
          </w:tcPr>
          <w:p w:rsidR="00A6141C" w:rsidRPr="00C03789" w:rsidRDefault="001609D8" w:rsidP="00455568">
            <w:pPr>
              <w:spacing w:after="0" w:line="240" w:lineRule="auto"/>
              <w:jc w:val="both"/>
              <w:rPr>
                <w:rFonts w:ascii="Times New Roman" w:hAnsi="Times New Roman" w:cs="Times New Roman"/>
                <w:sz w:val="24"/>
                <w:szCs w:val="24"/>
              </w:rPr>
            </w:pPr>
            <w:r w:rsidRPr="00C03789">
              <w:rPr>
                <w:rFonts w:ascii="Times New Roman" w:hAnsi="Times New Roman" w:cs="Times New Roman"/>
                <w:sz w:val="24"/>
                <w:szCs w:val="24"/>
              </w:rPr>
              <w:t>Описание состояния существующих источников водоснабжения и водозаборных сооружений</w:t>
            </w:r>
          </w:p>
        </w:tc>
        <w:tc>
          <w:tcPr>
            <w:tcW w:w="560" w:type="dxa"/>
          </w:tcPr>
          <w:p w:rsidR="00A6141C" w:rsidRPr="00C03789" w:rsidRDefault="00A6141C" w:rsidP="00455568">
            <w:pPr>
              <w:spacing w:after="0" w:line="240" w:lineRule="auto"/>
              <w:jc w:val="center"/>
              <w:rPr>
                <w:rFonts w:ascii="Times New Roman" w:hAnsi="Times New Roman" w:cs="Times New Roman"/>
                <w:sz w:val="24"/>
                <w:szCs w:val="24"/>
              </w:rPr>
            </w:pPr>
          </w:p>
        </w:tc>
      </w:tr>
      <w:tr w:rsidR="001609D8" w:rsidRPr="00C03789" w:rsidTr="00455568">
        <w:trPr>
          <w:trHeight w:val="340"/>
          <w:jc w:val="center"/>
        </w:trPr>
        <w:tc>
          <w:tcPr>
            <w:tcW w:w="697" w:type="dxa"/>
            <w:vAlign w:val="center"/>
          </w:tcPr>
          <w:p w:rsidR="001609D8" w:rsidRPr="00C03789" w:rsidRDefault="001609D8" w:rsidP="00455568">
            <w:pPr>
              <w:spacing w:after="0" w:line="240" w:lineRule="auto"/>
              <w:jc w:val="center"/>
              <w:rPr>
                <w:rFonts w:ascii="Times New Roman" w:hAnsi="Times New Roman" w:cs="Times New Roman"/>
                <w:sz w:val="24"/>
                <w:szCs w:val="24"/>
              </w:rPr>
            </w:pPr>
            <w:r w:rsidRPr="00C03789">
              <w:rPr>
                <w:rFonts w:ascii="Times New Roman" w:hAnsi="Times New Roman" w:cs="Times New Roman"/>
                <w:sz w:val="24"/>
                <w:szCs w:val="24"/>
              </w:rPr>
              <w:t>1.4.2</w:t>
            </w:r>
          </w:p>
        </w:tc>
        <w:tc>
          <w:tcPr>
            <w:tcW w:w="8666" w:type="dxa"/>
            <w:vAlign w:val="center"/>
          </w:tcPr>
          <w:p w:rsidR="001609D8" w:rsidRPr="00C03789" w:rsidRDefault="001609D8" w:rsidP="00455568">
            <w:pPr>
              <w:spacing w:after="0" w:line="240" w:lineRule="auto"/>
              <w:rPr>
                <w:rFonts w:ascii="Times New Roman" w:hAnsi="Times New Roman" w:cs="Times New Roman"/>
                <w:caps/>
                <w:sz w:val="24"/>
                <w:szCs w:val="24"/>
              </w:rPr>
            </w:pPr>
            <w:r w:rsidRPr="00C03789">
              <w:rPr>
                <w:rFonts w:ascii="Times New Roman" w:hAnsi="Times New Roman" w:cs="Times New Roman"/>
                <w:sz w:val="24"/>
                <w:szCs w:val="24"/>
              </w:rPr>
              <w:t>Описание существующих сооружений очистки и подготовки воды, включая оценку соответствия применяемой технологической схемы водоподготовки требованиям обеспечения нормативов качества воды</w:t>
            </w:r>
          </w:p>
        </w:tc>
        <w:tc>
          <w:tcPr>
            <w:tcW w:w="560" w:type="dxa"/>
          </w:tcPr>
          <w:p w:rsidR="001609D8" w:rsidRPr="00C03789" w:rsidRDefault="001609D8" w:rsidP="00455568">
            <w:pPr>
              <w:spacing w:after="0" w:line="240" w:lineRule="auto"/>
              <w:jc w:val="center"/>
              <w:rPr>
                <w:rFonts w:ascii="Times New Roman" w:hAnsi="Times New Roman" w:cs="Times New Roman"/>
                <w:sz w:val="24"/>
                <w:szCs w:val="24"/>
              </w:rPr>
            </w:pPr>
          </w:p>
        </w:tc>
      </w:tr>
      <w:tr w:rsidR="001609D8" w:rsidRPr="00C03789" w:rsidTr="00455568">
        <w:trPr>
          <w:trHeight w:val="340"/>
          <w:jc w:val="center"/>
        </w:trPr>
        <w:tc>
          <w:tcPr>
            <w:tcW w:w="697" w:type="dxa"/>
            <w:vAlign w:val="center"/>
          </w:tcPr>
          <w:p w:rsidR="001609D8" w:rsidRPr="00C03789" w:rsidRDefault="001609D8" w:rsidP="00455568">
            <w:pPr>
              <w:spacing w:after="0" w:line="240" w:lineRule="auto"/>
              <w:jc w:val="center"/>
              <w:rPr>
                <w:rFonts w:ascii="Times New Roman" w:hAnsi="Times New Roman" w:cs="Times New Roman"/>
                <w:sz w:val="24"/>
                <w:szCs w:val="24"/>
              </w:rPr>
            </w:pPr>
            <w:r w:rsidRPr="00C03789">
              <w:rPr>
                <w:rFonts w:ascii="Times New Roman" w:hAnsi="Times New Roman" w:cs="Times New Roman"/>
                <w:sz w:val="24"/>
                <w:szCs w:val="24"/>
              </w:rPr>
              <w:t>1.4.3</w:t>
            </w:r>
          </w:p>
        </w:tc>
        <w:tc>
          <w:tcPr>
            <w:tcW w:w="8666" w:type="dxa"/>
            <w:vAlign w:val="center"/>
          </w:tcPr>
          <w:p w:rsidR="001609D8" w:rsidRPr="00C03789" w:rsidRDefault="001609D8" w:rsidP="00455568">
            <w:pPr>
              <w:spacing w:after="0" w:line="240" w:lineRule="auto"/>
              <w:rPr>
                <w:rFonts w:ascii="Times New Roman" w:hAnsi="Times New Roman" w:cs="Times New Roman"/>
                <w:caps/>
                <w:sz w:val="24"/>
                <w:szCs w:val="24"/>
              </w:rPr>
            </w:pPr>
            <w:r w:rsidRPr="00C03789">
              <w:rPr>
                <w:rFonts w:ascii="Times New Roman" w:hAnsi="Times New Roman" w:cs="Times New Roman"/>
                <w:sz w:val="24"/>
                <w:szCs w:val="24"/>
              </w:rPr>
              <w:t>Описание состояния и функционирования существующих насосных централизованных станций, в том числе оценку энергоэффективности подачи воды, которая оценивается как соотношения удельного расхода электрической энергии, необходимой для подачи установленного уровня напора (давления)</w:t>
            </w:r>
          </w:p>
        </w:tc>
        <w:tc>
          <w:tcPr>
            <w:tcW w:w="560" w:type="dxa"/>
          </w:tcPr>
          <w:p w:rsidR="001609D8" w:rsidRPr="00C03789" w:rsidRDefault="001609D8" w:rsidP="00455568">
            <w:pPr>
              <w:spacing w:after="0" w:line="240" w:lineRule="auto"/>
              <w:jc w:val="center"/>
              <w:rPr>
                <w:rFonts w:ascii="Times New Roman" w:hAnsi="Times New Roman" w:cs="Times New Roman"/>
                <w:sz w:val="24"/>
                <w:szCs w:val="24"/>
              </w:rPr>
            </w:pPr>
          </w:p>
        </w:tc>
      </w:tr>
      <w:tr w:rsidR="001609D8" w:rsidRPr="00C03789" w:rsidTr="00455568">
        <w:trPr>
          <w:trHeight w:val="340"/>
          <w:jc w:val="center"/>
        </w:trPr>
        <w:tc>
          <w:tcPr>
            <w:tcW w:w="697" w:type="dxa"/>
            <w:vAlign w:val="center"/>
          </w:tcPr>
          <w:p w:rsidR="001609D8" w:rsidRPr="00C03789" w:rsidRDefault="001609D8" w:rsidP="00455568">
            <w:pPr>
              <w:spacing w:after="0" w:line="240" w:lineRule="auto"/>
              <w:jc w:val="center"/>
              <w:rPr>
                <w:rFonts w:ascii="Times New Roman" w:hAnsi="Times New Roman" w:cs="Times New Roman"/>
                <w:sz w:val="24"/>
                <w:szCs w:val="24"/>
              </w:rPr>
            </w:pPr>
            <w:r w:rsidRPr="00C03789">
              <w:rPr>
                <w:rFonts w:ascii="Times New Roman" w:hAnsi="Times New Roman" w:cs="Times New Roman"/>
                <w:sz w:val="24"/>
                <w:szCs w:val="24"/>
              </w:rPr>
              <w:t>1.4.4</w:t>
            </w:r>
          </w:p>
        </w:tc>
        <w:tc>
          <w:tcPr>
            <w:tcW w:w="8666" w:type="dxa"/>
            <w:vAlign w:val="center"/>
          </w:tcPr>
          <w:p w:rsidR="001609D8" w:rsidRPr="00C03789" w:rsidRDefault="001609D8" w:rsidP="00455568">
            <w:pPr>
              <w:spacing w:after="0" w:line="240" w:lineRule="auto"/>
              <w:rPr>
                <w:rFonts w:ascii="Times New Roman" w:hAnsi="Times New Roman" w:cs="Times New Roman"/>
                <w:caps/>
                <w:sz w:val="24"/>
                <w:szCs w:val="24"/>
              </w:rPr>
            </w:pPr>
            <w:r w:rsidRPr="00C03789">
              <w:rPr>
                <w:rFonts w:ascii="Times New Roman" w:hAnsi="Times New Roman" w:cs="Times New Roman"/>
                <w:sz w:val="24"/>
                <w:szCs w:val="24"/>
              </w:rPr>
              <w:t>Описание состояния и функционирования водопроводных сетей систем водоснабжения, включая оценку величины износа сетей и определение возможности</w:t>
            </w:r>
            <w:r w:rsidR="002A10DA" w:rsidRPr="00C03789">
              <w:rPr>
                <w:rFonts w:ascii="Times New Roman" w:hAnsi="Times New Roman" w:cs="Times New Roman"/>
                <w:sz w:val="24"/>
                <w:szCs w:val="24"/>
              </w:rPr>
              <w:t xml:space="preserve"> обеспечения качества воды в процессе транспортировки по этим сетям</w:t>
            </w:r>
          </w:p>
        </w:tc>
        <w:tc>
          <w:tcPr>
            <w:tcW w:w="560" w:type="dxa"/>
          </w:tcPr>
          <w:p w:rsidR="001609D8" w:rsidRPr="00C03789" w:rsidRDefault="001609D8" w:rsidP="00455568">
            <w:pPr>
              <w:spacing w:after="0" w:line="240" w:lineRule="auto"/>
              <w:jc w:val="center"/>
              <w:rPr>
                <w:rFonts w:ascii="Times New Roman" w:hAnsi="Times New Roman" w:cs="Times New Roman"/>
                <w:sz w:val="24"/>
                <w:szCs w:val="24"/>
              </w:rPr>
            </w:pPr>
          </w:p>
        </w:tc>
      </w:tr>
      <w:tr w:rsidR="001609D8" w:rsidRPr="00C03789" w:rsidTr="00455568">
        <w:trPr>
          <w:trHeight w:val="340"/>
          <w:jc w:val="center"/>
        </w:trPr>
        <w:tc>
          <w:tcPr>
            <w:tcW w:w="697" w:type="dxa"/>
            <w:vAlign w:val="center"/>
          </w:tcPr>
          <w:p w:rsidR="001609D8" w:rsidRPr="00C03789" w:rsidRDefault="001609D8" w:rsidP="00455568">
            <w:pPr>
              <w:spacing w:after="0" w:line="240" w:lineRule="auto"/>
              <w:jc w:val="center"/>
              <w:rPr>
                <w:rFonts w:ascii="Times New Roman" w:hAnsi="Times New Roman" w:cs="Times New Roman"/>
                <w:sz w:val="24"/>
                <w:szCs w:val="24"/>
              </w:rPr>
            </w:pPr>
            <w:r w:rsidRPr="00C03789">
              <w:rPr>
                <w:rFonts w:ascii="Times New Roman" w:hAnsi="Times New Roman" w:cs="Times New Roman"/>
                <w:sz w:val="24"/>
                <w:szCs w:val="24"/>
              </w:rPr>
              <w:t>1.4.5</w:t>
            </w:r>
          </w:p>
        </w:tc>
        <w:tc>
          <w:tcPr>
            <w:tcW w:w="8666" w:type="dxa"/>
            <w:vAlign w:val="center"/>
          </w:tcPr>
          <w:p w:rsidR="001609D8" w:rsidRPr="00C03789" w:rsidRDefault="001609D8" w:rsidP="00455568">
            <w:pPr>
              <w:spacing w:after="0" w:line="240" w:lineRule="auto"/>
              <w:rPr>
                <w:rFonts w:ascii="Times New Roman" w:hAnsi="Times New Roman" w:cs="Times New Roman"/>
                <w:caps/>
                <w:sz w:val="24"/>
                <w:szCs w:val="24"/>
              </w:rPr>
            </w:pPr>
            <w:r w:rsidRPr="00C03789">
              <w:rPr>
                <w:rFonts w:ascii="Times New Roman" w:hAnsi="Times New Roman" w:cs="Times New Roman"/>
                <w:sz w:val="24"/>
                <w:szCs w:val="24"/>
              </w:rPr>
              <w:t>Опи</w:t>
            </w:r>
            <w:r w:rsidR="002A10DA" w:rsidRPr="00C03789">
              <w:rPr>
                <w:rFonts w:ascii="Times New Roman" w:hAnsi="Times New Roman" w:cs="Times New Roman"/>
                <w:sz w:val="24"/>
                <w:szCs w:val="24"/>
              </w:rPr>
              <w:t>сание существующих технических  и технологических проблем, возн</w:t>
            </w:r>
            <w:r w:rsidR="0078310C" w:rsidRPr="00C03789">
              <w:rPr>
                <w:rFonts w:ascii="Times New Roman" w:hAnsi="Times New Roman" w:cs="Times New Roman"/>
                <w:sz w:val="24"/>
                <w:szCs w:val="24"/>
              </w:rPr>
              <w:t>икающих при водоснабжении</w:t>
            </w:r>
            <w:r w:rsidR="002A10DA" w:rsidRPr="00C03789">
              <w:rPr>
                <w:rFonts w:ascii="Times New Roman" w:hAnsi="Times New Roman" w:cs="Times New Roman"/>
                <w:sz w:val="24"/>
                <w:szCs w:val="24"/>
              </w:rPr>
              <w:t xml:space="preserve"> поселений, городских округов, анализ исполнения предписаний органов, осуществляющих государственный надзор, муниципальный контроль, об устранении нарушений, влияющих на качество и безопасность воды</w:t>
            </w:r>
          </w:p>
        </w:tc>
        <w:tc>
          <w:tcPr>
            <w:tcW w:w="560" w:type="dxa"/>
          </w:tcPr>
          <w:p w:rsidR="001609D8" w:rsidRPr="00C03789" w:rsidRDefault="001609D8" w:rsidP="00455568">
            <w:pPr>
              <w:spacing w:after="0" w:line="240" w:lineRule="auto"/>
              <w:jc w:val="center"/>
              <w:rPr>
                <w:rFonts w:ascii="Times New Roman" w:hAnsi="Times New Roman" w:cs="Times New Roman"/>
                <w:sz w:val="24"/>
                <w:szCs w:val="24"/>
              </w:rPr>
            </w:pPr>
          </w:p>
        </w:tc>
      </w:tr>
      <w:tr w:rsidR="001609D8" w:rsidRPr="00C03789" w:rsidTr="00455568">
        <w:trPr>
          <w:trHeight w:val="340"/>
          <w:jc w:val="center"/>
        </w:trPr>
        <w:tc>
          <w:tcPr>
            <w:tcW w:w="697" w:type="dxa"/>
            <w:vAlign w:val="center"/>
          </w:tcPr>
          <w:p w:rsidR="001609D8" w:rsidRPr="00C03789" w:rsidRDefault="001609D8" w:rsidP="00455568">
            <w:pPr>
              <w:spacing w:after="0" w:line="240" w:lineRule="auto"/>
              <w:jc w:val="center"/>
              <w:rPr>
                <w:rFonts w:ascii="Times New Roman" w:hAnsi="Times New Roman" w:cs="Times New Roman"/>
                <w:sz w:val="24"/>
                <w:szCs w:val="24"/>
              </w:rPr>
            </w:pPr>
            <w:r w:rsidRPr="00C03789">
              <w:rPr>
                <w:rFonts w:ascii="Times New Roman" w:hAnsi="Times New Roman" w:cs="Times New Roman"/>
                <w:sz w:val="24"/>
                <w:szCs w:val="24"/>
              </w:rPr>
              <w:t>1.4.6</w:t>
            </w:r>
          </w:p>
        </w:tc>
        <w:tc>
          <w:tcPr>
            <w:tcW w:w="8666" w:type="dxa"/>
            <w:vAlign w:val="center"/>
          </w:tcPr>
          <w:p w:rsidR="001609D8" w:rsidRPr="00C03789" w:rsidRDefault="001609D8" w:rsidP="00455568">
            <w:pPr>
              <w:spacing w:after="0" w:line="240" w:lineRule="auto"/>
              <w:rPr>
                <w:rFonts w:ascii="Times New Roman" w:hAnsi="Times New Roman" w:cs="Times New Roman"/>
                <w:caps/>
                <w:sz w:val="24"/>
                <w:szCs w:val="24"/>
              </w:rPr>
            </w:pPr>
            <w:r w:rsidRPr="00C03789">
              <w:rPr>
                <w:rFonts w:ascii="Times New Roman" w:hAnsi="Times New Roman" w:cs="Times New Roman"/>
                <w:sz w:val="24"/>
                <w:szCs w:val="24"/>
              </w:rPr>
              <w:t>Опи</w:t>
            </w:r>
            <w:r w:rsidR="002A10DA" w:rsidRPr="00C03789">
              <w:rPr>
                <w:rFonts w:ascii="Times New Roman" w:hAnsi="Times New Roman" w:cs="Times New Roman"/>
                <w:sz w:val="24"/>
                <w:szCs w:val="24"/>
              </w:rPr>
              <w:t>сание централизованной системы горячего водоснабжения с использованием закрытых систем горячего водоснабжения, отражающих технологические особенности указанной системы</w:t>
            </w:r>
          </w:p>
        </w:tc>
        <w:tc>
          <w:tcPr>
            <w:tcW w:w="560" w:type="dxa"/>
          </w:tcPr>
          <w:p w:rsidR="001609D8" w:rsidRPr="00C03789" w:rsidRDefault="001609D8" w:rsidP="00455568">
            <w:pPr>
              <w:spacing w:after="0" w:line="240" w:lineRule="auto"/>
              <w:jc w:val="center"/>
              <w:rPr>
                <w:rFonts w:ascii="Times New Roman" w:hAnsi="Times New Roman" w:cs="Times New Roman"/>
                <w:sz w:val="24"/>
                <w:szCs w:val="24"/>
              </w:rPr>
            </w:pPr>
          </w:p>
        </w:tc>
      </w:tr>
      <w:tr w:rsidR="001609D8" w:rsidRPr="00C03789" w:rsidTr="00455568">
        <w:trPr>
          <w:trHeight w:val="340"/>
          <w:jc w:val="center"/>
        </w:trPr>
        <w:tc>
          <w:tcPr>
            <w:tcW w:w="697" w:type="dxa"/>
            <w:vAlign w:val="center"/>
          </w:tcPr>
          <w:p w:rsidR="001609D8" w:rsidRPr="00C03789" w:rsidRDefault="001609D8" w:rsidP="00455568">
            <w:pPr>
              <w:spacing w:after="0" w:line="240" w:lineRule="auto"/>
              <w:jc w:val="center"/>
              <w:rPr>
                <w:rFonts w:ascii="Times New Roman" w:hAnsi="Times New Roman" w:cs="Times New Roman"/>
                <w:sz w:val="24"/>
                <w:szCs w:val="24"/>
              </w:rPr>
            </w:pPr>
            <w:r w:rsidRPr="00C03789">
              <w:rPr>
                <w:rFonts w:ascii="Times New Roman" w:hAnsi="Times New Roman" w:cs="Times New Roman"/>
                <w:sz w:val="24"/>
                <w:szCs w:val="24"/>
              </w:rPr>
              <w:t>1.4.7</w:t>
            </w:r>
          </w:p>
        </w:tc>
        <w:tc>
          <w:tcPr>
            <w:tcW w:w="8666" w:type="dxa"/>
            <w:vAlign w:val="center"/>
          </w:tcPr>
          <w:p w:rsidR="001609D8" w:rsidRPr="00C03789" w:rsidRDefault="001609D8" w:rsidP="00455568">
            <w:pPr>
              <w:spacing w:after="0" w:line="240" w:lineRule="auto"/>
              <w:rPr>
                <w:rFonts w:ascii="Times New Roman" w:hAnsi="Times New Roman" w:cs="Times New Roman"/>
                <w:caps/>
                <w:sz w:val="24"/>
                <w:szCs w:val="24"/>
              </w:rPr>
            </w:pPr>
            <w:r w:rsidRPr="00C03789">
              <w:rPr>
                <w:rFonts w:ascii="Times New Roman" w:hAnsi="Times New Roman" w:cs="Times New Roman"/>
                <w:sz w:val="24"/>
                <w:szCs w:val="24"/>
              </w:rPr>
              <w:t>Опи</w:t>
            </w:r>
            <w:r w:rsidR="002A10DA" w:rsidRPr="00C03789">
              <w:rPr>
                <w:rFonts w:ascii="Times New Roman" w:hAnsi="Times New Roman" w:cs="Times New Roman"/>
                <w:sz w:val="24"/>
                <w:szCs w:val="24"/>
              </w:rPr>
              <w:t>сание существующих технических и технологических решений по предотвращению замерзания воды применительно к территории распространения вечномерзлых грунтов</w:t>
            </w:r>
          </w:p>
        </w:tc>
        <w:tc>
          <w:tcPr>
            <w:tcW w:w="560" w:type="dxa"/>
          </w:tcPr>
          <w:p w:rsidR="001609D8" w:rsidRPr="00C03789" w:rsidRDefault="001609D8" w:rsidP="00455568">
            <w:pPr>
              <w:spacing w:after="0" w:line="240" w:lineRule="auto"/>
              <w:jc w:val="center"/>
              <w:rPr>
                <w:rFonts w:ascii="Times New Roman" w:hAnsi="Times New Roman" w:cs="Times New Roman"/>
                <w:sz w:val="24"/>
                <w:szCs w:val="24"/>
              </w:rPr>
            </w:pPr>
          </w:p>
        </w:tc>
      </w:tr>
      <w:tr w:rsidR="006F430C" w:rsidRPr="00C03789" w:rsidTr="00455568">
        <w:trPr>
          <w:trHeight w:val="340"/>
          <w:jc w:val="center"/>
        </w:trPr>
        <w:tc>
          <w:tcPr>
            <w:tcW w:w="697" w:type="dxa"/>
            <w:vAlign w:val="center"/>
          </w:tcPr>
          <w:p w:rsidR="006F430C" w:rsidRPr="00C03789" w:rsidRDefault="006F430C" w:rsidP="005742C8">
            <w:pPr>
              <w:spacing w:after="0" w:line="240" w:lineRule="auto"/>
              <w:jc w:val="center"/>
              <w:rPr>
                <w:rFonts w:ascii="Times New Roman" w:hAnsi="Times New Roman" w:cs="Times New Roman"/>
                <w:sz w:val="24"/>
                <w:szCs w:val="24"/>
              </w:rPr>
            </w:pPr>
            <w:r w:rsidRPr="00C03789">
              <w:rPr>
                <w:rFonts w:ascii="Times New Roman" w:hAnsi="Times New Roman" w:cs="Times New Roman"/>
                <w:sz w:val="24"/>
                <w:szCs w:val="24"/>
              </w:rPr>
              <w:t>1.4.8</w:t>
            </w:r>
          </w:p>
        </w:tc>
        <w:tc>
          <w:tcPr>
            <w:tcW w:w="8666" w:type="dxa"/>
            <w:vAlign w:val="center"/>
          </w:tcPr>
          <w:p w:rsidR="006F430C" w:rsidRPr="00C03789" w:rsidRDefault="006F430C" w:rsidP="005742C8">
            <w:pPr>
              <w:spacing w:after="0" w:line="240" w:lineRule="auto"/>
              <w:rPr>
                <w:rFonts w:ascii="Times New Roman" w:hAnsi="Times New Roman" w:cs="Times New Roman"/>
                <w:caps/>
                <w:sz w:val="24"/>
                <w:szCs w:val="24"/>
              </w:rPr>
            </w:pPr>
            <w:r w:rsidRPr="00C03789">
              <w:rPr>
                <w:rFonts w:ascii="Times New Roman" w:hAnsi="Times New Roman" w:cs="Times New Roman"/>
                <w:sz w:val="24"/>
                <w:szCs w:val="24"/>
              </w:rPr>
              <w:t>Перечень лиц, владеющих на праве собственности или другом законном основании объектами централизованной системы водоснабжения,  с указанием принадлежности этим лицам таких объектов (границ зон, в которых расположены такие объекты)</w:t>
            </w:r>
          </w:p>
        </w:tc>
        <w:tc>
          <w:tcPr>
            <w:tcW w:w="560" w:type="dxa"/>
          </w:tcPr>
          <w:p w:rsidR="006F430C" w:rsidRPr="00C03789" w:rsidRDefault="006F430C" w:rsidP="00455568">
            <w:pPr>
              <w:spacing w:after="0" w:line="240" w:lineRule="auto"/>
              <w:jc w:val="center"/>
              <w:rPr>
                <w:rFonts w:ascii="Times New Roman" w:hAnsi="Times New Roman" w:cs="Times New Roman"/>
                <w:sz w:val="24"/>
                <w:szCs w:val="24"/>
              </w:rPr>
            </w:pPr>
          </w:p>
        </w:tc>
      </w:tr>
      <w:tr w:rsidR="006F430C" w:rsidRPr="00C03789" w:rsidTr="006F430C">
        <w:trPr>
          <w:trHeight w:val="668"/>
          <w:jc w:val="center"/>
        </w:trPr>
        <w:tc>
          <w:tcPr>
            <w:tcW w:w="697" w:type="dxa"/>
            <w:vAlign w:val="center"/>
          </w:tcPr>
          <w:p w:rsidR="006F430C" w:rsidRPr="00C03789" w:rsidRDefault="006F430C" w:rsidP="005742C8">
            <w:pPr>
              <w:spacing w:after="0" w:line="240" w:lineRule="auto"/>
              <w:jc w:val="center"/>
              <w:rPr>
                <w:rFonts w:ascii="Times New Roman" w:hAnsi="Times New Roman" w:cs="Times New Roman"/>
                <w:sz w:val="24"/>
                <w:szCs w:val="24"/>
              </w:rPr>
            </w:pPr>
            <w:r w:rsidRPr="00C03789">
              <w:rPr>
                <w:rFonts w:ascii="Times New Roman" w:hAnsi="Times New Roman" w:cs="Times New Roman"/>
                <w:sz w:val="24"/>
                <w:szCs w:val="24"/>
              </w:rPr>
              <w:t>2</w:t>
            </w:r>
          </w:p>
        </w:tc>
        <w:tc>
          <w:tcPr>
            <w:tcW w:w="8666" w:type="dxa"/>
            <w:vAlign w:val="center"/>
          </w:tcPr>
          <w:p w:rsidR="006F430C" w:rsidRPr="00C03789" w:rsidRDefault="006F430C" w:rsidP="005742C8">
            <w:pPr>
              <w:spacing w:after="0" w:line="240" w:lineRule="auto"/>
              <w:rPr>
                <w:rFonts w:ascii="TimesNewRoman" w:hAnsi="TimesNewRoman" w:cs="TimesNewRoman"/>
                <w:caps/>
                <w:sz w:val="24"/>
                <w:szCs w:val="24"/>
              </w:rPr>
            </w:pPr>
            <w:r w:rsidRPr="00C03789">
              <w:rPr>
                <w:rFonts w:ascii="Times New Roman" w:hAnsi="Times New Roman" w:cs="Times New Roman"/>
                <w:caps/>
                <w:sz w:val="24"/>
                <w:szCs w:val="24"/>
              </w:rPr>
              <w:t>Направления развития централизованных систем водоснабжения</w:t>
            </w:r>
          </w:p>
        </w:tc>
        <w:tc>
          <w:tcPr>
            <w:tcW w:w="560" w:type="dxa"/>
          </w:tcPr>
          <w:p w:rsidR="006F430C" w:rsidRPr="00C03789" w:rsidRDefault="006F430C" w:rsidP="00455568">
            <w:pPr>
              <w:spacing w:after="0" w:line="240" w:lineRule="auto"/>
              <w:jc w:val="center"/>
              <w:rPr>
                <w:rFonts w:ascii="Times New Roman" w:hAnsi="Times New Roman" w:cs="Times New Roman"/>
                <w:sz w:val="24"/>
                <w:szCs w:val="24"/>
              </w:rPr>
            </w:pPr>
          </w:p>
        </w:tc>
      </w:tr>
      <w:tr w:rsidR="006F430C" w:rsidRPr="00C03789" w:rsidTr="006F430C">
        <w:trPr>
          <w:trHeight w:val="435"/>
          <w:jc w:val="center"/>
        </w:trPr>
        <w:tc>
          <w:tcPr>
            <w:tcW w:w="697" w:type="dxa"/>
            <w:vAlign w:val="center"/>
          </w:tcPr>
          <w:p w:rsidR="006F430C" w:rsidRPr="00C03789" w:rsidRDefault="006F430C" w:rsidP="005742C8">
            <w:pPr>
              <w:spacing w:after="0" w:line="240" w:lineRule="auto"/>
              <w:jc w:val="center"/>
              <w:rPr>
                <w:rFonts w:ascii="Times New Roman" w:hAnsi="Times New Roman" w:cs="Times New Roman"/>
                <w:sz w:val="24"/>
                <w:szCs w:val="24"/>
              </w:rPr>
            </w:pPr>
            <w:r w:rsidRPr="00C03789">
              <w:rPr>
                <w:rFonts w:ascii="Times New Roman" w:hAnsi="Times New Roman" w:cs="Times New Roman"/>
                <w:sz w:val="24"/>
                <w:szCs w:val="24"/>
              </w:rPr>
              <w:lastRenderedPageBreak/>
              <w:t>2.1</w:t>
            </w:r>
          </w:p>
        </w:tc>
        <w:tc>
          <w:tcPr>
            <w:tcW w:w="8666" w:type="dxa"/>
            <w:vAlign w:val="center"/>
          </w:tcPr>
          <w:p w:rsidR="006F430C" w:rsidRPr="00C03789" w:rsidRDefault="006F430C" w:rsidP="005742C8">
            <w:pPr>
              <w:spacing w:after="0" w:line="240" w:lineRule="auto"/>
              <w:rPr>
                <w:rFonts w:ascii="Times New Roman" w:hAnsi="Times New Roman" w:cs="Times New Roman"/>
                <w:caps/>
                <w:sz w:val="24"/>
                <w:szCs w:val="24"/>
              </w:rPr>
            </w:pPr>
            <w:r w:rsidRPr="00C03789">
              <w:rPr>
                <w:rFonts w:ascii="Times New Roman" w:hAnsi="Times New Roman" w:cs="Times New Roman"/>
                <w:sz w:val="24"/>
                <w:szCs w:val="24"/>
              </w:rPr>
              <w:t>Основные направления, принципы, задачи и целевые показатели развития и показатели развития централизованных систем водоснабжения</w:t>
            </w:r>
          </w:p>
        </w:tc>
        <w:tc>
          <w:tcPr>
            <w:tcW w:w="560" w:type="dxa"/>
            <w:vAlign w:val="center"/>
          </w:tcPr>
          <w:p w:rsidR="006F430C" w:rsidRPr="00C03789" w:rsidRDefault="006F430C" w:rsidP="005742C8">
            <w:pPr>
              <w:spacing w:after="0" w:line="240" w:lineRule="auto"/>
              <w:jc w:val="center"/>
              <w:rPr>
                <w:rFonts w:ascii="Times New Roman" w:hAnsi="Times New Roman" w:cs="Times New Roman"/>
                <w:sz w:val="24"/>
                <w:szCs w:val="24"/>
              </w:rPr>
            </w:pPr>
          </w:p>
        </w:tc>
      </w:tr>
      <w:tr w:rsidR="006F430C" w:rsidRPr="00C03789" w:rsidTr="006F430C">
        <w:trPr>
          <w:trHeight w:val="428"/>
          <w:jc w:val="center"/>
        </w:trPr>
        <w:tc>
          <w:tcPr>
            <w:tcW w:w="697" w:type="dxa"/>
            <w:vAlign w:val="center"/>
          </w:tcPr>
          <w:p w:rsidR="006F430C" w:rsidRPr="00C03789" w:rsidRDefault="006F430C" w:rsidP="005742C8">
            <w:pPr>
              <w:spacing w:after="0" w:line="240" w:lineRule="auto"/>
              <w:jc w:val="center"/>
              <w:rPr>
                <w:rFonts w:ascii="Times New Roman" w:hAnsi="Times New Roman" w:cs="Times New Roman"/>
                <w:sz w:val="24"/>
                <w:szCs w:val="24"/>
              </w:rPr>
            </w:pPr>
            <w:r w:rsidRPr="00C03789">
              <w:rPr>
                <w:rFonts w:ascii="Times New Roman" w:hAnsi="Times New Roman" w:cs="Times New Roman"/>
                <w:sz w:val="24"/>
                <w:szCs w:val="24"/>
              </w:rPr>
              <w:t>2.2</w:t>
            </w:r>
          </w:p>
        </w:tc>
        <w:tc>
          <w:tcPr>
            <w:tcW w:w="8666" w:type="dxa"/>
            <w:vAlign w:val="center"/>
          </w:tcPr>
          <w:p w:rsidR="006F430C" w:rsidRPr="00C03789" w:rsidRDefault="006F430C" w:rsidP="005742C8">
            <w:pPr>
              <w:spacing w:after="0" w:line="240" w:lineRule="auto"/>
              <w:rPr>
                <w:rFonts w:ascii="Times New Roman" w:hAnsi="Times New Roman" w:cs="Times New Roman"/>
                <w:caps/>
                <w:sz w:val="24"/>
                <w:szCs w:val="24"/>
              </w:rPr>
            </w:pPr>
            <w:r w:rsidRPr="00C03789">
              <w:rPr>
                <w:rFonts w:ascii="Times New Roman" w:hAnsi="Times New Roman" w:cs="Times New Roman"/>
                <w:sz w:val="24"/>
                <w:szCs w:val="24"/>
              </w:rPr>
              <w:t>Различные сценарии развития централизованных систем водоснабжения в зависимости от различных сценариев развития поселений</w:t>
            </w:r>
          </w:p>
        </w:tc>
        <w:tc>
          <w:tcPr>
            <w:tcW w:w="560" w:type="dxa"/>
            <w:vAlign w:val="center"/>
          </w:tcPr>
          <w:p w:rsidR="006F430C" w:rsidRPr="00C03789" w:rsidRDefault="006F430C" w:rsidP="005742C8">
            <w:pPr>
              <w:spacing w:after="0" w:line="240" w:lineRule="auto"/>
              <w:jc w:val="center"/>
              <w:rPr>
                <w:rFonts w:ascii="Times New Roman" w:hAnsi="Times New Roman" w:cs="Times New Roman"/>
                <w:sz w:val="24"/>
                <w:szCs w:val="24"/>
              </w:rPr>
            </w:pPr>
          </w:p>
        </w:tc>
      </w:tr>
      <w:tr w:rsidR="006F430C" w:rsidRPr="00C03789" w:rsidTr="006F430C">
        <w:trPr>
          <w:trHeight w:val="436"/>
          <w:jc w:val="center"/>
        </w:trPr>
        <w:tc>
          <w:tcPr>
            <w:tcW w:w="697" w:type="dxa"/>
            <w:vAlign w:val="center"/>
          </w:tcPr>
          <w:p w:rsidR="006F430C" w:rsidRPr="00C03789" w:rsidRDefault="006F430C" w:rsidP="005742C8">
            <w:pPr>
              <w:spacing w:after="0" w:line="240" w:lineRule="auto"/>
              <w:jc w:val="center"/>
              <w:rPr>
                <w:rFonts w:ascii="Times New Roman" w:hAnsi="Times New Roman" w:cs="Times New Roman"/>
                <w:sz w:val="24"/>
                <w:szCs w:val="24"/>
              </w:rPr>
            </w:pPr>
            <w:r w:rsidRPr="00C03789">
              <w:rPr>
                <w:rFonts w:ascii="Times New Roman" w:hAnsi="Times New Roman" w:cs="Times New Roman"/>
                <w:sz w:val="24"/>
                <w:szCs w:val="24"/>
              </w:rPr>
              <w:t>3</w:t>
            </w:r>
          </w:p>
        </w:tc>
        <w:tc>
          <w:tcPr>
            <w:tcW w:w="8666" w:type="dxa"/>
            <w:vAlign w:val="center"/>
          </w:tcPr>
          <w:p w:rsidR="006F430C" w:rsidRPr="00C03789" w:rsidRDefault="006F430C" w:rsidP="005742C8">
            <w:pPr>
              <w:spacing w:after="0" w:line="240" w:lineRule="auto"/>
              <w:rPr>
                <w:rFonts w:ascii="TimesNewRoman" w:hAnsi="TimesNewRoman" w:cs="TimesNewRoman"/>
                <w:caps/>
                <w:sz w:val="24"/>
                <w:szCs w:val="24"/>
              </w:rPr>
            </w:pPr>
            <w:r w:rsidRPr="00C03789">
              <w:rPr>
                <w:rFonts w:ascii="Times New Roman" w:hAnsi="Times New Roman" w:cs="Times New Roman"/>
                <w:caps/>
                <w:sz w:val="24"/>
                <w:szCs w:val="24"/>
              </w:rPr>
              <w:t>Баланс водоснабжения и потребления горячей, питьевой, технической воды</w:t>
            </w:r>
          </w:p>
        </w:tc>
        <w:tc>
          <w:tcPr>
            <w:tcW w:w="560" w:type="dxa"/>
            <w:vAlign w:val="center"/>
          </w:tcPr>
          <w:p w:rsidR="006F430C" w:rsidRPr="00C03789" w:rsidRDefault="006F430C" w:rsidP="005742C8">
            <w:pPr>
              <w:spacing w:after="0" w:line="240" w:lineRule="auto"/>
              <w:jc w:val="center"/>
              <w:rPr>
                <w:rFonts w:ascii="Times New Roman" w:hAnsi="Times New Roman" w:cs="Times New Roman"/>
                <w:sz w:val="24"/>
                <w:szCs w:val="24"/>
              </w:rPr>
            </w:pPr>
          </w:p>
        </w:tc>
      </w:tr>
      <w:tr w:rsidR="006F430C" w:rsidRPr="00C03789" w:rsidTr="006F430C">
        <w:trPr>
          <w:trHeight w:val="586"/>
          <w:jc w:val="center"/>
        </w:trPr>
        <w:tc>
          <w:tcPr>
            <w:tcW w:w="697" w:type="dxa"/>
            <w:vAlign w:val="center"/>
          </w:tcPr>
          <w:p w:rsidR="006F430C" w:rsidRPr="00C03789" w:rsidRDefault="006F430C" w:rsidP="005742C8">
            <w:pPr>
              <w:spacing w:after="0" w:line="240" w:lineRule="auto"/>
              <w:jc w:val="center"/>
              <w:rPr>
                <w:rFonts w:ascii="Times New Roman" w:hAnsi="Times New Roman" w:cs="Times New Roman"/>
                <w:sz w:val="24"/>
                <w:szCs w:val="24"/>
              </w:rPr>
            </w:pPr>
            <w:r w:rsidRPr="00C03789">
              <w:rPr>
                <w:rFonts w:ascii="Times New Roman" w:hAnsi="Times New Roman" w:cs="Times New Roman"/>
                <w:sz w:val="24"/>
                <w:szCs w:val="24"/>
              </w:rPr>
              <w:t>3.1</w:t>
            </w:r>
          </w:p>
        </w:tc>
        <w:tc>
          <w:tcPr>
            <w:tcW w:w="8666" w:type="dxa"/>
            <w:vAlign w:val="center"/>
          </w:tcPr>
          <w:p w:rsidR="006F430C" w:rsidRPr="00C03789" w:rsidRDefault="006F430C" w:rsidP="005742C8">
            <w:pPr>
              <w:spacing w:after="0" w:line="240" w:lineRule="auto"/>
              <w:rPr>
                <w:rFonts w:ascii="Times New Roman" w:hAnsi="Times New Roman" w:cs="Times New Roman"/>
                <w:sz w:val="24"/>
                <w:szCs w:val="24"/>
              </w:rPr>
            </w:pPr>
            <w:r w:rsidRPr="00C03789">
              <w:rPr>
                <w:rFonts w:ascii="Times New Roman" w:hAnsi="Times New Roman" w:cs="Times New Roman"/>
                <w:sz w:val="24"/>
                <w:szCs w:val="24"/>
              </w:rPr>
              <w:t>Общий баланс подачи и реализации воды, включая анализ и оценку структурных составляющих потерь горячей, питьевой, технической воды при ее производстве и транспортировке</w:t>
            </w:r>
          </w:p>
        </w:tc>
        <w:tc>
          <w:tcPr>
            <w:tcW w:w="560" w:type="dxa"/>
            <w:vAlign w:val="center"/>
          </w:tcPr>
          <w:p w:rsidR="006F430C" w:rsidRPr="00C03789" w:rsidRDefault="006F430C" w:rsidP="005742C8">
            <w:pPr>
              <w:spacing w:after="0" w:line="240" w:lineRule="auto"/>
              <w:jc w:val="center"/>
              <w:rPr>
                <w:rFonts w:ascii="Times New Roman" w:hAnsi="Times New Roman" w:cs="Times New Roman"/>
                <w:sz w:val="24"/>
                <w:szCs w:val="24"/>
              </w:rPr>
            </w:pPr>
          </w:p>
        </w:tc>
      </w:tr>
      <w:tr w:rsidR="006F430C" w:rsidRPr="00C03789" w:rsidTr="005742C8">
        <w:trPr>
          <w:trHeight w:val="668"/>
          <w:jc w:val="center"/>
        </w:trPr>
        <w:tc>
          <w:tcPr>
            <w:tcW w:w="697" w:type="dxa"/>
            <w:vAlign w:val="center"/>
          </w:tcPr>
          <w:p w:rsidR="006F430C" w:rsidRPr="00C03789" w:rsidRDefault="006F430C" w:rsidP="005742C8">
            <w:pPr>
              <w:spacing w:after="0" w:line="240" w:lineRule="auto"/>
              <w:jc w:val="center"/>
              <w:rPr>
                <w:rFonts w:ascii="Times New Roman" w:hAnsi="Times New Roman" w:cs="Times New Roman"/>
                <w:sz w:val="24"/>
                <w:szCs w:val="24"/>
              </w:rPr>
            </w:pPr>
            <w:r w:rsidRPr="00C03789">
              <w:rPr>
                <w:rFonts w:ascii="Times New Roman" w:hAnsi="Times New Roman" w:cs="Times New Roman"/>
                <w:sz w:val="24"/>
                <w:szCs w:val="24"/>
              </w:rPr>
              <w:t>3.3</w:t>
            </w:r>
          </w:p>
        </w:tc>
        <w:tc>
          <w:tcPr>
            <w:tcW w:w="8666" w:type="dxa"/>
            <w:vAlign w:val="center"/>
          </w:tcPr>
          <w:p w:rsidR="006F430C" w:rsidRPr="00C03789" w:rsidRDefault="006F430C" w:rsidP="005742C8">
            <w:pPr>
              <w:spacing w:after="0" w:line="240" w:lineRule="auto"/>
              <w:rPr>
                <w:rFonts w:ascii="Times New Roman" w:hAnsi="Times New Roman" w:cs="Times New Roman"/>
                <w:sz w:val="24"/>
                <w:szCs w:val="24"/>
              </w:rPr>
            </w:pPr>
            <w:r w:rsidRPr="00C03789">
              <w:rPr>
                <w:rFonts w:ascii="Times New Roman" w:hAnsi="Times New Roman" w:cs="Times New Roman"/>
                <w:sz w:val="24"/>
                <w:szCs w:val="24"/>
              </w:rPr>
              <w:t>Структурный баланс реализации горячей, питьевой, технической воды по группам абонентов с разбивкой на хозяйственно-питьевые нужды населения, производственные нужды юридических лиц и другие нужды поселений</w:t>
            </w:r>
          </w:p>
        </w:tc>
        <w:tc>
          <w:tcPr>
            <w:tcW w:w="560" w:type="dxa"/>
            <w:vAlign w:val="center"/>
          </w:tcPr>
          <w:p w:rsidR="006F430C" w:rsidRPr="00C03789" w:rsidRDefault="006F430C" w:rsidP="005742C8">
            <w:pPr>
              <w:spacing w:after="0" w:line="240" w:lineRule="auto"/>
              <w:jc w:val="center"/>
              <w:rPr>
                <w:rFonts w:ascii="Times New Roman" w:hAnsi="Times New Roman" w:cs="Times New Roman"/>
                <w:sz w:val="24"/>
                <w:szCs w:val="24"/>
              </w:rPr>
            </w:pPr>
          </w:p>
        </w:tc>
      </w:tr>
      <w:tr w:rsidR="006F430C" w:rsidRPr="00C03789" w:rsidTr="005742C8">
        <w:trPr>
          <w:trHeight w:val="668"/>
          <w:jc w:val="center"/>
        </w:trPr>
        <w:tc>
          <w:tcPr>
            <w:tcW w:w="697" w:type="dxa"/>
            <w:vAlign w:val="center"/>
          </w:tcPr>
          <w:p w:rsidR="006F430C" w:rsidRPr="00C03789" w:rsidRDefault="006F430C" w:rsidP="005742C8">
            <w:pPr>
              <w:spacing w:after="0" w:line="240" w:lineRule="auto"/>
              <w:jc w:val="center"/>
              <w:rPr>
                <w:rFonts w:ascii="Times New Roman" w:hAnsi="Times New Roman" w:cs="Times New Roman"/>
                <w:sz w:val="24"/>
                <w:szCs w:val="24"/>
              </w:rPr>
            </w:pPr>
            <w:r w:rsidRPr="00C03789">
              <w:rPr>
                <w:rFonts w:ascii="Times New Roman" w:hAnsi="Times New Roman" w:cs="Times New Roman"/>
                <w:sz w:val="24"/>
                <w:szCs w:val="24"/>
              </w:rPr>
              <w:t>3.4</w:t>
            </w:r>
          </w:p>
        </w:tc>
        <w:tc>
          <w:tcPr>
            <w:tcW w:w="8666" w:type="dxa"/>
            <w:vAlign w:val="center"/>
          </w:tcPr>
          <w:p w:rsidR="006F430C" w:rsidRPr="00C03789" w:rsidRDefault="006F430C" w:rsidP="005742C8">
            <w:pPr>
              <w:spacing w:after="0" w:line="240" w:lineRule="auto"/>
              <w:rPr>
                <w:rFonts w:ascii="Times New Roman" w:hAnsi="Times New Roman" w:cs="Times New Roman"/>
                <w:sz w:val="24"/>
                <w:szCs w:val="24"/>
              </w:rPr>
            </w:pPr>
            <w:r w:rsidRPr="00C03789">
              <w:rPr>
                <w:rFonts w:ascii="Times New Roman" w:hAnsi="Times New Roman" w:cs="Times New Roman"/>
                <w:sz w:val="24"/>
                <w:szCs w:val="24"/>
              </w:rPr>
              <w:t>Сведения о фактическом потреблении населением горячей, питьевой, технической воды исходя из статистических и расчетных данных и сведений о действующих нормативах потребления коммунальных услуг</w:t>
            </w:r>
          </w:p>
        </w:tc>
        <w:tc>
          <w:tcPr>
            <w:tcW w:w="560" w:type="dxa"/>
            <w:vAlign w:val="center"/>
          </w:tcPr>
          <w:p w:rsidR="006F430C" w:rsidRPr="00C03789" w:rsidRDefault="006F430C" w:rsidP="005742C8">
            <w:pPr>
              <w:spacing w:after="0" w:line="240" w:lineRule="auto"/>
              <w:jc w:val="center"/>
              <w:rPr>
                <w:rFonts w:ascii="Times New Roman" w:hAnsi="Times New Roman" w:cs="Times New Roman"/>
                <w:sz w:val="24"/>
                <w:szCs w:val="24"/>
              </w:rPr>
            </w:pPr>
          </w:p>
        </w:tc>
      </w:tr>
      <w:tr w:rsidR="006F430C" w:rsidRPr="00C03789" w:rsidTr="006F430C">
        <w:trPr>
          <w:trHeight w:val="324"/>
          <w:jc w:val="center"/>
        </w:trPr>
        <w:tc>
          <w:tcPr>
            <w:tcW w:w="697" w:type="dxa"/>
            <w:vAlign w:val="center"/>
          </w:tcPr>
          <w:p w:rsidR="006F430C" w:rsidRPr="00C03789" w:rsidRDefault="006F430C" w:rsidP="005742C8">
            <w:pPr>
              <w:spacing w:after="0" w:line="240" w:lineRule="auto"/>
              <w:jc w:val="center"/>
              <w:rPr>
                <w:rFonts w:ascii="Times New Roman" w:hAnsi="Times New Roman" w:cs="Times New Roman"/>
                <w:sz w:val="24"/>
                <w:szCs w:val="24"/>
              </w:rPr>
            </w:pPr>
            <w:r w:rsidRPr="00C03789">
              <w:rPr>
                <w:rFonts w:ascii="Times New Roman" w:hAnsi="Times New Roman" w:cs="Times New Roman"/>
                <w:sz w:val="24"/>
                <w:szCs w:val="24"/>
              </w:rPr>
              <w:t>3.5</w:t>
            </w:r>
          </w:p>
        </w:tc>
        <w:tc>
          <w:tcPr>
            <w:tcW w:w="8666" w:type="dxa"/>
            <w:vAlign w:val="center"/>
          </w:tcPr>
          <w:p w:rsidR="006F430C" w:rsidRPr="00C03789" w:rsidRDefault="006F430C" w:rsidP="005742C8">
            <w:pPr>
              <w:spacing w:after="0" w:line="240" w:lineRule="auto"/>
              <w:rPr>
                <w:rFonts w:ascii="Times New Roman" w:hAnsi="Times New Roman" w:cs="Times New Roman"/>
                <w:sz w:val="24"/>
                <w:szCs w:val="24"/>
              </w:rPr>
            </w:pPr>
            <w:r w:rsidRPr="00C03789">
              <w:rPr>
                <w:rFonts w:ascii="Times New Roman" w:hAnsi="Times New Roman" w:cs="Times New Roman"/>
                <w:sz w:val="24"/>
                <w:szCs w:val="24"/>
              </w:rPr>
              <w:t>Описание существующей системы коммерческого учета горячей, питьевой, технической воды и планов по установке приборов учета</w:t>
            </w:r>
          </w:p>
        </w:tc>
        <w:tc>
          <w:tcPr>
            <w:tcW w:w="560" w:type="dxa"/>
            <w:vAlign w:val="center"/>
          </w:tcPr>
          <w:p w:rsidR="006F430C" w:rsidRPr="00C03789" w:rsidRDefault="006F430C" w:rsidP="005742C8">
            <w:pPr>
              <w:spacing w:after="0" w:line="240" w:lineRule="auto"/>
              <w:jc w:val="center"/>
              <w:rPr>
                <w:rFonts w:ascii="Times New Roman" w:hAnsi="Times New Roman" w:cs="Times New Roman"/>
                <w:sz w:val="24"/>
                <w:szCs w:val="24"/>
              </w:rPr>
            </w:pPr>
          </w:p>
        </w:tc>
      </w:tr>
      <w:tr w:rsidR="006F430C" w:rsidRPr="00C03789" w:rsidTr="006F430C">
        <w:trPr>
          <w:trHeight w:val="318"/>
          <w:jc w:val="center"/>
        </w:trPr>
        <w:tc>
          <w:tcPr>
            <w:tcW w:w="697" w:type="dxa"/>
            <w:vAlign w:val="center"/>
          </w:tcPr>
          <w:p w:rsidR="006F430C" w:rsidRPr="00C03789" w:rsidRDefault="006F430C" w:rsidP="005742C8">
            <w:pPr>
              <w:spacing w:after="0" w:line="240" w:lineRule="auto"/>
              <w:jc w:val="center"/>
              <w:rPr>
                <w:rFonts w:ascii="Times New Roman" w:hAnsi="Times New Roman" w:cs="Times New Roman"/>
                <w:sz w:val="24"/>
                <w:szCs w:val="24"/>
              </w:rPr>
            </w:pPr>
            <w:r w:rsidRPr="00C03789">
              <w:rPr>
                <w:rFonts w:ascii="Times New Roman" w:hAnsi="Times New Roman" w:cs="Times New Roman"/>
                <w:sz w:val="24"/>
                <w:szCs w:val="24"/>
              </w:rPr>
              <w:t>3.6</w:t>
            </w:r>
          </w:p>
        </w:tc>
        <w:tc>
          <w:tcPr>
            <w:tcW w:w="8666" w:type="dxa"/>
            <w:vAlign w:val="center"/>
          </w:tcPr>
          <w:p w:rsidR="006F430C" w:rsidRPr="00C03789" w:rsidRDefault="006F430C" w:rsidP="005742C8">
            <w:pPr>
              <w:spacing w:after="0" w:line="240" w:lineRule="auto"/>
              <w:rPr>
                <w:rFonts w:ascii="Times New Roman" w:hAnsi="Times New Roman" w:cs="Times New Roman"/>
                <w:sz w:val="24"/>
                <w:szCs w:val="24"/>
              </w:rPr>
            </w:pPr>
            <w:r w:rsidRPr="00C03789">
              <w:rPr>
                <w:rFonts w:ascii="Times New Roman" w:hAnsi="Times New Roman" w:cs="Times New Roman"/>
                <w:sz w:val="24"/>
                <w:szCs w:val="24"/>
              </w:rPr>
              <w:t>Анализ резервов и дефицитов производственных мощностей системы водоснабжения поселения</w:t>
            </w:r>
          </w:p>
        </w:tc>
        <w:tc>
          <w:tcPr>
            <w:tcW w:w="560" w:type="dxa"/>
            <w:vAlign w:val="center"/>
          </w:tcPr>
          <w:p w:rsidR="006F430C" w:rsidRPr="00C03789" w:rsidRDefault="006F430C" w:rsidP="005742C8">
            <w:pPr>
              <w:spacing w:after="0" w:line="240" w:lineRule="auto"/>
              <w:jc w:val="center"/>
              <w:rPr>
                <w:rFonts w:ascii="Times New Roman" w:hAnsi="Times New Roman" w:cs="Times New Roman"/>
                <w:sz w:val="24"/>
                <w:szCs w:val="24"/>
              </w:rPr>
            </w:pPr>
          </w:p>
        </w:tc>
      </w:tr>
      <w:tr w:rsidR="006F430C" w:rsidRPr="00C03789" w:rsidTr="005742C8">
        <w:trPr>
          <w:trHeight w:val="668"/>
          <w:jc w:val="center"/>
        </w:trPr>
        <w:tc>
          <w:tcPr>
            <w:tcW w:w="697" w:type="dxa"/>
            <w:vAlign w:val="center"/>
          </w:tcPr>
          <w:p w:rsidR="006F430C" w:rsidRPr="00C03789" w:rsidRDefault="006F430C" w:rsidP="005742C8">
            <w:pPr>
              <w:spacing w:after="0" w:line="240" w:lineRule="auto"/>
              <w:jc w:val="center"/>
              <w:rPr>
                <w:rFonts w:ascii="Times New Roman" w:hAnsi="Times New Roman" w:cs="Times New Roman"/>
                <w:sz w:val="24"/>
                <w:szCs w:val="24"/>
              </w:rPr>
            </w:pPr>
            <w:r w:rsidRPr="00C03789">
              <w:rPr>
                <w:rFonts w:ascii="Times New Roman" w:hAnsi="Times New Roman" w:cs="Times New Roman"/>
                <w:sz w:val="24"/>
                <w:szCs w:val="24"/>
              </w:rPr>
              <w:t>3.7</w:t>
            </w:r>
          </w:p>
        </w:tc>
        <w:tc>
          <w:tcPr>
            <w:tcW w:w="8666" w:type="dxa"/>
            <w:vAlign w:val="center"/>
          </w:tcPr>
          <w:p w:rsidR="006F430C" w:rsidRPr="00C03789" w:rsidRDefault="006F430C" w:rsidP="005742C8">
            <w:pPr>
              <w:spacing w:after="0" w:line="240" w:lineRule="auto"/>
              <w:rPr>
                <w:rFonts w:ascii="Times New Roman" w:hAnsi="Times New Roman" w:cs="Times New Roman"/>
                <w:sz w:val="24"/>
                <w:szCs w:val="24"/>
              </w:rPr>
            </w:pPr>
            <w:r w:rsidRPr="00C03789">
              <w:rPr>
                <w:rFonts w:ascii="Times New Roman" w:hAnsi="Times New Roman" w:cs="Times New Roman"/>
                <w:sz w:val="24"/>
                <w:szCs w:val="24"/>
              </w:rPr>
              <w:t>Прогнозные балансы потребления горячей, питьевой, технической воды исходя из текущего объема потребления воды населением и его динамики с учетом перспективы развития и изменения состава и структуры застройки</w:t>
            </w:r>
          </w:p>
        </w:tc>
        <w:tc>
          <w:tcPr>
            <w:tcW w:w="560" w:type="dxa"/>
            <w:vAlign w:val="center"/>
          </w:tcPr>
          <w:p w:rsidR="006F430C" w:rsidRPr="00C03789" w:rsidRDefault="006F430C" w:rsidP="005742C8">
            <w:pPr>
              <w:spacing w:after="0" w:line="240" w:lineRule="auto"/>
              <w:jc w:val="center"/>
              <w:rPr>
                <w:rFonts w:ascii="Times New Roman" w:hAnsi="Times New Roman" w:cs="Times New Roman"/>
                <w:sz w:val="24"/>
                <w:szCs w:val="24"/>
              </w:rPr>
            </w:pPr>
          </w:p>
        </w:tc>
      </w:tr>
      <w:tr w:rsidR="006F430C" w:rsidRPr="00C03789" w:rsidTr="005742C8">
        <w:trPr>
          <w:trHeight w:val="668"/>
          <w:jc w:val="center"/>
        </w:trPr>
        <w:tc>
          <w:tcPr>
            <w:tcW w:w="697" w:type="dxa"/>
            <w:vAlign w:val="center"/>
          </w:tcPr>
          <w:p w:rsidR="006F430C" w:rsidRPr="00C03789" w:rsidRDefault="006F430C" w:rsidP="005742C8">
            <w:pPr>
              <w:spacing w:after="0" w:line="240" w:lineRule="auto"/>
              <w:jc w:val="center"/>
              <w:rPr>
                <w:rFonts w:ascii="Times New Roman" w:hAnsi="Times New Roman" w:cs="Times New Roman"/>
                <w:sz w:val="24"/>
                <w:szCs w:val="24"/>
              </w:rPr>
            </w:pPr>
            <w:r w:rsidRPr="00C03789">
              <w:rPr>
                <w:rFonts w:ascii="Times New Roman" w:hAnsi="Times New Roman" w:cs="Times New Roman"/>
                <w:sz w:val="24"/>
                <w:szCs w:val="24"/>
              </w:rPr>
              <w:t>4</w:t>
            </w:r>
          </w:p>
        </w:tc>
        <w:tc>
          <w:tcPr>
            <w:tcW w:w="8666" w:type="dxa"/>
            <w:vAlign w:val="center"/>
          </w:tcPr>
          <w:p w:rsidR="006F430C" w:rsidRPr="00C03789" w:rsidRDefault="006F430C" w:rsidP="005742C8">
            <w:pPr>
              <w:spacing w:after="0" w:line="240" w:lineRule="auto"/>
              <w:rPr>
                <w:rFonts w:ascii="TimesNewRoman" w:hAnsi="TimesNewRoman" w:cs="TimesNewRoman"/>
                <w:sz w:val="24"/>
                <w:szCs w:val="24"/>
              </w:rPr>
            </w:pPr>
            <w:r w:rsidRPr="00C03789">
              <w:rPr>
                <w:rFonts w:ascii="Times New Roman" w:hAnsi="Times New Roman" w:cs="Times New Roman"/>
                <w:sz w:val="24"/>
                <w:szCs w:val="24"/>
              </w:rPr>
              <w:t xml:space="preserve">ПРЕДЛОЖЕНИЯ ПО СТРОИТЕЛЬСТВУ, РЕКОНСТРУКЦИИ И МОДЕРНИЗАЦИИ </w:t>
            </w:r>
            <w:r w:rsidRPr="00C03789">
              <w:rPr>
                <w:rFonts w:ascii="Times New Roman" w:hAnsi="Times New Roman" w:cs="Times New Roman"/>
                <w:caps/>
                <w:sz w:val="24"/>
                <w:szCs w:val="24"/>
              </w:rPr>
              <w:t>ОБЪЕКТОВ централизованных СИСТЕМ</w:t>
            </w:r>
            <w:r w:rsidRPr="00C03789">
              <w:rPr>
                <w:rFonts w:ascii="Times New Roman" w:hAnsi="Times New Roman" w:cs="Times New Roman"/>
                <w:sz w:val="24"/>
                <w:szCs w:val="24"/>
              </w:rPr>
              <w:t xml:space="preserve"> ВОДОСНАБЖЕНИЯ</w:t>
            </w:r>
          </w:p>
        </w:tc>
        <w:tc>
          <w:tcPr>
            <w:tcW w:w="560" w:type="dxa"/>
            <w:vAlign w:val="center"/>
          </w:tcPr>
          <w:p w:rsidR="006F430C" w:rsidRPr="00C03789" w:rsidRDefault="006F430C" w:rsidP="005742C8">
            <w:pPr>
              <w:spacing w:after="0" w:line="240" w:lineRule="auto"/>
              <w:jc w:val="center"/>
              <w:rPr>
                <w:rFonts w:ascii="Times New Roman" w:hAnsi="Times New Roman" w:cs="Times New Roman"/>
                <w:sz w:val="24"/>
                <w:szCs w:val="24"/>
              </w:rPr>
            </w:pPr>
          </w:p>
        </w:tc>
      </w:tr>
      <w:tr w:rsidR="006F430C" w:rsidRPr="00C03789" w:rsidTr="005742C8">
        <w:trPr>
          <w:trHeight w:val="668"/>
          <w:jc w:val="center"/>
        </w:trPr>
        <w:tc>
          <w:tcPr>
            <w:tcW w:w="697" w:type="dxa"/>
            <w:vAlign w:val="center"/>
          </w:tcPr>
          <w:p w:rsidR="006F430C" w:rsidRPr="00C03789" w:rsidRDefault="006F430C" w:rsidP="005742C8">
            <w:pPr>
              <w:spacing w:after="0" w:line="240" w:lineRule="auto"/>
              <w:jc w:val="center"/>
              <w:rPr>
                <w:rFonts w:ascii="Times New Roman" w:hAnsi="Times New Roman" w:cs="Times New Roman"/>
                <w:sz w:val="24"/>
                <w:szCs w:val="24"/>
              </w:rPr>
            </w:pPr>
            <w:r w:rsidRPr="00C03789">
              <w:rPr>
                <w:rFonts w:ascii="Times New Roman" w:hAnsi="Times New Roman" w:cs="Times New Roman"/>
                <w:sz w:val="24"/>
                <w:szCs w:val="24"/>
              </w:rPr>
              <w:t>4.1</w:t>
            </w:r>
          </w:p>
        </w:tc>
        <w:tc>
          <w:tcPr>
            <w:tcW w:w="8666" w:type="dxa"/>
            <w:vAlign w:val="center"/>
          </w:tcPr>
          <w:p w:rsidR="006F430C" w:rsidRPr="00C03789" w:rsidRDefault="006F430C" w:rsidP="005742C8">
            <w:pPr>
              <w:spacing w:after="0" w:line="240" w:lineRule="auto"/>
              <w:rPr>
                <w:rFonts w:ascii="Times New Roman" w:hAnsi="Times New Roman" w:cs="Times New Roman"/>
                <w:sz w:val="24"/>
                <w:szCs w:val="24"/>
              </w:rPr>
            </w:pPr>
            <w:r w:rsidRPr="00C03789">
              <w:rPr>
                <w:rFonts w:ascii="Times New Roman" w:hAnsi="Times New Roman" w:cs="Times New Roman"/>
                <w:sz w:val="24"/>
                <w:szCs w:val="24"/>
              </w:rPr>
              <w:t>Перечень основных мероприятий по реализации схем водоснабжения  с разбивкой по годам</w:t>
            </w:r>
          </w:p>
        </w:tc>
        <w:tc>
          <w:tcPr>
            <w:tcW w:w="560" w:type="dxa"/>
            <w:vAlign w:val="center"/>
          </w:tcPr>
          <w:p w:rsidR="006F430C" w:rsidRPr="00C03789" w:rsidRDefault="006F430C" w:rsidP="005742C8">
            <w:pPr>
              <w:spacing w:after="0" w:line="240" w:lineRule="auto"/>
              <w:jc w:val="center"/>
              <w:rPr>
                <w:rFonts w:ascii="Times New Roman" w:hAnsi="Times New Roman" w:cs="Times New Roman"/>
                <w:sz w:val="24"/>
                <w:szCs w:val="24"/>
              </w:rPr>
            </w:pPr>
          </w:p>
        </w:tc>
      </w:tr>
      <w:tr w:rsidR="006F430C" w:rsidRPr="00C03789" w:rsidTr="005742C8">
        <w:trPr>
          <w:trHeight w:val="668"/>
          <w:jc w:val="center"/>
        </w:trPr>
        <w:tc>
          <w:tcPr>
            <w:tcW w:w="697" w:type="dxa"/>
            <w:vAlign w:val="center"/>
          </w:tcPr>
          <w:p w:rsidR="006F430C" w:rsidRPr="00C03789" w:rsidRDefault="006F430C" w:rsidP="005742C8">
            <w:pPr>
              <w:spacing w:after="0" w:line="240" w:lineRule="auto"/>
              <w:jc w:val="center"/>
              <w:rPr>
                <w:rFonts w:ascii="Times New Roman" w:hAnsi="Times New Roman" w:cs="Times New Roman"/>
                <w:sz w:val="24"/>
                <w:szCs w:val="24"/>
              </w:rPr>
            </w:pPr>
            <w:r w:rsidRPr="00C03789">
              <w:rPr>
                <w:rFonts w:ascii="Times New Roman" w:hAnsi="Times New Roman" w:cs="Times New Roman"/>
                <w:sz w:val="24"/>
                <w:szCs w:val="24"/>
              </w:rPr>
              <w:t>4.2</w:t>
            </w:r>
          </w:p>
        </w:tc>
        <w:tc>
          <w:tcPr>
            <w:tcW w:w="8666" w:type="dxa"/>
            <w:vAlign w:val="center"/>
          </w:tcPr>
          <w:p w:rsidR="006F430C" w:rsidRPr="00C03789" w:rsidRDefault="006F430C" w:rsidP="005742C8">
            <w:pPr>
              <w:spacing w:after="0" w:line="240" w:lineRule="auto"/>
              <w:rPr>
                <w:rFonts w:ascii="Times New Roman" w:hAnsi="Times New Roman" w:cs="Times New Roman"/>
                <w:sz w:val="24"/>
                <w:szCs w:val="24"/>
              </w:rPr>
            </w:pPr>
            <w:r w:rsidRPr="00C03789">
              <w:rPr>
                <w:rFonts w:ascii="Times New Roman" w:hAnsi="Times New Roman" w:cs="Times New Roman"/>
                <w:sz w:val="24"/>
                <w:szCs w:val="24"/>
              </w:rPr>
              <w:t>Технические обоснования основных мероприятий по реализации схем водоснабжения, в том числе гидрогеологические характеристики потенциальных источников водоснабжения, санитарные характеристики источников водоснабжения, а также возможное изменение указанных характеристик в результате реализации мероприятий, предусмотренных схемами водоснабжения и водоотведения</w:t>
            </w:r>
          </w:p>
        </w:tc>
        <w:tc>
          <w:tcPr>
            <w:tcW w:w="560" w:type="dxa"/>
            <w:vAlign w:val="center"/>
          </w:tcPr>
          <w:p w:rsidR="006F430C" w:rsidRPr="00C03789" w:rsidRDefault="006F430C" w:rsidP="005742C8">
            <w:pPr>
              <w:spacing w:after="0" w:line="240" w:lineRule="auto"/>
              <w:jc w:val="center"/>
              <w:rPr>
                <w:rFonts w:ascii="Times New Roman" w:hAnsi="Times New Roman" w:cs="Times New Roman"/>
                <w:sz w:val="24"/>
                <w:szCs w:val="24"/>
              </w:rPr>
            </w:pPr>
          </w:p>
        </w:tc>
      </w:tr>
      <w:tr w:rsidR="006F430C" w:rsidRPr="00C03789" w:rsidTr="005742C8">
        <w:trPr>
          <w:trHeight w:val="668"/>
          <w:jc w:val="center"/>
        </w:trPr>
        <w:tc>
          <w:tcPr>
            <w:tcW w:w="697" w:type="dxa"/>
            <w:vAlign w:val="center"/>
          </w:tcPr>
          <w:p w:rsidR="006F430C" w:rsidRPr="00C03789" w:rsidRDefault="006F430C" w:rsidP="005742C8">
            <w:pPr>
              <w:spacing w:after="0" w:line="240" w:lineRule="auto"/>
              <w:jc w:val="center"/>
              <w:rPr>
                <w:rFonts w:ascii="Times New Roman" w:hAnsi="Times New Roman" w:cs="Times New Roman"/>
                <w:sz w:val="24"/>
                <w:szCs w:val="24"/>
              </w:rPr>
            </w:pPr>
            <w:r w:rsidRPr="00C03789">
              <w:rPr>
                <w:rFonts w:ascii="Times New Roman" w:hAnsi="Times New Roman" w:cs="Times New Roman"/>
                <w:sz w:val="24"/>
                <w:szCs w:val="24"/>
              </w:rPr>
              <w:t>4.3</w:t>
            </w:r>
          </w:p>
        </w:tc>
        <w:tc>
          <w:tcPr>
            <w:tcW w:w="8666" w:type="dxa"/>
            <w:vAlign w:val="center"/>
          </w:tcPr>
          <w:p w:rsidR="006F430C" w:rsidRPr="00C03789" w:rsidRDefault="006F430C" w:rsidP="005742C8">
            <w:pPr>
              <w:spacing w:after="0" w:line="240" w:lineRule="auto"/>
              <w:rPr>
                <w:rFonts w:ascii="Times New Roman" w:hAnsi="Times New Roman" w:cs="Times New Roman"/>
                <w:sz w:val="24"/>
                <w:szCs w:val="24"/>
              </w:rPr>
            </w:pPr>
            <w:r w:rsidRPr="00C03789">
              <w:rPr>
                <w:rFonts w:ascii="Times New Roman" w:hAnsi="Times New Roman" w:cs="Times New Roman"/>
                <w:sz w:val="24"/>
                <w:szCs w:val="24"/>
              </w:rPr>
              <w:t>Сведения о вновь строящихся, реконструируемых и предлагаемых к выводу из эксплуатации объектах системы водоснабжения</w:t>
            </w:r>
          </w:p>
        </w:tc>
        <w:tc>
          <w:tcPr>
            <w:tcW w:w="560" w:type="dxa"/>
            <w:vAlign w:val="center"/>
          </w:tcPr>
          <w:p w:rsidR="006F430C" w:rsidRPr="00C03789" w:rsidRDefault="006F430C" w:rsidP="005742C8">
            <w:pPr>
              <w:spacing w:after="0" w:line="240" w:lineRule="auto"/>
              <w:jc w:val="center"/>
              <w:rPr>
                <w:rFonts w:ascii="Times New Roman" w:hAnsi="Times New Roman" w:cs="Times New Roman"/>
                <w:sz w:val="24"/>
                <w:szCs w:val="24"/>
              </w:rPr>
            </w:pPr>
          </w:p>
        </w:tc>
      </w:tr>
      <w:tr w:rsidR="006F430C" w:rsidRPr="00C03789" w:rsidTr="00455568">
        <w:trPr>
          <w:trHeight w:val="340"/>
          <w:jc w:val="center"/>
        </w:trPr>
        <w:tc>
          <w:tcPr>
            <w:tcW w:w="697" w:type="dxa"/>
            <w:vAlign w:val="center"/>
          </w:tcPr>
          <w:p w:rsidR="006F430C" w:rsidRPr="00C03789" w:rsidRDefault="006F430C" w:rsidP="00455568">
            <w:pPr>
              <w:spacing w:after="0" w:line="240" w:lineRule="auto"/>
              <w:jc w:val="center"/>
              <w:rPr>
                <w:rFonts w:ascii="Times New Roman" w:hAnsi="Times New Roman" w:cs="Times New Roman"/>
                <w:sz w:val="24"/>
                <w:szCs w:val="24"/>
              </w:rPr>
            </w:pPr>
            <w:r w:rsidRPr="00C03789">
              <w:rPr>
                <w:rFonts w:ascii="Times New Roman" w:hAnsi="Times New Roman" w:cs="Times New Roman"/>
                <w:sz w:val="24"/>
                <w:szCs w:val="24"/>
              </w:rPr>
              <w:t>4.4</w:t>
            </w:r>
          </w:p>
        </w:tc>
        <w:tc>
          <w:tcPr>
            <w:tcW w:w="8666" w:type="dxa"/>
            <w:vAlign w:val="center"/>
          </w:tcPr>
          <w:p w:rsidR="006F430C" w:rsidRPr="00C03789" w:rsidRDefault="006F430C" w:rsidP="00455568">
            <w:pPr>
              <w:spacing w:after="0" w:line="240" w:lineRule="auto"/>
              <w:rPr>
                <w:rFonts w:ascii="Times New Roman" w:hAnsi="Times New Roman" w:cs="Times New Roman"/>
                <w:caps/>
                <w:sz w:val="24"/>
                <w:szCs w:val="24"/>
              </w:rPr>
            </w:pPr>
            <w:r w:rsidRPr="00C03789">
              <w:rPr>
                <w:rFonts w:ascii="Times New Roman" w:hAnsi="Times New Roman" w:cs="Times New Roman"/>
                <w:sz w:val="24"/>
                <w:szCs w:val="24"/>
              </w:rPr>
              <w:t>Сведения о развитии систем диспетчеризации, телемеханизации и системе управления режимами водоснабжения на объектах организаций, осуществляющих водоснабжение</w:t>
            </w:r>
          </w:p>
        </w:tc>
        <w:tc>
          <w:tcPr>
            <w:tcW w:w="560" w:type="dxa"/>
          </w:tcPr>
          <w:p w:rsidR="006F430C" w:rsidRPr="00C03789" w:rsidRDefault="006F430C" w:rsidP="00455568">
            <w:pPr>
              <w:spacing w:after="0" w:line="240" w:lineRule="auto"/>
              <w:jc w:val="center"/>
              <w:rPr>
                <w:rFonts w:ascii="Times New Roman" w:hAnsi="Times New Roman" w:cs="Times New Roman"/>
                <w:sz w:val="24"/>
                <w:szCs w:val="24"/>
              </w:rPr>
            </w:pPr>
          </w:p>
        </w:tc>
      </w:tr>
      <w:tr w:rsidR="006F430C" w:rsidRPr="00C03789" w:rsidTr="00455568">
        <w:trPr>
          <w:trHeight w:val="340"/>
          <w:jc w:val="center"/>
        </w:trPr>
        <w:tc>
          <w:tcPr>
            <w:tcW w:w="697" w:type="dxa"/>
            <w:vAlign w:val="center"/>
          </w:tcPr>
          <w:p w:rsidR="006F430C" w:rsidRPr="00C03789" w:rsidRDefault="006F430C" w:rsidP="00455568">
            <w:pPr>
              <w:spacing w:after="0" w:line="240" w:lineRule="auto"/>
              <w:jc w:val="center"/>
              <w:rPr>
                <w:rFonts w:ascii="Times New Roman" w:hAnsi="Times New Roman" w:cs="Times New Roman"/>
                <w:sz w:val="24"/>
                <w:szCs w:val="24"/>
              </w:rPr>
            </w:pPr>
            <w:r w:rsidRPr="00C03789">
              <w:rPr>
                <w:rFonts w:ascii="Times New Roman" w:hAnsi="Times New Roman" w:cs="Times New Roman"/>
                <w:sz w:val="24"/>
                <w:szCs w:val="24"/>
              </w:rPr>
              <w:t>4.5</w:t>
            </w:r>
          </w:p>
        </w:tc>
        <w:tc>
          <w:tcPr>
            <w:tcW w:w="8666" w:type="dxa"/>
            <w:vAlign w:val="center"/>
          </w:tcPr>
          <w:p w:rsidR="006F430C" w:rsidRPr="00C03789" w:rsidRDefault="006F430C" w:rsidP="00455568">
            <w:pPr>
              <w:spacing w:after="0" w:line="240" w:lineRule="auto"/>
              <w:rPr>
                <w:rFonts w:ascii="Times New Roman" w:hAnsi="Times New Roman" w:cs="Times New Roman"/>
                <w:caps/>
                <w:sz w:val="24"/>
                <w:szCs w:val="24"/>
              </w:rPr>
            </w:pPr>
            <w:r w:rsidRPr="00C03789">
              <w:rPr>
                <w:rFonts w:ascii="Times New Roman" w:hAnsi="Times New Roman" w:cs="Times New Roman"/>
                <w:sz w:val="24"/>
                <w:szCs w:val="24"/>
              </w:rPr>
              <w:t>Сведения об оснащенности  зданий, строений сооружений приборами учета воды и их применении при  осуществлении расчетов за потребленную воду</w:t>
            </w:r>
          </w:p>
        </w:tc>
        <w:tc>
          <w:tcPr>
            <w:tcW w:w="560" w:type="dxa"/>
          </w:tcPr>
          <w:p w:rsidR="006F430C" w:rsidRPr="00C03789" w:rsidRDefault="006F430C" w:rsidP="00455568">
            <w:pPr>
              <w:spacing w:after="0" w:line="240" w:lineRule="auto"/>
              <w:jc w:val="center"/>
              <w:rPr>
                <w:rFonts w:ascii="Times New Roman" w:hAnsi="Times New Roman" w:cs="Times New Roman"/>
                <w:sz w:val="24"/>
                <w:szCs w:val="24"/>
              </w:rPr>
            </w:pPr>
          </w:p>
        </w:tc>
      </w:tr>
      <w:tr w:rsidR="006F430C" w:rsidRPr="00C03789" w:rsidTr="00455568">
        <w:trPr>
          <w:trHeight w:val="340"/>
          <w:jc w:val="center"/>
        </w:trPr>
        <w:tc>
          <w:tcPr>
            <w:tcW w:w="697" w:type="dxa"/>
            <w:vAlign w:val="center"/>
          </w:tcPr>
          <w:p w:rsidR="006F430C" w:rsidRPr="00C03789" w:rsidRDefault="006F430C" w:rsidP="00455568">
            <w:pPr>
              <w:spacing w:after="0" w:line="240" w:lineRule="auto"/>
              <w:jc w:val="center"/>
              <w:rPr>
                <w:rFonts w:ascii="Times New Roman" w:hAnsi="Times New Roman" w:cs="Times New Roman"/>
                <w:sz w:val="24"/>
                <w:szCs w:val="24"/>
              </w:rPr>
            </w:pPr>
            <w:r w:rsidRPr="00C03789">
              <w:rPr>
                <w:rFonts w:ascii="Times New Roman" w:hAnsi="Times New Roman" w:cs="Times New Roman"/>
                <w:sz w:val="24"/>
                <w:szCs w:val="24"/>
              </w:rPr>
              <w:t>4.6</w:t>
            </w:r>
          </w:p>
        </w:tc>
        <w:tc>
          <w:tcPr>
            <w:tcW w:w="8666" w:type="dxa"/>
            <w:vAlign w:val="center"/>
          </w:tcPr>
          <w:p w:rsidR="006F430C" w:rsidRPr="00C03789" w:rsidRDefault="006F430C" w:rsidP="00B0465C">
            <w:pPr>
              <w:spacing w:after="0" w:line="240" w:lineRule="auto"/>
              <w:rPr>
                <w:rFonts w:ascii="Times New Roman" w:hAnsi="Times New Roman" w:cs="Times New Roman"/>
                <w:caps/>
                <w:sz w:val="24"/>
                <w:szCs w:val="24"/>
              </w:rPr>
            </w:pPr>
            <w:r w:rsidRPr="00C03789">
              <w:rPr>
                <w:rFonts w:ascii="Times New Roman" w:hAnsi="Times New Roman" w:cs="Times New Roman"/>
                <w:sz w:val="24"/>
                <w:szCs w:val="24"/>
              </w:rPr>
              <w:t>Описание вариантов маршрутов прохождения трубопроводов по территории поселения и их обоснования</w:t>
            </w:r>
          </w:p>
        </w:tc>
        <w:tc>
          <w:tcPr>
            <w:tcW w:w="560" w:type="dxa"/>
          </w:tcPr>
          <w:p w:rsidR="006F430C" w:rsidRPr="00C03789" w:rsidRDefault="006F430C" w:rsidP="00455568">
            <w:pPr>
              <w:spacing w:after="0" w:line="240" w:lineRule="auto"/>
              <w:jc w:val="center"/>
              <w:rPr>
                <w:rFonts w:ascii="Times New Roman" w:hAnsi="Times New Roman" w:cs="Times New Roman"/>
                <w:sz w:val="24"/>
                <w:szCs w:val="24"/>
              </w:rPr>
            </w:pPr>
          </w:p>
        </w:tc>
      </w:tr>
      <w:tr w:rsidR="006F430C" w:rsidRPr="00C03789" w:rsidTr="00455568">
        <w:trPr>
          <w:trHeight w:val="340"/>
          <w:jc w:val="center"/>
        </w:trPr>
        <w:tc>
          <w:tcPr>
            <w:tcW w:w="697" w:type="dxa"/>
            <w:vAlign w:val="center"/>
          </w:tcPr>
          <w:p w:rsidR="006F430C" w:rsidRPr="00C03789" w:rsidRDefault="006F430C" w:rsidP="00455568">
            <w:pPr>
              <w:spacing w:after="0" w:line="240" w:lineRule="auto"/>
              <w:jc w:val="center"/>
              <w:rPr>
                <w:rFonts w:ascii="Times New Roman" w:hAnsi="Times New Roman" w:cs="Times New Roman"/>
                <w:sz w:val="24"/>
                <w:szCs w:val="24"/>
              </w:rPr>
            </w:pPr>
            <w:r w:rsidRPr="00C03789">
              <w:rPr>
                <w:rFonts w:ascii="Times New Roman" w:hAnsi="Times New Roman" w:cs="Times New Roman"/>
                <w:sz w:val="24"/>
                <w:szCs w:val="24"/>
              </w:rPr>
              <w:t>4.7</w:t>
            </w:r>
          </w:p>
        </w:tc>
        <w:tc>
          <w:tcPr>
            <w:tcW w:w="8666" w:type="dxa"/>
            <w:vAlign w:val="center"/>
          </w:tcPr>
          <w:p w:rsidR="006F430C" w:rsidRPr="00C03789" w:rsidRDefault="006F430C" w:rsidP="00455568">
            <w:pPr>
              <w:spacing w:after="0" w:line="240" w:lineRule="auto"/>
              <w:rPr>
                <w:rFonts w:ascii="Times New Roman" w:hAnsi="Times New Roman" w:cs="Times New Roman"/>
                <w:caps/>
                <w:sz w:val="24"/>
                <w:szCs w:val="24"/>
              </w:rPr>
            </w:pPr>
            <w:r w:rsidRPr="00C03789">
              <w:rPr>
                <w:rFonts w:ascii="Times New Roman" w:hAnsi="Times New Roman" w:cs="Times New Roman"/>
                <w:sz w:val="24"/>
                <w:szCs w:val="24"/>
              </w:rPr>
              <w:t>Рекомендации о месте размещения насосных станций, резервуаров, водонапорных башен</w:t>
            </w:r>
          </w:p>
        </w:tc>
        <w:tc>
          <w:tcPr>
            <w:tcW w:w="560" w:type="dxa"/>
          </w:tcPr>
          <w:p w:rsidR="006F430C" w:rsidRPr="00C03789" w:rsidRDefault="006F430C" w:rsidP="00455568">
            <w:pPr>
              <w:spacing w:after="0" w:line="240" w:lineRule="auto"/>
              <w:jc w:val="center"/>
              <w:rPr>
                <w:rFonts w:ascii="Times New Roman" w:hAnsi="Times New Roman" w:cs="Times New Roman"/>
                <w:sz w:val="24"/>
                <w:szCs w:val="24"/>
              </w:rPr>
            </w:pPr>
          </w:p>
        </w:tc>
      </w:tr>
      <w:tr w:rsidR="006F430C" w:rsidRPr="00C03789" w:rsidTr="00455568">
        <w:trPr>
          <w:trHeight w:val="340"/>
          <w:jc w:val="center"/>
        </w:trPr>
        <w:tc>
          <w:tcPr>
            <w:tcW w:w="697" w:type="dxa"/>
            <w:vAlign w:val="center"/>
          </w:tcPr>
          <w:p w:rsidR="006F430C" w:rsidRPr="00C03789" w:rsidRDefault="006F430C" w:rsidP="00455568">
            <w:pPr>
              <w:spacing w:after="0" w:line="240" w:lineRule="auto"/>
              <w:jc w:val="center"/>
              <w:rPr>
                <w:rFonts w:ascii="Times New Roman" w:hAnsi="Times New Roman" w:cs="Times New Roman"/>
                <w:sz w:val="24"/>
                <w:szCs w:val="24"/>
              </w:rPr>
            </w:pPr>
            <w:r w:rsidRPr="00C03789">
              <w:rPr>
                <w:rFonts w:ascii="Times New Roman" w:hAnsi="Times New Roman" w:cs="Times New Roman"/>
                <w:sz w:val="24"/>
                <w:szCs w:val="24"/>
              </w:rPr>
              <w:t>4.8</w:t>
            </w:r>
          </w:p>
        </w:tc>
        <w:tc>
          <w:tcPr>
            <w:tcW w:w="8666" w:type="dxa"/>
            <w:vAlign w:val="center"/>
          </w:tcPr>
          <w:p w:rsidR="006F430C" w:rsidRPr="00C03789" w:rsidRDefault="006F430C" w:rsidP="00455568">
            <w:pPr>
              <w:spacing w:after="0" w:line="240" w:lineRule="auto"/>
              <w:rPr>
                <w:rFonts w:ascii="Times New Roman" w:hAnsi="Times New Roman" w:cs="Times New Roman"/>
                <w:caps/>
                <w:sz w:val="24"/>
                <w:szCs w:val="24"/>
              </w:rPr>
            </w:pPr>
            <w:r w:rsidRPr="00C03789">
              <w:rPr>
                <w:rFonts w:ascii="Times New Roman" w:hAnsi="Times New Roman" w:cs="Times New Roman"/>
                <w:sz w:val="24"/>
                <w:szCs w:val="24"/>
              </w:rPr>
              <w:t>Границы планируемых зон размещения объектов централизованных систем горячего водоснабжения, холодного водоснабжения</w:t>
            </w:r>
          </w:p>
        </w:tc>
        <w:tc>
          <w:tcPr>
            <w:tcW w:w="560" w:type="dxa"/>
          </w:tcPr>
          <w:p w:rsidR="006F430C" w:rsidRPr="00C03789" w:rsidRDefault="006F430C" w:rsidP="00455568">
            <w:pPr>
              <w:spacing w:after="0" w:line="240" w:lineRule="auto"/>
              <w:jc w:val="center"/>
              <w:rPr>
                <w:rFonts w:ascii="Times New Roman" w:hAnsi="Times New Roman" w:cs="Times New Roman"/>
                <w:sz w:val="24"/>
                <w:szCs w:val="24"/>
              </w:rPr>
            </w:pPr>
          </w:p>
        </w:tc>
      </w:tr>
      <w:tr w:rsidR="006F430C" w:rsidRPr="00C03789" w:rsidTr="00455568">
        <w:trPr>
          <w:trHeight w:val="340"/>
          <w:jc w:val="center"/>
        </w:trPr>
        <w:tc>
          <w:tcPr>
            <w:tcW w:w="697" w:type="dxa"/>
            <w:vAlign w:val="center"/>
          </w:tcPr>
          <w:p w:rsidR="006F430C" w:rsidRPr="00C03789" w:rsidRDefault="006F430C" w:rsidP="00455568">
            <w:pPr>
              <w:spacing w:after="0" w:line="240" w:lineRule="auto"/>
              <w:jc w:val="center"/>
              <w:rPr>
                <w:rFonts w:ascii="Times New Roman" w:hAnsi="Times New Roman" w:cs="Times New Roman"/>
                <w:sz w:val="24"/>
                <w:szCs w:val="24"/>
              </w:rPr>
            </w:pPr>
            <w:r w:rsidRPr="00C03789">
              <w:rPr>
                <w:rFonts w:ascii="Times New Roman" w:hAnsi="Times New Roman" w:cs="Times New Roman"/>
                <w:sz w:val="24"/>
                <w:szCs w:val="24"/>
              </w:rPr>
              <w:t>4.9</w:t>
            </w:r>
          </w:p>
        </w:tc>
        <w:tc>
          <w:tcPr>
            <w:tcW w:w="8666" w:type="dxa"/>
            <w:vAlign w:val="center"/>
          </w:tcPr>
          <w:p w:rsidR="006F430C" w:rsidRPr="00C03789" w:rsidRDefault="006F430C" w:rsidP="00306871">
            <w:pPr>
              <w:spacing w:after="0" w:line="240" w:lineRule="auto"/>
              <w:rPr>
                <w:rFonts w:ascii="Times New Roman" w:hAnsi="Times New Roman" w:cs="Times New Roman"/>
                <w:caps/>
                <w:sz w:val="24"/>
                <w:szCs w:val="24"/>
              </w:rPr>
            </w:pPr>
            <w:r w:rsidRPr="00C03789">
              <w:rPr>
                <w:rFonts w:ascii="Times New Roman" w:hAnsi="Times New Roman" w:cs="Times New Roman"/>
                <w:sz w:val="24"/>
                <w:szCs w:val="24"/>
              </w:rPr>
              <w:t>Карты  существующего и планируемого размещения объектов централизованных систем холодного водоснабжения</w:t>
            </w:r>
          </w:p>
        </w:tc>
        <w:tc>
          <w:tcPr>
            <w:tcW w:w="560" w:type="dxa"/>
          </w:tcPr>
          <w:p w:rsidR="006F430C" w:rsidRPr="00C03789" w:rsidRDefault="006F430C" w:rsidP="00455568">
            <w:pPr>
              <w:spacing w:after="0" w:line="240" w:lineRule="auto"/>
              <w:jc w:val="center"/>
              <w:rPr>
                <w:rFonts w:ascii="Times New Roman" w:hAnsi="Times New Roman" w:cs="Times New Roman"/>
                <w:sz w:val="24"/>
                <w:szCs w:val="24"/>
              </w:rPr>
            </w:pPr>
          </w:p>
        </w:tc>
      </w:tr>
      <w:tr w:rsidR="006F430C" w:rsidRPr="00C03789" w:rsidTr="00455568">
        <w:trPr>
          <w:trHeight w:val="340"/>
          <w:jc w:val="center"/>
        </w:trPr>
        <w:tc>
          <w:tcPr>
            <w:tcW w:w="697" w:type="dxa"/>
            <w:vAlign w:val="center"/>
          </w:tcPr>
          <w:p w:rsidR="006F430C" w:rsidRPr="00C03789" w:rsidRDefault="00CD73A0" w:rsidP="00CD73A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r w:rsidR="006F430C" w:rsidRPr="00C03789">
              <w:rPr>
                <w:rFonts w:ascii="Times New Roman" w:hAnsi="Times New Roman" w:cs="Times New Roman"/>
                <w:sz w:val="24"/>
                <w:szCs w:val="24"/>
              </w:rPr>
              <w:t>.1</w:t>
            </w:r>
            <w:r>
              <w:rPr>
                <w:rFonts w:ascii="Times New Roman" w:hAnsi="Times New Roman" w:cs="Times New Roman"/>
                <w:sz w:val="24"/>
                <w:szCs w:val="24"/>
              </w:rPr>
              <w:t>0</w:t>
            </w:r>
          </w:p>
        </w:tc>
        <w:tc>
          <w:tcPr>
            <w:tcW w:w="8666" w:type="dxa"/>
            <w:vAlign w:val="center"/>
          </w:tcPr>
          <w:p w:rsidR="006F430C" w:rsidRPr="00C03789" w:rsidRDefault="006F430C" w:rsidP="00455568">
            <w:pPr>
              <w:spacing w:after="0" w:line="240" w:lineRule="auto"/>
              <w:rPr>
                <w:rFonts w:ascii="Times New Roman" w:hAnsi="Times New Roman" w:cs="Times New Roman"/>
                <w:caps/>
                <w:sz w:val="24"/>
                <w:szCs w:val="24"/>
              </w:rPr>
            </w:pPr>
            <w:r w:rsidRPr="00C03789">
              <w:rPr>
                <w:rFonts w:ascii="Times New Roman" w:hAnsi="Times New Roman" w:cs="Times New Roman"/>
                <w:sz w:val="24"/>
                <w:szCs w:val="24"/>
              </w:rPr>
              <w:t xml:space="preserve">Обеспечение подачи абонентам определенного объема горячей, питьевой воды установленного качества </w:t>
            </w:r>
          </w:p>
        </w:tc>
        <w:tc>
          <w:tcPr>
            <w:tcW w:w="560" w:type="dxa"/>
          </w:tcPr>
          <w:p w:rsidR="006F430C" w:rsidRPr="00C03789" w:rsidRDefault="006F430C" w:rsidP="00455568">
            <w:pPr>
              <w:spacing w:after="0" w:line="240" w:lineRule="auto"/>
              <w:jc w:val="center"/>
              <w:rPr>
                <w:rFonts w:ascii="Times New Roman" w:hAnsi="Times New Roman" w:cs="Times New Roman"/>
                <w:sz w:val="24"/>
                <w:szCs w:val="24"/>
              </w:rPr>
            </w:pPr>
          </w:p>
        </w:tc>
      </w:tr>
      <w:tr w:rsidR="006F430C" w:rsidRPr="00C03789" w:rsidTr="00455568">
        <w:trPr>
          <w:trHeight w:val="340"/>
          <w:jc w:val="center"/>
        </w:trPr>
        <w:tc>
          <w:tcPr>
            <w:tcW w:w="697" w:type="dxa"/>
            <w:vAlign w:val="center"/>
          </w:tcPr>
          <w:p w:rsidR="006F430C" w:rsidRPr="00C03789" w:rsidRDefault="00CD73A0" w:rsidP="00CD73A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r w:rsidR="006F430C" w:rsidRPr="00C03789">
              <w:rPr>
                <w:rFonts w:ascii="Times New Roman" w:hAnsi="Times New Roman" w:cs="Times New Roman"/>
                <w:sz w:val="24"/>
                <w:szCs w:val="24"/>
              </w:rPr>
              <w:t>.</w:t>
            </w:r>
            <w:r>
              <w:rPr>
                <w:rFonts w:ascii="Times New Roman" w:hAnsi="Times New Roman" w:cs="Times New Roman"/>
                <w:sz w:val="24"/>
                <w:szCs w:val="24"/>
              </w:rPr>
              <w:t>11</w:t>
            </w:r>
          </w:p>
        </w:tc>
        <w:tc>
          <w:tcPr>
            <w:tcW w:w="8666" w:type="dxa"/>
            <w:vAlign w:val="center"/>
          </w:tcPr>
          <w:p w:rsidR="006F430C" w:rsidRPr="00C03789" w:rsidRDefault="006F430C" w:rsidP="0023580D">
            <w:pPr>
              <w:spacing w:after="0" w:line="240" w:lineRule="auto"/>
              <w:rPr>
                <w:rFonts w:ascii="Times New Roman" w:hAnsi="Times New Roman" w:cs="Times New Roman"/>
                <w:caps/>
                <w:sz w:val="24"/>
                <w:szCs w:val="24"/>
              </w:rPr>
            </w:pPr>
            <w:r w:rsidRPr="00C03789">
              <w:rPr>
                <w:rFonts w:ascii="Times New Roman" w:hAnsi="Times New Roman" w:cs="Times New Roman"/>
                <w:sz w:val="24"/>
                <w:szCs w:val="24"/>
              </w:rPr>
              <w:t>Организация и обеспечение централизованного водоснабжения на территориях, где данный вид инженерных сетей отсутствует</w:t>
            </w:r>
          </w:p>
        </w:tc>
        <w:tc>
          <w:tcPr>
            <w:tcW w:w="560" w:type="dxa"/>
          </w:tcPr>
          <w:p w:rsidR="006F430C" w:rsidRPr="00C03789" w:rsidRDefault="006F430C" w:rsidP="00455568">
            <w:pPr>
              <w:spacing w:after="0" w:line="240" w:lineRule="auto"/>
              <w:jc w:val="center"/>
              <w:rPr>
                <w:rFonts w:ascii="Times New Roman" w:hAnsi="Times New Roman" w:cs="Times New Roman"/>
                <w:sz w:val="24"/>
                <w:szCs w:val="24"/>
              </w:rPr>
            </w:pPr>
          </w:p>
        </w:tc>
      </w:tr>
      <w:tr w:rsidR="006F430C" w:rsidRPr="00C03789" w:rsidTr="00455568">
        <w:trPr>
          <w:trHeight w:val="340"/>
          <w:jc w:val="center"/>
        </w:trPr>
        <w:tc>
          <w:tcPr>
            <w:tcW w:w="697" w:type="dxa"/>
            <w:vAlign w:val="center"/>
          </w:tcPr>
          <w:p w:rsidR="006F430C" w:rsidRPr="00C03789" w:rsidRDefault="00CD73A0" w:rsidP="00CD73A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lastRenderedPageBreak/>
              <w:t>4</w:t>
            </w:r>
            <w:r w:rsidR="006F430C" w:rsidRPr="00C03789">
              <w:rPr>
                <w:rFonts w:ascii="Times New Roman" w:hAnsi="Times New Roman" w:cs="Times New Roman"/>
                <w:sz w:val="24"/>
                <w:szCs w:val="24"/>
              </w:rPr>
              <w:t>.</w:t>
            </w:r>
            <w:r>
              <w:rPr>
                <w:rFonts w:ascii="Times New Roman" w:hAnsi="Times New Roman" w:cs="Times New Roman"/>
                <w:sz w:val="24"/>
                <w:szCs w:val="24"/>
              </w:rPr>
              <w:t>12</w:t>
            </w:r>
          </w:p>
        </w:tc>
        <w:tc>
          <w:tcPr>
            <w:tcW w:w="8666" w:type="dxa"/>
            <w:vAlign w:val="center"/>
          </w:tcPr>
          <w:p w:rsidR="006F430C" w:rsidRPr="00C03789" w:rsidRDefault="006F430C" w:rsidP="00455568">
            <w:pPr>
              <w:spacing w:after="0" w:line="240" w:lineRule="auto"/>
              <w:rPr>
                <w:rFonts w:ascii="Times New Roman" w:hAnsi="Times New Roman" w:cs="Times New Roman"/>
                <w:caps/>
                <w:sz w:val="24"/>
                <w:szCs w:val="24"/>
              </w:rPr>
            </w:pPr>
            <w:r w:rsidRPr="00C03789">
              <w:rPr>
                <w:rFonts w:ascii="Times New Roman" w:hAnsi="Times New Roman" w:cs="Times New Roman"/>
                <w:sz w:val="24"/>
                <w:szCs w:val="24"/>
              </w:rPr>
              <w:t>Обеспечение водоснабжения объектов перспективной застройки населенного пункта</w:t>
            </w:r>
          </w:p>
        </w:tc>
        <w:tc>
          <w:tcPr>
            <w:tcW w:w="560" w:type="dxa"/>
          </w:tcPr>
          <w:p w:rsidR="006F430C" w:rsidRPr="00C03789" w:rsidRDefault="006F430C" w:rsidP="00455568">
            <w:pPr>
              <w:spacing w:after="0" w:line="240" w:lineRule="auto"/>
              <w:jc w:val="center"/>
              <w:rPr>
                <w:rFonts w:ascii="Times New Roman" w:hAnsi="Times New Roman" w:cs="Times New Roman"/>
                <w:sz w:val="24"/>
                <w:szCs w:val="24"/>
              </w:rPr>
            </w:pPr>
          </w:p>
        </w:tc>
      </w:tr>
      <w:tr w:rsidR="006F430C" w:rsidRPr="00C03789" w:rsidTr="00455568">
        <w:trPr>
          <w:trHeight w:val="340"/>
          <w:jc w:val="center"/>
        </w:trPr>
        <w:tc>
          <w:tcPr>
            <w:tcW w:w="697" w:type="dxa"/>
            <w:vAlign w:val="center"/>
          </w:tcPr>
          <w:p w:rsidR="006F430C" w:rsidRPr="00C03789" w:rsidRDefault="00CD73A0" w:rsidP="00CD73A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r w:rsidR="006F430C" w:rsidRPr="00C03789">
              <w:rPr>
                <w:rFonts w:ascii="Times New Roman" w:hAnsi="Times New Roman" w:cs="Times New Roman"/>
                <w:sz w:val="24"/>
                <w:szCs w:val="24"/>
              </w:rPr>
              <w:t>.</w:t>
            </w:r>
            <w:r>
              <w:rPr>
                <w:rFonts w:ascii="Times New Roman" w:hAnsi="Times New Roman" w:cs="Times New Roman"/>
                <w:sz w:val="24"/>
                <w:szCs w:val="24"/>
              </w:rPr>
              <w:t>13</w:t>
            </w:r>
          </w:p>
        </w:tc>
        <w:tc>
          <w:tcPr>
            <w:tcW w:w="8666" w:type="dxa"/>
            <w:vAlign w:val="center"/>
          </w:tcPr>
          <w:p w:rsidR="006F430C" w:rsidRPr="00C03789" w:rsidRDefault="006F430C" w:rsidP="00455568">
            <w:pPr>
              <w:spacing w:after="0" w:line="240" w:lineRule="auto"/>
              <w:rPr>
                <w:rFonts w:ascii="Times New Roman" w:hAnsi="Times New Roman" w:cs="Times New Roman"/>
                <w:caps/>
                <w:sz w:val="24"/>
                <w:szCs w:val="24"/>
              </w:rPr>
            </w:pPr>
            <w:r w:rsidRPr="00C03789">
              <w:rPr>
                <w:rFonts w:ascii="Times New Roman" w:hAnsi="Times New Roman" w:cs="Times New Roman"/>
                <w:sz w:val="24"/>
                <w:szCs w:val="24"/>
              </w:rPr>
              <w:t>Сокращение потерь воды при ее транспортировке</w:t>
            </w:r>
          </w:p>
        </w:tc>
        <w:tc>
          <w:tcPr>
            <w:tcW w:w="560" w:type="dxa"/>
          </w:tcPr>
          <w:p w:rsidR="006F430C" w:rsidRPr="00C03789" w:rsidRDefault="006F430C" w:rsidP="00455568">
            <w:pPr>
              <w:spacing w:after="0" w:line="240" w:lineRule="auto"/>
              <w:jc w:val="center"/>
              <w:rPr>
                <w:rFonts w:ascii="Times New Roman" w:hAnsi="Times New Roman" w:cs="Times New Roman"/>
                <w:sz w:val="24"/>
                <w:szCs w:val="24"/>
              </w:rPr>
            </w:pPr>
          </w:p>
        </w:tc>
      </w:tr>
      <w:tr w:rsidR="006F430C" w:rsidRPr="00C03789" w:rsidTr="00455568">
        <w:trPr>
          <w:trHeight w:val="340"/>
          <w:jc w:val="center"/>
        </w:trPr>
        <w:tc>
          <w:tcPr>
            <w:tcW w:w="697" w:type="dxa"/>
            <w:vAlign w:val="center"/>
          </w:tcPr>
          <w:p w:rsidR="006F430C" w:rsidRPr="00C03789" w:rsidRDefault="00CD73A0" w:rsidP="0045556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r w:rsidR="006F430C" w:rsidRPr="00C03789">
              <w:rPr>
                <w:rFonts w:ascii="Times New Roman" w:hAnsi="Times New Roman" w:cs="Times New Roman"/>
                <w:sz w:val="24"/>
                <w:szCs w:val="24"/>
              </w:rPr>
              <w:t>.</w:t>
            </w:r>
            <w:r>
              <w:rPr>
                <w:rFonts w:ascii="Times New Roman" w:hAnsi="Times New Roman" w:cs="Times New Roman"/>
                <w:sz w:val="24"/>
                <w:szCs w:val="24"/>
              </w:rPr>
              <w:t>14</w:t>
            </w:r>
          </w:p>
        </w:tc>
        <w:tc>
          <w:tcPr>
            <w:tcW w:w="8666" w:type="dxa"/>
            <w:vAlign w:val="center"/>
          </w:tcPr>
          <w:p w:rsidR="006F430C" w:rsidRPr="00C03789" w:rsidRDefault="006F430C" w:rsidP="000C678E">
            <w:pPr>
              <w:spacing w:after="0" w:line="240" w:lineRule="auto"/>
              <w:rPr>
                <w:rFonts w:ascii="Times New Roman" w:hAnsi="Times New Roman" w:cs="Times New Roman"/>
                <w:caps/>
                <w:sz w:val="24"/>
                <w:szCs w:val="24"/>
              </w:rPr>
            </w:pPr>
            <w:r w:rsidRPr="00C03789">
              <w:rPr>
                <w:rFonts w:ascii="Times New Roman" w:hAnsi="Times New Roman" w:cs="Times New Roman"/>
                <w:sz w:val="24"/>
                <w:szCs w:val="24"/>
              </w:rPr>
              <w:t xml:space="preserve">Выполнение мероприятий, направленных на обеспечение соответствия качества питьевой воды, горячей воды </w:t>
            </w:r>
          </w:p>
        </w:tc>
        <w:tc>
          <w:tcPr>
            <w:tcW w:w="560" w:type="dxa"/>
          </w:tcPr>
          <w:p w:rsidR="006F430C" w:rsidRPr="00C03789" w:rsidRDefault="006F430C" w:rsidP="00455568">
            <w:pPr>
              <w:spacing w:after="0" w:line="240" w:lineRule="auto"/>
              <w:jc w:val="center"/>
              <w:rPr>
                <w:rFonts w:ascii="Times New Roman" w:hAnsi="Times New Roman" w:cs="Times New Roman"/>
                <w:sz w:val="24"/>
                <w:szCs w:val="24"/>
              </w:rPr>
            </w:pPr>
          </w:p>
        </w:tc>
      </w:tr>
      <w:tr w:rsidR="006F430C" w:rsidRPr="00C03789" w:rsidTr="00455568">
        <w:trPr>
          <w:trHeight w:val="340"/>
          <w:jc w:val="center"/>
        </w:trPr>
        <w:tc>
          <w:tcPr>
            <w:tcW w:w="697" w:type="dxa"/>
            <w:vAlign w:val="center"/>
          </w:tcPr>
          <w:p w:rsidR="006F430C" w:rsidRPr="00C03789" w:rsidRDefault="00CD73A0" w:rsidP="0045556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8666" w:type="dxa"/>
            <w:vAlign w:val="center"/>
          </w:tcPr>
          <w:p w:rsidR="006F430C" w:rsidRPr="00C03789" w:rsidRDefault="006F430C" w:rsidP="00455568">
            <w:pPr>
              <w:spacing w:after="0" w:line="240" w:lineRule="auto"/>
              <w:rPr>
                <w:rFonts w:ascii="Times New Roman" w:hAnsi="Times New Roman" w:cs="Times New Roman"/>
                <w:caps/>
                <w:sz w:val="24"/>
                <w:szCs w:val="24"/>
              </w:rPr>
            </w:pPr>
            <w:r w:rsidRPr="00C03789">
              <w:rPr>
                <w:rFonts w:ascii="Times New Roman" w:hAnsi="Times New Roman" w:cs="Times New Roman"/>
                <w:caps/>
                <w:sz w:val="24"/>
                <w:szCs w:val="24"/>
              </w:rPr>
              <w:t>Экологические аспекты мероприятий по строительству, реконструкции и модернизации объектов централизованных систем водоснабжения</w:t>
            </w:r>
          </w:p>
        </w:tc>
        <w:tc>
          <w:tcPr>
            <w:tcW w:w="560" w:type="dxa"/>
          </w:tcPr>
          <w:p w:rsidR="006F430C" w:rsidRPr="00C03789" w:rsidRDefault="006F430C" w:rsidP="00455568">
            <w:pPr>
              <w:spacing w:after="0" w:line="240" w:lineRule="auto"/>
              <w:jc w:val="center"/>
              <w:rPr>
                <w:rFonts w:ascii="Times New Roman" w:hAnsi="Times New Roman" w:cs="Times New Roman"/>
                <w:sz w:val="24"/>
                <w:szCs w:val="24"/>
              </w:rPr>
            </w:pPr>
          </w:p>
        </w:tc>
      </w:tr>
      <w:tr w:rsidR="006F430C" w:rsidRPr="00C03789" w:rsidTr="00455568">
        <w:trPr>
          <w:trHeight w:val="340"/>
          <w:jc w:val="center"/>
        </w:trPr>
        <w:tc>
          <w:tcPr>
            <w:tcW w:w="697" w:type="dxa"/>
            <w:vAlign w:val="center"/>
          </w:tcPr>
          <w:p w:rsidR="006F430C" w:rsidRPr="00C03789" w:rsidRDefault="00CD73A0" w:rsidP="0045556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r w:rsidR="006F430C" w:rsidRPr="00C03789">
              <w:rPr>
                <w:rFonts w:ascii="Times New Roman" w:hAnsi="Times New Roman" w:cs="Times New Roman"/>
                <w:sz w:val="24"/>
                <w:szCs w:val="24"/>
              </w:rPr>
              <w:t>.1</w:t>
            </w:r>
          </w:p>
        </w:tc>
        <w:tc>
          <w:tcPr>
            <w:tcW w:w="8666" w:type="dxa"/>
            <w:vAlign w:val="center"/>
          </w:tcPr>
          <w:p w:rsidR="006F430C" w:rsidRPr="00C03789" w:rsidRDefault="006F430C" w:rsidP="000C678E">
            <w:pPr>
              <w:spacing w:after="0" w:line="240" w:lineRule="auto"/>
              <w:rPr>
                <w:rFonts w:ascii="Times New Roman" w:hAnsi="Times New Roman" w:cs="Times New Roman"/>
                <w:caps/>
                <w:sz w:val="24"/>
                <w:szCs w:val="24"/>
              </w:rPr>
            </w:pPr>
            <w:r w:rsidRPr="00C03789">
              <w:rPr>
                <w:rFonts w:ascii="Times New Roman" w:hAnsi="Times New Roman" w:cs="Times New Roman"/>
                <w:sz w:val="24"/>
                <w:szCs w:val="24"/>
              </w:rPr>
              <w:t>Мероприятия по предотвращению негативного влияния на водный бассейн при строительстве, реконструкции объектов централизованных систем водоснабжения при сбросе (утилизации)</w:t>
            </w:r>
          </w:p>
        </w:tc>
        <w:tc>
          <w:tcPr>
            <w:tcW w:w="560" w:type="dxa"/>
          </w:tcPr>
          <w:p w:rsidR="006F430C" w:rsidRPr="00C03789" w:rsidRDefault="006F430C" w:rsidP="00455568">
            <w:pPr>
              <w:spacing w:after="0" w:line="240" w:lineRule="auto"/>
              <w:jc w:val="center"/>
              <w:rPr>
                <w:rFonts w:ascii="Times New Roman" w:hAnsi="Times New Roman" w:cs="Times New Roman"/>
                <w:sz w:val="24"/>
                <w:szCs w:val="24"/>
              </w:rPr>
            </w:pPr>
          </w:p>
        </w:tc>
      </w:tr>
      <w:tr w:rsidR="006F430C" w:rsidRPr="00C03789" w:rsidTr="00455568">
        <w:trPr>
          <w:trHeight w:val="340"/>
          <w:jc w:val="center"/>
        </w:trPr>
        <w:tc>
          <w:tcPr>
            <w:tcW w:w="697" w:type="dxa"/>
            <w:vAlign w:val="center"/>
          </w:tcPr>
          <w:p w:rsidR="006F430C" w:rsidRPr="00C03789" w:rsidRDefault="00CD73A0" w:rsidP="0045556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r w:rsidR="006F430C" w:rsidRPr="00C03789">
              <w:rPr>
                <w:rFonts w:ascii="Times New Roman" w:hAnsi="Times New Roman" w:cs="Times New Roman"/>
                <w:sz w:val="24"/>
                <w:szCs w:val="24"/>
              </w:rPr>
              <w:t>.2</w:t>
            </w:r>
          </w:p>
        </w:tc>
        <w:tc>
          <w:tcPr>
            <w:tcW w:w="8666" w:type="dxa"/>
            <w:vAlign w:val="center"/>
          </w:tcPr>
          <w:p w:rsidR="006F430C" w:rsidRPr="00C03789" w:rsidRDefault="006F430C" w:rsidP="00923AC5">
            <w:pPr>
              <w:spacing w:after="0" w:line="240" w:lineRule="auto"/>
              <w:rPr>
                <w:rFonts w:ascii="Times New Roman" w:hAnsi="Times New Roman" w:cs="Times New Roman"/>
                <w:caps/>
                <w:sz w:val="24"/>
                <w:szCs w:val="24"/>
              </w:rPr>
            </w:pPr>
            <w:r w:rsidRPr="00C03789">
              <w:rPr>
                <w:rFonts w:ascii="Times New Roman" w:hAnsi="Times New Roman" w:cs="Times New Roman"/>
                <w:sz w:val="24"/>
                <w:szCs w:val="24"/>
              </w:rPr>
              <w:t>Мероприятия по предотвращению негативного влияния на окружающую среду при реализации мероприятий по снабжению и хранению химических реагентов, используемых в водоподготовке</w:t>
            </w:r>
          </w:p>
        </w:tc>
        <w:tc>
          <w:tcPr>
            <w:tcW w:w="560" w:type="dxa"/>
          </w:tcPr>
          <w:p w:rsidR="006F430C" w:rsidRPr="00C03789" w:rsidRDefault="006F430C" w:rsidP="00455568">
            <w:pPr>
              <w:spacing w:after="0" w:line="240" w:lineRule="auto"/>
              <w:jc w:val="center"/>
              <w:rPr>
                <w:rFonts w:ascii="Times New Roman" w:hAnsi="Times New Roman" w:cs="Times New Roman"/>
                <w:sz w:val="24"/>
                <w:szCs w:val="24"/>
              </w:rPr>
            </w:pPr>
          </w:p>
        </w:tc>
      </w:tr>
      <w:tr w:rsidR="006F430C" w:rsidRPr="00C03789" w:rsidTr="00455568">
        <w:trPr>
          <w:trHeight w:val="340"/>
          <w:jc w:val="center"/>
        </w:trPr>
        <w:tc>
          <w:tcPr>
            <w:tcW w:w="697" w:type="dxa"/>
            <w:vAlign w:val="center"/>
          </w:tcPr>
          <w:p w:rsidR="006F430C" w:rsidRPr="00C03789" w:rsidRDefault="00CD73A0" w:rsidP="0045556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6</w:t>
            </w:r>
          </w:p>
        </w:tc>
        <w:tc>
          <w:tcPr>
            <w:tcW w:w="8666" w:type="dxa"/>
            <w:vAlign w:val="center"/>
          </w:tcPr>
          <w:p w:rsidR="006F430C" w:rsidRPr="00C03789" w:rsidRDefault="006F430C" w:rsidP="00455568">
            <w:pPr>
              <w:spacing w:after="0" w:line="240" w:lineRule="auto"/>
              <w:rPr>
                <w:rFonts w:ascii="Times New Roman" w:hAnsi="Times New Roman" w:cs="Times New Roman"/>
                <w:caps/>
                <w:sz w:val="24"/>
                <w:szCs w:val="24"/>
              </w:rPr>
            </w:pPr>
            <w:r w:rsidRPr="00C03789">
              <w:rPr>
                <w:rFonts w:ascii="Times New Roman" w:hAnsi="Times New Roman" w:cs="Times New Roman"/>
                <w:caps/>
                <w:sz w:val="24"/>
                <w:szCs w:val="24"/>
              </w:rPr>
              <w:t>Оценка объемов капитальных вложений в строительство, реконструкцию и модернизацию объектов централизованных систем водоснабжения</w:t>
            </w:r>
          </w:p>
        </w:tc>
        <w:tc>
          <w:tcPr>
            <w:tcW w:w="560" w:type="dxa"/>
          </w:tcPr>
          <w:p w:rsidR="006F430C" w:rsidRPr="00C03789" w:rsidRDefault="006F430C" w:rsidP="00455568">
            <w:pPr>
              <w:spacing w:after="0" w:line="240" w:lineRule="auto"/>
              <w:jc w:val="center"/>
              <w:rPr>
                <w:rFonts w:ascii="Times New Roman" w:hAnsi="Times New Roman" w:cs="Times New Roman"/>
                <w:sz w:val="24"/>
                <w:szCs w:val="24"/>
              </w:rPr>
            </w:pPr>
          </w:p>
        </w:tc>
      </w:tr>
      <w:tr w:rsidR="006F430C" w:rsidRPr="00C03789" w:rsidTr="00455568">
        <w:trPr>
          <w:trHeight w:val="340"/>
          <w:jc w:val="center"/>
        </w:trPr>
        <w:tc>
          <w:tcPr>
            <w:tcW w:w="697" w:type="dxa"/>
            <w:vAlign w:val="center"/>
          </w:tcPr>
          <w:p w:rsidR="006F430C" w:rsidRPr="00C03789" w:rsidRDefault="00CD73A0" w:rsidP="0045556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7</w:t>
            </w:r>
          </w:p>
        </w:tc>
        <w:tc>
          <w:tcPr>
            <w:tcW w:w="8666" w:type="dxa"/>
            <w:vAlign w:val="center"/>
          </w:tcPr>
          <w:p w:rsidR="006F430C" w:rsidRPr="00C03789" w:rsidRDefault="006F430C" w:rsidP="00455568">
            <w:pPr>
              <w:spacing w:after="0" w:line="240" w:lineRule="auto"/>
              <w:rPr>
                <w:rFonts w:ascii="Times New Roman" w:hAnsi="Times New Roman" w:cs="Times New Roman"/>
                <w:caps/>
                <w:sz w:val="24"/>
                <w:szCs w:val="24"/>
              </w:rPr>
            </w:pPr>
            <w:r w:rsidRPr="00C03789">
              <w:rPr>
                <w:rFonts w:ascii="Times New Roman" w:hAnsi="Times New Roman" w:cs="Times New Roman"/>
                <w:caps/>
                <w:sz w:val="24"/>
                <w:szCs w:val="24"/>
              </w:rPr>
              <w:t xml:space="preserve"> Целевые показатели развития централизованных систем водоснабжения</w:t>
            </w:r>
          </w:p>
        </w:tc>
        <w:tc>
          <w:tcPr>
            <w:tcW w:w="560" w:type="dxa"/>
          </w:tcPr>
          <w:p w:rsidR="006F430C" w:rsidRPr="00C03789" w:rsidRDefault="006F430C" w:rsidP="00455568">
            <w:pPr>
              <w:spacing w:after="0" w:line="240" w:lineRule="auto"/>
              <w:jc w:val="center"/>
              <w:rPr>
                <w:rFonts w:ascii="Times New Roman" w:hAnsi="Times New Roman" w:cs="Times New Roman"/>
                <w:sz w:val="24"/>
                <w:szCs w:val="24"/>
              </w:rPr>
            </w:pPr>
          </w:p>
        </w:tc>
      </w:tr>
      <w:tr w:rsidR="006F430C" w:rsidRPr="00C03789" w:rsidTr="00455568">
        <w:trPr>
          <w:trHeight w:val="340"/>
          <w:jc w:val="center"/>
        </w:trPr>
        <w:tc>
          <w:tcPr>
            <w:tcW w:w="697" w:type="dxa"/>
            <w:vAlign w:val="center"/>
          </w:tcPr>
          <w:p w:rsidR="006F430C" w:rsidRPr="00C03789" w:rsidRDefault="00CD73A0" w:rsidP="0045556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7</w:t>
            </w:r>
            <w:r w:rsidR="006F430C" w:rsidRPr="00C03789">
              <w:rPr>
                <w:rFonts w:ascii="Times New Roman" w:hAnsi="Times New Roman" w:cs="Times New Roman"/>
                <w:sz w:val="24"/>
                <w:szCs w:val="24"/>
              </w:rPr>
              <w:t>.1</w:t>
            </w:r>
          </w:p>
        </w:tc>
        <w:tc>
          <w:tcPr>
            <w:tcW w:w="8666" w:type="dxa"/>
            <w:vAlign w:val="center"/>
          </w:tcPr>
          <w:p w:rsidR="006F430C" w:rsidRPr="00C03789" w:rsidRDefault="006F430C" w:rsidP="00455568">
            <w:pPr>
              <w:spacing w:after="0" w:line="240" w:lineRule="auto"/>
              <w:rPr>
                <w:rFonts w:ascii="Times New Roman" w:hAnsi="Times New Roman" w:cs="Times New Roman"/>
                <w:caps/>
                <w:sz w:val="24"/>
                <w:szCs w:val="24"/>
              </w:rPr>
            </w:pPr>
            <w:r w:rsidRPr="00C03789">
              <w:rPr>
                <w:rFonts w:ascii="Times New Roman" w:hAnsi="Times New Roman" w:cs="Times New Roman"/>
                <w:sz w:val="24"/>
                <w:szCs w:val="24"/>
              </w:rPr>
              <w:t>Показатели качества соответственно горячей и питьевой воды</w:t>
            </w:r>
          </w:p>
        </w:tc>
        <w:tc>
          <w:tcPr>
            <w:tcW w:w="560" w:type="dxa"/>
          </w:tcPr>
          <w:p w:rsidR="006F430C" w:rsidRPr="00C03789" w:rsidRDefault="006F430C" w:rsidP="00455568">
            <w:pPr>
              <w:spacing w:after="0" w:line="240" w:lineRule="auto"/>
              <w:jc w:val="center"/>
              <w:rPr>
                <w:rFonts w:ascii="Times New Roman" w:hAnsi="Times New Roman" w:cs="Times New Roman"/>
                <w:sz w:val="24"/>
                <w:szCs w:val="24"/>
              </w:rPr>
            </w:pPr>
          </w:p>
        </w:tc>
      </w:tr>
      <w:tr w:rsidR="006F430C" w:rsidRPr="00C03789" w:rsidTr="00455568">
        <w:trPr>
          <w:trHeight w:val="340"/>
          <w:jc w:val="center"/>
        </w:trPr>
        <w:tc>
          <w:tcPr>
            <w:tcW w:w="697" w:type="dxa"/>
            <w:vAlign w:val="center"/>
          </w:tcPr>
          <w:p w:rsidR="006F430C" w:rsidRPr="00C03789" w:rsidRDefault="00CD73A0" w:rsidP="0045556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7</w:t>
            </w:r>
            <w:r w:rsidR="006F430C" w:rsidRPr="00C03789">
              <w:rPr>
                <w:rFonts w:ascii="Times New Roman" w:hAnsi="Times New Roman" w:cs="Times New Roman"/>
                <w:sz w:val="24"/>
                <w:szCs w:val="24"/>
              </w:rPr>
              <w:t>.2</w:t>
            </w:r>
          </w:p>
        </w:tc>
        <w:tc>
          <w:tcPr>
            <w:tcW w:w="8666" w:type="dxa"/>
            <w:vAlign w:val="center"/>
          </w:tcPr>
          <w:p w:rsidR="006F430C" w:rsidRPr="00C03789" w:rsidRDefault="006F430C" w:rsidP="00455568">
            <w:pPr>
              <w:spacing w:after="0" w:line="240" w:lineRule="auto"/>
              <w:rPr>
                <w:rFonts w:ascii="Times New Roman" w:hAnsi="Times New Roman" w:cs="Times New Roman"/>
                <w:caps/>
                <w:sz w:val="24"/>
                <w:szCs w:val="24"/>
              </w:rPr>
            </w:pPr>
            <w:r w:rsidRPr="00C03789">
              <w:rPr>
                <w:rFonts w:ascii="Times New Roman" w:hAnsi="Times New Roman" w:cs="Times New Roman"/>
                <w:sz w:val="24"/>
                <w:szCs w:val="24"/>
              </w:rPr>
              <w:t>Показатели надежности и бесперебойности водоснабжения</w:t>
            </w:r>
          </w:p>
        </w:tc>
        <w:tc>
          <w:tcPr>
            <w:tcW w:w="560" w:type="dxa"/>
          </w:tcPr>
          <w:p w:rsidR="006F430C" w:rsidRPr="00C03789" w:rsidRDefault="006F430C" w:rsidP="00455568">
            <w:pPr>
              <w:spacing w:after="0" w:line="240" w:lineRule="auto"/>
              <w:jc w:val="center"/>
              <w:rPr>
                <w:rFonts w:ascii="Times New Roman" w:hAnsi="Times New Roman" w:cs="Times New Roman"/>
                <w:sz w:val="24"/>
                <w:szCs w:val="24"/>
              </w:rPr>
            </w:pPr>
          </w:p>
        </w:tc>
      </w:tr>
      <w:tr w:rsidR="006F430C" w:rsidRPr="00C03789" w:rsidTr="00455568">
        <w:trPr>
          <w:trHeight w:val="340"/>
          <w:jc w:val="center"/>
        </w:trPr>
        <w:tc>
          <w:tcPr>
            <w:tcW w:w="697" w:type="dxa"/>
            <w:vAlign w:val="center"/>
          </w:tcPr>
          <w:p w:rsidR="006F430C" w:rsidRPr="00C03789" w:rsidRDefault="00CD73A0" w:rsidP="0045556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7</w:t>
            </w:r>
            <w:r w:rsidR="006F430C" w:rsidRPr="00C03789">
              <w:rPr>
                <w:rFonts w:ascii="Times New Roman" w:hAnsi="Times New Roman" w:cs="Times New Roman"/>
                <w:sz w:val="24"/>
                <w:szCs w:val="24"/>
              </w:rPr>
              <w:t>.3</w:t>
            </w:r>
          </w:p>
        </w:tc>
        <w:tc>
          <w:tcPr>
            <w:tcW w:w="8666" w:type="dxa"/>
            <w:vAlign w:val="center"/>
          </w:tcPr>
          <w:p w:rsidR="006F430C" w:rsidRPr="00C03789" w:rsidRDefault="006F430C" w:rsidP="00455568">
            <w:pPr>
              <w:spacing w:after="0" w:line="240" w:lineRule="auto"/>
              <w:rPr>
                <w:rFonts w:ascii="Times New Roman" w:hAnsi="Times New Roman" w:cs="Times New Roman"/>
                <w:caps/>
                <w:sz w:val="24"/>
                <w:szCs w:val="24"/>
              </w:rPr>
            </w:pPr>
            <w:r w:rsidRPr="00C03789">
              <w:rPr>
                <w:rFonts w:ascii="Times New Roman" w:hAnsi="Times New Roman" w:cs="Times New Roman"/>
                <w:sz w:val="24"/>
                <w:szCs w:val="24"/>
              </w:rPr>
              <w:t>Показатели качества обслуживания абонентов</w:t>
            </w:r>
          </w:p>
        </w:tc>
        <w:tc>
          <w:tcPr>
            <w:tcW w:w="560" w:type="dxa"/>
          </w:tcPr>
          <w:p w:rsidR="006F430C" w:rsidRPr="00C03789" w:rsidRDefault="006F430C" w:rsidP="00455568">
            <w:pPr>
              <w:spacing w:after="0" w:line="240" w:lineRule="auto"/>
              <w:jc w:val="center"/>
              <w:rPr>
                <w:rFonts w:ascii="Times New Roman" w:hAnsi="Times New Roman" w:cs="Times New Roman"/>
                <w:sz w:val="24"/>
                <w:szCs w:val="24"/>
              </w:rPr>
            </w:pPr>
          </w:p>
        </w:tc>
      </w:tr>
      <w:tr w:rsidR="006F430C" w:rsidRPr="00C03789" w:rsidTr="00455568">
        <w:trPr>
          <w:trHeight w:val="340"/>
          <w:jc w:val="center"/>
        </w:trPr>
        <w:tc>
          <w:tcPr>
            <w:tcW w:w="697" w:type="dxa"/>
            <w:vAlign w:val="center"/>
          </w:tcPr>
          <w:p w:rsidR="006F430C" w:rsidRPr="00C03789" w:rsidRDefault="00CD73A0" w:rsidP="0045556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7</w:t>
            </w:r>
            <w:r w:rsidR="006F430C" w:rsidRPr="00C03789">
              <w:rPr>
                <w:rFonts w:ascii="Times New Roman" w:hAnsi="Times New Roman" w:cs="Times New Roman"/>
                <w:sz w:val="24"/>
                <w:szCs w:val="24"/>
              </w:rPr>
              <w:t>.4</w:t>
            </w:r>
          </w:p>
        </w:tc>
        <w:tc>
          <w:tcPr>
            <w:tcW w:w="8666" w:type="dxa"/>
            <w:vAlign w:val="center"/>
          </w:tcPr>
          <w:p w:rsidR="006F430C" w:rsidRPr="00C03789" w:rsidRDefault="006F430C" w:rsidP="00455568">
            <w:pPr>
              <w:spacing w:after="0" w:line="240" w:lineRule="auto"/>
              <w:rPr>
                <w:rFonts w:ascii="Times New Roman" w:hAnsi="Times New Roman" w:cs="Times New Roman"/>
                <w:caps/>
                <w:sz w:val="24"/>
                <w:szCs w:val="24"/>
              </w:rPr>
            </w:pPr>
            <w:r w:rsidRPr="00C03789">
              <w:rPr>
                <w:rFonts w:ascii="Times New Roman" w:hAnsi="Times New Roman" w:cs="Times New Roman"/>
                <w:sz w:val="24"/>
                <w:szCs w:val="24"/>
              </w:rPr>
              <w:t>Показатели эффективности использования ресурсов, в том числе сокращения потерь воды  при ее транспортировке</w:t>
            </w:r>
          </w:p>
        </w:tc>
        <w:tc>
          <w:tcPr>
            <w:tcW w:w="560" w:type="dxa"/>
          </w:tcPr>
          <w:p w:rsidR="006F430C" w:rsidRPr="00C03789" w:rsidRDefault="006F430C" w:rsidP="00455568">
            <w:pPr>
              <w:spacing w:after="0" w:line="240" w:lineRule="auto"/>
              <w:jc w:val="center"/>
              <w:rPr>
                <w:rFonts w:ascii="Times New Roman" w:hAnsi="Times New Roman" w:cs="Times New Roman"/>
                <w:sz w:val="24"/>
                <w:szCs w:val="24"/>
              </w:rPr>
            </w:pPr>
          </w:p>
        </w:tc>
      </w:tr>
      <w:tr w:rsidR="006F430C" w:rsidRPr="00C03789" w:rsidTr="00455568">
        <w:trPr>
          <w:trHeight w:val="340"/>
          <w:jc w:val="center"/>
        </w:trPr>
        <w:tc>
          <w:tcPr>
            <w:tcW w:w="697" w:type="dxa"/>
            <w:vAlign w:val="center"/>
          </w:tcPr>
          <w:p w:rsidR="006F430C" w:rsidRPr="00C03789" w:rsidRDefault="00CD73A0" w:rsidP="0045556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7</w:t>
            </w:r>
            <w:r w:rsidR="006F430C" w:rsidRPr="00C03789">
              <w:rPr>
                <w:rFonts w:ascii="Times New Roman" w:hAnsi="Times New Roman" w:cs="Times New Roman"/>
                <w:sz w:val="24"/>
                <w:szCs w:val="24"/>
              </w:rPr>
              <w:t>.5</w:t>
            </w:r>
          </w:p>
        </w:tc>
        <w:tc>
          <w:tcPr>
            <w:tcW w:w="8666" w:type="dxa"/>
            <w:vAlign w:val="center"/>
          </w:tcPr>
          <w:p w:rsidR="006F430C" w:rsidRPr="00C03789" w:rsidRDefault="006F430C" w:rsidP="000B4585">
            <w:pPr>
              <w:spacing w:after="0" w:line="240" w:lineRule="auto"/>
              <w:rPr>
                <w:rFonts w:ascii="Times New Roman" w:hAnsi="Times New Roman" w:cs="Times New Roman"/>
                <w:caps/>
                <w:sz w:val="24"/>
                <w:szCs w:val="24"/>
              </w:rPr>
            </w:pPr>
            <w:r w:rsidRPr="00C03789">
              <w:rPr>
                <w:rFonts w:ascii="Times New Roman" w:hAnsi="Times New Roman" w:cs="Times New Roman"/>
                <w:sz w:val="24"/>
                <w:szCs w:val="24"/>
              </w:rPr>
              <w:t>Соотношение цены реализации мероприятий инвестиционной программы  и их эффективности – улучшение качества воды</w:t>
            </w:r>
          </w:p>
        </w:tc>
        <w:tc>
          <w:tcPr>
            <w:tcW w:w="560" w:type="dxa"/>
          </w:tcPr>
          <w:p w:rsidR="006F430C" w:rsidRPr="00C03789" w:rsidRDefault="006F430C" w:rsidP="00455568">
            <w:pPr>
              <w:spacing w:after="0" w:line="240" w:lineRule="auto"/>
              <w:jc w:val="center"/>
              <w:rPr>
                <w:rFonts w:ascii="Times New Roman" w:hAnsi="Times New Roman" w:cs="Times New Roman"/>
                <w:sz w:val="24"/>
                <w:szCs w:val="24"/>
              </w:rPr>
            </w:pPr>
          </w:p>
        </w:tc>
      </w:tr>
      <w:tr w:rsidR="006F430C" w:rsidRPr="00C03789" w:rsidTr="00455568">
        <w:trPr>
          <w:trHeight w:val="340"/>
          <w:jc w:val="center"/>
        </w:trPr>
        <w:tc>
          <w:tcPr>
            <w:tcW w:w="697" w:type="dxa"/>
            <w:vAlign w:val="center"/>
          </w:tcPr>
          <w:p w:rsidR="006F430C" w:rsidRPr="00C03789" w:rsidRDefault="00CD73A0" w:rsidP="0045556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7</w:t>
            </w:r>
            <w:r w:rsidR="006F430C" w:rsidRPr="00C03789">
              <w:rPr>
                <w:rFonts w:ascii="Times New Roman" w:hAnsi="Times New Roman" w:cs="Times New Roman"/>
                <w:sz w:val="24"/>
                <w:szCs w:val="24"/>
              </w:rPr>
              <w:t>.6</w:t>
            </w:r>
          </w:p>
        </w:tc>
        <w:tc>
          <w:tcPr>
            <w:tcW w:w="8666" w:type="dxa"/>
            <w:vAlign w:val="center"/>
          </w:tcPr>
          <w:p w:rsidR="006F430C" w:rsidRPr="00C03789" w:rsidRDefault="006F430C" w:rsidP="00455568">
            <w:pPr>
              <w:spacing w:after="0" w:line="240" w:lineRule="auto"/>
              <w:rPr>
                <w:rFonts w:ascii="Times New Roman" w:hAnsi="Times New Roman" w:cs="Times New Roman"/>
                <w:caps/>
                <w:sz w:val="24"/>
                <w:szCs w:val="24"/>
              </w:rPr>
            </w:pPr>
            <w:r w:rsidRPr="00C03789">
              <w:rPr>
                <w:rFonts w:ascii="Times New Roman" w:hAnsi="Times New Roman" w:cs="Times New Roman"/>
                <w:sz w:val="24"/>
                <w:szCs w:val="24"/>
              </w:rPr>
              <w:t>Показатели, установленные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жилищно-коммунального хозяйства</w:t>
            </w:r>
          </w:p>
        </w:tc>
        <w:tc>
          <w:tcPr>
            <w:tcW w:w="560" w:type="dxa"/>
          </w:tcPr>
          <w:p w:rsidR="006F430C" w:rsidRPr="00C03789" w:rsidRDefault="006F430C" w:rsidP="00455568">
            <w:pPr>
              <w:spacing w:after="0" w:line="240" w:lineRule="auto"/>
              <w:jc w:val="center"/>
              <w:rPr>
                <w:rFonts w:ascii="Times New Roman" w:hAnsi="Times New Roman" w:cs="Times New Roman"/>
                <w:sz w:val="24"/>
                <w:szCs w:val="24"/>
              </w:rPr>
            </w:pPr>
          </w:p>
        </w:tc>
      </w:tr>
      <w:tr w:rsidR="006F430C" w:rsidRPr="00C03789" w:rsidTr="00455568">
        <w:trPr>
          <w:trHeight w:val="340"/>
          <w:jc w:val="center"/>
        </w:trPr>
        <w:tc>
          <w:tcPr>
            <w:tcW w:w="697" w:type="dxa"/>
            <w:vAlign w:val="center"/>
          </w:tcPr>
          <w:p w:rsidR="006F430C" w:rsidRPr="00C03789" w:rsidRDefault="00CD73A0" w:rsidP="0045556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8</w:t>
            </w:r>
          </w:p>
        </w:tc>
        <w:tc>
          <w:tcPr>
            <w:tcW w:w="8666" w:type="dxa"/>
            <w:vAlign w:val="center"/>
          </w:tcPr>
          <w:p w:rsidR="006F430C" w:rsidRPr="00C03789" w:rsidRDefault="006F430C" w:rsidP="00455568">
            <w:pPr>
              <w:spacing w:after="0" w:line="240" w:lineRule="auto"/>
              <w:rPr>
                <w:rFonts w:ascii="Times New Roman" w:hAnsi="Times New Roman" w:cs="Times New Roman"/>
                <w:caps/>
                <w:sz w:val="24"/>
                <w:szCs w:val="24"/>
              </w:rPr>
            </w:pPr>
            <w:r w:rsidRPr="00C03789">
              <w:rPr>
                <w:rFonts w:ascii="Times New Roman" w:hAnsi="Times New Roman" w:cs="Times New Roman"/>
                <w:caps/>
                <w:sz w:val="24"/>
                <w:szCs w:val="24"/>
              </w:rPr>
              <w:t>Перечень выявленных бесхозяйных объектов централизованных систем водоснабжения (в случае их выявления) и перечень организаций, уполномоченных на их эксплуатацию</w:t>
            </w:r>
          </w:p>
        </w:tc>
        <w:tc>
          <w:tcPr>
            <w:tcW w:w="560" w:type="dxa"/>
          </w:tcPr>
          <w:p w:rsidR="006F430C" w:rsidRPr="00C03789" w:rsidRDefault="006F430C" w:rsidP="00455568">
            <w:pPr>
              <w:spacing w:after="0" w:line="240" w:lineRule="auto"/>
              <w:jc w:val="center"/>
              <w:rPr>
                <w:rFonts w:ascii="Times New Roman" w:hAnsi="Times New Roman" w:cs="Times New Roman"/>
                <w:sz w:val="24"/>
                <w:szCs w:val="24"/>
              </w:rPr>
            </w:pPr>
          </w:p>
        </w:tc>
      </w:tr>
      <w:tr w:rsidR="006F430C" w:rsidRPr="00C03789" w:rsidTr="004127D6">
        <w:trPr>
          <w:trHeight w:val="808"/>
          <w:jc w:val="center"/>
        </w:trPr>
        <w:tc>
          <w:tcPr>
            <w:tcW w:w="697" w:type="dxa"/>
            <w:vAlign w:val="center"/>
          </w:tcPr>
          <w:p w:rsidR="006F430C" w:rsidRPr="00C03789" w:rsidRDefault="006F430C" w:rsidP="00455568">
            <w:pPr>
              <w:spacing w:after="0" w:line="240" w:lineRule="auto"/>
              <w:jc w:val="center"/>
              <w:rPr>
                <w:rFonts w:ascii="Times New Roman" w:hAnsi="Times New Roman" w:cs="Times New Roman"/>
                <w:sz w:val="24"/>
                <w:szCs w:val="24"/>
              </w:rPr>
            </w:pPr>
          </w:p>
        </w:tc>
        <w:tc>
          <w:tcPr>
            <w:tcW w:w="8666" w:type="dxa"/>
            <w:vAlign w:val="center"/>
          </w:tcPr>
          <w:p w:rsidR="006F430C" w:rsidRPr="00C03789" w:rsidRDefault="006F430C" w:rsidP="00BC1AE6">
            <w:pPr>
              <w:spacing w:after="0" w:line="240" w:lineRule="auto"/>
              <w:rPr>
                <w:rFonts w:ascii="Times New Roman" w:hAnsi="Times New Roman" w:cs="Times New Roman"/>
                <w:caps/>
                <w:sz w:val="24"/>
                <w:szCs w:val="24"/>
              </w:rPr>
            </w:pPr>
            <w:r w:rsidRPr="00C03789">
              <w:rPr>
                <w:rFonts w:ascii="Times New Roman" w:hAnsi="Times New Roman" w:cs="Times New Roman"/>
                <w:caps/>
                <w:sz w:val="24"/>
                <w:szCs w:val="24"/>
              </w:rPr>
              <w:t xml:space="preserve">ГЛАВА II СХЕМА ВОДООТВЕДЕНИЯ </w:t>
            </w:r>
            <w:r w:rsidR="00BC1AE6" w:rsidRPr="00C03789">
              <w:rPr>
                <w:rFonts w:ascii="Times New Roman" w:hAnsi="Times New Roman" w:cs="Times New Roman"/>
                <w:caps/>
                <w:sz w:val="24"/>
                <w:szCs w:val="24"/>
              </w:rPr>
              <w:t>оСИНОВСКОГО</w:t>
            </w:r>
            <w:r w:rsidR="005742C8" w:rsidRPr="00C03789">
              <w:rPr>
                <w:rFonts w:ascii="Times New Roman" w:hAnsi="Times New Roman" w:cs="Times New Roman"/>
                <w:caps/>
                <w:sz w:val="24"/>
                <w:szCs w:val="24"/>
              </w:rPr>
              <w:t xml:space="preserve"> </w:t>
            </w:r>
            <w:r w:rsidR="00BC1AE6" w:rsidRPr="00C03789">
              <w:rPr>
                <w:rFonts w:ascii="Times New Roman" w:hAnsi="Times New Roman" w:cs="Times New Roman"/>
                <w:caps/>
                <w:sz w:val="24"/>
                <w:szCs w:val="24"/>
              </w:rPr>
              <w:t xml:space="preserve">СЕЛЬСКОГО </w:t>
            </w:r>
            <w:r w:rsidR="005742C8" w:rsidRPr="00C03789">
              <w:rPr>
                <w:rFonts w:ascii="Times New Roman" w:hAnsi="Times New Roman" w:cs="Times New Roman"/>
                <w:caps/>
                <w:sz w:val="24"/>
                <w:szCs w:val="24"/>
              </w:rPr>
              <w:t xml:space="preserve">поселения </w:t>
            </w:r>
            <w:r w:rsidR="00BC1AE6" w:rsidRPr="00C03789">
              <w:rPr>
                <w:rFonts w:ascii="Times New Roman" w:hAnsi="Times New Roman" w:cs="Times New Roman"/>
                <w:caps/>
                <w:sz w:val="24"/>
                <w:szCs w:val="24"/>
              </w:rPr>
              <w:t>МИХАЙЛОВСКОГО</w:t>
            </w:r>
            <w:r w:rsidR="005742C8" w:rsidRPr="00C03789">
              <w:rPr>
                <w:rFonts w:ascii="Times New Roman" w:hAnsi="Times New Roman" w:cs="Times New Roman"/>
                <w:caps/>
                <w:sz w:val="24"/>
                <w:szCs w:val="24"/>
              </w:rPr>
              <w:t xml:space="preserve"> муниципального района приморского края</w:t>
            </w:r>
          </w:p>
        </w:tc>
        <w:tc>
          <w:tcPr>
            <w:tcW w:w="560" w:type="dxa"/>
          </w:tcPr>
          <w:p w:rsidR="006F430C" w:rsidRPr="00C03789" w:rsidRDefault="006F430C" w:rsidP="00455568">
            <w:pPr>
              <w:spacing w:after="0" w:line="240" w:lineRule="auto"/>
              <w:jc w:val="center"/>
              <w:rPr>
                <w:rFonts w:ascii="Times New Roman" w:hAnsi="Times New Roman" w:cs="Times New Roman"/>
                <w:sz w:val="24"/>
                <w:szCs w:val="24"/>
              </w:rPr>
            </w:pPr>
          </w:p>
        </w:tc>
      </w:tr>
      <w:tr w:rsidR="006F430C" w:rsidRPr="00C03789" w:rsidTr="004127D6">
        <w:trPr>
          <w:trHeight w:val="422"/>
          <w:jc w:val="center"/>
        </w:trPr>
        <w:tc>
          <w:tcPr>
            <w:tcW w:w="697" w:type="dxa"/>
            <w:vAlign w:val="center"/>
          </w:tcPr>
          <w:p w:rsidR="006F430C" w:rsidRPr="00C03789" w:rsidRDefault="006F430C" w:rsidP="005742C8">
            <w:pPr>
              <w:spacing w:after="0" w:line="240" w:lineRule="auto"/>
              <w:jc w:val="center"/>
              <w:rPr>
                <w:rFonts w:ascii="Times New Roman" w:hAnsi="Times New Roman" w:cs="Times New Roman"/>
                <w:sz w:val="24"/>
                <w:szCs w:val="24"/>
              </w:rPr>
            </w:pPr>
            <w:r w:rsidRPr="00C03789">
              <w:rPr>
                <w:rFonts w:ascii="Times New Roman" w:hAnsi="Times New Roman" w:cs="Times New Roman"/>
                <w:sz w:val="24"/>
                <w:szCs w:val="24"/>
              </w:rPr>
              <w:t xml:space="preserve">1  </w:t>
            </w:r>
          </w:p>
        </w:tc>
        <w:tc>
          <w:tcPr>
            <w:tcW w:w="8666" w:type="dxa"/>
            <w:vAlign w:val="center"/>
          </w:tcPr>
          <w:p w:rsidR="006F430C" w:rsidRPr="00C03789" w:rsidRDefault="006F430C" w:rsidP="005742C8">
            <w:pPr>
              <w:spacing w:after="0" w:line="240" w:lineRule="auto"/>
              <w:rPr>
                <w:rFonts w:ascii="Times New Roman" w:hAnsi="Times New Roman" w:cs="Times New Roman"/>
                <w:caps/>
                <w:sz w:val="24"/>
                <w:szCs w:val="24"/>
              </w:rPr>
            </w:pPr>
            <w:r w:rsidRPr="00C03789">
              <w:rPr>
                <w:rFonts w:ascii="Times New Roman" w:hAnsi="Times New Roman" w:cs="Times New Roman"/>
                <w:caps/>
                <w:sz w:val="24"/>
                <w:szCs w:val="24"/>
              </w:rPr>
              <w:t>СУЩЕСТВУЮЩЕЕ ПОЛОЖЕНИЕ В СФЕРЕ ВОДООТВЕДЕНИЯ муниципального образования</w:t>
            </w:r>
          </w:p>
        </w:tc>
        <w:tc>
          <w:tcPr>
            <w:tcW w:w="560" w:type="dxa"/>
          </w:tcPr>
          <w:p w:rsidR="006F430C" w:rsidRPr="00C03789" w:rsidRDefault="006F430C" w:rsidP="00455568">
            <w:pPr>
              <w:spacing w:after="0" w:line="240" w:lineRule="auto"/>
              <w:jc w:val="center"/>
              <w:rPr>
                <w:rFonts w:ascii="Times New Roman" w:hAnsi="Times New Roman" w:cs="Times New Roman"/>
                <w:sz w:val="24"/>
                <w:szCs w:val="24"/>
              </w:rPr>
            </w:pPr>
          </w:p>
        </w:tc>
      </w:tr>
      <w:tr w:rsidR="006F430C" w:rsidRPr="00C03789" w:rsidTr="00455568">
        <w:trPr>
          <w:trHeight w:val="340"/>
          <w:jc w:val="center"/>
        </w:trPr>
        <w:tc>
          <w:tcPr>
            <w:tcW w:w="697" w:type="dxa"/>
            <w:vAlign w:val="center"/>
          </w:tcPr>
          <w:p w:rsidR="006F430C" w:rsidRPr="00C03789" w:rsidRDefault="006F430C" w:rsidP="005742C8">
            <w:pPr>
              <w:spacing w:after="0" w:line="240" w:lineRule="auto"/>
              <w:jc w:val="center"/>
              <w:rPr>
                <w:rFonts w:ascii="Times New Roman" w:hAnsi="Times New Roman" w:cs="Times New Roman"/>
                <w:sz w:val="24"/>
                <w:szCs w:val="24"/>
              </w:rPr>
            </w:pPr>
            <w:r w:rsidRPr="00C03789">
              <w:rPr>
                <w:rFonts w:ascii="Times New Roman" w:hAnsi="Times New Roman" w:cs="Times New Roman"/>
                <w:sz w:val="24"/>
                <w:szCs w:val="24"/>
              </w:rPr>
              <w:t>1.1</w:t>
            </w:r>
          </w:p>
        </w:tc>
        <w:tc>
          <w:tcPr>
            <w:tcW w:w="8666" w:type="dxa"/>
            <w:vAlign w:val="center"/>
          </w:tcPr>
          <w:p w:rsidR="006F430C" w:rsidRPr="00C03789" w:rsidRDefault="006F430C" w:rsidP="004127D6">
            <w:pPr>
              <w:spacing w:after="0" w:line="240" w:lineRule="auto"/>
              <w:rPr>
                <w:rFonts w:ascii="Times New Roman" w:hAnsi="Times New Roman" w:cs="Times New Roman"/>
                <w:sz w:val="24"/>
                <w:szCs w:val="24"/>
              </w:rPr>
            </w:pPr>
            <w:r w:rsidRPr="00C03789">
              <w:rPr>
                <w:rFonts w:ascii="Times New Roman" w:hAnsi="Times New Roman" w:cs="Times New Roman"/>
                <w:sz w:val="24"/>
                <w:szCs w:val="24"/>
              </w:rPr>
              <w:t>Структура системы сбора очистки и отведения сточных вод поселения и  территориально - институционного деления поселения на зоны действия предприятий, организующих водоотведение поселения (эксплуатационные зоны)</w:t>
            </w:r>
          </w:p>
        </w:tc>
        <w:tc>
          <w:tcPr>
            <w:tcW w:w="560" w:type="dxa"/>
          </w:tcPr>
          <w:p w:rsidR="006F430C" w:rsidRPr="00C03789" w:rsidRDefault="006F430C" w:rsidP="00455568">
            <w:pPr>
              <w:spacing w:after="0" w:line="240" w:lineRule="auto"/>
              <w:jc w:val="center"/>
              <w:rPr>
                <w:rFonts w:ascii="Times New Roman" w:hAnsi="Times New Roman" w:cs="Times New Roman"/>
                <w:sz w:val="24"/>
                <w:szCs w:val="24"/>
              </w:rPr>
            </w:pPr>
          </w:p>
        </w:tc>
      </w:tr>
      <w:tr w:rsidR="006F430C" w:rsidRPr="00C03789" w:rsidTr="00455568">
        <w:trPr>
          <w:trHeight w:val="340"/>
          <w:jc w:val="center"/>
        </w:trPr>
        <w:tc>
          <w:tcPr>
            <w:tcW w:w="697" w:type="dxa"/>
            <w:vAlign w:val="center"/>
          </w:tcPr>
          <w:p w:rsidR="006F430C" w:rsidRPr="00C03789" w:rsidRDefault="006F430C" w:rsidP="005742C8">
            <w:pPr>
              <w:spacing w:after="0" w:line="240" w:lineRule="auto"/>
              <w:jc w:val="center"/>
              <w:rPr>
                <w:rFonts w:ascii="Times New Roman" w:hAnsi="Times New Roman" w:cs="Times New Roman"/>
                <w:sz w:val="24"/>
                <w:szCs w:val="24"/>
              </w:rPr>
            </w:pPr>
            <w:r w:rsidRPr="00C03789">
              <w:rPr>
                <w:rFonts w:ascii="Times New Roman" w:hAnsi="Times New Roman" w:cs="Times New Roman"/>
                <w:sz w:val="24"/>
                <w:szCs w:val="24"/>
              </w:rPr>
              <w:t xml:space="preserve">1.2  </w:t>
            </w:r>
          </w:p>
        </w:tc>
        <w:tc>
          <w:tcPr>
            <w:tcW w:w="8666" w:type="dxa"/>
            <w:vAlign w:val="center"/>
          </w:tcPr>
          <w:p w:rsidR="006F430C" w:rsidRPr="00C03789" w:rsidRDefault="006F430C" w:rsidP="004127D6">
            <w:pPr>
              <w:spacing w:after="0" w:line="240" w:lineRule="auto"/>
              <w:rPr>
                <w:rFonts w:ascii="Times New Roman" w:hAnsi="Times New Roman" w:cs="Times New Roman"/>
                <w:sz w:val="24"/>
                <w:szCs w:val="24"/>
              </w:rPr>
            </w:pPr>
            <w:r w:rsidRPr="00C03789">
              <w:rPr>
                <w:rFonts w:ascii="Times New Roman" w:hAnsi="Times New Roman" w:cs="Times New Roman"/>
                <w:sz w:val="24"/>
                <w:szCs w:val="24"/>
              </w:rPr>
              <w:t>Описание результатов технического обследования централизованной системы</w:t>
            </w:r>
          </w:p>
          <w:p w:rsidR="00184B69" w:rsidRPr="00C03789" w:rsidRDefault="00184B69" w:rsidP="004127D6">
            <w:pPr>
              <w:spacing w:after="0" w:line="240" w:lineRule="auto"/>
              <w:rPr>
                <w:rFonts w:ascii="Times New Roman" w:hAnsi="Times New Roman" w:cs="Times New Roman"/>
                <w:sz w:val="24"/>
                <w:szCs w:val="24"/>
              </w:rPr>
            </w:pPr>
            <w:r w:rsidRPr="00C03789">
              <w:rPr>
                <w:rFonts w:ascii="Times New Roman" w:hAnsi="Times New Roman" w:cs="Times New Roman"/>
                <w:sz w:val="24"/>
                <w:szCs w:val="24"/>
              </w:rPr>
              <w:t>водоотведения, включая описание существующих канализационных очистных сооружений, в том числе оценку соответствия применяемой технологической схемы очистки сточных вод требованиям обеспечения нормативов качества очистки сточных вод, определение существующего дефицита (резерва) мощностей сооружений и описание локальных очистных сооружений, создаваемых  абонентами</w:t>
            </w:r>
          </w:p>
        </w:tc>
        <w:tc>
          <w:tcPr>
            <w:tcW w:w="560" w:type="dxa"/>
          </w:tcPr>
          <w:p w:rsidR="006F430C" w:rsidRPr="00C03789" w:rsidRDefault="006F430C" w:rsidP="00455568">
            <w:pPr>
              <w:spacing w:after="0" w:line="240" w:lineRule="auto"/>
              <w:jc w:val="center"/>
              <w:rPr>
                <w:rFonts w:ascii="Times New Roman" w:hAnsi="Times New Roman" w:cs="Times New Roman"/>
                <w:sz w:val="24"/>
                <w:szCs w:val="24"/>
              </w:rPr>
            </w:pPr>
          </w:p>
        </w:tc>
      </w:tr>
      <w:tr w:rsidR="004127D6" w:rsidRPr="00C03789" w:rsidTr="00455568">
        <w:trPr>
          <w:trHeight w:val="340"/>
          <w:jc w:val="center"/>
        </w:trPr>
        <w:tc>
          <w:tcPr>
            <w:tcW w:w="697" w:type="dxa"/>
            <w:vAlign w:val="center"/>
          </w:tcPr>
          <w:p w:rsidR="004127D6" w:rsidRPr="00C03789" w:rsidRDefault="004127D6" w:rsidP="00455568">
            <w:pPr>
              <w:spacing w:after="0" w:line="240" w:lineRule="auto"/>
              <w:jc w:val="center"/>
              <w:rPr>
                <w:rFonts w:ascii="Times New Roman" w:hAnsi="Times New Roman" w:cs="Times New Roman"/>
                <w:sz w:val="24"/>
                <w:szCs w:val="24"/>
              </w:rPr>
            </w:pPr>
            <w:r w:rsidRPr="00C03789">
              <w:rPr>
                <w:rFonts w:ascii="Times New Roman" w:hAnsi="Times New Roman" w:cs="Times New Roman"/>
                <w:sz w:val="24"/>
                <w:szCs w:val="24"/>
              </w:rPr>
              <w:t>1.3</w:t>
            </w:r>
          </w:p>
        </w:tc>
        <w:tc>
          <w:tcPr>
            <w:tcW w:w="8666" w:type="dxa"/>
            <w:vAlign w:val="center"/>
          </w:tcPr>
          <w:p w:rsidR="004127D6" w:rsidRPr="00C03789" w:rsidRDefault="004127D6" w:rsidP="00074CAB">
            <w:pPr>
              <w:spacing w:after="0" w:line="240" w:lineRule="auto"/>
              <w:rPr>
                <w:rFonts w:ascii="Times New Roman" w:hAnsi="Times New Roman" w:cs="Times New Roman"/>
                <w:caps/>
                <w:sz w:val="24"/>
                <w:szCs w:val="24"/>
              </w:rPr>
            </w:pPr>
            <w:r w:rsidRPr="00C03789">
              <w:rPr>
                <w:rFonts w:ascii="Times New Roman" w:hAnsi="Times New Roman" w:cs="Times New Roman"/>
                <w:sz w:val="24"/>
                <w:szCs w:val="24"/>
              </w:rPr>
              <w:t xml:space="preserve">Описание технологических зон водоотведения, зон централизованного и </w:t>
            </w:r>
            <w:r w:rsidR="00074CAB" w:rsidRPr="00C03789">
              <w:rPr>
                <w:rFonts w:ascii="Times New Roman" w:hAnsi="Times New Roman" w:cs="Times New Roman"/>
                <w:sz w:val="24"/>
                <w:szCs w:val="24"/>
              </w:rPr>
              <w:t>де</w:t>
            </w:r>
            <w:r w:rsidRPr="00C03789">
              <w:rPr>
                <w:rFonts w:ascii="Times New Roman" w:hAnsi="Times New Roman" w:cs="Times New Roman"/>
                <w:sz w:val="24"/>
                <w:szCs w:val="24"/>
              </w:rPr>
              <w:t>централизованного водоотведения и перечень централизованных систем водоотведения</w:t>
            </w:r>
          </w:p>
        </w:tc>
        <w:tc>
          <w:tcPr>
            <w:tcW w:w="560" w:type="dxa"/>
          </w:tcPr>
          <w:p w:rsidR="004127D6" w:rsidRPr="00C03789" w:rsidRDefault="004127D6" w:rsidP="00455568">
            <w:pPr>
              <w:spacing w:after="0" w:line="240" w:lineRule="auto"/>
              <w:jc w:val="center"/>
              <w:rPr>
                <w:rFonts w:ascii="Times New Roman" w:hAnsi="Times New Roman" w:cs="Times New Roman"/>
                <w:sz w:val="24"/>
                <w:szCs w:val="24"/>
              </w:rPr>
            </w:pPr>
          </w:p>
        </w:tc>
      </w:tr>
      <w:tr w:rsidR="004127D6" w:rsidRPr="00C03789" w:rsidTr="00455568">
        <w:trPr>
          <w:trHeight w:val="340"/>
          <w:jc w:val="center"/>
        </w:trPr>
        <w:tc>
          <w:tcPr>
            <w:tcW w:w="697" w:type="dxa"/>
            <w:vAlign w:val="center"/>
          </w:tcPr>
          <w:p w:rsidR="004127D6" w:rsidRPr="00C03789" w:rsidRDefault="004127D6" w:rsidP="00455568">
            <w:pPr>
              <w:spacing w:after="0" w:line="240" w:lineRule="auto"/>
              <w:jc w:val="center"/>
              <w:rPr>
                <w:rFonts w:ascii="Times New Roman" w:hAnsi="Times New Roman" w:cs="Times New Roman"/>
                <w:sz w:val="24"/>
                <w:szCs w:val="24"/>
              </w:rPr>
            </w:pPr>
            <w:r w:rsidRPr="00C03789">
              <w:rPr>
                <w:rFonts w:ascii="Times New Roman" w:hAnsi="Times New Roman" w:cs="Times New Roman"/>
                <w:sz w:val="24"/>
                <w:szCs w:val="24"/>
              </w:rPr>
              <w:lastRenderedPageBreak/>
              <w:t>1.4</w:t>
            </w:r>
          </w:p>
        </w:tc>
        <w:tc>
          <w:tcPr>
            <w:tcW w:w="8666" w:type="dxa"/>
            <w:vAlign w:val="center"/>
          </w:tcPr>
          <w:p w:rsidR="004127D6" w:rsidRPr="00C03789" w:rsidRDefault="004127D6" w:rsidP="00455568">
            <w:pPr>
              <w:spacing w:after="0" w:line="240" w:lineRule="auto"/>
              <w:rPr>
                <w:rFonts w:ascii="Times New Roman" w:hAnsi="Times New Roman" w:cs="Times New Roman"/>
                <w:caps/>
                <w:sz w:val="24"/>
                <w:szCs w:val="24"/>
              </w:rPr>
            </w:pPr>
            <w:r w:rsidRPr="00C03789">
              <w:rPr>
                <w:rFonts w:ascii="Times New Roman" w:hAnsi="Times New Roman" w:cs="Times New Roman"/>
                <w:sz w:val="24"/>
                <w:szCs w:val="24"/>
              </w:rPr>
              <w:t>Описание технической возможности утилизации осадков сточных вод на очистных сооружениях существующей централизованной системы водоотведения</w:t>
            </w:r>
          </w:p>
        </w:tc>
        <w:tc>
          <w:tcPr>
            <w:tcW w:w="560" w:type="dxa"/>
          </w:tcPr>
          <w:p w:rsidR="004127D6" w:rsidRPr="00C03789" w:rsidRDefault="004127D6" w:rsidP="00455568">
            <w:pPr>
              <w:spacing w:after="0" w:line="240" w:lineRule="auto"/>
              <w:jc w:val="center"/>
              <w:rPr>
                <w:rFonts w:ascii="Times New Roman" w:hAnsi="Times New Roman" w:cs="Times New Roman"/>
                <w:sz w:val="24"/>
                <w:szCs w:val="24"/>
              </w:rPr>
            </w:pPr>
          </w:p>
        </w:tc>
      </w:tr>
      <w:tr w:rsidR="004127D6" w:rsidRPr="00C03789" w:rsidTr="00455568">
        <w:trPr>
          <w:trHeight w:val="340"/>
          <w:jc w:val="center"/>
        </w:trPr>
        <w:tc>
          <w:tcPr>
            <w:tcW w:w="697" w:type="dxa"/>
            <w:vAlign w:val="center"/>
          </w:tcPr>
          <w:p w:rsidR="004127D6" w:rsidRPr="00C03789" w:rsidRDefault="004127D6" w:rsidP="00455568">
            <w:pPr>
              <w:spacing w:after="0" w:line="240" w:lineRule="auto"/>
              <w:jc w:val="center"/>
              <w:rPr>
                <w:rFonts w:ascii="Times New Roman" w:hAnsi="Times New Roman" w:cs="Times New Roman"/>
                <w:sz w:val="24"/>
                <w:szCs w:val="24"/>
              </w:rPr>
            </w:pPr>
            <w:r w:rsidRPr="00C03789">
              <w:rPr>
                <w:rFonts w:ascii="Times New Roman" w:hAnsi="Times New Roman" w:cs="Times New Roman"/>
                <w:sz w:val="24"/>
                <w:szCs w:val="24"/>
              </w:rPr>
              <w:t>1.5</w:t>
            </w:r>
          </w:p>
        </w:tc>
        <w:tc>
          <w:tcPr>
            <w:tcW w:w="8666" w:type="dxa"/>
            <w:vAlign w:val="center"/>
          </w:tcPr>
          <w:p w:rsidR="004127D6" w:rsidRPr="00C03789" w:rsidRDefault="004127D6" w:rsidP="00455568">
            <w:pPr>
              <w:spacing w:after="0" w:line="240" w:lineRule="auto"/>
              <w:rPr>
                <w:rFonts w:ascii="Times New Roman" w:hAnsi="Times New Roman" w:cs="Times New Roman"/>
                <w:caps/>
                <w:sz w:val="24"/>
                <w:szCs w:val="24"/>
              </w:rPr>
            </w:pPr>
            <w:r w:rsidRPr="00C03789">
              <w:rPr>
                <w:rFonts w:ascii="Times New Roman" w:hAnsi="Times New Roman" w:cs="Times New Roman"/>
                <w:sz w:val="24"/>
                <w:szCs w:val="24"/>
              </w:rPr>
              <w:t>Описание состояния и функционирования канализационных коллекторов и сетей, сооружений на них, включая оценку их износа и определение возможности обеспечения отвода о очистки сточных вод на существующих объектах централизованной системы водоотведения</w:t>
            </w:r>
          </w:p>
        </w:tc>
        <w:tc>
          <w:tcPr>
            <w:tcW w:w="560" w:type="dxa"/>
          </w:tcPr>
          <w:p w:rsidR="004127D6" w:rsidRPr="00C03789" w:rsidRDefault="004127D6" w:rsidP="00455568">
            <w:pPr>
              <w:spacing w:after="0" w:line="240" w:lineRule="auto"/>
              <w:jc w:val="center"/>
              <w:rPr>
                <w:rFonts w:ascii="Times New Roman" w:hAnsi="Times New Roman" w:cs="Times New Roman"/>
                <w:sz w:val="24"/>
                <w:szCs w:val="24"/>
              </w:rPr>
            </w:pPr>
          </w:p>
        </w:tc>
      </w:tr>
      <w:tr w:rsidR="004127D6" w:rsidRPr="00C03789" w:rsidTr="00455568">
        <w:trPr>
          <w:trHeight w:val="340"/>
          <w:jc w:val="center"/>
        </w:trPr>
        <w:tc>
          <w:tcPr>
            <w:tcW w:w="697" w:type="dxa"/>
            <w:vAlign w:val="center"/>
          </w:tcPr>
          <w:p w:rsidR="004127D6" w:rsidRPr="00C03789" w:rsidRDefault="004127D6" w:rsidP="00455568">
            <w:pPr>
              <w:spacing w:after="0" w:line="240" w:lineRule="auto"/>
              <w:jc w:val="center"/>
              <w:rPr>
                <w:rFonts w:ascii="Times New Roman" w:hAnsi="Times New Roman" w:cs="Times New Roman"/>
                <w:sz w:val="24"/>
                <w:szCs w:val="24"/>
              </w:rPr>
            </w:pPr>
            <w:r w:rsidRPr="00C03789">
              <w:rPr>
                <w:rFonts w:ascii="Times New Roman" w:hAnsi="Times New Roman" w:cs="Times New Roman"/>
                <w:sz w:val="24"/>
                <w:szCs w:val="24"/>
              </w:rPr>
              <w:t>1.6</w:t>
            </w:r>
          </w:p>
        </w:tc>
        <w:tc>
          <w:tcPr>
            <w:tcW w:w="8666" w:type="dxa"/>
            <w:vAlign w:val="center"/>
          </w:tcPr>
          <w:p w:rsidR="004127D6" w:rsidRPr="00C03789" w:rsidRDefault="004127D6" w:rsidP="00455568">
            <w:pPr>
              <w:spacing w:after="0" w:line="240" w:lineRule="auto"/>
              <w:rPr>
                <w:rFonts w:ascii="Times New Roman" w:hAnsi="Times New Roman" w:cs="Times New Roman"/>
                <w:caps/>
                <w:sz w:val="24"/>
                <w:szCs w:val="24"/>
              </w:rPr>
            </w:pPr>
            <w:r w:rsidRPr="00C03789">
              <w:rPr>
                <w:rFonts w:ascii="Times New Roman" w:hAnsi="Times New Roman" w:cs="Times New Roman"/>
                <w:sz w:val="24"/>
                <w:szCs w:val="24"/>
              </w:rPr>
              <w:t>Оценка безопасности и надежности объектов централизованной системы водоотведения и их управляемости</w:t>
            </w:r>
          </w:p>
        </w:tc>
        <w:tc>
          <w:tcPr>
            <w:tcW w:w="560" w:type="dxa"/>
          </w:tcPr>
          <w:p w:rsidR="004127D6" w:rsidRPr="00C03789" w:rsidRDefault="004127D6" w:rsidP="00455568">
            <w:pPr>
              <w:spacing w:after="0" w:line="240" w:lineRule="auto"/>
              <w:jc w:val="center"/>
              <w:rPr>
                <w:rFonts w:ascii="Times New Roman" w:hAnsi="Times New Roman" w:cs="Times New Roman"/>
                <w:sz w:val="24"/>
                <w:szCs w:val="24"/>
              </w:rPr>
            </w:pPr>
          </w:p>
        </w:tc>
      </w:tr>
      <w:tr w:rsidR="004127D6" w:rsidRPr="00C03789" w:rsidTr="00455568">
        <w:trPr>
          <w:trHeight w:val="340"/>
          <w:jc w:val="center"/>
        </w:trPr>
        <w:tc>
          <w:tcPr>
            <w:tcW w:w="697" w:type="dxa"/>
            <w:vAlign w:val="center"/>
          </w:tcPr>
          <w:p w:rsidR="004127D6" w:rsidRPr="00C03789" w:rsidRDefault="004127D6" w:rsidP="00455568">
            <w:pPr>
              <w:spacing w:after="0" w:line="240" w:lineRule="auto"/>
              <w:jc w:val="center"/>
              <w:rPr>
                <w:rFonts w:ascii="Times New Roman" w:hAnsi="Times New Roman" w:cs="Times New Roman"/>
                <w:sz w:val="24"/>
                <w:szCs w:val="24"/>
              </w:rPr>
            </w:pPr>
            <w:r w:rsidRPr="00C03789">
              <w:rPr>
                <w:rFonts w:ascii="Times New Roman" w:hAnsi="Times New Roman" w:cs="Times New Roman"/>
                <w:sz w:val="24"/>
                <w:szCs w:val="24"/>
              </w:rPr>
              <w:t>1.7</w:t>
            </w:r>
          </w:p>
        </w:tc>
        <w:tc>
          <w:tcPr>
            <w:tcW w:w="8666" w:type="dxa"/>
            <w:vAlign w:val="center"/>
          </w:tcPr>
          <w:p w:rsidR="004127D6" w:rsidRPr="00C03789" w:rsidRDefault="004127D6" w:rsidP="00455568">
            <w:pPr>
              <w:spacing w:after="0" w:line="240" w:lineRule="auto"/>
              <w:rPr>
                <w:rFonts w:ascii="Times New Roman" w:hAnsi="Times New Roman" w:cs="Times New Roman"/>
                <w:caps/>
                <w:sz w:val="24"/>
                <w:szCs w:val="24"/>
              </w:rPr>
            </w:pPr>
            <w:r w:rsidRPr="00C03789">
              <w:rPr>
                <w:rFonts w:ascii="Times New Roman" w:hAnsi="Times New Roman" w:cs="Times New Roman"/>
                <w:sz w:val="24"/>
                <w:szCs w:val="24"/>
              </w:rPr>
              <w:t>Оценка воздействия сбросов сточных вод через централизованную систему водоотведения на окружающую среду</w:t>
            </w:r>
          </w:p>
        </w:tc>
        <w:tc>
          <w:tcPr>
            <w:tcW w:w="560" w:type="dxa"/>
          </w:tcPr>
          <w:p w:rsidR="004127D6" w:rsidRPr="00C03789" w:rsidRDefault="004127D6" w:rsidP="00455568">
            <w:pPr>
              <w:spacing w:after="0" w:line="240" w:lineRule="auto"/>
              <w:jc w:val="center"/>
              <w:rPr>
                <w:rFonts w:ascii="Times New Roman" w:hAnsi="Times New Roman" w:cs="Times New Roman"/>
                <w:sz w:val="24"/>
                <w:szCs w:val="24"/>
              </w:rPr>
            </w:pPr>
          </w:p>
        </w:tc>
      </w:tr>
      <w:tr w:rsidR="004127D6" w:rsidRPr="00C03789" w:rsidTr="00455568">
        <w:trPr>
          <w:trHeight w:val="340"/>
          <w:jc w:val="center"/>
        </w:trPr>
        <w:tc>
          <w:tcPr>
            <w:tcW w:w="697" w:type="dxa"/>
            <w:vAlign w:val="center"/>
          </w:tcPr>
          <w:p w:rsidR="004127D6" w:rsidRPr="00C03789" w:rsidRDefault="004127D6" w:rsidP="00455568">
            <w:pPr>
              <w:spacing w:after="0" w:line="240" w:lineRule="auto"/>
              <w:jc w:val="center"/>
              <w:rPr>
                <w:rFonts w:ascii="Times New Roman" w:hAnsi="Times New Roman" w:cs="Times New Roman"/>
                <w:sz w:val="24"/>
                <w:szCs w:val="24"/>
              </w:rPr>
            </w:pPr>
            <w:r w:rsidRPr="00C03789">
              <w:rPr>
                <w:rFonts w:ascii="Times New Roman" w:hAnsi="Times New Roman" w:cs="Times New Roman"/>
                <w:sz w:val="24"/>
                <w:szCs w:val="24"/>
              </w:rPr>
              <w:t>1.8</w:t>
            </w:r>
          </w:p>
        </w:tc>
        <w:tc>
          <w:tcPr>
            <w:tcW w:w="8666" w:type="dxa"/>
            <w:vAlign w:val="center"/>
          </w:tcPr>
          <w:p w:rsidR="004127D6" w:rsidRPr="00C03789" w:rsidRDefault="004127D6" w:rsidP="00455568">
            <w:pPr>
              <w:spacing w:after="0" w:line="240" w:lineRule="auto"/>
              <w:rPr>
                <w:rFonts w:ascii="Times New Roman" w:hAnsi="Times New Roman" w:cs="Times New Roman"/>
                <w:caps/>
                <w:sz w:val="24"/>
                <w:szCs w:val="24"/>
              </w:rPr>
            </w:pPr>
            <w:r w:rsidRPr="00C03789">
              <w:rPr>
                <w:rFonts w:ascii="Times New Roman" w:hAnsi="Times New Roman" w:cs="Times New Roman"/>
                <w:sz w:val="24"/>
                <w:szCs w:val="24"/>
              </w:rPr>
              <w:t>Описание территории муниципального образования, не охваченных централизованной системой водоотведения</w:t>
            </w:r>
          </w:p>
        </w:tc>
        <w:tc>
          <w:tcPr>
            <w:tcW w:w="560" w:type="dxa"/>
          </w:tcPr>
          <w:p w:rsidR="004127D6" w:rsidRPr="00C03789" w:rsidRDefault="004127D6" w:rsidP="00455568">
            <w:pPr>
              <w:spacing w:after="0" w:line="240" w:lineRule="auto"/>
              <w:jc w:val="center"/>
              <w:rPr>
                <w:rFonts w:ascii="Times New Roman" w:hAnsi="Times New Roman" w:cs="Times New Roman"/>
                <w:sz w:val="24"/>
                <w:szCs w:val="24"/>
              </w:rPr>
            </w:pPr>
          </w:p>
        </w:tc>
      </w:tr>
      <w:tr w:rsidR="004127D6" w:rsidRPr="00C03789" w:rsidTr="00455568">
        <w:trPr>
          <w:trHeight w:val="340"/>
          <w:jc w:val="center"/>
        </w:trPr>
        <w:tc>
          <w:tcPr>
            <w:tcW w:w="697" w:type="dxa"/>
            <w:vAlign w:val="center"/>
          </w:tcPr>
          <w:p w:rsidR="004127D6" w:rsidRPr="00C03789" w:rsidRDefault="004127D6" w:rsidP="00455568">
            <w:pPr>
              <w:spacing w:after="0" w:line="240" w:lineRule="auto"/>
              <w:jc w:val="center"/>
              <w:rPr>
                <w:rFonts w:ascii="Times New Roman" w:hAnsi="Times New Roman" w:cs="Times New Roman"/>
                <w:sz w:val="24"/>
                <w:szCs w:val="24"/>
              </w:rPr>
            </w:pPr>
            <w:r w:rsidRPr="00C03789">
              <w:rPr>
                <w:rFonts w:ascii="Times New Roman" w:hAnsi="Times New Roman" w:cs="Times New Roman"/>
                <w:sz w:val="24"/>
                <w:szCs w:val="24"/>
              </w:rPr>
              <w:t>1.9</w:t>
            </w:r>
          </w:p>
        </w:tc>
        <w:tc>
          <w:tcPr>
            <w:tcW w:w="8666" w:type="dxa"/>
            <w:vAlign w:val="center"/>
          </w:tcPr>
          <w:p w:rsidR="004127D6" w:rsidRPr="00C03789" w:rsidRDefault="004127D6" w:rsidP="00455568">
            <w:pPr>
              <w:spacing w:after="0" w:line="240" w:lineRule="auto"/>
              <w:rPr>
                <w:rFonts w:ascii="Times New Roman" w:hAnsi="Times New Roman" w:cs="Times New Roman"/>
                <w:caps/>
                <w:sz w:val="24"/>
                <w:szCs w:val="24"/>
              </w:rPr>
            </w:pPr>
            <w:r w:rsidRPr="00C03789">
              <w:rPr>
                <w:rFonts w:ascii="Times New Roman" w:hAnsi="Times New Roman" w:cs="Times New Roman"/>
                <w:sz w:val="24"/>
                <w:szCs w:val="24"/>
              </w:rPr>
              <w:t>Описание существующих технических и технологических проблем системы водоотведения поселения</w:t>
            </w:r>
          </w:p>
        </w:tc>
        <w:tc>
          <w:tcPr>
            <w:tcW w:w="560" w:type="dxa"/>
          </w:tcPr>
          <w:p w:rsidR="004127D6" w:rsidRPr="00C03789" w:rsidRDefault="004127D6" w:rsidP="00455568">
            <w:pPr>
              <w:spacing w:after="0" w:line="240" w:lineRule="auto"/>
              <w:jc w:val="center"/>
              <w:rPr>
                <w:rFonts w:ascii="Times New Roman" w:hAnsi="Times New Roman" w:cs="Times New Roman"/>
                <w:sz w:val="24"/>
                <w:szCs w:val="24"/>
              </w:rPr>
            </w:pPr>
          </w:p>
        </w:tc>
      </w:tr>
      <w:tr w:rsidR="004127D6" w:rsidRPr="00C03789" w:rsidTr="00455568">
        <w:trPr>
          <w:trHeight w:val="340"/>
          <w:jc w:val="center"/>
        </w:trPr>
        <w:tc>
          <w:tcPr>
            <w:tcW w:w="697" w:type="dxa"/>
            <w:vAlign w:val="center"/>
          </w:tcPr>
          <w:p w:rsidR="004127D6" w:rsidRPr="00C03789" w:rsidRDefault="004127D6" w:rsidP="00455568">
            <w:pPr>
              <w:spacing w:after="0" w:line="240" w:lineRule="auto"/>
              <w:jc w:val="center"/>
              <w:rPr>
                <w:rFonts w:ascii="Times New Roman" w:hAnsi="Times New Roman" w:cs="Times New Roman"/>
                <w:sz w:val="24"/>
                <w:szCs w:val="24"/>
              </w:rPr>
            </w:pPr>
            <w:r w:rsidRPr="00C03789">
              <w:rPr>
                <w:rFonts w:ascii="Times New Roman" w:hAnsi="Times New Roman" w:cs="Times New Roman"/>
                <w:sz w:val="24"/>
                <w:szCs w:val="24"/>
              </w:rPr>
              <w:t>2</w:t>
            </w:r>
          </w:p>
        </w:tc>
        <w:tc>
          <w:tcPr>
            <w:tcW w:w="8666" w:type="dxa"/>
            <w:vAlign w:val="center"/>
          </w:tcPr>
          <w:p w:rsidR="004127D6" w:rsidRPr="00C03789" w:rsidRDefault="004127D6" w:rsidP="00455568">
            <w:pPr>
              <w:spacing w:after="0" w:line="240" w:lineRule="auto"/>
              <w:rPr>
                <w:rFonts w:ascii="Times New Roman" w:hAnsi="Times New Roman" w:cs="Times New Roman"/>
                <w:sz w:val="24"/>
                <w:szCs w:val="24"/>
              </w:rPr>
            </w:pPr>
            <w:r w:rsidRPr="00C03789">
              <w:rPr>
                <w:rFonts w:ascii="Times New Roman" w:hAnsi="Times New Roman" w:cs="Times New Roman"/>
                <w:caps/>
                <w:sz w:val="24"/>
                <w:szCs w:val="24"/>
              </w:rPr>
              <w:t>балансы сточных вод системы водоотведения</w:t>
            </w:r>
          </w:p>
        </w:tc>
        <w:tc>
          <w:tcPr>
            <w:tcW w:w="560" w:type="dxa"/>
          </w:tcPr>
          <w:p w:rsidR="004127D6" w:rsidRPr="00C03789" w:rsidRDefault="004127D6" w:rsidP="00455568">
            <w:pPr>
              <w:spacing w:after="0" w:line="240" w:lineRule="auto"/>
              <w:jc w:val="center"/>
              <w:rPr>
                <w:rFonts w:ascii="Times New Roman" w:hAnsi="Times New Roman" w:cs="Times New Roman"/>
                <w:sz w:val="24"/>
                <w:szCs w:val="24"/>
              </w:rPr>
            </w:pPr>
          </w:p>
        </w:tc>
      </w:tr>
      <w:tr w:rsidR="004127D6" w:rsidRPr="00C03789" w:rsidTr="00455568">
        <w:trPr>
          <w:trHeight w:val="340"/>
          <w:jc w:val="center"/>
        </w:trPr>
        <w:tc>
          <w:tcPr>
            <w:tcW w:w="697" w:type="dxa"/>
            <w:vAlign w:val="center"/>
          </w:tcPr>
          <w:p w:rsidR="004127D6" w:rsidRPr="00C03789" w:rsidRDefault="004127D6" w:rsidP="00455568">
            <w:pPr>
              <w:spacing w:after="0" w:line="240" w:lineRule="auto"/>
              <w:jc w:val="center"/>
              <w:rPr>
                <w:rFonts w:ascii="Times New Roman" w:hAnsi="Times New Roman" w:cs="Times New Roman"/>
                <w:sz w:val="24"/>
                <w:szCs w:val="24"/>
              </w:rPr>
            </w:pPr>
            <w:r w:rsidRPr="00C03789">
              <w:rPr>
                <w:rFonts w:ascii="Times New Roman" w:hAnsi="Times New Roman" w:cs="Times New Roman"/>
                <w:sz w:val="24"/>
                <w:szCs w:val="24"/>
              </w:rPr>
              <w:t>2.1</w:t>
            </w:r>
          </w:p>
        </w:tc>
        <w:tc>
          <w:tcPr>
            <w:tcW w:w="8666" w:type="dxa"/>
            <w:vAlign w:val="center"/>
          </w:tcPr>
          <w:p w:rsidR="004127D6" w:rsidRPr="00C03789" w:rsidRDefault="004127D6" w:rsidP="00E95D31">
            <w:pPr>
              <w:spacing w:after="0" w:line="240" w:lineRule="auto"/>
              <w:rPr>
                <w:rFonts w:ascii="Times New Roman" w:hAnsi="Times New Roman" w:cs="Times New Roman"/>
                <w:sz w:val="24"/>
                <w:szCs w:val="24"/>
              </w:rPr>
            </w:pPr>
            <w:r w:rsidRPr="00C03789">
              <w:rPr>
                <w:rFonts w:ascii="Times New Roman" w:hAnsi="Times New Roman" w:cs="Times New Roman"/>
                <w:sz w:val="24"/>
                <w:szCs w:val="24"/>
              </w:rPr>
              <w:t>Баланс поступления сточных вод в централизованную систему водоотведения и отведения стоков по технологическим зонам водоотведения</w:t>
            </w:r>
          </w:p>
        </w:tc>
        <w:tc>
          <w:tcPr>
            <w:tcW w:w="560" w:type="dxa"/>
          </w:tcPr>
          <w:p w:rsidR="004127D6" w:rsidRPr="00C03789" w:rsidRDefault="004127D6" w:rsidP="00455568">
            <w:pPr>
              <w:spacing w:after="0" w:line="240" w:lineRule="auto"/>
              <w:jc w:val="center"/>
              <w:rPr>
                <w:rFonts w:ascii="Times New Roman" w:hAnsi="Times New Roman" w:cs="Times New Roman"/>
                <w:sz w:val="24"/>
                <w:szCs w:val="24"/>
              </w:rPr>
            </w:pPr>
          </w:p>
        </w:tc>
      </w:tr>
      <w:tr w:rsidR="004127D6" w:rsidRPr="00C03789" w:rsidTr="00455568">
        <w:trPr>
          <w:trHeight w:val="340"/>
          <w:jc w:val="center"/>
        </w:trPr>
        <w:tc>
          <w:tcPr>
            <w:tcW w:w="697" w:type="dxa"/>
            <w:vAlign w:val="center"/>
          </w:tcPr>
          <w:p w:rsidR="004127D6" w:rsidRPr="00C03789" w:rsidRDefault="004127D6" w:rsidP="00455568">
            <w:pPr>
              <w:spacing w:after="0" w:line="240" w:lineRule="auto"/>
              <w:jc w:val="center"/>
              <w:rPr>
                <w:rFonts w:ascii="Times New Roman" w:hAnsi="Times New Roman" w:cs="Times New Roman"/>
                <w:sz w:val="24"/>
                <w:szCs w:val="24"/>
              </w:rPr>
            </w:pPr>
            <w:r w:rsidRPr="00C03789">
              <w:rPr>
                <w:rFonts w:ascii="Times New Roman" w:hAnsi="Times New Roman" w:cs="Times New Roman"/>
                <w:sz w:val="24"/>
                <w:szCs w:val="24"/>
              </w:rPr>
              <w:t>2.2</w:t>
            </w:r>
          </w:p>
        </w:tc>
        <w:tc>
          <w:tcPr>
            <w:tcW w:w="8666" w:type="dxa"/>
            <w:vAlign w:val="center"/>
          </w:tcPr>
          <w:p w:rsidR="004127D6" w:rsidRPr="00C03789" w:rsidRDefault="004127D6" w:rsidP="00455568">
            <w:pPr>
              <w:spacing w:after="0" w:line="240" w:lineRule="auto"/>
              <w:rPr>
                <w:rFonts w:ascii="Times New Roman" w:hAnsi="Times New Roman" w:cs="Times New Roman"/>
                <w:sz w:val="24"/>
                <w:szCs w:val="24"/>
              </w:rPr>
            </w:pPr>
            <w:r w:rsidRPr="00C03789">
              <w:rPr>
                <w:rFonts w:ascii="Times New Roman" w:hAnsi="Times New Roman" w:cs="Times New Roman"/>
                <w:sz w:val="24"/>
                <w:szCs w:val="24"/>
              </w:rPr>
              <w:t>Оценка фактического притока неорганизованного стока по технологическим зонам водоотведения</w:t>
            </w:r>
          </w:p>
        </w:tc>
        <w:tc>
          <w:tcPr>
            <w:tcW w:w="560" w:type="dxa"/>
          </w:tcPr>
          <w:p w:rsidR="004127D6" w:rsidRPr="00C03789" w:rsidRDefault="004127D6" w:rsidP="00455568">
            <w:pPr>
              <w:spacing w:after="0" w:line="240" w:lineRule="auto"/>
              <w:jc w:val="center"/>
              <w:rPr>
                <w:rFonts w:ascii="Times New Roman" w:hAnsi="Times New Roman" w:cs="Times New Roman"/>
                <w:sz w:val="24"/>
                <w:szCs w:val="24"/>
              </w:rPr>
            </w:pPr>
          </w:p>
        </w:tc>
      </w:tr>
      <w:tr w:rsidR="004127D6" w:rsidRPr="00C03789" w:rsidTr="00455568">
        <w:trPr>
          <w:trHeight w:val="340"/>
          <w:jc w:val="center"/>
        </w:trPr>
        <w:tc>
          <w:tcPr>
            <w:tcW w:w="697" w:type="dxa"/>
            <w:vAlign w:val="center"/>
          </w:tcPr>
          <w:p w:rsidR="004127D6" w:rsidRPr="00C03789" w:rsidRDefault="004127D6" w:rsidP="00455568">
            <w:pPr>
              <w:spacing w:after="0" w:line="240" w:lineRule="auto"/>
              <w:jc w:val="center"/>
              <w:rPr>
                <w:rFonts w:ascii="Times New Roman" w:hAnsi="Times New Roman" w:cs="Times New Roman"/>
                <w:sz w:val="24"/>
                <w:szCs w:val="24"/>
              </w:rPr>
            </w:pPr>
            <w:r w:rsidRPr="00C03789">
              <w:rPr>
                <w:rFonts w:ascii="Times New Roman" w:hAnsi="Times New Roman" w:cs="Times New Roman"/>
                <w:sz w:val="24"/>
                <w:szCs w:val="24"/>
              </w:rPr>
              <w:t>2.3</w:t>
            </w:r>
          </w:p>
        </w:tc>
        <w:tc>
          <w:tcPr>
            <w:tcW w:w="8666" w:type="dxa"/>
            <w:vAlign w:val="center"/>
          </w:tcPr>
          <w:p w:rsidR="004127D6" w:rsidRPr="00C03789" w:rsidRDefault="004127D6" w:rsidP="00455568">
            <w:pPr>
              <w:spacing w:after="0" w:line="240" w:lineRule="auto"/>
              <w:rPr>
                <w:rFonts w:ascii="Times New Roman" w:hAnsi="Times New Roman" w:cs="Times New Roman"/>
                <w:sz w:val="24"/>
                <w:szCs w:val="24"/>
              </w:rPr>
            </w:pPr>
            <w:r w:rsidRPr="00C03789">
              <w:rPr>
                <w:rFonts w:ascii="Times New Roman" w:hAnsi="Times New Roman" w:cs="Times New Roman"/>
                <w:sz w:val="24"/>
                <w:szCs w:val="24"/>
              </w:rPr>
              <w:t>Сведения об оснащенности зданий, строений, сооружений приборами учета принимаемых сточных вод и их применении при осуществлении коммерческих расчетов</w:t>
            </w:r>
          </w:p>
        </w:tc>
        <w:tc>
          <w:tcPr>
            <w:tcW w:w="560" w:type="dxa"/>
          </w:tcPr>
          <w:p w:rsidR="004127D6" w:rsidRPr="00C03789" w:rsidRDefault="004127D6" w:rsidP="00455568">
            <w:pPr>
              <w:spacing w:after="0" w:line="240" w:lineRule="auto"/>
              <w:jc w:val="center"/>
              <w:rPr>
                <w:rFonts w:ascii="Times New Roman" w:hAnsi="Times New Roman" w:cs="Times New Roman"/>
                <w:sz w:val="24"/>
                <w:szCs w:val="24"/>
              </w:rPr>
            </w:pPr>
          </w:p>
        </w:tc>
      </w:tr>
      <w:tr w:rsidR="004127D6" w:rsidRPr="00C03789" w:rsidTr="00455568">
        <w:trPr>
          <w:trHeight w:val="340"/>
          <w:jc w:val="center"/>
        </w:trPr>
        <w:tc>
          <w:tcPr>
            <w:tcW w:w="697" w:type="dxa"/>
            <w:vAlign w:val="center"/>
          </w:tcPr>
          <w:p w:rsidR="004127D6" w:rsidRPr="00C03789" w:rsidRDefault="004127D6" w:rsidP="00455568">
            <w:pPr>
              <w:spacing w:after="0" w:line="240" w:lineRule="auto"/>
              <w:jc w:val="center"/>
              <w:rPr>
                <w:rFonts w:ascii="Times New Roman" w:hAnsi="Times New Roman" w:cs="Times New Roman"/>
                <w:sz w:val="24"/>
                <w:szCs w:val="24"/>
              </w:rPr>
            </w:pPr>
            <w:r w:rsidRPr="00C03789">
              <w:rPr>
                <w:rFonts w:ascii="Times New Roman" w:hAnsi="Times New Roman" w:cs="Times New Roman"/>
                <w:sz w:val="24"/>
                <w:szCs w:val="24"/>
              </w:rPr>
              <w:t>2.4</w:t>
            </w:r>
          </w:p>
        </w:tc>
        <w:tc>
          <w:tcPr>
            <w:tcW w:w="8666" w:type="dxa"/>
            <w:vAlign w:val="center"/>
          </w:tcPr>
          <w:p w:rsidR="004127D6" w:rsidRPr="00C03789" w:rsidRDefault="004127D6" w:rsidP="00455568">
            <w:pPr>
              <w:spacing w:after="0" w:line="240" w:lineRule="auto"/>
              <w:rPr>
                <w:rFonts w:ascii="Times New Roman" w:hAnsi="Times New Roman" w:cs="Times New Roman"/>
                <w:sz w:val="24"/>
                <w:szCs w:val="24"/>
              </w:rPr>
            </w:pPr>
            <w:r w:rsidRPr="00C03789">
              <w:rPr>
                <w:rFonts w:ascii="Times New Roman" w:hAnsi="Times New Roman" w:cs="Times New Roman"/>
                <w:sz w:val="24"/>
                <w:szCs w:val="24"/>
              </w:rPr>
              <w:t>Результаты ретроспективного анализа балансов поступления сточных вод в централизованную систему водоотведения по технологическим зонам водоотведения и по поселениям с выделением зон дефицитов и резервов производственных мощностей</w:t>
            </w:r>
          </w:p>
        </w:tc>
        <w:tc>
          <w:tcPr>
            <w:tcW w:w="560" w:type="dxa"/>
          </w:tcPr>
          <w:p w:rsidR="004127D6" w:rsidRPr="00C03789" w:rsidRDefault="004127D6" w:rsidP="00455568">
            <w:pPr>
              <w:spacing w:after="0" w:line="240" w:lineRule="auto"/>
              <w:jc w:val="center"/>
              <w:rPr>
                <w:rFonts w:ascii="Times New Roman" w:hAnsi="Times New Roman" w:cs="Times New Roman"/>
                <w:sz w:val="24"/>
                <w:szCs w:val="24"/>
              </w:rPr>
            </w:pPr>
          </w:p>
        </w:tc>
      </w:tr>
      <w:tr w:rsidR="004127D6" w:rsidRPr="00C03789" w:rsidTr="00455568">
        <w:trPr>
          <w:trHeight w:val="340"/>
          <w:jc w:val="center"/>
        </w:trPr>
        <w:tc>
          <w:tcPr>
            <w:tcW w:w="697" w:type="dxa"/>
            <w:vAlign w:val="center"/>
          </w:tcPr>
          <w:p w:rsidR="004127D6" w:rsidRPr="00C03789" w:rsidRDefault="004127D6" w:rsidP="00455568">
            <w:pPr>
              <w:spacing w:after="0" w:line="240" w:lineRule="auto"/>
              <w:jc w:val="center"/>
              <w:rPr>
                <w:rFonts w:ascii="Times New Roman" w:hAnsi="Times New Roman" w:cs="Times New Roman"/>
                <w:sz w:val="24"/>
                <w:szCs w:val="24"/>
              </w:rPr>
            </w:pPr>
            <w:r w:rsidRPr="00C03789">
              <w:rPr>
                <w:rFonts w:ascii="Times New Roman" w:hAnsi="Times New Roman" w:cs="Times New Roman"/>
                <w:sz w:val="24"/>
                <w:szCs w:val="24"/>
              </w:rPr>
              <w:t>2.5</w:t>
            </w:r>
          </w:p>
        </w:tc>
        <w:tc>
          <w:tcPr>
            <w:tcW w:w="8666" w:type="dxa"/>
            <w:vAlign w:val="center"/>
          </w:tcPr>
          <w:p w:rsidR="004127D6" w:rsidRPr="00C03789" w:rsidRDefault="004127D6" w:rsidP="00E95D31">
            <w:pPr>
              <w:spacing w:after="0" w:line="240" w:lineRule="auto"/>
              <w:rPr>
                <w:rFonts w:ascii="Times New Roman" w:hAnsi="Times New Roman" w:cs="Times New Roman"/>
                <w:sz w:val="24"/>
                <w:szCs w:val="24"/>
              </w:rPr>
            </w:pPr>
            <w:r w:rsidRPr="00C03789">
              <w:rPr>
                <w:rFonts w:ascii="Times New Roman" w:hAnsi="Times New Roman" w:cs="Times New Roman"/>
                <w:sz w:val="24"/>
                <w:szCs w:val="24"/>
              </w:rPr>
              <w:t>Прогнозные балансы поступления сточных вод в централизованную систему водоотведения и отведения стоков по технологическим зонам водоотведения с учетом различн</w:t>
            </w:r>
            <w:r w:rsidR="00074CAB" w:rsidRPr="00C03789">
              <w:rPr>
                <w:rFonts w:ascii="Times New Roman" w:hAnsi="Times New Roman" w:cs="Times New Roman"/>
                <w:sz w:val="24"/>
                <w:szCs w:val="24"/>
              </w:rPr>
              <w:t>ых сценариев развития поселения</w:t>
            </w:r>
            <w:r w:rsidRPr="00C03789">
              <w:rPr>
                <w:rFonts w:ascii="Times New Roman" w:hAnsi="Times New Roman" w:cs="Times New Roman"/>
                <w:sz w:val="24"/>
                <w:szCs w:val="24"/>
              </w:rPr>
              <w:t xml:space="preserve"> </w:t>
            </w:r>
          </w:p>
        </w:tc>
        <w:tc>
          <w:tcPr>
            <w:tcW w:w="560" w:type="dxa"/>
          </w:tcPr>
          <w:p w:rsidR="004127D6" w:rsidRPr="00C03789" w:rsidRDefault="004127D6" w:rsidP="00455568">
            <w:pPr>
              <w:spacing w:after="0" w:line="240" w:lineRule="auto"/>
              <w:jc w:val="center"/>
              <w:rPr>
                <w:rFonts w:ascii="Times New Roman" w:hAnsi="Times New Roman" w:cs="Times New Roman"/>
                <w:sz w:val="24"/>
                <w:szCs w:val="24"/>
              </w:rPr>
            </w:pPr>
          </w:p>
        </w:tc>
      </w:tr>
      <w:tr w:rsidR="004127D6" w:rsidRPr="00C03789" w:rsidTr="00455568">
        <w:trPr>
          <w:trHeight w:val="340"/>
          <w:jc w:val="center"/>
        </w:trPr>
        <w:tc>
          <w:tcPr>
            <w:tcW w:w="697" w:type="dxa"/>
            <w:vAlign w:val="center"/>
          </w:tcPr>
          <w:p w:rsidR="004127D6" w:rsidRPr="00C03789" w:rsidRDefault="004127D6" w:rsidP="00455568">
            <w:pPr>
              <w:spacing w:after="0" w:line="240" w:lineRule="auto"/>
              <w:jc w:val="center"/>
              <w:rPr>
                <w:rFonts w:ascii="Times New Roman" w:hAnsi="Times New Roman" w:cs="Times New Roman"/>
                <w:sz w:val="24"/>
                <w:szCs w:val="24"/>
              </w:rPr>
            </w:pPr>
            <w:r w:rsidRPr="00C03789">
              <w:rPr>
                <w:rFonts w:ascii="Times New Roman" w:hAnsi="Times New Roman" w:cs="Times New Roman"/>
                <w:sz w:val="24"/>
                <w:szCs w:val="24"/>
              </w:rPr>
              <w:t>3</w:t>
            </w:r>
          </w:p>
        </w:tc>
        <w:tc>
          <w:tcPr>
            <w:tcW w:w="8666" w:type="dxa"/>
            <w:vAlign w:val="center"/>
          </w:tcPr>
          <w:p w:rsidR="004127D6" w:rsidRPr="00C03789" w:rsidRDefault="004127D6" w:rsidP="00455568">
            <w:pPr>
              <w:spacing w:after="0" w:line="240" w:lineRule="auto"/>
              <w:rPr>
                <w:rFonts w:ascii="Times New Roman" w:hAnsi="Times New Roman" w:cs="Times New Roman"/>
                <w:sz w:val="24"/>
                <w:szCs w:val="24"/>
              </w:rPr>
            </w:pPr>
            <w:r w:rsidRPr="00C03789">
              <w:rPr>
                <w:rFonts w:ascii="Times New Roman" w:hAnsi="Times New Roman" w:cs="Times New Roman"/>
                <w:caps/>
                <w:sz w:val="24"/>
                <w:szCs w:val="24"/>
              </w:rPr>
              <w:t>ПРогноз объема СТОЧНЫХ ВОД</w:t>
            </w:r>
          </w:p>
        </w:tc>
        <w:tc>
          <w:tcPr>
            <w:tcW w:w="560" w:type="dxa"/>
          </w:tcPr>
          <w:p w:rsidR="004127D6" w:rsidRPr="00C03789" w:rsidRDefault="004127D6" w:rsidP="00455568">
            <w:pPr>
              <w:spacing w:after="0" w:line="240" w:lineRule="auto"/>
              <w:jc w:val="center"/>
              <w:rPr>
                <w:rFonts w:ascii="Times New Roman" w:hAnsi="Times New Roman" w:cs="Times New Roman"/>
                <w:sz w:val="24"/>
                <w:szCs w:val="24"/>
              </w:rPr>
            </w:pPr>
          </w:p>
        </w:tc>
      </w:tr>
      <w:tr w:rsidR="004127D6" w:rsidRPr="00C03789" w:rsidTr="00455568">
        <w:trPr>
          <w:trHeight w:val="340"/>
          <w:jc w:val="center"/>
        </w:trPr>
        <w:tc>
          <w:tcPr>
            <w:tcW w:w="697" w:type="dxa"/>
            <w:vAlign w:val="center"/>
          </w:tcPr>
          <w:p w:rsidR="004127D6" w:rsidRPr="00C03789" w:rsidRDefault="004127D6" w:rsidP="00455568">
            <w:pPr>
              <w:spacing w:after="0" w:line="240" w:lineRule="auto"/>
              <w:jc w:val="center"/>
              <w:rPr>
                <w:rFonts w:ascii="Times New Roman" w:hAnsi="Times New Roman" w:cs="Times New Roman"/>
                <w:sz w:val="24"/>
                <w:szCs w:val="24"/>
              </w:rPr>
            </w:pPr>
            <w:r w:rsidRPr="00C03789">
              <w:rPr>
                <w:rFonts w:ascii="Times New Roman" w:hAnsi="Times New Roman" w:cs="Times New Roman"/>
                <w:sz w:val="24"/>
                <w:szCs w:val="24"/>
              </w:rPr>
              <w:t>3.1</w:t>
            </w:r>
          </w:p>
        </w:tc>
        <w:tc>
          <w:tcPr>
            <w:tcW w:w="8666" w:type="dxa"/>
            <w:vAlign w:val="center"/>
          </w:tcPr>
          <w:p w:rsidR="004127D6" w:rsidRPr="00C03789" w:rsidRDefault="004127D6" w:rsidP="00455568">
            <w:pPr>
              <w:spacing w:after="0" w:line="240" w:lineRule="auto"/>
              <w:rPr>
                <w:rFonts w:ascii="Times New Roman" w:hAnsi="Times New Roman" w:cs="Times New Roman"/>
                <w:sz w:val="24"/>
                <w:szCs w:val="24"/>
              </w:rPr>
            </w:pPr>
            <w:r w:rsidRPr="00C03789">
              <w:rPr>
                <w:rFonts w:ascii="Times New Roman" w:hAnsi="Times New Roman" w:cs="Times New Roman"/>
                <w:sz w:val="24"/>
                <w:szCs w:val="24"/>
              </w:rPr>
              <w:t>Сведения о фактическом и ожидаемом поступлении сточных вод в централизованную систему водоотведения</w:t>
            </w:r>
          </w:p>
        </w:tc>
        <w:tc>
          <w:tcPr>
            <w:tcW w:w="560" w:type="dxa"/>
          </w:tcPr>
          <w:p w:rsidR="004127D6" w:rsidRPr="00C03789" w:rsidRDefault="004127D6" w:rsidP="00455568">
            <w:pPr>
              <w:spacing w:after="0" w:line="240" w:lineRule="auto"/>
              <w:jc w:val="center"/>
              <w:rPr>
                <w:rFonts w:ascii="Times New Roman" w:hAnsi="Times New Roman" w:cs="Times New Roman"/>
                <w:sz w:val="24"/>
                <w:szCs w:val="24"/>
              </w:rPr>
            </w:pPr>
          </w:p>
        </w:tc>
      </w:tr>
      <w:tr w:rsidR="004127D6" w:rsidRPr="00C03789" w:rsidTr="00455568">
        <w:trPr>
          <w:trHeight w:val="340"/>
          <w:jc w:val="center"/>
        </w:trPr>
        <w:tc>
          <w:tcPr>
            <w:tcW w:w="697" w:type="dxa"/>
            <w:vAlign w:val="center"/>
          </w:tcPr>
          <w:p w:rsidR="004127D6" w:rsidRPr="00C03789" w:rsidRDefault="004127D6" w:rsidP="00455568">
            <w:pPr>
              <w:spacing w:after="0" w:line="240" w:lineRule="auto"/>
              <w:jc w:val="center"/>
              <w:rPr>
                <w:rFonts w:ascii="Times New Roman" w:hAnsi="Times New Roman" w:cs="Times New Roman"/>
                <w:sz w:val="24"/>
                <w:szCs w:val="24"/>
              </w:rPr>
            </w:pPr>
            <w:r w:rsidRPr="00C03789">
              <w:rPr>
                <w:rFonts w:ascii="Times New Roman" w:hAnsi="Times New Roman" w:cs="Times New Roman"/>
                <w:sz w:val="24"/>
                <w:szCs w:val="24"/>
              </w:rPr>
              <w:t>3.2</w:t>
            </w:r>
          </w:p>
        </w:tc>
        <w:tc>
          <w:tcPr>
            <w:tcW w:w="8666" w:type="dxa"/>
            <w:vAlign w:val="center"/>
          </w:tcPr>
          <w:p w:rsidR="004127D6" w:rsidRPr="00C03789" w:rsidRDefault="004127D6" w:rsidP="00455568">
            <w:pPr>
              <w:spacing w:after="0" w:line="240" w:lineRule="auto"/>
              <w:rPr>
                <w:rFonts w:ascii="Times New Roman" w:hAnsi="Times New Roman" w:cs="Times New Roman"/>
                <w:sz w:val="24"/>
                <w:szCs w:val="24"/>
              </w:rPr>
            </w:pPr>
            <w:r w:rsidRPr="00C03789">
              <w:rPr>
                <w:rFonts w:ascii="Times New Roman" w:hAnsi="Times New Roman" w:cs="Times New Roman"/>
                <w:sz w:val="24"/>
                <w:szCs w:val="24"/>
              </w:rPr>
              <w:t>Описание структуры централизованной системы водоотведения</w:t>
            </w:r>
          </w:p>
        </w:tc>
        <w:tc>
          <w:tcPr>
            <w:tcW w:w="560" w:type="dxa"/>
          </w:tcPr>
          <w:p w:rsidR="004127D6" w:rsidRPr="00C03789" w:rsidRDefault="004127D6" w:rsidP="00455568">
            <w:pPr>
              <w:spacing w:after="0" w:line="240" w:lineRule="auto"/>
              <w:jc w:val="center"/>
              <w:rPr>
                <w:rFonts w:ascii="Times New Roman" w:hAnsi="Times New Roman" w:cs="Times New Roman"/>
                <w:sz w:val="24"/>
                <w:szCs w:val="24"/>
              </w:rPr>
            </w:pPr>
          </w:p>
        </w:tc>
      </w:tr>
      <w:tr w:rsidR="004127D6" w:rsidRPr="00C03789" w:rsidTr="00455568">
        <w:trPr>
          <w:trHeight w:val="340"/>
          <w:jc w:val="center"/>
        </w:trPr>
        <w:tc>
          <w:tcPr>
            <w:tcW w:w="697" w:type="dxa"/>
            <w:vAlign w:val="center"/>
          </w:tcPr>
          <w:p w:rsidR="004127D6" w:rsidRPr="00C03789" w:rsidRDefault="004127D6" w:rsidP="00455568">
            <w:pPr>
              <w:spacing w:after="0" w:line="240" w:lineRule="auto"/>
              <w:jc w:val="center"/>
              <w:rPr>
                <w:rFonts w:ascii="Times New Roman" w:hAnsi="Times New Roman" w:cs="Times New Roman"/>
                <w:sz w:val="24"/>
                <w:szCs w:val="24"/>
              </w:rPr>
            </w:pPr>
            <w:r w:rsidRPr="00C03789">
              <w:rPr>
                <w:rFonts w:ascii="Times New Roman" w:hAnsi="Times New Roman" w:cs="Times New Roman"/>
                <w:sz w:val="24"/>
                <w:szCs w:val="24"/>
              </w:rPr>
              <w:t>3.3</w:t>
            </w:r>
          </w:p>
        </w:tc>
        <w:tc>
          <w:tcPr>
            <w:tcW w:w="8666" w:type="dxa"/>
            <w:vAlign w:val="center"/>
          </w:tcPr>
          <w:p w:rsidR="004127D6" w:rsidRPr="00C03789" w:rsidRDefault="004127D6" w:rsidP="00455568">
            <w:pPr>
              <w:spacing w:after="0" w:line="240" w:lineRule="auto"/>
              <w:rPr>
                <w:rFonts w:ascii="Times New Roman" w:hAnsi="Times New Roman" w:cs="Times New Roman"/>
                <w:sz w:val="24"/>
                <w:szCs w:val="24"/>
              </w:rPr>
            </w:pPr>
            <w:r w:rsidRPr="00C03789">
              <w:rPr>
                <w:rFonts w:ascii="Times New Roman" w:hAnsi="Times New Roman" w:cs="Times New Roman"/>
                <w:sz w:val="24"/>
                <w:szCs w:val="24"/>
              </w:rPr>
              <w:t>Расчет требуемой мощности очистных сооружений исходя из данных о расчетном расходе сточных вод, дефицита (резерва)  мощностей по технологическим зонам сооружений водоотведения с разбивкой по годам</w:t>
            </w:r>
          </w:p>
        </w:tc>
        <w:tc>
          <w:tcPr>
            <w:tcW w:w="560" w:type="dxa"/>
          </w:tcPr>
          <w:p w:rsidR="004127D6" w:rsidRPr="00C03789" w:rsidRDefault="004127D6" w:rsidP="00455568">
            <w:pPr>
              <w:spacing w:after="0" w:line="240" w:lineRule="auto"/>
              <w:jc w:val="center"/>
              <w:rPr>
                <w:rFonts w:ascii="Times New Roman" w:hAnsi="Times New Roman" w:cs="Times New Roman"/>
                <w:sz w:val="24"/>
                <w:szCs w:val="24"/>
              </w:rPr>
            </w:pPr>
          </w:p>
        </w:tc>
      </w:tr>
      <w:tr w:rsidR="004127D6" w:rsidRPr="00C03789" w:rsidTr="00455568">
        <w:trPr>
          <w:trHeight w:val="340"/>
          <w:jc w:val="center"/>
        </w:trPr>
        <w:tc>
          <w:tcPr>
            <w:tcW w:w="697" w:type="dxa"/>
            <w:vAlign w:val="center"/>
          </w:tcPr>
          <w:p w:rsidR="004127D6" w:rsidRPr="00C03789" w:rsidRDefault="004127D6" w:rsidP="00455568">
            <w:pPr>
              <w:spacing w:after="0" w:line="240" w:lineRule="auto"/>
              <w:jc w:val="center"/>
              <w:rPr>
                <w:rFonts w:ascii="Times New Roman" w:hAnsi="Times New Roman" w:cs="Times New Roman"/>
                <w:sz w:val="24"/>
                <w:szCs w:val="24"/>
              </w:rPr>
            </w:pPr>
            <w:r w:rsidRPr="00C03789">
              <w:rPr>
                <w:rFonts w:ascii="Times New Roman" w:hAnsi="Times New Roman" w:cs="Times New Roman"/>
                <w:sz w:val="24"/>
                <w:szCs w:val="24"/>
              </w:rPr>
              <w:t>3.4</w:t>
            </w:r>
          </w:p>
        </w:tc>
        <w:tc>
          <w:tcPr>
            <w:tcW w:w="8666" w:type="dxa"/>
            <w:vAlign w:val="center"/>
          </w:tcPr>
          <w:p w:rsidR="004127D6" w:rsidRPr="00C03789" w:rsidRDefault="004127D6" w:rsidP="00455568">
            <w:pPr>
              <w:spacing w:after="0" w:line="240" w:lineRule="auto"/>
              <w:rPr>
                <w:rFonts w:ascii="Times New Roman" w:hAnsi="Times New Roman" w:cs="Times New Roman"/>
                <w:bCs/>
                <w:sz w:val="24"/>
                <w:szCs w:val="24"/>
              </w:rPr>
            </w:pPr>
            <w:r w:rsidRPr="00C03789">
              <w:rPr>
                <w:rFonts w:ascii="Times New Roman" w:hAnsi="Times New Roman" w:cs="Times New Roman"/>
                <w:bCs/>
                <w:sz w:val="24"/>
                <w:szCs w:val="24"/>
              </w:rPr>
              <w:t>Результаты анализа гидравлических режимов и режимов работы элементов централизованной системы водоотведения</w:t>
            </w:r>
          </w:p>
        </w:tc>
        <w:tc>
          <w:tcPr>
            <w:tcW w:w="560" w:type="dxa"/>
          </w:tcPr>
          <w:p w:rsidR="004127D6" w:rsidRPr="00C03789" w:rsidRDefault="004127D6" w:rsidP="00455568">
            <w:pPr>
              <w:spacing w:after="0" w:line="240" w:lineRule="auto"/>
              <w:jc w:val="center"/>
              <w:rPr>
                <w:rFonts w:ascii="Times New Roman" w:hAnsi="Times New Roman" w:cs="Times New Roman"/>
                <w:sz w:val="24"/>
                <w:szCs w:val="24"/>
              </w:rPr>
            </w:pPr>
          </w:p>
        </w:tc>
      </w:tr>
      <w:tr w:rsidR="004127D6" w:rsidRPr="00C03789" w:rsidTr="00455568">
        <w:trPr>
          <w:trHeight w:val="340"/>
          <w:jc w:val="center"/>
        </w:trPr>
        <w:tc>
          <w:tcPr>
            <w:tcW w:w="697" w:type="dxa"/>
            <w:vAlign w:val="center"/>
          </w:tcPr>
          <w:p w:rsidR="004127D6" w:rsidRPr="00C03789" w:rsidRDefault="004127D6" w:rsidP="00455568">
            <w:pPr>
              <w:spacing w:after="0" w:line="240" w:lineRule="auto"/>
              <w:jc w:val="center"/>
              <w:rPr>
                <w:rFonts w:ascii="Times New Roman" w:hAnsi="Times New Roman" w:cs="Times New Roman"/>
                <w:sz w:val="24"/>
                <w:szCs w:val="24"/>
              </w:rPr>
            </w:pPr>
            <w:r w:rsidRPr="00C03789">
              <w:rPr>
                <w:rFonts w:ascii="Times New Roman" w:hAnsi="Times New Roman" w:cs="Times New Roman"/>
                <w:sz w:val="24"/>
                <w:szCs w:val="24"/>
              </w:rPr>
              <w:t>3.5</w:t>
            </w:r>
          </w:p>
        </w:tc>
        <w:tc>
          <w:tcPr>
            <w:tcW w:w="8666" w:type="dxa"/>
            <w:vAlign w:val="center"/>
          </w:tcPr>
          <w:p w:rsidR="004127D6" w:rsidRPr="00C03789" w:rsidRDefault="004127D6" w:rsidP="00455568">
            <w:pPr>
              <w:spacing w:after="0" w:line="240" w:lineRule="auto"/>
              <w:rPr>
                <w:rFonts w:ascii="Times New Roman" w:hAnsi="Times New Roman" w:cs="Times New Roman"/>
                <w:bCs/>
                <w:sz w:val="24"/>
                <w:szCs w:val="24"/>
              </w:rPr>
            </w:pPr>
            <w:r w:rsidRPr="00C03789">
              <w:rPr>
                <w:rFonts w:ascii="Times New Roman" w:hAnsi="Times New Roman" w:cs="Times New Roman"/>
                <w:bCs/>
                <w:sz w:val="24"/>
                <w:szCs w:val="24"/>
              </w:rPr>
              <w:t>Анализ резервов производственных мощностей очистных сооружений системы водоотведения и возможности расширения зоны их действия</w:t>
            </w:r>
          </w:p>
        </w:tc>
        <w:tc>
          <w:tcPr>
            <w:tcW w:w="560" w:type="dxa"/>
          </w:tcPr>
          <w:p w:rsidR="004127D6" w:rsidRPr="00C03789" w:rsidRDefault="004127D6" w:rsidP="00455568">
            <w:pPr>
              <w:spacing w:after="0" w:line="240" w:lineRule="auto"/>
              <w:jc w:val="center"/>
              <w:rPr>
                <w:rFonts w:ascii="Times New Roman" w:hAnsi="Times New Roman" w:cs="Times New Roman"/>
                <w:sz w:val="24"/>
                <w:szCs w:val="24"/>
              </w:rPr>
            </w:pPr>
          </w:p>
        </w:tc>
      </w:tr>
      <w:tr w:rsidR="004127D6" w:rsidRPr="00C03789" w:rsidTr="00455568">
        <w:trPr>
          <w:trHeight w:val="340"/>
          <w:jc w:val="center"/>
        </w:trPr>
        <w:tc>
          <w:tcPr>
            <w:tcW w:w="697" w:type="dxa"/>
            <w:vAlign w:val="center"/>
          </w:tcPr>
          <w:p w:rsidR="004127D6" w:rsidRPr="00C03789" w:rsidRDefault="004127D6" w:rsidP="00455568">
            <w:pPr>
              <w:spacing w:after="0" w:line="240" w:lineRule="auto"/>
              <w:jc w:val="center"/>
              <w:rPr>
                <w:rFonts w:ascii="Times New Roman" w:hAnsi="Times New Roman" w:cs="Times New Roman"/>
                <w:sz w:val="24"/>
                <w:szCs w:val="24"/>
              </w:rPr>
            </w:pPr>
            <w:r w:rsidRPr="00C03789">
              <w:rPr>
                <w:rFonts w:ascii="Times New Roman" w:hAnsi="Times New Roman" w:cs="Times New Roman"/>
                <w:sz w:val="24"/>
                <w:szCs w:val="24"/>
              </w:rPr>
              <w:t>4</w:t>
            </w:r>
          </w:p>
        </w:tc>
        <w:tc>
          <w:tcPr>
            <w:tcW w:w="8666" w:type="dxa"/>
            <w:vAlign w:val="center"/>
          </w:tcPr>
          <w:p w:rsidR="004127D6" w:rsidRPr="00C03789" w:rsidRDefault="004127D6" w:rsidP="00843527">
            <w:pPr>
              <w:spacing w:after="0" w:line="240" w:lineRule="auto"/>
              <w:rPr>
                <w:rFonts w:ascii="Times New Roman" w:hAnsi="Times New Roman" w:cs="Times New Roman"/>
                <w:sz w:val="24"/>
                <w:szCs w:val="24"/>
              </w:rPr>
            </w:pPr>
            <w:r w:rsidRPr="00C03789">
              <w:rPr>
                <w:rFonts w:ascii="Times New Roman" w:hAnsi="Times New Roman" w:cs="Times New Roman"/>
                <w:bCs/>
                <w:sz w:val="24"/>
                <w:szCs w:val="24"/>
              </w:rPr>
              <w:t>ПРЕДЛОЖЕНИЯ ПО СТРОИТЕЛЬСТВУ, РЕКОНСТРУКЦИИ И МОДЕРНИЗАЦИИ ОБЪЕКТОВ СИСТЕМ ВОДО</w:t>
            </w:r>
            <w:r w:rsidR="00843527" w:rsidRPr="00C03789">
              <w:rPr>
                <w:rFonts w:ascii="Times New Roman" w:hAnsi="Times New Roman" w:cs="Times New Roman"/>
                <w:bCs/>
                <w:sz w:val="24"/>
                <w:szCs w:val="24"/>
              </w:rPr>
              <w:t>ОТВЕДЕНИЯ</w:t>
            </w:r>
            <w:r w:rsidRPr="00C03789">
              <w:rPr>
                <w:rFonts w:ascii="Times New Roman" w:hAnsi="Times New Roman" w:cs="Times New Roman"/>
                <w:bCs/>
                <w:sz w:val="24"/>
                <w:szCs w:val="24"/>
              </w:rPr>
              <w:t xml:space="preserve"> И СЕТЕЙ</w:t>
            </w:r>
          </w:p>
        </w:tc>
        <w:tc>
          <w:tcPr>
            <w:tcW w:w="560" w:type="dxa"/>
          </w:tcPr>
          <w:p w:rsidR="004127D6" w:rsidRPr="00C03789" w:rsidRDefault="004127D6" w:rsidP="00455568">
            <w:pPr>
              <w:spacing w:after="0" w:line="240" w:lineRule="auto"/>
              <w:jc w:val="center"/>
              <w:rPr>
                <w:rFonts w:ascii="Times New Roman" w:hAnsi="Times New Roman" w:cs="Times New Roman"/>
                <w:sz w:val="24"/>
                <w:szCs w:val="24"/>
              </w:rPr>
            </w:pPr>
          </w:p>
        </w:tc>
      </w:tr>
      <w:tr w:rsidR="004127D6" w:rsidRPr="00C03789" w:rsidTr="00455568">
        <w:trPr>
          <w:trHeight w:val="340"/>
          <w:jc w:val="center"/>
        </w:trPr>
        <w:tc>
          <w:tcPr>
            <w:tcW w:w="697" w:type="dxa"/>
            <w:vAlign w:val="center"/>
          </w:tcPr>
          <w:p w:rsidR="004127D6" w:rsidRPr="00C03789" w:rsidRDefault="004127D6" w:rsidP="00455568">
            <w:pPr>
              <w:spacing w:after="0" w:line="240" w:lineRule="auto"/>
              <w:jc w:val="center"/>
              <w:rPr>
                <w:rFonts w:ascii="Times New Roman" w:hAnsi="Times New Roman" w:cs="Times New Roman"/>
                <w:sz w:val="24"/>
                <w:szCs w:val="24"/>
              </w:rPr>
            </w:pPr>
            <w:r w:rsidRPr="00C03789">
              <w:rPr>
                <w:rFonts w:ascii="Times New Roman" w:hAnsi="Times New Roman" w:cs="Times New Roman"/>
                <w:sz w:val="24"/>
                <w:szCs w:val="24"/>
              </w:rPr>
              <w:t>4.1</w:t>
            </w:r>
          </w:p>
        </w:tc>
        <w:tc>
          <w:tcPr>
            <w:tcW w:w="8666" w:type="dxa"/>
            <w:vAlign w:val="center"/>
          </w:tcPr>
          <w:p w:rsidR="004127D6" w:rsidRPr="00C03789" w:rsidRDefault="004127D6" w:rsidP="00455568">
            <w:pPr>
              <w:spacing w:after="0" w:line="240" w:lineRule="auto"/>
              <w:rPr>
                <w:rFonts w:ascii="Times New Roman" w:hAnsi="Times New Roman" w:cs="Times New Roman"/>
                <w:sz w:val="24"/>
                <w:szCs w:val="24"/>
              </w:rPr>
            </w:pPr>
            <w:r w:rsidRPr="00C03789">
              <w:rPr>
                <w:rFonts w:ascii="Times New Roman" w:hAnsi="Times New Roman" w:cs="Times New Roman"/>
                <w:sz w:val="24"/>
                <w:szCs w:val="24"/>
              </w:rPr>
              <w:t>Основные направления, принципы, задачи и целевые показатели развития централизованной системы водоотведения</w:t>
            </w:r>
          </w:p>
        </w:tc>
        <w:tc>
          <w:tcPr>
            <w:tcW w:w="560" w:type="dxa"/>
          </w:tcPr>
          <w:p w:rsidR="004127D6" w:rsidRPr="00C03789" w:rsidRDefault="004127D6" w:rsidP="00455568">
            <w:pPr>
              <w:spacing w:after="0" w:line="240" w:lineRule="auto"/>
              <w:jc w:val="center"/>
              <w:rPr>
                <w:rFonts w:ascii="Times New Roman" w:hAnsi="Times New Roman" w:cs="Times New Roman"/>
                <w:sz w:val="24"/>
                <w:szCs w:val="24"/>
              </w:rPr>
            </w:pPr>
          </w:p>
        </w:tc>
      </w:tr>
      <w:tr w:rsidR="004127D6" w:rsidRPr="00C03789" w:rsidTr="00455568">
        <w:trPr>
          <w:trHeight w:val="340"/>
          <w:jc w:val="center"/>
        </w:trPr>
        <w:tc>
          <w:tcPr>
            <w:tcW w:w="697" w:type="dxa"/>
            <w:vAlign w:val="center"/>
          </w:tcPr>
          <w:p w:rsidR="004127D6" w:rsidRPr="00C03789" w:rsidRDefault="004127D6" w:rsidP="00455568">
            <w:pPr>
              <w:spacing w:after="0" w:line="240" w:lineRule="auto"/>
              <w:jc w:val="center"/>
              <w:rPr>
                <w:rFonts w:ascii="Times New Roman" w:hAnsi="Times New Roman" w:cs="Times New Roman"/>
                <w:sz w:val="24"/>
                <w:szCs w:val="24"/>
              </w:rPr>
            </w:pPr>
            <w:r w:rsidRPr="00C03789">
              <w:rPr>
                <w:rFonts w:ascii="Times New Roman" w:hAnsi="Times New Roman" w:cs="Times New Roman"/>
                <w:sz w:val="24"/>
                <w:szCs w:val="24"/>
              </w:rPr>
              <w:t>4.2</w:t>
            </w:r>
          </w:p>
        </w:tc>
        <w:tc>
          <w:tcPr>
            <w:tcW w:w="8666" w:type="dxa"/>
            <w:vAlign w:val="center"/>
          </w:tcPr>
          <w:p w:rsidR="004127D6" w:rsidRPr="00C03789" w:rsidRDefault="004127D6" w:rsidP="00455568">
            <w:pPr>
              <w:spacing w:after="0" w:line="240" w:lineRule="auto"/>
              <w:rPr>
                <w:rFonts w:ascii="Times New Roman" w:hAnsi="Times New Roman" w:cs="Times New Roman"/>
                <w:sz w:val="24"/>
                <w:szCs w:val="24"/>
              </w:rPr>
            </w:pPr>
            <w:r w:rsidRPr="00C03789">
              <w:rPr>
                <w:rFonts w:ascii="Times New Roman" w:hAnsi="Times New Roman" w:cs="Times New Roman"/>
                <w:sz w:val="24"/>
                <w:szCs w:val="24"/>
              </w:rPr>
              <w:t>Перечень основных мероприятий по реализации схем водоотведения с разбивкой по годам, включая технические обоснования этих мероприятий</w:t>
            </w:r>
          </w:p>
        </w:tc>
        <w:tc>
          <w:tcPr>
            <w:tcW w:w="560" w:type="dxa"/>
          </w:tcPr>
          <w:p w:rsidR="004127D6" w:rsidRPr="00C03789" w:rsidRDefault="004127D6" w:rsidP="00455568">
            <w:pPr>
              <w:spacing w:after="0" w:line="240" w:lineRule="auto"/>
              <w:jc w:val="center"/>
              <w:rPr>
                <w:rFonts w:ascii="Times New Roman" w:hAnsi="Times New Roman" w:cs="Times New Roman"/>
                <w:sz w:val="24"/>
                <w:szCs w:val="24"/>
              </w:rPr>
            </w:pPr>
          </w:p>
        </w:tc>
      </w:tr>
      <w:tr w:rsidR="004127D6" w:rsidRPr="00C03789" w:rsidTr="00455568">
        <w:trPr>
          <w:trHeight w:val="340"/>
          <w:jc w:val="center"/>
        </w:trPr>
        <w:tc>
          <w:tcPr>
            <w:tcW w:w="697" w:type="dxa"/>
            <w:vAlign w:val="center"/>
          </w:tcPr>
          <w:p w:rsidR="004127D6" w:rsidRPr="00C03789" w:rsidRDefault="004127D6" w:rsidP="00455568">
            <w:pPr>
              <w:spacing w:after="0" w:line="240" w:lineRule="auto"/>
              <w:jc w:val="center"/>
              <w:rPr>
                <w:rFonts w:ascii="Times New Roman" w:hAnsi="Times New Roman" w:cs="Times New Roman"/>
                <w:sz w:val="24"/>
                <w:szCs w:val="24"/>
              </w:rPr>
            </w:pPr>
            <w:r w:rsidRPr="00C03789">
              <w:rPr>
                <w:rFonts w:ascii="Times New Roman" w:hAnsi="Times New Roman" w:cs="Times New Roman"/>
                <w:sz w:val="24"/>
                <w:szCs w:val="24"/>
              </w:rPr>
              <w:t>4.3</w:t>
            </w:r>
          </w:p>
        </w:tc>
        <w:tc>
          <w:tcPr>
            <w:tcW w:w="8666" w:type="dxa"/>
            <w:vAlign w:val="center"/>
          </w:tcPr>
          <w:p w:rsidR="004127D6" w:rsidRPr="00C03789" w:rsidRDefault="004127D6" w:rsidP="00455568">
            <w:pPr>
              <w:spacing w:after="0" w:line="240" w:lineRule="auto"/>
              <w:rPr>
                <w:rFonts w:ascii="Times New Roman" w:hAnsi="Times New Roman" w:cs="Times New Roman"/>
                <w:sz w:val="24"/>
                <w:szCs w:val="24"/>
              </w:rPr>
            </w:pPr>
            <w:r w:rsidRPr="00C03789">
              <w:rPr>
                <w:rFonts w:ascii="Times New Roman" w:hAnsi="Times New Roman" w:cs="Times New Roman"/>
                <w:sz w:val="24"/>
                <w:szCs w:val="24"/>
              </w:rPr>
              <w:t>Сведения о вновь строящихся, реконструируемых и предлагаемых к выводу из эксплуатации объектах централ</w:t>
            </w:r>
            <w:r w:rsidR="009620F2" w:rsidRPr="00C03789">
              <w:rPr>
                <w:rFonts w:ascii="Times New Roman" w:hAnsi="Times New Roman" w:cs="Times New Roman"/>
                <w:sz w:val="24"/>
                <w:szCs w:val="24"/>
              </w:rPr>
              <w:t>изованной системы водоотведени</w:t>
            </w:r>
            <w:r w:rsidR="00BC1AE6" w:rsidRPr="00C03789">
              <w:rPr>
                <w:rFonts w:ascii="Times New Roman" w:hAnsi="Times New Roman" w:cs="Times New Roman"/>
                <w:sz w:val="24"/>
                <w:szCs w:val="24"/>
              </w:rPr>
              <w:t>е</w:t>
            </w:r>
          </w:p>
        </w:tc>
        <w:tc>
          <w:tcPr>
            <w:tcW w:w="560" w:type="dxa"/>
          </w:tcPr>
          <w:p w:rsidR="004127D6" w:rsidRPr="00C03789" w:rsidRDefault="004127D6" w:rsidP="00455568">
            <w:pPr>
              <w:spacing w:after="0" w:line="240" w:lineRule="auto"/>
              <w:jc w:val="center"/>
              <w:rPr>
                <w:rFonts w:ascii="Times New Roman" w:hAnsi="Times New Roman" w:cs="Times New Roman"/>
                <w:sz w:val="24"/>
                <w:szCs w:val="24"/>
              </w:rPr>
            </w:pPr>
          </w:p>
        </w:tc>
      </w:tr>
      <w:tr w:rsidR="004127D6" w:rsidRPr="00C03789" w:rsidTr="00455568">
        <w:trPr>
          <w:trHeight w:val="340"/>
          <w:jc w:val="center"/>
        </w:trPr>
        <w:tc>
          <w:tcPr>
            <w:tcW w:w="697" w:type="dxa"/>
            <w:vAlign w:val="center"/>
          </w:tcPr>
          <w:p w:rsidR="004127D6" w:rsidRPr="00C03789" w:rsidRDefault="004127D6" w:rsidP="00290331">
            <w:pPr>
              <w:spacing w:after="0" w:line="240" w:lineRule="auto"/>
              <w:jc w:val="center"/>
              <w:rPr>
                <w:rFonts w:ascii="Times New Roman" w:hAnsi="Times New Roman" w:cs="Times New Roman"/>
                <w:sz w:val="24"/>
                <w:szCs w:val="24"/>
              </w:rPr>
            </w:pPr>
            <w:r w:rsidRPr="00C03789">
              <w:rPr>
                <w:rFonts w:ascii="Times New Roman" w:hAnsi="Times New Roman" w:cs="Times New Roman"/>
                <w:sz w:val="24"/>
                <w:szCs w:val="24"/>
              </w:rPr>
              <w:t>4.4</w:t>
            </w:r>
          </w:p>
        </w:tc>
        <w:tc>
          <w:tcPr>
            <w:tcW w:w="8666" w:type="dxa"/>
            <w:vAlign w:val="center"/>
          </w:tcPr>
          <w:p w:rsidR="004127D6" w:rsidRPr="00C03789" w:rsidRDefault="004127D6" w:rsidP="00455568">
            <w:pPr>
              <w:spacing w:after="0" w:line="240" w:lineRule="auto"/>
              <w:rPr>
                <w:rFonts w:ascii="Times New Roman" w:hAnsi="Times New Roman" w:cs="Times New Roman"/>
                <w:sz w:val="24"/>
                <w:szCs w:val="24"/>
              </w:rPr>
            </w:pPr>
            <w:r w:rsidRPr="00C03789">
              <w:rPr>
                <w:rFonts w:ascii="Times New Roman" w:hAnsi="Times New Roman" w:cs="Times New Roman"/>
                <w:sz w:val="24"/>
                <w:szCs w:val="24"/>
              </w:rPr>
              <w:t>Сведения о развитии систем диспетчеризации, телемеханизации и об автоматизированных системах управления режимами водоотведения на объектах организаций осуществляющих водоотведение</w:t>
            </w:r>
          </w:p>
        </w:tc>
        <w:tc>
          <w:tcPr>
            <w:tcW w:w="560" w:type="dxa"/>
          </w:tcPr>
          <w:p w:rsidR="004127D6" w:rsidRPr="00C03789" w:rsidRDefault="004127D6" w:rsidP="00455568">
            <w:pPr>
              <w:spacing w:after="0" w:line="240" w:lineRule="auto"/>
              <w:jc w:val="center"/>
              <w:rPr>
                <w:rFonts w:ascii="Times New Roman" w:hAnsi="Times New Roman" w:cs="Times New Roman"/>
                <w:sz w:val="24"/>
                <w:szCs w:val="24"/>
              </w:rPr>
            </w:pPr>
          </w:p>
        </w:tc>
      </w:tr>
      <w:tr w:rsidR="004127D6" w:rsidRPr="00C03789" w:rsidTr="00455568">
        <w:trPr>
          <w:trHeight w:val="340"/>
          <w:jc w:val="center"/>
        </w:trPr>
        <w:tc>
          <w:tcPr>
            <w:tcW w:w="697" w:type="dxa"/>
            <w:vAlign w:val="center"/>
          </w:tcPr>
          <w:p w:rsidR="004127D6" w:rsidRPr="00C03789" w:rsidRDefault="004127D6" w:rsidP="00290331">
            <w:pPr>
              <w:spacing w:after="0" w:line="240" w:lineRule="auto"/>
              <w:jc w:val="center"/>
              <w:rPr>
                <w:rFonts w:ascii="Times New Roman" w:hAnsi="Times New Roman" w:cs="Times New Roman"/>
                <w:sz w:val="24"/>
                <w:szCs w:val="24"/>
              </w:rPr>
            </w:pPr>
            <w:r w:rsidRPr="00C03789">
              <w:rPr>
                <w:rFonts w:ascii="Times New Roman" w:hAnsi="Times New Roman" w:cs="Times New Roman"/>
                <w:sz w:val="24"/>
                <w:szCs w:val="24"/>
              </w:rPr>
              <w:lastRenderedPageBreak/>
              <w:t>4.5</w:t>
            </w:r>
          </w:p>
        </w:tc>
        <w:tc>
          <w:tcPr>
            <w:tcW w:w="8666" w:type="dxa"/>
            <w:vAlign w:val="center"/>
          </w:tcPr>
          <w:p w:rsidR="004127D6" w:rsidRPr="00C03789" w:rsidRDefault="004127D6" w:rsidP="00455568">
            <w:pPr>
              <w:spacing w:after="0" w:line="240" w:lineRule="auto"/>
              <w:rPr>
                <w:rFonts w:ascii="Times New Roman" w:hAnsi="Times New Roman" w:cs="Times New Roman"/>
                <w:sz w:val="24"/>
                <w:szCs w:val="24"/>
              </w:rPr>
            </w:pPr>
            <w:r w:rsidRPr="00C03789">
              <w:rPr>
                <w:rFonts w:ascii="Times New Roman" w:hAnsi="Times New Roman" w:cs="Times New Roman"/>
                <w:sz w:val="24"/>
                <w:szCs w:val="24"/>
              </w:rPr>
              <w:t>Описание вариантов маршрутов прохождения трубопроводов  (трасс) по территории поселения, расположение намечаемых площадок  под строительство сооружений водоотведения и их обоснование</w:t>
            </w:r>
          </w:p>
        </w:tc>
        <w:tc>
          <w:tcPr>
            <w:tcW w:w="560" w:type="dxa"/>
          </w:tcPr>
          <w:p w:rsidR="004127D6" w:rsidRPr="00C03789" w:rsidRDefault="004127D6" w:rsidP="00455568">
            <w:pPr>
              <w:spacing w:after="0" w:line="240" w:lineRule="auto"/>
              <w:jc w:val="center"/>
              <w:rPr>
                <w:rFonts w:ascii="Times New Roman" w:hAnsi="Times New Roman" w:cs="Times New Roman"/>
                <w:sz w:val="24"/>
                <w:szCs w:val="24"/>
              </w:rPr>
            </w:pPr>
          </w:p>
        </w:tc>
      </w:tr>
      <w:tr w:rsidR="004127D6" w:rsidRPr="00C03789" w:rsidTr="00455568">
        <w:trPr>
          <w:trHeight w:val="340"/>
          <w:jc w:val="center"/>
        </w:trPr>
        <w:tc>
          <w:tcPr>
            <w:tcW w:w="697" w:type="dxa"/>
            <w:vAlign w:val="center"/>
          </w:tcPr>
          <w:p w:rsidR="004127D6" w:rsidRPr="00C03789" w:rsidRDefault="004127D6" w:rsidP="00290331">
            <w:pPr>
              <w:spacing w:after="0" w:line="240" w:lineRule="auto"/>
              <w:jc w:val="center"/>
              <w:rPr>
                <w:rFonts w:ascii="Times New Roman" w:hAnsi="Times New Roman" w:cs="Times New Roman"/>
                <w:sz w:val="24"/>
                <w:szCs w:val="24"/>
              </w:rPr>
            </w:pPr>
            <w:r w:rsidRPr="00C03789">
              <w:rPr>
                <w:rFonts w:ascii="Times New Roman" w:hAnsi="Times New Roman" w:cs="Times New Roman"/>
                <w:sz w:val="24"/>
                <w:szCs w:val="24"/>
              </w:rPr>
              <w:t>4.6</w:t>
            </w:r>
          </w:p>
        </w:tc>
        <w:tc>
          <w:tcPr>
            <w:tcW w:w="8666" w:type="dxa"/>
            <w:vAlign w:val="center"/>
          </w:tcPr>
          <w:p w:rsidR="004127D6" w:rsidRPr="00C03789" w:rsidRDefault="004127D6" w:rsidP="00455568">
            <w:pPr>
              <w:spacing w:after="0" w:line="240" w:lineRule="auto"/>
              <w:rPr>
                <w:rFonts w:ascii="Times New Roman" w:hAnsi="Times New Roman" w:cs="Times New Roman"/>
                <w:sz w:val="24"/>
                <w:szCs w:val="24"/>
              </w:rPr>
            </w:pPr>
            <w:r w:rsidRPr="00C03789">
              <w:rPr>
                <w:rFonts w:ascii="Times New Roman" w:hAnsi="Times New Roman" w:cs="Times New Roman"/>
                <w:sz w:val="24"/>
                <w:szCs w:val="24"/>
              </w:rPr>
              <w:t>Границы и характеристики охранных зон сетей и сооружений централизованной системы водоотведения.</w:t>
            </w:r>
          </w:p>
        </w:tc>
        <w:tc>
          <w:tcPr>
            <w:tcW w:w="560" w:type="dxa"/>
          </w:tcPr>
          <w:p w:rsidR="004127D6" w:rsidRPr="00C03789" w:rsidRDefault="004127D6" w:rsidP="00455568">
            <w:pPr>
              <w:spacing w:after="0" w:line="240" w:lineRule="auto"/>
              <w:jc w:val="center"/>
              <w:rPr>
                <w:rFonts w:ascii="Times New Roman" w:hAnsi="Times New Roman" w:cs="Times New Roman"/>
                <w:sz w:val="24"/>
                <w:szCs w:val="24"/>
              </w:rPr>
            </w:pPr>
          </w:p>
        </w:tc>
      </w:tr>
      <w:tr w:rsidR="004127D6" w:rsidRPr="00C03789" w:rsidTr="00455568">
        <w:trPr>
          <w:trHeight w:val="340"/>
          <w:jc w:val="center"/>
        </w:trPr>
        <w:tc>
          <w:tcPr>
            <w:tcW w:w="697" w:type="dxa"/>
            <w:vAlign w:val="center"/>
          </w:tcPr>
          <w:p w:rsidR="004127D6" w:rsidRPr="00C03789" w:rsidRDefault="004127D6" w:rsidP="00290331">
            <w:pPr>
              <w:spacing w:after="0" w:line="240" w:lineRule="auto"/>
              <w:jc w:val="center"/>
              <w:rPr>
                <w:rFonts w:ascii="Times New Roman" w:hAnsi="Times New Roman" w:cs="Times New Roman"/>
                <w:sz w:val="24"/>
                <w:szCs w:val="24"/>
              </w:rPr>
            </w:pPr>
            <w:r w:rsidRPr="00C03789">
              <w:rPr>
                <w:rFonts w:ascii="Times New Roman" w:hAnsi="Times New Roman" w:cs="Times New Roman"/>
                <w:sz w:val="24"/>
                <w:szCs w:val="24"/>
              </w:rPr>
              <w:t>4.7</w:t>
            </w:r>
          </w:p>
        </w:tc>
        <w:tc>
          <w:tcPr>
            <w:tcW w:w="8666" w:type="dxa"/>
            <w:vAlign w:val="center"/>
          </w:tcPr>
          <w:p w:rsidR="004127D6" w:rsidRPr="00C03789" w:rsidRDefault="004127D6" w:rsidP="00455568">
            <w:pPr>
              <w:spacing w:after="0" w:line="240" w:lineRule="auto"/>
              <w:rPr>
                <w:rFonts w:ascii="Times New Roman" w:hAnsi="Times New Roman" w:cs="Times New Roman"/>
                <w:sz w:val="24"/>
                <w:szCs w:val="24"/>
              </w:rPr>
            </w:pPr>
            <w:r w:rsidRPr="00C03789">
              <w:rPr>
                <w:rFonts w:ascii="Times New Roman" w:hAnsi="Times New Roman" w:cs="Times New Roman"/>
                <w:sz w:val="24"/>
                <w:szCs w:val="24"/>
              </w:rPr>
              <w:t>Границы планируемых зон размещения объектов централизованной системы водоотведения.</w:t>
            </w:r>
          </w:p>
        </w:tc>
        <w:tc>
          <w:tcPr>
            <w:tcW w:w="560" w:type="dxa"/>
          </w:tcPr>
          <w:p w:rsidR="004127D6" w:rsidRPr="00C03789" w:rsidRDefault="004127D6" w:rsidP="00455568">
            <w:pPr>
              <w:spacing w:after="0" w:line="240" w:lineRule="auto"/>
              <w:jc w:val="center"/>
              <w:rPr>
                <w:rFonts w:ascii="Times New Roman" w:hAnsi="Times New Roman" w:cs="Times New Roman"/>
                <w:sz w:val="24"/>
                <w:szCs w:val="24"/>
              </w:rPr>
            </w:pPr>
          </w:p>
        </w:tc>
      </w:tr>
      <w:tr w:rsidR="004127D6" w:rsidRPr="00C03789" w:rsidTr="00455568">
        <w:trPr>
          <w:trHeight w:val="340"/>
          <w:jc w:val="center"/>
        </w:trPr>
        <w:tc>
          <w:tcPr>
            <w:tcW w:w="697" w:type="dxa"/>
            <w:vAlign w:val="center"/>
          </w:tcPr>
          <w:p w:rsidR="004127D6" w:rsidRPr="00C03789" w:rsidRDefault="00CD73A0" w:rsidP="00CD73A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r w:rsidR="004127D6" w:rsidRPr="00C03789">
              <w:rPr>
                <w:rFonts w:ascii="Times New Roman" w:hAnsi="Times New Roman" w:cs="Times New Roman"/>
                <w:sz w:val="24"/>
                <w:szCs w:val="24"/>
              </w:rPr>
              <w:t>.</w:t>
            </w:r>
            <w:r>
              <w:rPr>
                <w:rFonts w:ascii="Times New Roman" w:hAnsi="Times New Roman" w:cs="Times New Roman"/>
                <w:sz w:val="24"/>
                <w:szCs w:val="24"/>
              </w:rPr>
              <w:t>8</w:t>
            </w:r>
          </w:p>
        </w:tc>
        <w:tc>
          <w:tcPr>
            <w:tcW w:w="8666" w:type="dxa"/>
            <w:vAlign w:val="center"/>
          </w:tcPr>
          <w:p w:rsidR="004127D6" w:rsidRPr="00C03789" w:rsidRDefault="004127D6" w:rsidP="00455568">
            <w:pPr>
              <w:spacing w:after="0" w:line="240" w:lineRule="auto"/>
              <w:rPr>
                <w:rFonts w:ascii="Times New Roman" w:hAnsi="Times New Roman" w:cs="Times New Roman"/>
                <w:sz w:val="24"/>
                <w:szCs w:val="24"/>
              </w:rPr>
            </w:pPr>
            <w:r w:rsidRPr="00C03789">
              <w:rPr>
                <w:rFonts w:ascii="Times New Roman" w:hAnsi="Times New Roman" w:cs="Times New Roman"/>
                <w:sz w:val="24"/>
                <w:szCs w:val="24"/>
              </w:rPr>
              <w:t>Обеспечение надежности водоотведения путем организации возможности перераспределения потоков сточных вод между технологическими зонами сооружений водоотведения</w:t>
            </w:r>
          </w:p>
        </w:tc>
        <w:tc>
          <w:tcPr>
            <w:tcW w:w="560" w:type="dxa"/>
          </w:tcPr>
          <w:p w:rsidR="004127D6" w:rsidRPr="00C03789" w:rsidRDefault="004127D6" w:rsidP="00455568">
            <w:pPr>
              <w:spacing w:after="0" w:line="240" w:lineRule="auto"/>
              <w:jc w:val="center"/>
              <w:rPr>
                <w:rFonts w:ascii="Times New Roman" w:hAnsi="Times New Roman" w:cs="Times New Roman"/>
                <w:sz w:val="24"/>
                <w:szCs w:val="24"/>
              </w:rPr>
            </w:pPr>
          </w:p>
        </w:tc>
      </w:tr>
      <w:tr w:rsidR="004127D6" w:rsidRPr="00C03789" w:rsidTr="00455568">
        <w:trPr>
          <w:trHeight w:val="340"/>
          <w:jc w:val="center"/>
        </w:trPr>
        <w:tc>
          <w:tcPr>
            <w:tcW w:w="697" w:type="dxa"/>
            <w:vAlign w:val="center"/>
          </w:tcPr>
          <w:p w:rsidR="004127D6" w:rsidRPr="00C03789" w:rsidRDefault="00CD73A0" w:rsidP="00CD73A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r w:rsidR="004127D6" w:rsidRPr="00C03789">
              <w:rPr>
                <w:rFonts w:ascii="Times New Roman" w:hAnsi="Times New Roman" w:cs="Times New Roman"/>
                <w:sz w:val="24"/>
                <w:szCs w:val="24"/>
              </w:rPr>
              <w:t>.</w:t>
            </w:r>
            <w:r>
              <w:rPr>
                <w:rFonts w:ascii="Times New Roman" w:hAnsi="Times New Roman" w:cs="Times New Roman"/>
                <w:sz w:val="24"/>
                <w:szCs w:val="24"/>
              </w:rPr>
              <w:t>9</w:t>
            </w:r>
          </w:p>
        </w:tc>
        <w:tc>
          <w:tcPr>
            <w:tcW w:w="8666" w:type="dxa"/>
            <w:vAlign w:val="center"/>
          </w:tcPr>
          <w:p w:rsidR="004127D6" w:rsidRPr="00C03789" w:rsidRDefault="004127D6" w:rsidP="004D7FE8">
            <w:pPr>
              <w:spacing w:after="0" w:line="240" w:lineRule="auto"/>
              <w:rPr>
                <w:rFonts w:ascii="Times New Roman" w:hAnsi="Times New Roman" w:cs="Times New Roman"/>
                <w:sz w:val="24"/>
                <w:szCs w:val="24"/>
              </w:rPr>
            </w:pPr>
            <w:r w:rsidRPr="00C03789">
              <w:rPr>
                <w:rFonts w:ascii="Times New Roman" w:hAnsi="Times New Roman" w:cs="Times New Roman"/>
                <w:sz w:val="24"/>
                <w:szCs w:val="24"/>
              </w:rPr>
              <w:t>Организация централизованного водоотведения на территориях поселений, где данный вид инженерных сетей отсутствует</w:t>
            </w:r>
          </w:p>
        </w:tc>
        <w:tc>
          <w:tcPr>
            <w:tcW w:w="560" w:type="dxa"/>
          </w:tcPr>
          <w:p w:rsidR="004127D6" w:rsidRPr="00C03789" w:rsidRDefault="004127D6" w:rsidP="00455568">
            <w:pPr>
              <w:spacing w:after="0" w:line="240" w:lineRule="auto"/>
              <w:jc w:val="center"/>
              <w:rPr>
                <w:rFonts w:ascii="Times New Roman" w:hAnsi="Times New Roman" w:cs="Times New Roman"/>
                <w:sz w:val="24"/>
                <w:szCs w:val="24"/>
              </w:rPr>
            </w:pPr>
          </w:p>
        </w:tc>
      </w:tr>
      <w:tr w:rsidR="004127D6" w:rsidRPr="00C03789" w:rsidTr="00455568">
        <w:trPr>
          <w:trHeight w:val="340"/>
          <w:jc w:val="center"/>
        </w:trPr>
        <w:tc>
          <w:tcPr>
            <w:tcW w:w="697" w:type="dxa"/>
            <w:vAlign w:val="center"/>
          </w:tcPr>
          <w:p w:rsidR="004127D6" w:rsidRPr="00C03789" w:rsidRDefault="00CD73A0" w:rsidP="00CD73A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r w:rsidR="004127D6" w:rsidRPr="00C03789">
              <w:rPr>
                <w:rFonts w:ascii="Times New Roman" w:hAnsi="Times New Roman" w:cs="Times New Roman"/>
                <w:sz w:val="24"/>
                <w:szCs w:val="24"/>
              </w:rPr>
              <w:t>.</w:t>
            </w:r>
            <w:r>
              <w:rPr>
                <w:rFonts w:ascii="Times New Roman" w:hAnsi="Times New Roman" w:cs="Times New Roman"/>
                <w:sz w:val="24"/>
                <w:szCs w:val="24"/>
              </w:rPr>
              <w:t>10</w:t>
            </w:r>
          </w:p>
        </w:tc>
        <w:tc>
          <w:tcPr>
            <w:tcW w:w="8666" w:type="dxa"/>
            <w:vAlign w:val="center"/>
          </w:tcPr>
          <w:p w:rsidR="004127D6" w:rsidRPr="00C03789" w:rsidRDefault="004127D6" w:rsidP="00455568">
            <w:pPr>
              <w:spacing w:after="0" w:line="240" w:lineRule="auto"/>
              <w:rPr>
                <w:rFonts w:ascii="Times New Roman" w:hAnsi="Times New Roman" w:cs="Times New Roman"/>
                <w:sz w:val="24"/>
                <w:szCs w:val="24"/>
              </w:rPr>
            </w:pPr>
            <w:r w:rsidRPr="00C03789">
              <w:rPr>
                <w:rFonts w:ascii="Times New Roman" w:hAnsi="Times New Roman" w:cs="Times New Roman"/>
                <w:sz w:val="24"/>
                <w:szCs w:val="24"/>
              </w:rPr>
              <w:t>Сокращение сбросов и организация возврата очищенных сточных вод на технические нужды</w:t>
            </w:r>
          </w:p>
        </w:tc>
        <w:tc>
          <w:tcPr>
            <w:tcW w:w="560" w:type="dxa"/>
          </w:tcPr>
          <w:p w:rsidR="004127D6" w:rsidRPr="00C03789" w:rsidRDefault="004127D6" w:rsidP="00455568">
            <w:pPr>
              <w:spacing w:after="0" w:line="240" w:lineRule="auto"/>
              <w:jc w:val="center"/>
              <w:rPr>
                <w:rFonts w:ascii="Times New Roman" w:hAnsi="Times New Roman" w:cs="Times New Roman"/>
                <w:sz w:val="24"/>
                <w:szCs w:val="24"/>
              </w:rPr>
            </w:pPr>
          </w:p>
        </w:tc>
      </w:tr>
      <w:tr w:rsidR="004127D6" w:rsidRPr="00C03789" w:rsidTr="00455568">
        <w:trPr>
          <w:trHeight w:val="340"/>
          <w:jc w:val="center"/>
        </w:trPr>
        <w:tc>
          <w:tcPr>
            <w:tcW w:w="697" w:type="dxa"/>
            <w:vAlign w:val="center"/>
          </w:tcPr>
          <w:p w:rsidR="004127D6" w:rsidRPr="00C03789" w:rsidRDefault="00CD73A0" w:rsidP="0045556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8666" w:type="dxa"/>
            <w:vAlign w:val="center"/>
          </w:tcPr>
          <w:p w:rsidR="004127D6" w:rsidRPr="00C03789" w:rsidRDefault="004127D6" w:rsidP="00455568">
            <w:pPr>
              <w:spacing w:after="0" w:line="240" w:lineRule="auto"/>
              <w:rPr>
                <w:rFonts w:ascii="Times New Roman" w:hAnsi="Times New Roman" w:cs="Times New Roman"/>
                <w:sz w:val="24"/>
                <w:szCs w:val="24"/>
              </w:rPr>
            </w:pPr>
            <w:r w:rsidRPr="00C03789">
              <w:rPr>
                <w:rFonts w:ascii="Times New Roman" w:hAnsi="Times New Roman" w:cs="Times New Roman"/>
                <w:sz w:val="24"/>
                <w:szCs w:val="24"/>
              </w:rPr>
              <w:t>ЭКОЛОГИЧЕСКИЕ АСПЕКТЫ МЕРОПРИЯТИЙ ПО СТРОИТЕЛЬСТВУ И РЕКОНСТРУКЦИИ ОБЪЕКТОВ ЦЕНТРАЛИЗОВАННОЙ СИСТЕМЫ ВОДООТВЕДЕНИЯ</w:t>
            </w:r>
          </w:p>
        </w:tc>
        <w:tc>
          <w:tcPr>
            <w:tcW w:w="560" w:type="dxa"/>
          </w:tcPr>
          <w:p w:rsidR="004127D6" w:rsidRPr="00C03789" w:rsidRDefault="004127D6" w:rsidP="00455568">
            <w:pPr>
              <w:spacing w:after="0" w:line="240" w:lineRule="auto"/>
              <w:jc w:val="center"/>
              <w:rPr>
                <w:rFonts w:ascii="Times New Roman" w:hAnsi="Times New Roman" w:cs="Times New Roman"/>
                <w:sz w:val="24"/>
                <w:szCs w:val="24"/>
              </w:rPr>
            </w:pPr>
          </w:p>
        </w:tc>
      </w:tr>
      <w:tr w:rsidR="004127D6" w:rsidRPr="00C03789" w:rsidTr="00455568">
        <w:trPr>
          <w:trHeight w:val="340"/>
          <w:jc w:val="center"/>
        </w:trPr>
        <w:tc>
          <w:tcPr>
            <w:tcW w:w="697" w:type="dxa"/>
            <w:vAlign w:val="center"/>
          </w:tcPr>
          <w:p w:rsidR="004127D6" w:rsidRPr="00C03789" w:rsidRDefault="00CD73A0" w:rsidP="0045556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r w:rsidR="004127D6" w:rsidRPr="00C03789">
              <w:rPr>
                <w:rFonts w:ascii="Times New Roman" w:hAnsi="Times New Roman" w:cs="Times New Roman"/>
                <w:sz w:val="24"/>
                <w:szCs w:val="24"/>
              </w:rPr>
              <w:t>.1</w:t>
            </w:r>
          </w:p>
        </w:tc>
        <w:tc>
          <w:tcPr>
            <w:tcW w:w="8666" w:type="dxa"/>
            <w:vAlign w:val="center"/>
          </w:tcPr>
          <w:p w:rsidR="004127D6" w:rsidRPr="00C03789" w:rsidRDefault="004127D6" w:rsidP="005D064E">
            <w:pPr>
              <w:spacing w:after="0" w:line="240" w:lineRule="auto"/>
              <w:rPr>
                <w:rFonts w:ascii="Times New Roman" w:hAnsi="Times New Roman" w:cs="Times New Roman"/>
                <w:caps/>
                <w:sz w:val="24"/>
                <w:szCs w:val="24"/>
              </w:rPr>
            </w:pPr>
            <w:r w:rsidRPr="00C03789">
              <w:rPr>
                <w:rFonts w:ascii="Times New Roman" w:hAnsi="Times New Roman" w:cs="Times New Roman"/>
                <w:sz w:val="24"/>
                <w:szCs w:val="24"/>
              </w:rPr>
              <w:t xml:space="preserve">Сведения о мероприятиях, содержащихся в планах по снижению сбросов загрязняющих веществ и микроорганизмов в поверхностные водные объекты, подземные водные объекты и на водозаборные площади  </w:t>
            </w:r>
          </w:p>
        </w:tc>
        <w:tc>
          <w:tcPr>
            <w:tcW w:w="560" w:type="dxa"/>
          </w:tcPr>
          <w:p w:rsidR="004127D6" w:rsidRPr="00C03789" w:rsidRDefault="004127D6" w:rsidP="00455568">
            <w:pPr>
              <w:spacing w:after="0" w:line="240" w:lineRule="auto"/>
              <w:jc w:val="center"/>
              <w:rPr>
                <w:rFonts w:ascii="Times New Roman" w:hAnsi="Times New Roman" w:cs="Times New Roman"/>
                <w:sz w:val="24"/>
                <w:szCs w:val="24"/>
              </w:rPr>
            </w:pPr>
          </w:p>
        </w:tc>
      </w:tr>
      <w:tr w:rsidR="004127D6" w:rsidRPr="00C03789" w:rsidTr="00455568">
        <w:trPr>
          <w:trHeight w:val="340"/>
          <w:jc w:val="center"/>
        </w:trPr>
        <w:tc>
          <w:tcPr>
            <w:tcW w:w="697" w:type="dxa"/>
            <w:vAlign w:val="center"/>
          </w:tcPr>
          <w:p w:rsidR="004127D6" w:rsidRPr="00C03789" w:rsidRDefault="00CD73A0" w:rsidP="0045556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r w:rsidR="004127D6" w:rsidRPr="00C03789">
              <w:rPr>
                <w:rFonts w:ascii="Times New Roman" w:hAnsi="Times New Roman" w:cs="Times New Roman"/>
                <w:sz w:val="24"/>
                <w:szCs w:val="24"/>
              </w:rPr>
              <w:t>.2</w:t>
            </w:r>
          </w:p>
        </w:tc>
        <w:tc>
          <w:tcPr>
            <w:tcW w:w="8666" w:type="dxa"/>
            <w:vAlign w:val="center"/>
          </w:tcPr>
          <w:p w:rsidR="004127D6" w:rsidRPr="00C03789" w:rsidRDefault="004127D6" w:rsidP="00455568">
            <w:pPr>
              <w:spacing w:after="0" w:line="240" w:lineRule="auto"/>
              <w:rPr>
                <w:rFonts w:ascii="Times New Roman" w:hAnsi="Times New Roman" w:cs="Times New Roman"/>
                <w:caps/>
                <w:sz w:val="24"/>
                <w:szCs w:val="24"/>
              </w:rPr>
            </w:pPr>
            <w:r w:rsidRPr="00C03789">
              <w:rPr>
                <w:rFonts w:ascii="Times New Roman" w:hAnsi="Times New Roman" w:cs="Times New Roman"/>
                <w:sz w:val="24"/>
                <w:szCs w:val="24"/>
              </w:rPr>
              <w:t>Сведения о применении методов, безопасных для окружающей среды, при утилизации осадков сточных вод</w:t>
            </w:r>
          </w:p>
        </w:tc>
        <w:tc>
          <w:tcPr>
            <w:tcW w:w="560" w:type="dxa"/>
          </w:tcPr>
          <w:p w:rsidR="004127D6" w:rsidRPr="00C03789" w:rsidRDefault="004127D6" w:rsidP="00455568">
            <w:pPr>
              <w:spacing w:after="0" w:line="240" w:lineRule="auto"/>
              <w:jc w:val="center"/>
              <w:rPr>
                <w:rFonts w:ascii="Times New Roman" w:hAnsi="Times New Roman" w:cs="Times New Roman"/>
                <w:sz w:val="24"/>
                <w:szCs w:val="24"/>
              </w:rPr>
            </w:pPr>
          </w:p>
        </w:tc>
      </w:tr>
      <w:tr w:rsidR="004127D6" w:rsidRPr="00C03789" w:rsidTr="00455568">
        <w:trPr>
          <w:trHeight w:val="340"/>
          <w:jc w:val="center"/>
        </w:trPr>
        <w:tc>
          <w:tcPr>
            <w:tcW w:w="697" w:type="dxa"/>
            <w:vAlign w:val="center"/>
          </w:tcPr>
          <w:p w:rsidR="004127D6" w:rsidRPr="00C03789" w:rsidRDefault="00CD73A0" w:rsidP="0045556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6</w:t>
            </w:r>
          </w:p>
        </w:tc>
        <w:tc>
          <w:tcPr>
            <w:tcW w:w="8666" w:type="dxa"/>
            <w:vAlign w:val="center"/>
          </w:tcPr>
          <w:p w:rsidR="004127D6" w:rsidRPr="00C03789" w:rsidRDefault="004127D6" w:rsidP="00455568">
            <w:pPr>
              <w:spacing w:after="0" w:line="240" w:lineRule="auto"/>
              <w:rPr>
                <w:rFonts w:ascii="Times New Roman" w:hAnsi="Times New Roman" w:cs="Times New Roman"/>
                <w:sz w:val="24"/>
                <w:szCs w:val="24"/>
              </w:rPr>
            </w:pPr>
            <w:r w:rsidRPr="00C03789">
              <w:rPr>
                <w:rFonts w:ascii="Times New Roman" w:hAnsi="Times New Roman" w:cs="Times New Roman"/>
                <w:caps/>
                <w:sz w:val="24"/>
                <w:szCs w:val="24"/>
              </w:rPr>
              <w:t>ОЦЕНКА ПОТРЕБНОСТЕЙ В КАПИТАЛЬНЫХ ВЛОЖЕНИЯХ В СТРОИТЕЛЬСТВО, РЕКОНСТРУКЦИЮ И МОДЕРНИЗАЦИЮ ОБЪЕКТОВ ЦЕНТРАЛИЗОВАННОЙ СИСТЕМЫ ВОДООТВЕДЕНИЯ</w:t>
            </w:r>
          </w:p>
        </w:tc>
        <w:tc>
          <w:tcPr>
            <w:tcW w:w="560" w:type="dxa"/>
          </w:tcPr>
          <w:p w:rsidR="004127D6" w:rsidRPr="00C03789" w:rsidRDefault="004127D6" w:rsidP="00455568">
            <w:pPr>
              <w:spacing w:after="0" w:line="240" w:lineRule="auto"/>
              <w:jc w:val="center"/>
              <w:rPr>
                <w:rFonts w:ascii="Times New Roman" w:hAnsi="Times New Roman" w:cs="Times New Roman"/>
                <w:sz w:val="24"/>
                <w:szCs w:val="24"/>
              </w:rPr>
            </w:pPr>
          </w:p>
        </w:tc>
      </w:tr>
      <w:tr w:rsidR="004127D6" w:rsidRPr="00C03789" w:rsidTr="00455568">
        <w:trPr>
          <w:trHeight w:val="340"/>
          <w:jc w:val="center"/>
        </w:trPr>
        <w:tc>
          <w:tcPr>
            <w:tcW w:w="697" w:type="dxa"/>
            <w:vAlign w:val="center"/>
          </w:tcPr>
          <w:p w:rsidR="004127D6" w:rsidRPr="00C03789" w:rsidRDefault="00CD73A0" w:rsidP="0045556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7</w:t>
            </w:r>
          </w:p>
        </w:tc>
        <w:tc>
          <w:tcPr>
            <w:tcW w:w="8666" w:type="dxa"/>
            <w:vAlign w:val="center"/>
          </w:tcPr>
          <w:p w:rsidR="004127D6" w:rsidRPr="00C03789" w:rsidRDefault="004127D6" w:rsidP="00455568">
            <w:pPr>
              <w:spacing w:after="0" w:line="240" w:lineRule="auto"/>
              <w:rPr>
                <w:rFonts w:ascii="Times New Roman" w:hAnsi="Times New Roman" w:cs="Times New Roman"/>
                <w:caps/>
                <w:sz w:val="24"/>
                <w:szCs w:val="24"/>
              </w:rPr>
            </w:pPr>
            <w:r w:rsidRPr="00C03789">
              <w:rPr>
                <w:rFonts w:ascii="Times New Roman" w:hAnsi="Times New Roman" w:cs="Times New Roman"/>
                <w:caps/>
                <w:sz w:val="24"/>
                <w:szCs w:val="24"/>
              </w:rPr>
              <w:t>ЦЕЛЕВЫЕ ПОКАЗАТЕЛИ РАЗВИТИЯ ЦЕНТРАЛИЗОВАННОЙ СИСТЕМЫ ВОДООТВЕДЕНИЯ</w:t>
            </w:r>
          </w:p>
        </w:tc>
        <w:tc>
          <w:tcPr>
            <w:tcW w:w="560" w:type="dxa"/>
          </w:tcPr>
          <w:p w:rsidR="004127D6" w:rsidRPr="00C03789" w:rsidRDefault="004127D6" w:rsidP="00455568">
            <w:pPr>
              <w:spacing w:after="0" w:line="240" w:lineRule="auto"/>
              <w:jc w:val="center"/>
              <w:rPr>
                <w:rFonts w:ascii="Times New Roman" w:hAnsi="Times New Roman" w:cs="Times New Roman"/>
                <w:sz w:val="24"/>
                <w:szCs w:val="24"/>
              </w:rPr>
            </w:pPr>
          </w:p>
        </w:tc>
      </w:tr>
      <w:tr w:rsidR="004127D6" w:rsidRPr="00C03789" w:rsidTr="00455568">
        <w:trPr>
          <w:trHeight w:val="340"/>
          <w:jc w:val="center"/>
        </w:trPr>
        <w:tc>
          <w:tcPr>
            <w:tcW w:w="697" w:type="dxa"/>
            <w:vAlign w:val="center"/>
          </w:tcPr>
          <w:p w:rsidR="004127D6" w:rsidRPr="00C03789" w:rsidRDefault="00CD73A0" w:rsidP="0045556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7</w:t>
            </w:r>
            <w:r w:rsidR="004127D6" w:rsidRPr="00C03789">
              <w:rPr>
                <w:rFonts w:ascii="Times New Roman" w:hAnsi="Times New Roman" w:cs="Times New Roman"/>
                <w:sz w:val="24"/>
                <w:szCs w:val="24"/>
              </w:rPr>
              <w:t>.1</w:t>
            </w:r>
          </w:p>
        </w:tc>
        <w:tc>
          <w:tcPr>
            <w:tcW w:w="8666" w:type="dxa"/>
            <w:vAlign w:val="center"/>
          </w:tcPr>
          <w:p w:rsidR="004127D6" w:rsidRPr="00C03789" w:rsidRDefault="004127D6" w:rsidP="00455568">
            <w:pPr>
              <w:spacing w:after="0" w:line="240" w:lineRule="auto"/>
              <w:rPr>
                <w:rFonts w:ascii="Times New Roman" w:hAnsi="Times New Roman" w:cs="Times New Roman"/>
                <w:caps/>
                <w:sz w:val="24"/>
                <w:szCs w:val="24"/>
              </w:rPr>
            </w:pPr>
            <w:r w:rsidRPr="00C03789">
              <w:rPr>
                <w:rFonts w:ascii="Times New Roman" w:hAnsi="Times New Roman" w:cs="Times New Roman"/>
                <w:sz w:val="24"/>
                <w:szCs w:val="24"/>
              </w:rPr>
              <w:t>Показатели надежности и бесперебойности водоотведения</w:t>
            </w:r>
          </w:p>
        </w:tc>
        <w:tc>
          <w:tcPr>
            <w:tcW w:w="560" w:type="dxa"/>
          </w:tcPr>
          <w:p w:rsidR="004127D6" w:rsidRPr="00C03789" w:rsidRDefault="004127D6" w:rsidP="00455568">
            <w:pPr>
              <w:spacing w:after="0" w:line="240" w:lineRule="auto"/>
              <w:jc w:val="center"/>
              <w:rPr>
                <w:rFonts w:ascii="Times New Roman" w:hAnsi="Times New Roman" w:cs="Times New Roman"/>
                <w:sz w:val="24"/>
                <w:szCs w:val="24"/>
              </w:rPr>
            </w:pPr>
          </w:p>
        </w:tc>
      </w:tr>
      <w:tr w:rsidR="004127D6" w:rsidRPr="00C03789" w:rsidTr="00455568">
        <w:trPr>
          <w:trHeight w:val="340"/>
          <w:jc w:val="center"/>
        </w:trPr>
        <w:tc>
          <w:tcPr>
            <w:tcW w:w="697" w:type="dxa"/>
            <w:vAlign w:val="center"/>
          </w:tcPr>
          <w:p w:rsidR="004127D6" w:rsidRPr="00C03789" w:rsidRDefault="00CD73A0" w:rsidP="0045556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7</w:t>
            </w:r>
            <w:r w:rsidR="004127D6" w:rsidRPr="00C03789">
              <w:rPr>
                <w:rFonts w:ascii="Times New Roman" w:hAnsi="Times New Roman" w:cs="Times New Roman"/>
                <w:sz w:val="24"/>
                <w:szCs w:val="24"/>
              </w:rPr>
              <w:t>.2</w:t>
            </w:r>
          </w:p>
        </w:tc>
        <w:tc>
          <w:tcPr>
            <w:tcW w:w="8666" w:type="dxa"/>
            <w:vAlign w:val="center"/>
          </w:tcPr>
          <w:p w:rsidR="004127D6" w:rsidRPr="00C03789" w:rsidRDefault="004127D6" w:rsidP="00455568">
            <w:pPr>
              <w:spacing w:after="0" w:line="240" w:lineRule="auto"/>
              <w:rPr>
                <w:rFonts w:ascii="Times New Roman" w:hAnsi="Times New Roman" w:cs="Times New Roman"/>
                <w:sz w:val="24"/>
                <w:szCs w:val="24"/>
              </w:rPr>
            </w:pPr>
            <w:r w:rsidRPr="00C03789">
              <w:rPr>
                <w:rFonts w:ascii="Times New Roman" w:hAnsi="Times New Roman" w:cs="Times New Roman"/>
                <w:sz w:val="24"/>
                <w:szCs w:val="24"/>
              </w:rPr>
              <w:t>Показатели качества обслуживания абонентов</w:t>
            </w:r>
          </w:p>
        </w:tc>
        <w:tc>
          <w:tcPr>
            <w:tcW w:w="560" w:type="dxa"/>
          </w:tcPr>
          <w:p w:rsidR="004127D6" w:rsidRPr="00C03789" w:rsidRDefault="004127D6" w:rsidP="00455568">
            <w:pPr>
              <w:spacing w:after="0" w:line="240" w:lineRule="auto"/>
              <w:jc w:val="center"/>
              <w:rPr>
                <w:rFonts w:ascii="Times New Roman" w:hAnsi="Times New Roman" w:cs="Times New Roman"/>
                <w:sz w:val="24"/>
                <w:szCs w:val="24"/>
              </w:rPr>
            </w:pPr>
          </w:p>
        </w:tc>
      </w:tr>
      <w:tr w:rsidR="004127D6" w:rsidRPr="00C03789" w:rsidTr="00455568">
        <w:trPr>
          <w:trHeight w:val="340"/>
          <w:jc w:val="center"/>
        </w:trPr>
        <w:tc>
          <w:tcPr>
            <w:tcW w:w="697" w:type="dxa"/>
            <w:vAlign w:val="center"/>
          </w:tcPr>
          <w:p w:rsidR="004127D6" w:rsidRPr="00C03789" w:rsidRDefault="00CD73A0" w:rsidP="0045556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7</w:t>
            </w:r>
            <w:r w:rsidR="004127D6" w:rsidRPr="00C03789">
              <w:rPr>
                <w:rFonts w:ascii="Times New Roman" w:hAnsi="Times New Roman" w:cs="Times New Roman"/>
                <w:sz w:val="24"/>
                <w:szCs w:val="24"/>
              </w:rPr>
              <w:t>.3</w:t>
            </w:r>
          </w:p>
        </w:tc>
        <w:tc>
          <w:tcPr>
            <w:tcW w:w="8666" w:type="dxa"/>
            <w:vAlign w:val="center"/>
          </w:tcPr>
          <w:p w:rsidR="004127D6" w:rsidRPr="00C03789" w:rsidRDefault="004127D6" w:rsidP="00455568">
            <w:pPr>
              <w:spacing w:after="0" w:line="240" w:lineRule="auto"/>
              <w:rPr>
                <w:rFonts w:ascii="Times New Roman" w:hAnsi="Times New Roman" w:cs="Times New Roman"/>
                <w:sz w:val="24"/>
                <w:szCs w:val="24"/>
              </w:rPr>
            </w:pPr>
            <w:r w:rsidRPr="00C03789">
              <w:rPr>
                <w:rFonts w:ascii="Times New Roman" w:hAnsi="Times New Roman" w:cs="Times New Roman"/>
                <w:sz w:val="24"/>
                <w:szCs w:val="24"/>
              </w:rPr>
              <w:t>Показатели качества очистки воды</w:t>
            </w:r>
          </w:p>
        </w:tc>
        <w:tc>
          <w:tcPr>
            <w:tcW w:w="560" w:type="dxa"/>
          </w:tcPr>
          <w:p w:rsidR="004127D6" w:rsidRPr="00C03789" w:rsidRDefault="004127D6" w:rsidP="00455568">
            <w:pPr>
              <w:spacing w:after="0" w:line="240" w:lineRule="auto"/>
              <w:jc w:val="center"/>
              <w:rPr>
                <w:rFonts w:ascii="Times New Roman" w:hAnsi="Times New Roman" w:cs="Times New Roman"/>
                <w:sz w:val="24"/>
                <w:szCs w:val="24"/>
              </w:rPr>
            </w:pPr>
          </w:p>
        </w:tc>
      </w:tr>
      <w:tr w:rsidR="004127D6" w:rsidRPr="00C03789" w:rsidTr="00455568">
        <w:trPr>
          <w:trHeight w:val="340"/>
          <w:jc w:val="center"/>
        </w:trPr>
        <w:tc>
          <w:tcPr>
            <w:tcW w:w="697" w:type="dxa"/>
            <w:vAlign w:val="center"/>
          </w:tcPr>
          <w:p w:rsidR="004127D6" w:rsidRPr="00C03789" w:rsidRDefault="00CD73A0" w:rsidP="0045556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7</w:t>
            </w:r>
            <w:r w:rsidR="004127D6" w:rsidRPr="00C03789">
              <w:rPr>
                <w:rFonts w:ascii="Times New Roman" w:hAnsi="Times New Roman" w:cs="Times New Roman"/>
                <w:sz w:val="24"/>
                <w:szCs w:val="24"/>
              </w:rPr>
              <w:t>.4</w:t>
            </w:r>
          </w:p>
        </w:tc>
        <w:tc>
          <w:tcPr>
            <w:tcW w:w="8666" w:type="dxa"/>
            <w:vAlign w:val="center"/>
          </w:tcPr>
          <w:p w:rsidR="004127D6" w:rsidRPr="00C03789" w:rsidRDefault="004127D6" w:rsidP="00455568">
            <w:pPr>
              <w:spacing w:after="0" w:line="240" w:lineRule="auto"/>
              <w:rPr>
                <w:rFonts w:ascii="Times New Roman" w:hAnsi="Times New Roman" w:cs="Times New Roman"/>
                <w:sz w:val="24"/>
                <w:szCs w:val="24"/>
              </w:rPr>
            </w:pPr>
            <w:r w:rsidRPr="00C03789">
              <w:rPr>
                <w:rFonts w:ascii="Times New Roman" w:hAnsi="Times New Roman" w:cs="Times New Roman"/>
                <w:sz w:val="24"/>
                <w:szCs w:val="24"/>
              </w:rPr>
              <w:t>Показатели эффективности использования ресурсов при транспортировке сточных вод</w:t>
            </w:r>
          </w:p>
        </w:tc>
        <w:tc>
          <w:tcPr>
            <w:tcW w:w="560" w:type="dxa"/>
          </w:tcPr>
          <w:p w:rsidR="004127D6" w:rsidRPr="00C03789" w:rsidRDefault="004127D6" w:rsidP="00455568">
            <w:pPr>
              <w:spacing w:after="0" w:line="240" w:lineRule="auto"/>
              <w:jc w:val="center"/>
              <w:rPr>
                <w:rFonts w:ascii="Times New Roman" w:hAnsi="Times New Roman" w:cs="Times New Roman"/>
                <w:sz w:val="24"/>
                <w:szCs w:val="24"/>
              </w:rPr>
            </w:pPr>
          </w:p>
        </w:tc>
      </w:tr>
      <w:tr w:rsidR="004127D6" w:rsidRPr="00C03789" w:rsidTr="00455568">
        <w:trPr>
          <w:trHeight w:val="340"/>
          <w:jc w:val="center"/>
        </w:trPr>
        <w:tc>
          <w:tcPr>
            <w:tcW w:w="697" w:type="dxa"/>
            <w:vAlign w:val="center"/>
          </w:tcPr>
          <w:p w:rsidR="004127D6" w:rsidRPr="00C03789" w:rsidRDefault="00CD73A0" w:rsidP="0045556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7</w:t>
            </w:r>
            <w:r w:rsidR="004127D6" w:rsidRPr="00C03789">
              <w:rPr>
                <w:rFonts w:ascii="Times New Roman" w:hAnsi="Times New Roman" w:cs="Times New Roman"/>
                <w:sz w:val="24"/>
                <w:szCs w:val="24"/>
              </w:rPr>
              <w:t>.5</w:t>
            </w:r>
          </w:p>
        </w:tc>
        <w:tc>
          <w:tcPr>
            <w:tcW w:w="8666" w:type="dxa"/>
            <w:vAlign w:val="center"/>
          </w:tcPr>
          <w:p w:rsidR="004127D6" w:rsidRPr="00C03789" w:rsidRDefault="004127D6" w:rsidP="00455568">
            <w:pPr>
              <w:spacing w:after="0" w:line="240" w:lineRule="auto"/>
              <w:rPr>
                <w:rFonts w:ascii="Times New Roman" w:hAnsi="Times New Roman" w:cs="Times New Roman"/>
                <w:sz w:val="24"/>
                <w:szCs w:val="24"/>
              </w:rPr>
            </w:pPr>
            <w:r w:rsidRPr="00C03789">
              <w:rPr>
                <w:rFonts w:ascii="Times New Roman" w:hAnsi="Times New Roman" w:cs="Times New Roman"/>
                <w:sz w:val="24"/>
                <w:szCs w:val="24"/>
              </w:rPr>
              <w:t>Соотношение цены реализации мероприятий инвестиционной программы и их эффективности – улучшен</w:t>
            </w:r>
            <w:r w:rsidR="00184B69" w:rsidRPr="00C03789">
              <w:rPr>
                <w:rFonts w:ascii="Times New Roman" w:hAnsi="Times New Roman" w:cs="Times New Roman"/>
                <w:sz w:val="24"/>
                <w:szCs w:val="24"/>
              </w:rPr>
              <w:t>ие качества очистки сточных вод</w:t>
            </w:r>
          </w:p>
        </w:tc>
        <w:tc>
          <w:tcPr>
            <w:tcW w:w="560" w:type="dxa"/>
          </w:tcPr>
          <w:p w:rsidR="004127D6" w:rsidRPr="00C03789" w:rsidRDefault="004127D6" w:rsidP="00455568">
            <w:pPr>
              <w:spacing w:after="0" w:line="240" w:lineRule="auto"/>
              <w:jc w:val="center"/>
              <w:rPr>
                <w:rFonts w:ascii="Times New Roman" w:hAnsi="Times New Roman" w:cs="Times New Roman"/>
                <w:sz w:val="24"/>
                <w:szCs w:val="24"/>
              </w:rPr>
            </w:pPr>
          </w:p>
        </w:tc>
      </w:tr>
      <w:tr w:rsidR="004127D6" w:rsidRPr="00C03789" w:rsidTr="00455568">
        <w:trPr>
          <w:trHeight w:val="340"/>
          <w:jc w:val="center"/>
        </w:trPr>
        <w:tc>
          <w:tcPr>
            <w:tcW w:w="697" w:type="dxa"/>
            <w:vAlign w:val="center"/>
          </w:tcPr>
          <w:p w:rsidR="004127D6" w:rsidRPr="00C03789" w:rsidRDefault="00CD73A0" w:rsidP="0045556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7</w:t>
            </w:r>
            <w:r w:rsidR="004127D6" w:rsidRPr="00C03789">
              <w:rPr>
                <w:rFonts w:ascii="Times New Roman" w:hAnsi="Times New Roman" w:cs="Times New Roman"/>
                <w:sz w:val="24"/>
                <w:szCs w:val="24"/>
              </w:rPr>
              <w:t>.6</w:t>
            </w:r>
          </w:p>
        </w:tc>
        <w:tc>
          <w:tcPr>
            <w:tcW w:w="8666" w:type="dxa"/>
            <w:vAlign w:val="center"/>
          </w:tcPr>
          <w:p w:rsidR="004127D6" w:rsidRPr="00C03789" w:rsidRDefault="004127D6" w:rsidP="00455568">
            <w:pPr>
              <w:spacing w:after="0" w:line="240" w:lineRule="auto"/>
              <w:rPr>
                <w:rFonts w:ascii="Times New Roman" w:hAnsi="Times New Roman" w:cs="Times New Roman"/>
                <w:sz w:val="24"/>
                <w:szCs w:val="24"/>
              </w:rPr>
            </w:pPr>
            <w:r w:rsidRPr="00C03789">
              <w:rPr>
                <w:rFonts w:ascii="Times New Roman" w:hAnsi="Times New Roman" w:cs="Times New Roman"/>
                <w:sz w:val="24"/>
                <w:szCs w:val="24"/>
              </w:rPr>
              <w:t>Показатели установленные федеральными органом исполнительной власти, осуществляющим функции по выработке государственной политики и нормативно-правовому  регулированию в сфере жилищно-коммуна</w:t>
            </w:r>
            <w:r w:rsidR="00184B69" w:rsidRPr="00C03789">
              <w:rPr>
                <w:rFonts w:ascii="Times New Roman" w:hAnsi="Times New Roman" w:cs="Times New Roman"/>
                <w:sz w:val="24"/>
                <w:szCs w:val="24"/>
              </w:rPr>
              <w:t>льного хозяйства</w:t>
            </w:r>
          </w:p>
        </w:tc>
        <w:tc>
          <w:tcPr>
            <w:tcW w:w="560" w:type="dxa"/>
          </w:tcPr>
          <w:p w:rsidR="004127D6" w:rsidRPr="00C03789" w:rsidRDefault="004127D6" w:rsidP="00455568">
            <w:pPr>
              <w:spacing w:after="0" w:line="240" w:lineRule="auto"/>
              <w:jc w:val="center"/>
              <w:rPr>
                <w:rFonts w:ascii="Times New Roman" w:hAnsi="Times New Roman" w:cs="Times New Roman"/>
                <w:sz w:val="24"/>
                <w:szCs w:val="24"/>
              </w:rPr>
            </w:pPr>
          </w:p>
        </w:tc>
      </w:tr>
      <w:tr w:rsidR="004127D6" w:rsidRPr="00C03789" w:rsidTr="00455568">
        <w:trPr>
          <w:trHeight w:val="340"/>
          <w:jc w:val="center"/>
        </w:trPr>
        <w:tc>
          <w:tcPr>
            <w:tcW w:w="697" w:type="dxa"/>
            <w:vAlign w:val="center"/>
          </w:tcPr>
          <w:p w:rsidR="004127D6" w:rsidRPr="00C03789" w:rsidRDefault="00CD73A0" w:rsidP="0045556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8</w:t>
            </w:r>
          </w:p>
        </w:tc>
        <w:tc>
          <w:tcPr>
            <w:tcW w:w="8666" w:type="dxa"/>
            <w:vAlign w:val="center"/>
          </w:tcPr>
          <w:p w:rsidR="004127D6" w:rsidRPr="00C03789" w:rsidRDefault="004127D6" w:rsidP="00455568">
            <w:pPr>
              <w:spacing w:after="0" w:line="240" w:lineRule="auto"/>
              <w:rPr>
                <w:rFonts w:ascii="Times New Roman" w:hAnsi="Times New Roman" w:cs="Times New Roman"/>
                <w:caps/>
                <w:sz w:val="24"/>
                <w:szCs w:val="24"/>
              </w:rPr>
            </w:pPr>
            <w:r w:rsidRPr="00C03789">
              <w:rPr>
                <w:rFonts w:ascii="Times New Roman" w:hAnsi="Times New Roman" w:cs="Times New Roman"/>
                <w:caps/>
                <w:sz w:val="24"/>
                <w:szCs w:val="24"/>
              </w:rPr>
              <w:t>Перечень выявленных бесхозяйных объектов централизованной системы водоотведения (в случае их выявления) и перечень организаций, уполномоченных на их эксплуатацию</w:t>
            </w:r>
          </w:p>
        </w:tc>
        <w:tc>
          <w:tcPr>
            <w:tcW w:w="560" w:type="dxa"/>
          </w:tcPr>
          <w:p w:rsidR="004127D6" w:rsidRPr="00C03789" w:rsidRDefault="004127D6" w:rsidP="00455568">
            <w:pPr>
              <w:spacing w:after="0" w:line="240" w:lineRule="auto"/>
              <w:jc w:val="center"/>
              <w:rPr>
                <w:rFonts w:ascii="Times New Roman" w:hAnsi="Times New Roman" w:cs="Times New Roman"/>
                <w:sz w:val="24"/>
                <w:szCs w:val="24"/>
              </w:rPr>
            </w:pPr>
          </w:p>
        </w:tc>
      </w:tr>
      <w:tr w:rsidR="004127D6" w:rsidRPr="00C03789" w:rsidTr="00455568">
        <w:trPr>
          <w:trHeight w:val="340"/>
          <w:jc w:val="center"/>
        </w:trPr>
        <w:tc>
          <w:tcPr>
            <w:tcW w:w="697" w:type="dxa"/>
            <w:vAlign w:val="center"/>
          </w:tcPr>
          <w:p w:rsidR="004127D6" w:rsidRPr="00C03789" w:rsidRDefault="004127D6" w:rsidP="00455568">
            <w:pPr>
              <w:spacing w:after="0" w:line="240" w:lineRule="auto"/>
              <w:jc w:val="center"/>
              <w:rPr>
                <w:rFonts w:ascii="Times New Roman" w:hAnsi="Times New Roman" w:cs="Times New Roman"/>
                <w:sz w:val="24"/>
                <w:szCs w:val="24"/>
              </w:rPr>
            </w:pPr>
          </w:p>
        </w:tc>
        <w:tc>
          <w:tcPr>
            <w:tcW w:w="8666" w:type="dxa"/>
            <w:vAlign w:val="center"/>
          </w:tcPr>
          <w:p w:rsidR="004127D6" w:rsidRPr="00C03789" w:rsidRDefault="004127D6" w:rsidP="00455568">
            <w:pPr>
              <w:spacing w:after="0" w:line="240" w:lineRule="auto"/>
              <w:rPr>
                <w:rFonts w:ascii="Times New Roman" w:hAnsi="Times New Roman" w:cs="Times New Roman"/>
                <w:sz w:val="24"/>
                <w:szCs w:val="24"/>
              </w:rPr>
            </w:pPr>
            <w:r w:rsidRPr="00C03789">
              <w:rPr>
                <w:rFonts w:ascii="Times New Roman" w:hAnsi="Times New Roman" w:cs="Times New Roman"/>
                <w:sz w:val="24"/>
                <w:szCs w:val="24"/>
              </w:rPr>
              <w:t>ЗАКЛЮЧЕНИЕ</w:t>
            </w:r>
          </w:p>
        </w:tc>
        <w:tc>
          <w:tcPr>
            <w:tcW w:w="560" w:type="dxa"/>
          </w:tcPr>
          <w:p w:rsidR="004127D6" w:rsidRPr="00C03789" w:rsidRDefault="004127D6" w:rsidP="00455568">
            <w:pPr>
              <w:spacing w:after="0" w:line="240" w:lineRule="auto"/>
              <w:jc w:val="center"/>
              <w:rPr>
                <w:rFonts w:ascii="Times New Roman" w:hAnsi="Times New Roman" w:cs="Times New Roman"/>
                <w:sz w:val="24"/>
                <w:szCs w:val="24"/>
              </w:rPr>
            </w:pPr>
          </w:p>
        </w:tc>
      </w:tr>
    </w:tbl>
    <w:p w:rsidR="00A6141C" w:rsidRPr="00C03789" w:rsidRDefault="00A6141C" w:rsidP="00A6141C">
      <w:pPr>
        <w:spacing w:line="240" w:lineRule="auto"/>
        <w:rPr>
          <w:sz w:val="24"/>
          <w:szCs w:val="24"/>
        </w:rPr>
      </w:pPr>
    </w:p>
    <w:p w:rsidR="007E2769" w:rsidRPr="00C03789" w:rsidRDefault="007E2769">
      <w:pPr>
        <w:rPr>
          <w:rFonts w:ascii="Times New Roman" w:eastAsia="Times New Roman" w:hAnsi="Times New Roman" w:cs="Times New Roman"/>
          <w:b/>
          <w:bCs/>
          <w:sz w:val="28"/>
          <w:szCs w:val="28"/>
          <w:lang w:eastAsia="ru-RU"/>
        </w:rPr>
      </w:pPr>
      <w:r w:rsidRPr="00C03789">
        <w:br w:type="page"/>
      </w:r>
    </w:p>
    <w:p w:rsidR="00F52B8D" w:rsidRPr="00C03789" w:rsidRDefault="00F52B8D" w:rsidP="00A6141C">
      <w:pPr>
        <w:pStyle w:val="1"/>
        <w:ind w:firstLine="709"/>
        <w:jc w:val="left"/>
      </w:pPr>
      <w:r w:rsidRPr="00C03789">
        <w:lastRenderedPageBreak/>
        <w:t>ВЕДЕНИЕ</w:t>
      </w:r>
    </w:p>
    <w:p w:rsidR="001E7203" w:rsidRPr="00C03789" w:rsidRDefault="001E7203" w:rsidP="008314FC">
      <w:pPr>
        <w:spacing w:after="0" w:line="360" w:lineRule="auto"/>
        <w:ind w:firstLine="567"/>
        <w:rPr>
          <w:rFonts w:ascii="Times New Roman" w:hAnsi="Times New Roman" w:cs="Times New Roman"/>
          <w:b/>
          <w:sz w:val="28"/>
          <w:szCs w:val="28"/>
        </w:rPr>
      </w:pPr>
    </w:p>
    <w:p w:rsidR="00F52B8D" w:rsidRPr="00C03789" w:rsidRDefault="00F52B8D" w:rsidP="008314FC">
      <w:pPr>
        <w:autoSpaceDE w:val="0"/>
        <w:autoSpaceDN w:val="0"/>
        <w:adjustRightInd w:val="0"/>
        <w:spacing w:after="0" w:line="360" w:lineRule="auto"/>
        <w:ind w:firstLine="567"/>
        <w:jc w:val="both"/>
        <w:rPr>
          <w:rFonts w:ascii="Times New Roman" w:hAnsi="Times New Roman" w:cs="Times New Roman"/>
          <w:sz w:val="28"/>
          <w:szCs w:val="28"/>
        </w:rPr>
      </w:pPr>
      <w:r w:rsidRPr="00C03789">
        <w:rPr>
          <w:rFonts w:ascii="Times New Roman" w:hAnsi="Times New Roman" w:cs="Times New Roman"/>
          <w:sz w:val="28"/>
          <w:szCs w:val="28"/>
        </w:rPr>
        <w:t xml:space="preserve">Разработка схемы </w:t>
      </w:r>
      <w:r w:rsidR="003D5341" w:rsidRPr="00C03789">
        <w:rPr>
          <w:rFonts w:ascii="Times New Roman" w:hAnsi="Times New Roman" w:cs="Times New Roman"/>
          <w:sz w:val="28"/>
          <w:szCs w:val="28"/>
        </w:rPr>
        <w:t>водоснабжения и водоотведения</w:t>
      </w:r>
      <w:r w:rsidRPr="00C03789">
        <w:rPr>
          <w:rFonts w:ascii="Times New Roman" w:hAnsi="Times New Roman" w:cs="Times New Roman"/>
          <w:sz w:val="28"/>
          <w:szCs w:val="28"/>
        </w:rPr>
        <w:t xml:space="preserve"> выполнена в соответствии с требо</w:t>
      </w:r>
      <w:r w:rsidR="003D5341" w:rsidRPr="00C03789">
        <w:rPr>
          <w:rFonts w:ascii="Times New Roman" w:hAnsi="Times New Roman" w:cs="Times New Roman"/>
          <w:sz w:val="28"/>
          <w:szCs w:val="28"/>
        </w:rPr>
        <w:t>ваниями Федерального закона от 07</w:t>
      </w:r>
      <w:r w:rsidRPr="00C03789">
        <w:rPr>
          <w:rFonts w:ascii="Times New Roman" w:hAnsi="Times New Roman" w:cs="Times New Roman"/>
          <w:sz w:val="28"/>
          <w:szCs w:val="28"/>
        </w:rPr>
        <w:t>.0</w:t>
      </w:r>
      <w:r w:rsidR="003D5341" w:rsidRPr="00C03789">
        <w:rPr>
          <w:rFonts w:ascii="Times New Roman" w:hAnsi="Times New Roman" w:cs="Times New Roman"/>
          <w:sz w:val="28"/>
          <w:szCs w:val="28"/>
        </w:rPr>
        <w:t>5</w:t>
      </w:r>
      <w:r w:rsidRPr="00C03789">
        <w:rPr>
          <w:rFonts w:ascii="Times New Roman" w:hAnsi="Times New Roman" w:cs="Times New Roman"/>
          <w:sz w:val="28"/>
          <w:szCs w:val="28"/>
        </w:rPr>
        <w:t>.201</w:t>
      </w:r>
      <w:r w:rsidR="003D5341" w:rsidRPr="00C03789">
        <w:rPr>
          <w:rFonts w:ascii="Times New Roman" w:hAnsi="Times New Roman" w:cs="Times New Roman"/>
          <w:sz w:val="28"/>
          <w:szCs w:val="28"/>
        </w:rPr>
        <w:t>3</w:t>
      </w:r>
      <w:r w:rsidRPr="00C03789">
        <w:rPr>
          <w:rFonts w:ascii="Times New Roman" w:hAnsi="Times New Roman" w:cs="Times New Roman"/>
          <w:sz w:val="28"/>
          <w:szCs w:val="28"/>
        </w:rPr>
        <w:t xml:space="preserve"> года № </w:t>
      </w:r>
      <w:r w:rsidR="003D5341" w:rsidRPr="00C03789">
        <w:rPr>
          <w:rFonts w:ascii="Times New Roman" w:hAnsi="Times New Roman" w:cs="Times New Roman"/>
          <w:sz w:val="28"/>
          <w:szCs w:val="28"/>
        </w:rPr>
        <w:t>103</w:t>
      </w:r>
      <w:r w:rsidRPr="00C03789">
        <w:rPr>
          <w:rFonts w:ascii="Times New Roman" w:hAnsi="Times New Roman" w:cs="Times New Roman"/>
          <w:sz w:val="28"/>
          <w:szCs w:val="28"/>
        </w:rPr>
        <w:t xml:space="preserve">-ФЗ «О </w:t>
      </w:r>
      <w:r w:rsidR="003D5341" w:rsidRPr="00C03789">
        <w:rPr>
          <w:rFonts w:ascii="Times New Roman" w:hAnsi="Times New Roman" w:cs="Times New Roman"/>
          <w:sz w:val="28"/>
          <w:szCs w:val="28"/>
        </w:rPr>
        <w:t>водоснабжении и водоотведении</w:t>
      </w:r>
      <w:r w:rsidRPr="00C03789">
        <w:rPr>
          <w:rFonts w:ascii="Times New Roman" w:hAnsi="Times New Roman" w:cs="Times New Roman"/>
          <w:sz w:val="28"/>
          <w:szCs w:val="28"/>
        </w:rPr>
        <w:t>»</w:t>
      </w:r>
    </w:p>
    <w:p w:rsidR="00F52B8D" w:rsidRPr="00C03789" w:rsidRDefault="00F52B8D" w:rsidP="008314FC">
      <w:pPr>
        <w:autoSpaceDE w:val="0"/>
        <w:autoSpaceDN w:val="0"/>
        <w:adjustRightInd w:val="0"/>
        <w:spacing w:after="0" w:line="360" w:lineRule="auto"/>
        <w:ind w:firstLine="567"/>
        <w:jc w:val="both"/>
        <w:rPr>
          <w:rFonts w:ascii="Times New Roman" w:hAnsi="Times New Roman" w:cs="Times New Roman"/>
          <w:sz w:val="28"/>
          <w:szCs w:val="28"/>
        </w:rPr>
      </w:pPr>
      <w:r w:rsidRPr="00C03789">
        <w:rPr>
          <w:rFonts w:ascii="Times New Roman" w:hAnsi="Times New Roman" w:cs="Times New Roman"/>
          <w:sz w:val="28"/>
          <w:szCs w:val="28"/>
        </w:rPr>
        <w:t xml:space="preserve">Схема </w:t>
      </w:r>
      <w:r w:rsidR="003D5341" w:rsidRPr="00C03789">
        <w:rPr>
          <w:rFonts w:ascii="Times New Roman" w:hAnsi="Times New Roman" w:cs="Times New Roman"/>
          <w:sz w:val="28"/>
          <w:szCs w:val="28"/>
        </w:rPr>
        <w:t xml:space="preserve">водоснабжения и </w:t>
      </w:r>
      <w:r w:rsidR="003D67F6" w:rsidRPr="00C03789">
        <w:rPr>
          <w:rFonts w:ascii="Times New Roman" w:hAnsi="Times New Roman" w:cs="Times New Roman"/>
          <w:sz w:val="28"/>
          <w:szCs w:val="28"/>
        </w:rPr>
        <w:t>водоотведения</w:t>
      </w:r>
      <w:r w:rsidRPr="00C03789">
        <w:rPr>
          <w:rFonts w:ascii="Times New Roman" w:hAnsi="Times New Roman" w:cs="Times New Roman"/>
          <w:sz w:val="28"/>
          <w:szCs w:val="28"/>
        </w:rPr>
        <w:t xml:space="preserve"> разрабатывается в целях удовлетворения спроса на </w:t>
      </w:r>
      <w:r w:rsidR="003D67F6" w:rsidRPr="00C03789">
        <w:rPr>
          <w:rFonts w:ascii="Times New Roman" w:hAnsi="Times New Roman" w:cs="Times New Roman"/>
          <w:sz w:val="28"/>
          <w:szCs w:val="28"/>
        </w:rPr>
        <w:t>холодную, горячую воду и отвод стоков</w:t>
      </w:r>
      <w:r w:rsidRPr="00C03789">
        <w:rPr>
          <w:rFonts w:ascii="Times New Roman" w:hAnsi="Times New Roman" w:cs="Times New Roman"/>
          <w:sz w:val="28"/>
          <w:szCs w:val="28"/>
        </w:rPr>
        <w:t xml:space="preserve">, обеспечения надежного </w:t>
      </w:r>
      <w:r w:rsidR="003D67F6" w:rsidRPr="00C03789">
        <w:rPr>
          <w:rFonts w:ascii="Times New Roman" w:hAnsi="Times New Roman" w:cs="Times New Roman"/>
          <w:sz w:val="28"/>
          <w:szCs w:val="28"/>
        </w:rPr>
        <w:t>водоснабжении и водоотведения</w:t>
      </w:r>
      <w:r w:rsidRPr="00C03789">
        <w:rPr>
          <w:rFonts w:ascii="Times New Roman" w:hAnsi="Times New Roman" w:cs="Times New Roman"/>
          <w:sz w:val="28"/>
          <w:szCs w:val="28"/>
        </w:rPr>
        <w:t xml:space="preserve"> наиболее экономичным способом при минимальном воздействии на окружающую среду, а так же экономического стимулирования развития систем </w:t>
      </w:r>
      <w:r w:rsidR="003D67F6" w:rsidRPr="00C03789">
        <w:rPr>
          <w:rFonts w:ascii="Times New Roman" w:hAnsi="Times New Roman" w:cs="Times New Roman"/>
          <w:sz w:val="28"/>
          <w:szCs w:val="28"/>
        </w:rPr>
        <w:t>водоснабжения и водоотведения</w:t>
      </w:r>
      <w:r w:rsidRPr="00C03789">
        <w:rPr>
          <w:rFonts w:ascii="Times New Roman" w:hAnsi="Times New Roman" w:cs="Times New Roman"/>
          <w:sz w:val="28"/>
          <w:szCs w:val="28"/>
        </w:rPr>
        <w:t xml:space="preserve"> и внедрения энергосберегающих технологий.</w:t>
      </w:r>
    </w:p>
    <w:p w:rsidR="00F52B8D" w:rsidRPr="00C03789" w:rsidRDefault="00F52B8D" w:rsidP="008314FC">
      <w:pPr>
        <w:autoSpaceDE w:val="0"/>
        <w:autoSpaceDN w:val="0"/>
        <w:adjustRightInd w:val="0"/>
        <w:spacing w:after="0" w:line="360" w:lineRule="auto"/>
        <w:ind w:firstLine="567"/>
        <w:jc w:val="both"/>
        <w:rPr>
          <w:rFonts w:ascii="Times New Roman" w:hAnsi="Times New Roman" w:cs="Times New Roman"/>
          <w:sz w:val="28"/>
          <w:szCs w:val="28"/>
        </w:rPr>
      </w:pPr>
      <w:r w:rsidRPr="00C03789">
        <w:rPr>
          <w:rFonts w:ascii="Times New Roman" w:hAnsi="Times New Roman" w:cs="Times New Roman"/>
          <w:sz w:val="28"/>
          <w:szCs w:val="28"/>
        </w:rPr>
        <w:t xml:space="preserve">Схема </w:t>
      </w:r>
      <w:r w:rsidR="003D67F6" w:rsidRPr="00C03789">
        <w:rPr>
          <w:rFonts w:ascii="Times New Roman" w:hAnsi="Times New Roman" w:cs="Times New Roman"/>
          <w:sz w:val="28"/>
          <w:szCs w:val="28"/>
        </w:rPr>
        <w:t>водоснабжения и водоотведения</w:t>
      </w:r>
      <w:r w:rsidRPr="00C03789">
        <w:rPr>
          <w:rFonts w:ascii="Times New Roman" w:hAnsi="Times New Roman" w:cs="Times New Roman"/>
          <w:sz w:val="28"/>
          <w:szCs w:val="28"/>
        </w:rPr>
        <w:t xml:space="preserve"> разработана на основе следующих принципов:</w:t>
      </w:r>
    </w:p>
    <w:p w:rsidR="003D67F6" w:rsidRPr="00C03789" w:rsidRDefault="003D67F6" w:rsidP="008314FC">
      <w:pPr>
        <w:autoSpaceDE w:val="0"/>
        <w:autoSpaceDN w:val="0"/>
        <w:adjustRightInd w:val="0"/>
        <w:spacing w:after="0" w:line="360" w:lineRule="auto"/>
        <w:ind w:firstLine="567"/>
        <w:jc w:val="both"/>
        <w:rPr>
          <w:rFonts w:ascii="Times New Roman" w:hAnsi="Times New Roman" w:cs="Times New Roman"/>
          <w:sz w:val="28"/>
          <w:szCs w:val="28"/>
        </w:rPr>
      </w:pPr>
      <w:r w:rsidRPr="00C03789">
        <w:rPr>
          <w:rFonts w:ascii="Times New Roman" w:hAnsi="Times New Roman" w:cs="Times New Roman"/>
          <w:sz w:val="28"/>
          <w:szCs w:val="28"/>
        </w:rPr>
        <w:t>- обеспеч</w:t>
      </w:r>
      <w:r w:rsidR="008B0B29" w:rsidRPr="00C03789">
        <w:rPr>
          <w:rFonts w:ascii="Times New Roman" w:hAnsi="Times New Roman" w:cs="Times New Roman"/>
          <w:sz w:val="28"/>
          <w:szCs w:val="28"/>
        </w:rPr>
        <w:t>ение мероприятий</w:t>
      </w:r>
      <w:r w:rsidRPr="00C03789">
        <w:rPr>
          <w:rFonts w:ascii="Times New Roman" w:hAnsi="Times New Roman" w:cs="Times New Roman"/>
          <w:sz w:val="28"/>
          <w:szCs w:val="28"/>
        </w:rPr>
        <w:t>, необходимы</w:t>
      </w:r>
      <w:r w:rsidR="008B0B29" w:rsidRPr="00C03789">
        <w:rPr>
          <w:rFonts w:ascii="Times New Roman" w:hAnsi="Times New Roman" w:cs="Times New Roman"/>
          <w:sz w:val="28"/>
          <w:szCs w:val="28"/>
        </w:rPr>
        <w:t>х</w:t>
      </w:r>
      <w:r w:rsidRPr="00C03789">
        <w:rPr>
          <w:rFonts w:ascii="Times New Roman" w:hAnsi="Times New Roman" w:cs="Times New Roman"/>
          <w:sz w:val="28"/>
          <w:szCs w:val="28"/>
        </w:rPr>
        <w:t xml:space="preserve"> для осуществления горячего, питьевого, технического водоснабжения и водоотведения в соответствии с требованиями законодательства Российской Федерации;</w:t>
      </w:r>
    </w:p>
    <w:p w:rsidR="00F52B8D" w:rsidRPr="00C03789" w:rsidRDefault="00F52B8D" w:rsidP="008314FC">
      <w:pPr>
        <w:autoSpaceDE w:val="0"/>
        <w:autoSpaceDN w:val="0"/>
        <w:adjustRightInd w:val="0"/>
        <w:spacing w:after="0" w:line="360" w:lineRule="auto"/>
        <w:ind w:firstLine="567"/>
        <w:jc w:val="both"/>
        <w:rPr>
          <w:rFonts w:ascii="Times New Roman" w:hAnsi="Times New Roman" w:cs="Times New Roman"/>
          <w:sz w:val="28"/>
          <w:szCs w:val="28"/>
        </w:rPr>
      </w:pPr>
      <w:r w:rsidRPr="00C03789">
        <w:rPr>
          <w:rFonts w:ascii="Times New Roman" w:hAnsi="Times New Roman" w:cs="Times New Roman"/>
          <w:sz w:val="28"/>
          <w:szCs w:val="28"/>
        </w:rPr>
        <w:t xml:space="preserve">- обеспечение безопасности и надежности </w:t>
      </w:r>
      <w:r w:rsidR="003D67F6" w:rsidRPr="00C03789">
        <w:rPr>
          <w:rFonts w:ascii="Times New Roman" w:hAnsi="Times New Roman" w:cs="Times New Roman"/>
          <w:sz w:val="28"/>
          <w:szCs w:val="28"/>
        </w:rPr>
        <w:t xml:space="preserve">водоснабжения и водоотведения </w:t>
      </w:r>
      <w:r w:rsidRPr="00C03789">
        <w:rPr>
          <w:rFonts w:ascii="Times New Roman" w:hAnsi="Times New Roman" w:cs="Times New Roman"/>
          <w:sz w:val="28"/>
          <w:szCs w:val="28"/>
        </w:rPr>
        <w:t xml:space="preserve"> потребителей в соответствии с требованиями технических регламентов;</w:t>
      </w:r>
    </w:p>
    <w:p w:rsidR="00F52B8D" w:rsidRPr="00C03789" w:rsidRDefault="00F52B8D" w:rsidP="008314FC">
      <w:pPr>
        <w:autoSpaceDE w:val="0"/>
        <w:autoSpaceDN w:val="0"/>
        <w:adjustRightInd w:val="0"/>
        <w:spacing w:after="0" w:line="360" w:lineRule="auto"/>
        <w:ind w:firstLine="567"/>
        <w:jc w:val="both"/>
        <w:rPr>
          <w:rFonts w:ascii="Times New Roman" w:hAnsi="Times New Roman" w:cs="Times New Roman"/>
          <w:sz w:val="28"/>
          <w:szCs w:val="28"/>
        </w:rPr>
      </w:pPr>
      <w:r w:rsidRPr="00C03789">
        <w:rPr>
          <w:rFonts w:ascii="Times New Roman" w:hAnsi="Times New Roman" w:cs="Times New Roman"/>
          <w:sz w:val="28"/>
          <w:szCs w:val="28"/>
        </w:rPr>
        <w:t>- обеспечение</w:t>
      </w:r>
      <w:r w:rsidR="008B0B29" w:rsidRPr="00C03789">
        <w:rPr>
          <w:rFonts w:ascii="Times New Roman" w:hAnsi="Times New Roman" w:cs="Times New Roman"/>
          <w:sz w:val="28"/>
          <w:szCs w:val="28"/>
        </w:rPr>
        <w:t xml:space="preserve"> утвержденных в соответствии с настоящим Федеральным законом планов снижения сбросов</w:t>
      </w:r>
      <w:r w:rsidRPr="00C03789">
        <w:rPr>
          <w:rFonts w:ascii="Times New Roman" w:hAnsi="Times New Roman" w:cs="Times New Roman"/>
          <w:sz w:val="28"/>
          <w:szCs w:val="28"/>
        </w:rPr>
        <w:t>;</w:t>
      </w:r>
    </w:p>
    <w:p w:rsidR="008B0B29" w:rsidRPr="00C03789" w:rsidRDefault="008B0B29" w:rsidP="008314FC">
      <w:pPr>
        <w:autoSpaceDE w:val="0"/>
        <w:autoSpaceDN w:val="0"/>
        <w:adjustRightInd w:val="0"/>
        <w:spacing w:after="0" w:line="360" w:lineRule="auto"/>
        <w:ind w:firstLine="567"/>
        <w:jc w:val="both"/>
        <w:rPr>
          <w:rFonts w:ascii="Times New Roman" w:hAnsi="Times New Roman" w:cs="Times New Roman"/>
          <w:sz w:val="28"/>
          <w:szCs w:val="28"/>
        </w:rPr>
      </w:pPr>
      <w:r w:rsidRPr="00C03789">
        <w:rPr>
          <w:rFonts w:ascii="Times New Roman" w:hAnsi="Times New Roman" w:cs="Times New Roman"/>
          <w:sz w:val="28"/>
          <w:szCs w:val="28"/>
        </w:rPr>
        <w:t xml:space="preserve">- обеспечение планов мероприятий по приведению качества воды в соответствие с установленными требованиями; </w:t>
      </w:r>
    </w:p>
    <w:p w:rsidR="00F52B8D" w:rsidRPr="00C03789" w:rsidRDefault="008B0B29" w:rsidP="008314FC">
      <w:pPr>
        <w:autoSpaceDE w:val="0"/>
        <w:autoSpaceDN w:val="0"/>
        <w:adjustRightInd w:val="0"/>
        <w:spacing w:after="0" w:line="360" w:lineRule="auto"/>
        <w:ind w:firstLine="567"/>
        <w:jc w:val="both"/>
        <w:rPr>
          <w:rFonts w:ascii="Times New Roman" w:hAnsi="Times New Roman" w:cs="Times New Roman"/>
          <w:sz w:val="28"/>
          <w:szCs w:val="28"/>
        </w:rPr>
      </w:pPr>
      <w:r w:rsidRPr="00C03789">
        <w:rPr>
          <w:rFonts w:ascii="Times New Roman" w:hAnsi="Times New Roman" w:cs="Times New Roman"/>
          <w:sz w:val="28"/>
          <w:szCs w:val="28"/>
        </w:rPr>
        <w:t xml:space="preserve">- </w:t>
      </w:r>
      <w:r w:rsidR="00F52B8D" w:rsidRPr="00C03789">
        <w:rPr>
          <w:rFonts w:ascii="Times New Roman" w:hAnsi="Times New Roman" w:cs="Times New Roman"/>
          <w:sz w:val="28"/>
          <w:szCs w:val="28"/>
        </w:rPr>
        <w:t>соблюдение баланса экономических интересов организаций</w:t>
      </w:r>
      <w:r w:rsidRPr="00C03789">
        <w:rPr>
          <w:rFonts w:ascii="Times New Roman" w:hAnsi="Times New Roman" w:cs="Times New Roman"/>
          <w:sz w:val="28"/>
          <w:szCs w:val="28"/>
        </w:rPr>
        <w:t xml:space="preserve"> обеспечивающих водоснабжения,  водоотведение</w:t>
      </w:r>
      <w:r w:rsidR="00F52B8D" w:rsidRPr="00C03789">
        <w:rPr>
          <w:rFonts w:ascii="Times New Roman" w:hAnsi="Times New Roman" w:cs="Times New Roman"/>
          <w:sz w:val="28"/>
          <w:szCs w:val="28"/>
        </w:rPr>
        <w:t xml:space="preserve"> и потребителей;</w:t>
      </w:r>
    </w:p>
    <w:p w:rsidR="00F52B8D" w:rsidRPr="00C03789" w:rsidRDefault="00F52B8D" w:rsidP="008314FC">
      <w:pPr>
        <w:autoSpaceDE w:val="0"/>
        <w:autoSpaceDN w:val="0"/>
        <w:adjustRightInd w:val="0"/>
        <w:spacing w:after="0" w:line="360" w:lineRule="auto"/>
        <w:ind w:firstLine="567"/>
        <w:jc w:val="both"/>
        <w:rPr>
          <w:rFonts w:ascii="Times New Roman" w:hAnsi="Times New Roman" w:cs="Times New Roman"/>
          <w:sz w:val="28"/>
          <w:szCs w:val="28"/>
        </w:rPr>
      </w:pPr>
      <w:r w:rsidRPr="00C03789">
        <w:rPr>
          <w:rFonts w:ascii="Times New Roman" w:hAnsi="Times New Roman" w:cs="Times New Roman"/>
          <w:sz w:val="28"/>
          <w:szCs w:val="28"/>
        </w:rPr>
        <w:t xml:space="preserve">- минимизации затрат на </w:t>
      </w:r>
      <w:r w:rsidR="00BC46DD" w:rsidRPr="00C03789">
        <w:rPr>
          <w:rFonts w:ascii="Times New Roman" w:hAnsi="Times New Roman" w:cs="Times New Roman"/>
          <w:sz w:val="28"/>
          <w:szCs w:val="28"/>
        </w:rPr>
        <w:t>водоснабжение и водоотведение</w:t>
      </w:r>
      <w:r w:rsidRPr="00C03789">
        <w:rPr>
          <w:rFonts w:ascii="Times New Roman" w:hAnsi="Times New Roman" w:cs="Times New Roman"/>
          <w:sz w:val="28"/>
          <w:szCs w:val="28"/>
        </w:rPr>
        <w:t xml:space="preserve"> в расчете на каждого потребителя в долгосрочной перспективе;</w:t>
      </w:r>
    </w:p>
    <w:p w:rsidR="00F52B8D" w:rsidRPr="00C03789" w:rsidRDefault="00F52B8D" w:rsidP="008314FC">
      <w:pPr>
        <w:autoSpaceDE w:val="0"/>
        <w:autoSpaceDN w:val="0"/>
        <w:adjustRightInd w:val="0"/>
        <w:spacing w:after="0" w:line="360" w:lineRule="auto"/>
        <w:ind w:firstLine="567"/>
        <w:jc w:val="both"/>
        <w:rPr>
          <w:rFonts w:ascii="Times New Roman" w:hAnsi="Times New Roman" w:cs="Times New Roman"/>
          <w:sz w:val="28"/>
          <w:szCs w:val="28"/>
        </w:rPr>
      </w:pPr>
      <w:r w:rsidRPr="00C03789">
        <w:rPr>
          <w:rFonts w:ascii="Times New Roman" w:hAnsi="Times New Roman" w:cs="Times New Roman"/>
          <w:sz w:val="28"/>
          <w:szCs w:val="28"/>
        </w:rPr>
        <w:t>- минимизации вредного воздействия на окружающую среду;</w:t>
      </w:r>
    </w:p>
    <w:p w:rsidR="00F52B8D" w:rsidRPr="00C03789" w:rsidRDefault="00F52B8D" w:rsidP="008314FC">
      <w:pPr>
        <w:autoSpaceDE w:val="0"/>
        <w:autoSpaceDN w:val="0"/>
        <w:adjustRightInd w:val="0"/>
        <w:spacing w:after="0" w:line="360" w:lineRule="auto"/>
        <w:ind w:firstLine="567"/>
        <w:jc w:val="both"/>
        <w:rPr>
          <w:rFonts w:ascii="Times New Roman" w:hAnsi="Times New Roman" w:cs="Times New Roman"/>
          <w:sz w:val="28"/>
          <w:szCs w:val="28"/>
        </w:rPr>
      </w:pPr>
      <w:r w:rsidRPr="00C03789">
        <w:rPr>
          <w:rFonts w:ascii="Times New Roman" w:hAnsi="Times New Roman" w:cs="Times New Roman"/>
          <w:sz w:val="28"/>
          <w:szCs w:val="28"/>
        </w:rPr>
        <w:t xml:space="preserve">- обеспечение не дискриминационных и стабильных условий осуществления предпринимательской деятельности в сфере </w:t>
      </w:r>
      <w:r w:rsidR="00BC46DD" w:rsidRPr="00C03789">
        <w:rPr>
          <w:rFonts w:ascii="Times New Roman" w:hAnsi="Times New Roman" w:cs="Times New Roman"/>
          <w:sz w:val="28"/>
          <w:szCs w:val="28"/>
        </w:rPr>
        <w:t>водоснабжения и водоотведения</w:t>
      </w:r>
      <w:r w:rsidRPr="00C03789">
        <w:rPr>
          <w:rFonts w:ascii="Times New Roman" w:hAnsi="Times New Roman" w:cs="Times New Roman"/>
          <w:sz w:val="28"/>
          <w:szCs w:val="28"/>
        </w:rPr>
        <w:t>;</w:t>
      </w:r>
    </w:p>
    <w:p w:rsidR="00F52B8D" w:rsidRPr="00C03789" w:rsidRDefault="00F52B8D" w:rsidP="008314FC">
      <w:pPr>
        <w:autoSpaceDE w:val="0"/>
        <w:autoSpaceDN w:val="0"/>
        <w:adjustRightInd w:val="0"/>
        <w:spacing w:after="0" w:line="360" w:lineRule="auto"/>
        <w:ind w:firstLine="567"/>
        <w:jc w:val="both"/>
        <w:rPr>
          <w:rFonts w:ascii="Times New Roman" w:hAnsi="Times New Roman" w:cs="Times New Roman"/>
          <w:sz w:val="28"/>
          <w:szCs w:val="28"/>
        </w:rPr>
      </w:pPr>
      <w:r w:rsidRPr="00C03789">
        <w:rPr>
          <w:rFonts w:ascii="Times New Roman" w:hAnsi="Times New Roman" w:cs="Times New Roman"/>
          <w:sz w:val="28"/>
          <w:szCs w:val="28"/>
        </w:rPr>
        <w:t xml:space="preserve">- согласованности схем </w:t>
      </w:r>
      <w:r w:rsidR="00BC46DD" w:rsidRPr="00C03789">
        <w:rPr>
          <w:rFonts w:ascii="Times New Roman" w:hAnsi="Times New Roman" w:cs="Times New Roman"/>
          <w:sz w:val="28"/>
          <w:szCs w:val="28"/>
        </w:rPr>
        <w:t>водоснабжения и водоотведения</w:t>
      </w:r>
      <w:r w:rsidRPr="00C03789">
        <w:rPr>
          <w:rFonts w:ascii="Times New Roman" w:hAnsi="Times New Roman" w:cs="Times New Roman"/>
          <w:sz w:val="28"/>
          <w:szCs w:val="28"/>
        </w:rPr>
        <w:t xml:space="preserve"> с иными программами развития сетей инженерно-технического обеспечения;</w:t>
      </w:r>
    </w:p>
    <w:p w:rsidR="00F52B8D" w:rsidRPr="00C03789" w:rsidRDefault="00F52B8D" w:rsidP="008314FC">
      <w:pPr>
        <w:autoSpaceDE w:val="0"/>
        <w:autoSpaceDN w:val="0"/>
        <w:adjustRightInd w:val="0"/>
        <w:spacing w:after="0" w:line="360" w:lineRule="auto"/>
        <w:ind w:firstLine="567"/>
        <w:jc w:val="both"/>
        <w:rPr>
          <w:rFonts w:ascii="Times New Roman" w:hAnsi="Times New Roman" w:cs="Times New Roman"/>
          <w:sz w:val="28"/>
          <w:szCs w:val="28"/>
        </w:rPr>
      </w:pPr>
      <w:r w:rsidRPr="00C03789">
        <w:rPr>
          <w:rFonts w:ascii="Times New Roman" w:hAnsi="Times New Roman" w:cs="Times New Roman"/>
          <w:sz w:val="28"/>
          <w:szCs w:val="28"/>
        </w:rPr>
        <w:lastRenderedPageBreak/>
        <w:t>- обеспечение экономически обоснованной доходности текущей деятельности организаций</w:t>
      </w:r>
      <w:r w:rsidR="00581210" w:rsidRPr="00C03789">
        <w:rPr>
          <w:rFonts w:ascii="Times New Roman" w:hAnsi="Times New Roman" w:cs="Times New Roman"/>
          <w:sz w:val="28"/>
          <w:szCs w:val="28"/>
        </w:rPr>
        <w:t xml:space="preserve"> обеспечивающих водоснабжение и водоотведение</w:t>
      </w:r>
      <w:r w:rsidRPr="00C03789">
        <w:rPr>
          <w:rFonts w:ascii="Times New Roman" w:hAnsi="Times New Roman" w:cs="Times New Roman"/>
          <w:sz w:val="28"/>
          <w:szCs w:val="28"/>
        </w:rPr>
        <w:t xml:space="preserve"> и используемого при осуществлении регулируемых видов деятельности в сфере </w:t>
      </w:r>
      <w:r w:rsidR="00581210" w:rsidRPr="00C03789">
        <w:rPr>
          <w:rFonts w:ascii="Times New Roman" w:hAnsi="Times New Roman" w:cs="Times New Roman"/>
          <w:sz w:val="28"/>
          <w:szCs w:val="28"/>
        </w:rPr>
        <w:t>водоснабжения и водоотведения</w:t>
      </w:r>
      <w:r w:rsidRPr="00C03789">
        <w:rPr>
          <w:rFonts w:ascii="Times New Roman" w:hAnsi="Times New Roman" w:cs="Times New Roman"/>
          <w:sz w:val="28"/>
          <w:szCs w:val="28"/>
        </w:rPr>
        <w:t xml:space="preserve"> инвестированного капитала.</w:t>
      </w:r>
    </w:p>
    <w:p w:rsidR="00F52B8D" w:rsidRPr="00C03789" w:rsidRDefault="00F52B8D" w:rsidP="008314FC">
      <w:pPr>
        <w:autoSpaceDE w:val="0"/>
        <w:autoSpaceDN w:val="0"/>
        <w:adjustRightInd w:val="0"/>
        <w:spacing w:after="0" w:line="360" w:lineRule="auto"/>
        <w:ind w:firstLine="567"/>
        <w:jc w:val="both"/>
        <w:rPr>
          <w:rFonts w:ascii="Times New Roman" w:hAnsi="Times New Roman" w:cs="Times New Roman"/>
          <w:sz w:val="28"/>
          <w:szCs w:val="28"/>
        </w:rPr>
      </w:pPr>
      <w:r w:rsidRPr="00C03789">
        <w:rPr>
          <w:rFonts w:ascii="Times New Roman" w:hAnsi="Times New Roman" w:cs="Times New Roman"/>
          <w:sz w:val="28"/>
          <w:szCs w:val="28"/>
        </w:rPr>
        <w:t xml:space="preserve">Техническая база для разработки схем </w:t>
      </w:r>
      <w:r w:rsidR="00581210" w:rsidRPr="00C03789">
        <w:rPr>
          <w:rFonts w:ascii="Times New Roman" w:hAnsi="Times New Roman" w:cs="Times New Roman"/>
          <w:sz w:val="28"/>
          <w:szCs w:val="28"/>
        </w:rPr>
        <w:t>водоснабжения и водоотведения:</w:t>
      </w:r>
    </w:p>
    <w:p w:rsidR="00F52B8D" w:rsidRPr="00C03789" w:rsidRDefault="00F52882" w:rsidP="008314FC">
      <w:pPr>
        <w:autoSpaceDE w:val="0"/>
        <w:autoSpaceDN w:val="0"/>
        <w:adjustRightInd w:val="0"/>
        <w:spacing w:after="0" w:line="360" w:lineRule="auto"/>
        <w:ind w:firstLine="567"/>
        <w:jc w:val="both"/>
        <w:rPr>
          <w:rFonts w:ascii="Times New Roman" w:hAnsi="Times New Roman" w:cs="Times New Roman"/>
          <w:sz w:val="28"/>
          <w:szCs w:val="28"/>
        </w:rPr>
      </w:pPr>
      <w:r w:rsidRPr="00C03789">
        <w:rPr>
          <w:rFonts w:ascii="Times New Roman" w:hAnsi="Times New Roman" w:cs="Times New Roman"/>
          <w:sz w:val="28"/>
          <w:szCs w:val="28"/>
        </w:rPr>
        <w:t xml:space="preserve">– </w:t>
      </w:r>
      <w:r w:rsidR="00D906C6" w:rsidRPr="00C03789">
        <w:rPr>
          <w:rFonts w:ascii="Times New Roman" w:hAnsi="Times New Roman" w:cs="Times New Roman"/>
          <w:sz w:val="28"/>
          <w:szCs w:val="28"/>
        </w:rPr>
        <w:t xml:space="preserve">    </w:t>
      </w:r>
      <w:r w:rsidR="00F52B8D" w:rsidRPr="00C03789">
        <w:rPr>
          <w:rFonts w:ascii="Times New Roman" w:hAnsi="Times New Roman" w:cs="Times New Roman"/>
          <w:sz w:val="28"/>
          <w:szCs w:val="28"/>
        </w:rPr>
        <w:t>генеральный план поселения и муниципального района;</w:t>
      </w:r>
    </w:p>
    <w:p w:rsidR="00F52B8D" w:rsidRPr="00C03789" w:rsidRDefault="00F52882" w:rsidP="008314FC">
      <w:pPr>
        <w:autoSpaceDE w:val="0"/>
        <w:autoSpaceDN w:val="0"/>
        <w:adjustRightInd w:val="0"/>
        <w:spacing w:after="0" w:line="360" w:lineRule="auto"/>
        <w:ind w:firstLine="567"/>
        <w:jc w:val="both"/>
        <w:rPr>
          <w:rFonts w:ascii="Times New Roman" w:hAnsi="Times New Roman" w:cs="Times New Roman"/>
          <w:sz w:val="28"/>
          <w:szCs w:val="28"/>
        </w:rPr>
      </w:pPr>
      <w:r w:rsidRPr="00C03789">
        <w:rPr>
          <w:rFonts w:ascii="Times New Roman" w:hAnsi="Times New Roman" w:cs="Times New Roman"/>
          <w:sz w:val="28"/>
          <w:szCs w:val="28"/>
        </w:rPr>
        <w:t>–</w:t>
      </w:r>
      <w:r w:rsidR="00D906C6" w:rsidRPr="00C03789">
        <w:rPr>
          <w:rFonts w:ascii="Times New Roman" w:hAnsi="Times New Roman" w:cs="Times New Roman"/>
          <w:sz w:val="28"/>
          <w:szCs w:val="28"/>
        </w:rPr>
        <w:t xml:space="preserve"> </w:t>
      </w:r>
      <w:r w:rsidR="00F52B8D" w:rsidRPr="00C03789">
        <w:rPr>
          <w:rFonts w:ascii="Times New Roman" w:hAnsi="Times New Roman" w:cs="Times New Roman"/>
          <w:sz w:val="28"/>
          <w:szCs w:val="28"/>
        </w:rPr>
        <w:t>эксплуата</w:t>
      </w:r>
      <w:r w:rsidR="00581210" w:rsidRPr="00C03789">
        <w:rPr>
          <w:rFonts w:ascii="Times New Roman" w:hAnsi="Times New Roman" w:cs="Times New Roman"/>
          <w:sz w:val="28"/>
          <w:szCs w:val="28"/>
        </w:rPr>
        <w:t xml:space="preserve">ционная документация (расчетные таблицы количества забираемой воды из </w:t>
      </w:r>
      <w:r w:rsidR="00F52B8D" w:rsidRPr="00C03789">
        <w:rPr>
          <w:rFonts w:ascii="Times New Roman" w:hAnsi="Times New Roman" w:cs="Times New Roman"/>
          <w:sz w:val="28"/>
          <w:szCs w:val="28"/>
        </w:rPr>
        <w:t>источников</w:t>
      </w:r>
      <w:r w:rsidR="00581210" w:rsidRPr="00C03789">
        <w:rPr>
          <w:rFonts w:ascii="Times New Roman" w:hAnsi="Times New Roman" w:cs="Times New Roman"/>
          <w:sz w:val="28"/>
          <w:szCs w:val="28"/>
        </w:rPr>
        <w:t>, объем отвода стоков на очистные сооружения</w:t>
      </w:r>
      <w:r w:rsidR="00F52B8D" w:rsidRPr="00C03789">
        <w:rPr>
          <w:rFonts w:ascii="Times New Roman" w:hAnsi="Times New Roman" w:cs="Times New Roman"/>
          <w:sz w:val="28"/>
          <w:szCs w:val="28"/>
        </w:rPr>
        <w:t xml:space="preserve">, данные по </w:t>
      </w:r>
      <w:r w:rsidR="00581210" w:rsidRPr="00C03789">
        <w:rPr>
          <w:rFonts w:ascii="Times New Roman" w:hAnsi="Times New Roman" w:cs="Times New Roman"/>
          <w:sz w:val="28"/>
          <w:szCs w:val="28"/>
        </w:rPr>
        <w:t>потреблению холодной, горячей воды, объем отвода стоков от потребителей</w:t>
      </w:r>
      <w:r w:rsidR="00F52B8D" w:rsidRPr="00C03789">
        <w:rPr>
          <w:rFonts w:ascii="Times New Roman" w:hAnsi="Times New Roman" w:cs="Times New Roman"/>
          <w:sz w:val="28"/>
          <w:szCs w:val="28"/>
        </w:rPr>
        <w:t xml:space="preserve"> и т.п.);</w:t>
      </w:r>
    </w:p>
    <w:p w:rsidR="00F52B8D" w:rsidRPr="00C03789" w:rsidRDefault="00F52B8D" w:rsidP="008314FC">
      <w:pPr>
        <w:autoSpaceDE w:val="0"/>
        <w:autoSpaceDN w:val="0"/>
        <w:adjustRightInd w:val="0"/>
        <w:spacing w:after="0" w:line="360" w:lineRule="auto"/>
        <w:ind w:firstLine="567"/>
        <w:jc w:val="both"/>
        <w:rPr>
          <w:rFonts w:ascii="Times New Roman" w:hAnsi="Times New Roman" w:cs="Times New Roman"/>
          <w:sz w:val="28"/>
          <w:szCs w:val="28"/>
        </w:rPr>
      </w:pPr>
      <w:r w:rsidRPr="00C03789">
        <w:rPr>
          <w:rFonts w:ascii="Times New Roman" w:hAnsi="Times New Roman" w:cs="Times New Roman"/>
          <w:sz w:val="28"/>
          <w:szCs w:val="28"/>
        </w:rPr>
        <w:t>– конструктивные данные по видам прокладки, сроки эксплуатации сетей</w:t>
      </w:r>
      <w:r w:rsidR="00581210" w:rsidRPr="00C03789">
        <w:rPr>
          <w:rFonts w:ascii="Times New Roman" w:hAnsi="Times New Roman" w:cs="Times New Roman"/>
          <w:sz w:val="28"/>
          <w:szCs w:val="28"/>
        </w:rPr>
        <w:t xml:space="preserve"> водоснабжения и водоотведения</w:t>
      </w:r>
      <w:r w:rsidRPr="00C03789">
        <w:rPr>
          <w:rFonts w:ascii="Times New Roman" w:hAnsi="Times New Roman" w:cs="Times New Roman"/>
          <w:sz w:val="28"/>
          <w:szCs w:val="28"/>
        </w:rPr>
        <w:t>, конфигурация;</w:t>
      </w:r>
    </w:p>
    <w:p w:rsidR="00F52B8D" w:rsidRPr="00C03789" w:rsidRDefault="00F52B8D" w:rsidP="008314FC">
      <w:pPr>
        <w:autoSpaceDE w:val="0"/>
        <w:autoSpaceDN w:val="0"/>
        <w:adjustRightInd w:val="0"/>
        <w:spacing w:after="0" w:line="360" w:lineRule="auto"/>
        <w:ind w:firstLine="567"/>
        <w:jc w:val="both"/>
        <w:rPr>
          <w:rFonts w:ascii="Times New Roman" w:hAnsi="Times New Roman" w:cs="Times New Roman"/>
          <w:sz w:val="28"/>
          <w:szCs w:val="28"/>
        </w:rPr>
      </w:pPr>
      <w:r w:rsidRPr="00C03789">
        <w:rPr>
          <w:rFonts w:ascii="Times New Roman" w:hAnsi="Times New Roman" w:cs="Times New Roman"/>
          <w:sz w:val="28"/>
          <w:szCs w:val="28"/>
        </w:rPr>
        <w:t xml:space="preserve">– данные технологического и коммерческого учета потребления </w:t>
      </w:r>
      <w:r w:rsidR="00581210" w:rsidRPr="00C03789">
        <w:rPr>
          <w:rFonts w:ascii="Times New Roman" w:hAnsi="Times New Roman" w:cs="Times New Roman"/>
          <w:sz w:val="28"/>
          <w:szCs w:val="28"/>
        </w:rPr>
        <w:t>холодной и горячей воды</w:t>
      </w:r>
      <w:r w:rsidRPr="00C03789">
        <w:rPr>
          <w:rFonts w:ascii="Times New Roman" w:hAnsi="Times New Roman" w:cs="Times New Roman"/>
          <w:sz w:val="28"/>
          <w:szCs w:val="28"/>
        </w:rPr>
        <w:t>;</w:t>
      </w:r>
    </w:p>
    <w:p w:rsidR="00F52B8D" w:rsidRPr="00C03789" w:rsidRDefault="00F52B8D" w:rsidP="008314FC">
      <w:pPr>
        <w:autoSpaceDE w:val="0"/>
        <w:autoSpaceDN w:val="0"/>
        <w:adjustRightInd w:val="0"/>
        <w:spacing w:after="0" w:line="360" w:lineRule="auto"/>
        <w:ind w:firstLine="567"/>
        <w:jc w:val="both"/>
        <w:rPr>
          <w:rFonts w:ascii="Times New Roman" w:hAnsi="Times New Roman" w:cs="Times New Roman"/>
          <w:sz w:val="28"/>
          <w:szCs w:val="28"/>
        </w:rPr>
      </w:pPr>
      <w:r w:rsidRPr="00C03789">
        <w:rPr>
          <w:rFonts w:ascii="Times New Roman" w:hAnsi="Times New Roman" w:cs="Times New Roman"/>
          <w:sz w:val="28"/>
          <w:szCs w:val="28"/>
        </w:rPr>
        <w:t xml:space="preserve">– документы по хозяйственной и финансовой деятельности (действующие нормативы, тарифы и их составляющие, договора на поставку </w:t>
      </w:r>
      <w:r w:rsidR="00581210" w:rsidRPr="00C03789">
        <w:rPr>
          <w:rFonts w:ascii="Times New Roman" w:hAnsi="Times New Roman" w:cs="Times New Roman"/>
          <w:sz w:val="28"/>
          <w:szCs w:val="28"/>
        </w:rPr>
        <w:t>холодной и горячей воды, отвод стоков,</w:t>
      </w:r>
      <w:r w:rsidRPr="00C03789">
        <w:rPr>
          <w:rFonts w:ascii="Times New Roman" w:hAnsi="Times New Roman" w:cs="Times New Roman"/>
          <w:sz w:val="28"/>
          <w:szCs w:val="28"/>
        </w:rPr>
        <w:t xml:space="preserve"> данные</w:t>
      </w:r>
      <w:r w:rsidR="00052598" w:rsidRPr="00C03789">
        <w:rPr>
          <w:rFonts w:ascii="Times New Roman" w:hAnsi="Times New Roman" w:cs="Times New Roman"/>
          <w:sz w:val="28"/>
          <w:szCs w:val="28"/>
        </w:rPr>
        <w:t xml:space="preserve"> по</w:t>
      </w:r>
      <w:r w:rsidRPr="00C03789">
        <w:rPr>
          <w:rFonts w:ascii="Times New Roman" w:hAnsi="Times New Roman" w:cs="Times New Roman"/>
          <w:sz w:val="28"/>
          <w:szCs w:val="28"/>
        </w:rPr>
        <w:t xml:space="preserve"> потреблени</w:t>
      </w:r>
      <w:r w:rsidR="00052598" w:rsidRPr="00C03789">
        <w:rPr>
          <w:rFonts w:ascii="Times New Roman" w:hAnsi="Times New Roman" w:cs="Times New Roman"/>
          <w:sz w:val="28"/>
          <w:szCs w:val="28"/>
        </w:rPr>
        <w:t>ю</w:t>
      </w:r>
      <w:r w:rsidRPr="00C03789">
        <w:rPr>
          <w:rFonts w:ascii="Times New Roman" w:hAnsi="Times New Roman" w:cs="Times New Roman"/>
          <w:sz w:val="28"/>
          <w:szCs w:val="28"/>
        </w:rPr>
        <w:t xml:space="preserve"> </w:t>
      </w:r>
      <w:r w:rsidR="00052598" w:rsidRPr="00C03789">
        <w:rPr>
          <w:rFonts w:ascii="Times New Roman" w:hAnsi="Times New Roman" w:cs="Times New Roman"/>
          <w:sz w:val="28"/>
          <w:szCs w:val="28"/>
        </w:rPr>
        <w:t>холодной, горячей воды и отвод стоков</w:t>
      </w:r>
      <w:r w:rsidRPr="00C03789">
        <w:rPr>
          <w:rFonts w:ascii="Times New Roman" w:hAnsi="Times New Roman" w:cs="Times New Roman"/>
          <w:sz w:val="28"/>
          <w:szCs w:val="28"/>
        </w:rPr>
        <w:t xml:space="preserve"> на собственные нужды, по потерям и т.д.);</w:t>
      </w:r>
    </w:p>
    <w:p w:rsidR="00F52B8D" w:rsidRPr="00C03789" w:rsidRDefault="00F52B8D" w:rsidP="008314FC">
      <w:pPr>
        <w:autoSpaceDE w:val="0"/>
        <w:autoSpaceDN w:val="0"/>
        <w:adjustRightInd w:val="0"/>
        <w:spacing w:after="0" w:line="360" w:lineRule="auto"/>
        <w:ind w:firstLine="567"/>
        <w:jc w:val="both"/>
        <w:rPr>
          <w:rFonts w:ascii="Times New Roman" w:hAnsi="Times New Roman" w:cs="Times New Roman"/>
          <w:sz w:val="28"/>
          <w:szCs w:val="28"/>
        </w:rPr>
      </w:pPr>
      <w:r w:rsidRPr="00C03789">
        <w:rPr>
          <w:rFonts w:ascii="Times New Roman" w:hAnsi="Times New Roman" w:cs="Times New Roman"/>
          <w:sz w:val="28"/>
          <w:szCs w:val="28"/>
        </w:rPr>
        <w:t xml:space="preserve">– статистическая отчетность организации о выработке и отпуске </w:t>
      </w:r>
      <w:r w:rsidR="00052598" w:rsidRPr="00C03789">
        <w:rPr>
          <w:rFonts w:ascii="Times New Roman" w:hAnsi="Times New Roman" w:cs="Times New Roman"/>
          <w:sz w:val="28"/>
          <w:szCs w:val="28"/>
        </w:rPr>
        <w:t>холодной, горячей воды, прием стоков</w:t>
      </w:r>
      <w:r w:rsidRPr="00C03789">
        <w:rPr>
          <w:rFonts w:ascii="Times New Roman" w:hAnsi="Times New Roman" w:cs="Times New Roman"/>
          <w:sz w:val="28"/>
          <w:szCs w:val="28"/>
        </w:rPr>
        <w:t xml:space="preserve"> в натуральном и стоимостном выражении.</w:t>
      </w:r>
    </w:p>
    <w:p w:rsidR="00F52B8D" w:rsidRPr="00C03789" w:rsidRDefault="00F52B8D" w:rsidP="008314FC">
      <w:pPr>
        <w:spacing w:after="0" w:line="360" w:lineRule="auto"/>
        <w:rPr>
          <w:rFonts w:ascii="Times New Roman" w:hAnsi="Times New Roman" w:cs="Times New Roman"/>
          <w:b/>
          <w:sz w:val="28"/>
          <w:szCs w:val="28"/>
        </w:rPr>
      </w:pPr>
      <w:r w:rsidRPr="00C03789">
        <w:rPr>
          <w:rFonts w:ascii="Times New Roman" w:hAnsi="Times New Roman" w:cs="Times New Roman"/>
          <w:b/>
          <w:sz w:val="28"/>
          <w:szCs w:val="28"/>
        </w:rPr>
        <w:br w:type="page"/>
      </w:r>
    </w:p>
    <w:p w:rsidR="00215DCC" w:rsidRPr="00C03789" w:rsidRDefault="00F52B8D" w:rsidP="008314FC">
      <w:pPr>
        <w:spacing w:after="0" w:line="360" w:lineRule="auto"/>
        <w:ind w:firstLine="567"/>
        <w:jc w:val="both"/>
        <w:rPr>
          <w:rFonts w:ascii="Times New Roman" w:hAnsi="Times New Roman" w:cs="Times New Roman"/>
          <w:b/>
          <w:sz w:val="28"/>
          <w:szCs w:val="28"/>
        </w:rPr>
      </w:pPr>
      <w:r w:rsidRPr="00C03789">
        <w:rPr>
          <w:rFonts w:ascii="Times New Roman" w:hAnsi="Times New Roman" w:cs="Times New Roman"/>
          <w:b/>
          <w:sz w:val="28"/>
          <w:szCs w:val="28"/>
        </w:rPr>
        <w:lastRenderedPageBreak/>
        <w:t>Термины и определения</w:t>
      </w:r>
    </w:p>
    <w:p w:rsidR="00B279D3" w:rsidRPr="00C03789" w:rsidRDefault="00A06B6B" w:rsidP="008314FC">
      <w:pPr>
        <w:shd w:val="clear" w:color="auto" w:fill="FFFFFF"/>
        <w:spacing w:after="0" w:line="360" w:lineRule="auto"/>
        <w:ind w:firstLine="567"/>
        <w:jc w:val="both"/>
        <w:rPr>
          <w:rFonts w:ascii="Times New Roman" w:eastAsia="Times New Roman" w:hAnsi="Times New Roman" w:cs="Times New Roman"/>
          <w:sz w:val="28"/>
          <w:szCs w:val="28"/>
          <w:lang w:eastAsia="ru-RU"/>
        </w:rPr>
      </w:pPr>
      <w:r w:rsidRPr="00C03789">
        <w:rPr>
          <w:rFonts w:ascii="Times New Roman" w:eastAsia="Times New Roman" w:hAnsi="Times New Roman" w:cs="Times New Roman"/>
          <w:sz w:val="28"/>
          <w:szCs w:val="28"/>
          <w:lang w:eastAsia="ru-RU"/>
        </w:rPr>
        <w:t xml:space="preserve"> - </w:t>
      </w:r>
      <w:r w:rsidR="00B279D3" w:rsidRPr="00C03789">
        <w:rPr>
          <w:rFonts w:ascii="Times New Roman" w:eastAsia="Times New Roman" w:hAnsi="Times New Roman" w:cs="Times New Roman"/>
          <w:sz w:val="28"/>
          <w:szCs w:val="28"/>
          <w:lang w:eastAsia="ru-RU"/>
        </w:rPr>
        <w:t>абонент - физическое либо юридическое лицо, заключившее или обязанное заключить договор горячего водоснабжения, холодного водоснабжения и (или) договор водоотведения, единый договор холодного водоснабжения и водоотведения;</w:t>
      </w:r>
    </w:p>
    <w:p w:rsidR="00B279D3" w:rsidRPr="00C03789" w:rsidRDefault="00A06B6B" w:rsidP="008314FC">
      <w:pPr>
        <w:shd w:val="clear" w:color="auto" w:fill="FFFFFF"/>
        <w:spacing w:after="0" w:line="360" w:lineRule="auto"/>
        <w:ind w:firstLine="567"/>
        <w:jc w:val="both"/>
        <w:rPr>
          <w:rFonts w:ascii="Times New Roman" w:eastAsia="Times New Roman" w:hAnsi="Times New Roman" w:cs="Times New Roman"/>
          <w:sz w:val="28"/>
          <w:szCs w:val="28"/>
          <w:lang w:eastAsia="ru-RU"/>
        </w:rPr>
      </w:pPr>
      <w:r w:rsidRPr="00C03789">
        <w:rPr>
          <w:rFonts w:ascii="Times New Roman" w:eastAsia="Times New Roman" w:hAnsi="Times New Roman" w:cs="Times New Roman"/>
          <w:sz w:val="28"/>
          <w:szCs w:val="28"/>
          <w:lang w:eastAsia="ru-RU"/>
        </w:rPr>
        <w:t xml:space="preserve"> - </w:t>
      </w:r>
      <w:r w:rsidR="00B279D3" w:rsidRPr="00C03789">
        <w:rPr>
          <w:rFonts w:ascii="Times New Roman" w:eastAsia="Times New Roman" w:hAnsi="Times New Roman" w:cs="Times New Roman"/>
          <w:sz w:val="28"/>
          <w:szCs w:val="28"/>
          <w:lang w:eastAsia="ru-RU"/>
        </w:rPr>
        <w:t>водоотведение - прием, транспортировка и очистка сточных вод с использованием централизованной системы водоотведения;</w:t>
      </w:r>
    </w:p>
    <w:p w:rsidR="00B279D3" w:rsidRPr="00C03789" w:rsidRDefault="00A06B6B" w:rsidP="008314FC">
      <w:pPr>
        <w:shd w:val="clear" w:color="auto" w:fill="FFFFFF"/>
        <w:spacing w:after="0" w:line="360" w:lineRule="auto"/>
        <w:ind w:firstLine="567"/>
        <w:jc w:val="both"/>
        <w:rPr>
          <w:rFonts w:ascii="Times New Roman" w:eastAsia="Times New Roman" w:hAnsi="Times New Roman" w:cs="Times New Roman"/>
          <w:sz w:val="28"/>
          <w:szCs w:val="28"/>
          <w:lang w:eastAsia="ru-RU"/>
        </w:rPr>
      </w:pPr>
      <w:r w:rsidRPr="00C03789">
        <w:rPr>
          <w:rFonts w:ascii="Times New Roman" w:eastAsia="Times New Roman" w:hAnsi="Times New Roman" w:cs="Times New Roman"/>
          <w:sz w:val="28"/>
          <w:szCs w:val="28"/>
          <w:lang w:eastAsia="ru-RU"/>
        </w:rPr>
        <w:t xml:space="preserve">- </w:t>
      </w:r>
      <w:r w:rsidR="00B279D3" w:rsidRPr="00C03789">
        <w:rPr>
          <w:rFonts w:ascii="Times New Roman" w:eastAsia="Times New Roman" w:hAnsi="Times New Roman" w:cs="Times New Roman"/>
          <w:sz w:val="28"/>
          <w:szCs w:val="28"/>
          <w:lang w:eastAsia="ru-RU"/>
        </w:rPr>
        <w:t>водоподготовка - обработка воды, обеспечивающая ее использование в качестве питьевой или технической воды;</w:t>
      </w:r>
    </w:p>
    <w:p w:rsidR="00B279D3" w:rsidRPr="00C03789" w:rsidRDefault="00A06B6B" w:rsidP="008314FC">
      <w:pPr>
        <w:shd w:val="clear" w:color="auto" w:fill="FFFFFF"/>
        <w:spacing w:after="0" w:line="360" w:lineRule="auto"/>
        <w:ind w:firstLine="567"/>
        <w:jc w:val="both"/>
        <w:rPr>
          <w:rFonts w:ascii="Times New Roman" w:eastAsia="Times New Roman" w:hAnsi="Times New Roman" w:cs="Times New Roman"/>
          <w:sz w:val="28"/>
          <w:szCs w:val="28"/>
          <w:lang w:eastAsia="ru-RU"/>
        </w:rPr>
      </w:pPr>
      <w:r w:rsidRPr="00C03789">
        <w:rPr>
          <w:rFonts w:ascii="Times New Roman" w:eastAsia="Times New Roman" w:hAnsi="Times New Roman" w:cs="Times New Roman"/>
          <w:sz w:val="28"/>
          <w:szCs w:val="28"/>
          <w:lang w:eastAsia="ru-RU"/>
        </w:rPr>
        <w:t xml:space="preserve">- </w:t>
      </w:r>
      <w:r w:rsidR="00B279D3" w:rsidRPr="00C03789">
        <w:rPr>
          <w:rFonts w:ascii="Times New Roman" w:eastAsia="Times New Roman" w:hAnsi="Times New Roman" w:cs="Times New Roman"/>
          <w:sz w:val="28"/>
          <w:szCs w:val="28"/>
          <w:lang w:eastAsia="ru-RU"/>
        </w:rPr>
        <w:t>водоснабжение - водоподготовка, транспортировка и подача питьевой или технической воды абонентам с использованием централизованных или нецентрализованных систем холодного водоснабжения (холодное водоснабжение) или приготовление, транспортировка и подача горячей воды абонентам с использованием централизованных или нецентрализованных систем горячего водоснабжения (горячее водоснабжение);</w:t>
      </w:r>
    </w:p>
    <w:p w:rsidR="00B279D3" w:rsidRPr="00C03789" w:rsidRDefault="00A06B6B" w:rsidP="008314FC">
      <w:pPr>
        <w:shd w:val="clear" w:color="auto" w:fill="FFFFFF"/>
        <w:spacing w:after="0" w:line="360" w:lineRule="auto"/>
        <w:ind w:firstLine="567"/>
        <w:jc w:val="both"/>
        <w:rPr>
          <w:rFonts w:ascii="Times New Roman" w:eastAsia="Times New Roman" w:hAnsi="Times New Roman" w:cs="Times New Roman"/>
          <w:sz w:val="28"/>
          <w:szCs w:val="28"/>
          <w:lang w:eastAsia="ru-RU"/>
        </w:rPr>
      </w:pPr>
      <w:r w:rsidRPr="00C03789">
        <w:rPr>
          <w:rFonts w:ascii="Times New Roman" w:eastAsia="Times New Roman" w:hAnsi="Times New Roman" w:cs="Times New Roman"/>
          <w:sz w:val="28"/>
          <w:szCs w:val="28"/>
          <w:lang w:eastAsia="ru-RU"/>
        </w:rPr>
        <w:t xml:space="preserve">- </w:t>
      </w:r>
      <w:r w:rsidR="00B279D3" w:rsidRPr="00C03789">
        <w:rPr>
          <w:rFonts w:ascii="Times New Roman" w:eastAsia="Times New Roman" w:hAnsi="Times New Roman" w:cs="Times New Roman"/>
          <w:sz w:val="28"/>
          <w:szCs w:val="28"/>
          <w:lang w:eastAsia="ru-RU"/>
        </w:rPr>
        <w:t>водопроводная сеть - комплекс технологически связанных между собой инженерных сооружений, предназначенных для транспортировки воды, за исключением инженерных сооружений, используемых также в целях теплоснабжения;</w:t>
      </w:r>
    </w:p>
    <w:p w:rsidR="00B279D3" w:rsidRPr="00C03789" w:rsidRDefault="00A06B6B" w:rsidP="008314FC">
      <w:pPr>
        <w:shd w:val="clear" w:color="auto" w:fill="FFFFFF"/>
        <w:spacing w:after="0" w:line="360" w:lineRule="auto"/>
        <w:ind w:firstLine="567"/>
        <w:jc w:val="both"/>
        <w:rPr>
          <w:rFonts w:ascii="Times New Roman" w:eastAsia="Times New Roman" w:hAnsi="Times New Roman" w:cs="Times New Roman"/>
          <w:sz w:val="28"/>
          <w:szCs w:val="28"/>
          <w:lang w:eastAsia="ru-RU"/>
        </w:rPr>
      </w:pPr>
      <w:r w:rsidRPr="00C03789">
        <w:rPr>
          <w:rFonts w:ascii="Times New Roman" w:eastAsia="Times New Roman" w:hAnsi="Times New Roman" w:cs="Times New Roman"/>
          <w:sz w:val="28"/>
          <w:szCs w:val="28"/>
          <w:lang w:eastAsia="ru-RU"/>
        </w:rPr>
        <w:t xml:space="preserve">- </w:t>
      </w:r>
      <w:r w:rsidR="00B279D3" w:rsidRPr="00C03789">
        <w:rPr>
          <w:rFonts w:ascii="Times New Roman" w:eastAsia="Times New Roman" w:hAnsi="Times New Roman" w:cs="Times New Roman"/>
          <w:sz w:val="28"/>
          <w:szCs w:val="28"/>
          <w:lang w:eastAsia="ru-RU"/>
        </w:rPr>
        <w:t>гарантирующая организация - организация, осуществляющая холодное водоснабжение и (или) водоотведение, определенная решением органа местного самоуправления поселения, городского округа, которая обязана заключить договор холодного водоснабжения, договор водоотведения, единый договор холодного водоснабжения и водоотведения с любым обратившимся к ней лицом, чьи объекты подключены (технологически присоединены) к централизованной системе холодного водоснабжения и (или) водоотведения;</w:t>
      </w:r>
    </w:p>
    <w:p w:rsidR="00B279D3" w:rsidRPr="00C03789" w:rsidRDefault="00B279D3" w:rsidP="008314FC">
      <w:pPr>
        <w:shd w:val="clear" w:color="auto" w:fill="FFFFFF"/>
        <w:spacing w:after="0" w:line="360" w:lineRule="auto"/>
        <w:ind w:firstLine="567"/>
        <w:jc w:val="both"/>
        <w:rPr>
          <w:rFonts w:ascii="Times New Roman" w:eastAsia="Times New Roman" w:hAnsi="Times New Roman" w:cs="Times New Roman"/>
          <w:sz w:val="28"/>
          <w:szCs w:val="28"/>
          <w:lang w:eastAsia="ru-RU"/>
        </w:rPr>
      </w:pPr>
      <w:r w:rsidRPr="00C03789">
        <w:rPr>
          <w:rFonts w:ascii="Times New Roman" w:eastAsia="Times New Roman" w:hAnsi="Times New Roman" w:cs="Times New Roman"/>
          <w:sz w:val="28"/>
          <w:szCs w:val="28"/>
          <w:lang w:eastAsia="ru-RU"/>
        </w:rPr>
        <w:t>(в ред. Федерального закона от 30.12.2012 N 318-ФЗ)</w:t>
      </w:r>
    </w:p>
    <w:p w:rsidR="00B279D3" w:rsidRPr="00C03789" w:rsidRDefault="00A06B6B" w:rsidP="008314FC">
      <w:pPr>
        <w:shd w:val="clear" w:color="auto" w:fill="FFFFFF"/>
        <w:spacing w:after="0" w:line="360" w:lineRule="auto"/>
        <w:ind w:firstLine="567"/>
        <w:jc w:val="both"/>
        <w:rPr>
          <w:rFonts w:ascii="Times New Roman" w:eastAsia="Times New Roman" w:hAnsi="Times New Roman" w:cs="Times New Roman"/>
          <w:sz w:val="28"/>
          <w:szCs w:val="28"/>
          <w:lang w:eastAsia="ru-RU"/>
        </w:rPr>
      </w:pPr>
      <w:r w:rsidRPr="00C03789">
        <w:rPr>
          <w:rFonts w:ascii="Times New Roman" w:eastAsia="Times New Roman" w:hAnsi="Times New Roman" w:cs="Times New Roman"/>
          <w:sz w:val="28"/>
          <w:szCs w:val="28"/>
          <w:lang w:eastAsia="ru-RU"/>
        </w:rPr>
        <w:t xml:space="preserve">- </w:t>
      </w:r>
      <w:r w:rsidR="00B279D3" w:rsidRPr="00C03789">
        <w:rPr>
          <w:rFonts w:ascii="Times New Roman" w:eastAsia="Times New Roman" w:hAnsi="Times New Roman" w:cs="Times New Roman"/>
          <w:sz w:val="28"/>
          <w:szCs w:val="28"/>
          <w:lang w:eastAsia="ru-RU"/>
        </w:rPr>
        <w:t>горячая вода - вода, приготовленная путем нагрева питьевой или технической воды с использованием тепловой энергии, а при необходимости также путем очистки, химической подготовки и других технологических операций, осуществляемых с водой;</w:t>
      </w:r>
    </w:p>
    <w:p w:rsidR="00B279D3" w:rsidRPr="00C03789" w:rsidRDefault="00A06B6B" w:rsidP="008314FC">
      <w:pPr>
        <w:shd w:val="clear" w:color="auto" w:fill="FFFFFF"/>
        <w:spacing w:after="0" w:line="360" w:lineRule="auto"/>
        <w:ind w:firstLine="567"/>
        <w:jc w:val="both"/>
        <w:rPr>
          <w:rFonts w:ascii="Times New Roman" w:eastAsia="Times New Roman" w:hAnsi="Times New Roman" w:cs="Times New Roman"/>
          <w:sz w:val="28"/>
          <w:szCs w:val="28"/>
          <w:lang w:eastAsia="ru-RU"/>
        </w:rPr>
      </w:pPr>
      <w:r w:rsidRPr="00C03789">
        <w:rPr>
          <w:rFonts w:ascii="Times New Roman" w:eastAsia="Times New Roman" w:hAnsi="Times New Roman" w:cs="Times New Roman"/>
          <w:sz w:val="28"/>
          <w:szCs w:val="28"/>
          <w:lang w:eastAsia="ru-RU"/>
        </w:rPr>
        <w:lastRenderedPageBreak/>
        <w:t xml:space="preserve">- </w:t>
      </w:r>
      <w:r w:rsidR="00B279D3" w:rsidRPr="00C03789">
        <w:rPr>
          <w:rFonts w:ascii="Times New Roman" w:eastAsia="Times New Roman" w:hAnsi="Times New Roman" w:cs="Times New Roman"/>
          <w:sz w:val="28"/>
          <w:szCs w:val="28"/>
          <w:lang w:eastAsia="ru-RU"/>
        </w:rPr>
        <w:t>инвестиционная программа организации, осуществляющей горячее водоснабжение, холодное водоснабжение и (или) водоотведение (далее также - инвестиционная программа), - программа мероприятий по строительству, реконструкции и модернизации объектов централизованной системы горячего водоснабжения, холодного водоснабжения и (или) водоотведения;</w:t>
      </w:r>
    </w:p>
    <w:p w:rsidR="00B279D3" w:rsidRPr="00C03789" w:rsidRDefault="00A06B6B" w:rsidP="008314FC">
      <w:pPr>
        <w:shd w:val="clear" w:color="auto" w:fill="FFFFFF"/>
        <w:spacing w:after="0" w:line="360" w:lineRule="auto"/>
        <w:ind w:firstLine="567"/>
        <w:jc w:val="both"/>
        <w:rPr>
          <w:rFonts w:ascii="Times New Roman" w:eastAsia="Times New Roman" w:hAnsi="Times New Roman" w:cs="Times New Roman"/>
          <w:sz w:val="28"/>
          <w:szCs w:val="28"/>
          <w:lang w:eastAsia="ru-RU"/>
        </w:rPr>
      </w:pPr>
      <w:r w:rsidRPr="00C03789">
        <w:rPr>
          <w:rFonts w:ascii="Times New Roman" w:eastAsia="Times New Roman" w:hAnsi="Times New Roman" w:cs="Times New Roman"/>
          <w:sz w:val="28"/>
          <w:szCs w:val="28"/>
          <w:lang w:eastAsia="ru-RU"/>
        </w:rPr>
        <w:t xml:space="preserve">- </w:t>
      </w:r>
      <w:r w:rsidR="00B279D3" w:rsidRPr="00C03789">
        <w:rPr>
          <w:rFonts w:ascii="Times New Roman" w:eastAsia="Times New Roman" w:hAnsi="Times New Roman" w:cs="Times New Roman"/>
          <w:sz w:val="28"/>
          <w:szCs w:val="28"/>
          <w:lang w:eastAsia="ru-RU"/>
        </w:rPr>
        <w:t>канализационная сеть - комплекс технологически связанных между собой инженерных сооружений, предназначенных для транспортировки сточных вод;</w:t>
      </w:r>
    </w:p>
    <w:p w:rsidR="00B279D3" w:rsidRPr="00C03789" w:rsidRDefault="00A06B6B" w:rsidP="008314FC">
      <w:pPr>
        <w:shd w:val="clear" w:color="auto" w:fill="FFFFFF"/>
        <w:spacing w:after="0" w:line="360" w:lineRule="auto"/>
        <w:ind w:firstLine="567"/>
        <w:jc w:val="both"/>
        <w:rPr>
          <w:rFonts w:ascii="Times New Roman" w:eastAsia="Times New Roman" w:hAnsi="Times New Roman" w:cs="Times New Roman"/>
          <w:sz w:val="28"/>
          <w:szCs w:val="28"/>
          <w:lang w:eastAsia="ru-RU"/>
        </w:rPr>
      </w:pPr>
      <w:r w:rsidRPr="00C03789">
        <w:rPr>
          <w:rFonts w:ascii="Times New Roman" w:eastAsia="Times New Roman" w:hAnsi="Times New Roman" w:cs="Times New Roman"/>
          <w:sz w:val="28"/>
          <w:szCs w:val="28"/>
          <w:lang w:eastAsia="ru-RU"/>
        </w:rPr>
        <w:t xml:space="preserve">- </w:t>
      </w:r>
      <w:r w:rsidR="00B279D3" w:rsidRPr="00C03789">
        <w:rPr>
          <w:rFonts w:ascii="Times New Roman" w:eastAsia="Times New Roman" w:hAnsi="Times New Roman" w:cs="Times New Roman"/>
          <w:sz w:val="28"/>
          <w:szCs w:val="28"/>
          <w:lang w:eastAsia="ru-RU"/>
        </w:rPr>
        <w:t>качество и безопасность воды (далее - качество воды) - совокупность показателей, характеризующих физические, химические, бактериологические, органолептические и другие свойства воды, в том числе ее температуру;</w:t>
      </w:r>
    </w:p>
    <w:p w:rsidR="00B279D3" w:rsidRPr="00C03789" w:rsidRDefault="00A06B6B" w:rsidP="008314FC">
      <w:pPr>
        <w:shd w:val="clear" w:color="auto" w:fill="FFFFFF"/>
        <w:spacing w:after="0" w:line="360" w:lineRule="auto"/>
        <w:ind w:firstLine="567"/>
        <w:jc w:val="both"/>
        <w:rPr>
          <w:rFonts w:ascii="Times New Roman" w:eastAsia="Times New Roman" w:hAnsi="Times New Roman" w:cs="Times New Roman"/>
          <w:sz w:val="28"/>
          <w:szCs w:val="28"/>
          <w:lang w:eastAsia="ru-RU"/>
        </w:rPr>
      </w:pPr>
      <w:r w:rsidRPr="00C03789">
        <w:rPr>
          <w:rFonts w:ascii="Times New Roman" w:eastAsia="Times New Roman" w:hAnsi="Times New Roman" w:cs="Times New Roman"/>
          <w:sz w:val="28"/>
          <w:szCs w:val="28"/>
          <w:lang w:eastAsia="ru-RU"/>
        </w:rPr>
        <w:t xml:space="preserve">- </w:t>
      </w:r>
      <w:r w:rsidR="00B279D3" w:rsidRPr="00C03789">
        <w:rPr>
          <w:rFonts w:ascii="Times New Roman" w:eastAsia="Times New Roman" w:hAnsi="Times New Roman" w:cs="Times New Roman"/>
          <w:sz w:val="28"/>
          <w:szCs w:val="28"/>
          <w:lang w:eastAsia="ru-RU"/>
        </w:rPr>
        <w:t>коммерческий учет воды и сточных вод (далее также - коммерческий учет) - определение количества поданной (полученной) за определенный период воды, принятых (отведенных) сточных вод с помощью средств измерений (далее - приборы учета) или расчетным способом;</w:t>
      </w:r>
    </w:p>
    <w:p w:rsidR="00B279D3" w:rsidRPr="00C03789" w:rsidRDefault="00A06B6B" w:rsidP="008314FC">
      <w:pPr>
        <w:shd w:val="clear" w:color="auto" w:fill="FFFFFF"/>
        <w:spacing w:after="0" w:line="360" w:lineRule="auto"/>
        <w:ind w:firstLine="567"/>
        <w:jc w:val="both"/>
        <w:rPr>
          <w:rFonts w:ascii="Times New Roman" w:eastAsia="Times New Roman" w:hAnsi="Times New Roman" w:cs="Times New Roman"/>
          <w:sz w:val="28"/>
          <w:szCs w:val="28"/>
          <w:lang w:eastAsia="ru-RU"/>
        </w:rPr>
      </w:pPr>
      <w:r w:rsidRPr="00C03789">
        <w:rPr>
          <w:rFonts w:ascii="Times New Roman" w:eastAsia="Times New Roman" w:hAnsi="Times New Roman" w:cs="Times New Roman"/>
          <w:sz w:val="28"/>
          <w:szCs w:val="28"/>
          <w:lang w:eastAsia="ru-RU"/>
        </w:rPr>
        <w:t xml:space="preserve">- </w:t>
      </w:r>
      <w:r w:rsidR="00B279D3" w:rsidRPr="00C03789">
        <w:rPr>
          <w:rFonts w:ascii="Times New Roman" w:eastAsia="Times New Roman" w:hAnsi="Times New Roman" w:cs="Times New Roman"/>
          <w:sz w:val="28"/>
          <w:szCs w:val="28"/>
          <w:lang w:eastAsia="ru-RU"/>
        </w:rPr>
        <w:t>нецентрализованная система горячего водоснабжения - сооружения и устройства, в том числе индивидуальные тепловые пункты, с использованием которых приготовление горячей воды осуществляется абонентом самостоятельно;</w:t>
      </w:r>
    </w:p>
    <w:p w:rsidR="00B279D3" w:rsidRPr="00C03789" w:rsidRDefault="00A06B6B" w:rsidP="008314FC">
      <w:pPr>
        <w:shd w:val="clear" w:color="auto" w:fill="FFFFFF"/>
        <w:spacing w:after="0" w:line="360" w:lineRule="auto"/>
        <w:ind w:firstLine="567"/>
        <w:jc w:val="both"/>
        <w:rPr>
          <w:rFonts w:ascii="Times New Roman" w:eastAsia="Times New Roman" w:hAnsi="Times New Roman" w:cs="Times New Roman"/>
          <w:sz w:val="28"/>
          <w:szCs w:val="28"/>
          <w:lang w:eastAsia="ru-RU"/>
        </w:rPr>
      </w:pPr>
      <w:r w:rsidRPr="00C03789">
        <w:rPr>
          <w:rFonts w:ascii="Times New Roman" w:eastAsia="Times New Roman" w:hAnsi="Times New Roman" w:cs="Times New Roman"/>
          <w:sz w:val="28"/>
          <w:szCs w:val="28"/>
          <w:lang w:eastAsia="ru-RU"/>
        </w:rPr>
        <w:t xml:space="preserve">- </w:t>
      </w:r>
      <w:r w:rsidR="00B279D3" w:rsidRPr="00C03789">
        <w:rPr>
          <w:rFonts w:ascii="Times New Roman" w:eastAsia="Times New Roman" w:hAnsi="Times New Roman" w:cs="Times New Roman"/>
          <w:sz w:val="28"/>
          <w:szCs w:val="28"/>
          <w:lang w:eastAsia="ru-RU"/>
        </w:rPr>
        <w:t>нецентрализованная система холодного водоснабжения - сооружения и устройства, технологически не связанные с централизованной системой холодного водоснабжения и предназначенные для общего пользования или пользования ограниченного круга лиц;</w:t>
      </w:r>
    </w:p>
    <w:p w:rsidR="00B279D3" w:rsidRPr="00C03789" w:rsidRDefault="00A06B6B" w:rsidP="008314FC">
      <w:pPr>
        <w:shd w:val="clear" w:color="auto" w:fill="FFFFFF"/>
        <w:spacing w:after="0" w:line="360" w:lineRule="auto"/>
        <w:ind w:firstLine="567"/>
        <w:jc w:val="both"/>
        <w:rPr>
          <w:rFonts w:ascii="Times New Roman" w:eastAsia="Times New Roman" w:hAnsi="Times New Roman" w:cs="Times New Roman"/>
          <w:sz w:val="28"/>
          <w:szCs w:val="28"/>
          <w:lang w:eastAsia="ru-RU"/>
        </w:rPr>
      </w:pPr>
      <w:r w:rsidRPr="00C03789">
        <w:rPr>
          <w:rFonts w:ascii="Times New Roman" w:eastAsia="Times New Roman" w:hAnsi="Times New Roman" w:cs="Times New Roman"/>
          <w:sz w:val="28"/>
          <w:szCs w:val="28"/>
          <w:lang w:eastAsia="ru-RU"/>
        </w:rPr>
        <w:t xml:space="preserve">- </w:t>
      </w:r>
      <w:r w:rsidR="00B279D3" w:rsidRPr="00C03789">
        <w:rPr>
          <w:rFonts w:ascii="Times New Roman" w:eastAsia="Times New Roman" w:hAnsi="Times New Roman" w:cs="Times New Roman"/>
          <w:sz w:val="28"/>
          <w:szCs w:val="28"/>
          <w:lang w:eastAsia="ru-RU"/>
        </w:rPr>
        <w:t>объект централизованной системы горячего водоснабжения, холодного водоснабжения и (или) водоотведения - инженерное сооружение, входящее в состав централизованной системы горячего водоснабжения (в том числе центральные тепловые пункты), холодного водоснабжения и (или) водоотведения, непосредственно используемое для горячего водоснабжения, холодного водоснабжения и (или) водоотведения;</w:t>
      </w:r>
    </w:p>
    <w:p w:rsidR="00B279D3" w:rsidRPr="00C03789" w:rsidRDefault="00A06B6B" w:rsidP="008314FC">
      <w:pPr>
        <w:shd w:val="clear" w:color="auto" w:fill="FFFFFF"/>
        <w:spacing w:after="0" w:line="360" w:lineRule="auto"/>
        <w:ind w:firstLine="567"/>
        <w:jc w:val="both"/>
        <w:rPr>
          <w:rFonts w:ascii="Times New Roman" w:eastAsia="Times New Roman" w:hAnsi="Times New Roman" w:cs="Times New Roman"/>
          <w:sz w:val="28"/>
          <w:szCs w:val="28"/>
          <w:lang w:eastAsia="ru-RU"/>
        </w:rPr>
      </w:pPr>
      <w:r w:rsidRPr="00C03789">
        <w:rPr>
          <w:rFonts w:ascii="Times New Roman" w:eastAsia="Times New Roman" w:hAnsi="Times New Roman" w:cs="Times New Roman"/>
          <w:sz w:val="28"/>
          <w:szCs w:val="28"/>
          <w:lang w:eastAsia="ru-RU"/>
        </w:rPr>
        <w:t xml:space="preserve">- </w:t>
      </w:r>
      <w:r w:rsidR="00B279D3" w:rsidRPr="00C03789">
        <w:rPr>
          <w:rFonts w:ascii="Times New Roman" w:eastAsia="Times New Roman" w:hAnsi="Times New Roman" w:cs="Times New Roman"/>
          <w:sz w:val="28"/>
          <w:szCs w:val="28"/>
          <w:lang w:eastAsia="ru-RU"/>
        </w:rPr>
        <w:t xml:space="preserve">организация, осуществляющая холодное водоснабжение и (или) водоотведение (организация водопроводно-канализационного хозяйства), - юридическое лицо, осуществляющее эксплуатацию централизованных систем </w:t>
      </w:r>
      <w:r w:rsidR="00B279D3" w:rsidRPr="00C03789">
        <w:rPr>
          <w:rFonts w:ascii="Times New Roman" w:eastAsia="Times New Roman" w:hAnsi="Times New Roman" w:cs="Times New Roman"/>
          <w:sz w:val="28"/>
          <w:szCs w:val="28"/>
          <w:lang w:eastAsia="ru-RU"/>
        </w:rPr>
        <w:lastRenderedPageBreak/>
        <w:t>холодного водоснабжения и (или) водоотведения, отдельных объектов таких систем;</w:t>
      </w:r>
    </w:p>
    <w:p w:rsidR="00B279D3" w:rsidRPr="00C03789" w:rsidRDefault="00A06B6B" w:rsidP="008314FC">
      <w:pPr>
        <w:shd w:val="clear" w:color="auto" w:fill="FFFFFF"/>
        <w:spacing w:after="0" w:line="360" w:lineRule="auto"/>
        <w:ind w:firstLine="567"/>
        <w:jc w:val="both"/>
        <w:rPr>
          <w:rFonts w:ascii="Times New Roman" w:eastAsia="Times New Roman" w:hAnsi="Times New Roman" w:cs="Times New Roman"/>
          <w:sz w:val="28"/>
          <w:szCs w:val="28"/>
          <w:lang w:eastAsia="ru-RU"/>
        </w:rPr>
      </w:pPr>
      <w:r w:rsidRPr="00C03789">
        <w:rPr>
          <w:rFonts w:ascii="Times New Roman" w:eastAsia="Times New Roman" w:hAnsi="Times New Roman" w:cs="Times New Roman"/>
          <w:sz w:val="28"/>
          <w:szCs w:val="28"/>
          <w:lang w:eastAsia="ru-RU"/>
        </w:rPr>
        <w:t xml:space="preserve">- </w:t>
      </w:r>
      <w:r w:rsidR="00B279D3" w:rsidRPr="00C03789">
        <w:rPr>
          <w:rFonts w:ascii="Times New Roman" w:eastAsia="Times New Roman" w:hAnsi="Times New Roman" w:cs="Times New Roman"/>
          <w:sz w:val="28"/>
          <w:szCs w:val="28"/>
          <w:lang w:eastAsia="ru-RU"/>
        </w:rPr>
        <w:t>организация, осуществляющая горячее водоснабжение, - юридическое лицо, осуществляющее эксплуатацию централизованной системы горячего водоснабжения, отдельных объектов такой системы;</w:t>
      </w:r>
    </w:p>
    <w:p w:rsidR="00B279D3" w:rsidRPr="00C03789" w:rsidRDefault="00A06B6B" w:rsidP="008314FC">
      <w:pPr>
        <w:shd w:val="clear" w:color="auto" w:fill="FFFFFF"/>
        <w:spacing w:after="0" w:line="360" w:lineRule="auto"/>
        <w:ind w:firstLine="567"/>
        <w:jc w:val="both"/>
        <w:rPr>
          <w:rFonts w:ascii="Times New Roman" w:eastAsia="Times New Roman" w:hAnsi="Times New Roman" w:cs="Times New Roman"/>
          <w:sz w:val="28"/>
          <w:szCs w:val="28"/>
          <w:lang w:eastAsia="ru-RU"/>
        </w:rPr>
      </w:pPr>
      <w:r w:rsidRPr="00C03789">
        <w:rPr>
          <w:rFonts w:ascii="Times New Roman" w:eastAsia="Times New Roman" w:hAnsi="Times New Roman" w:cs="Times New Roman"/>
          <w:sz w:val="28"/>
          <w:szCs w:val="28"/>
          <w:lang w:eastAsia="ru-RU"/>
        </w:rPr>
        <w:t xml:space="preserve">- </w:t>
      </w:r>
      <w:r w:rsidR="00B279D3" w:rsidRPr="00C03789">
        <w:rPr>
          <w:rFonts w:ascii="Times New Roman" w:eastAsia="Times New Roman" w:hAnsi="Times New Roman" w:cs="Times New Roman"/>
          <w:sz w:val="28"/>
          <w:szCs w:val="28"/>
          <w:lang w:eastAsia="ru-RU"/>
        </w:rPr>
        <w:t>орган регулирования тарифов в сфере водоснабжения и водоотведения (далее - орган регулирования тарифов) - уполномоченный орган исполнительной власти субъекта Российской Федерации в области государственного регулирования тарифов либо в случае передачи соответствующих полномочий законом субъекта Российской Федерации орган местного самоуправления поселения или городского округа, осуществляющий регулирование тарифов в сфере водоснабжения и водоотведения;</w:t>
      </w:r>
    </w:p>
    <w:p w:rsidR="00B279D3" w:rsidRPr="00C03789" w:rsidRDefault="00A06B6B" w:rsidP="008314FC">
      <w:pPr>
        <w:shd w:val="clear" w:color="auto" w:fill="FFFFFF"/>
        <w:spacing w:after="0" w:line="360" w:lineRule="auto"/>
        <w:ind w:firstLine="567"/>
        <w:jc w:val="both"/>
        <w:rPr>
          <w:rFonts w:ascii="Times New Roman" w:eastAsia="Times New Roman" w:hAnsi="Times New Roman" w:cs="Times New Roman"/>
          <w:sz w:val="28"/>
          <w:szCs w:val="28"/>
          <w:lang w:eastAsia="ru-RU"/>
        </w:rPr>
      </w:pPr>
      <w:r w:rsidRPr="00C03789">
        <w:rPr>
          <w:rFonts w:ascii="Times New Roman" w:eastAsia="Times New Roman" w:hAnsi="Times New Roman" w:cs="Times New Roman"/>
          <w:sz w:val="28"/>
          <w:szCs w:val="28"/>
          <w:lang w:eastAsia="ru-RU"/>
        </w:rPr>
        <w:t xml:space="preserve">- </w:t>
      </w:r>
      <w:r w:rsidR="00B279D3" w:rsidRPr="00C03789">
        <w:rPr>
          <w:rFonts w:ascii="Times New Roman" w:eastAsia="Times New Roman" w:hAnsi="Times New Roman" w:cs="Times New Roman"/>
          <w:sz w:val="28"/>
          <w:szCs w:val="28"/>
          <w:lang w:eastAsia="ru-RU"/>
        </w:rPr>
        <w:t>питьевая вода - вода, за исключением бутилированной питьевой воды, предназначенная для питья, приготовления пищи и других хозяйственно-бытовых нужд населения, а также для производства пищевой продукции;</w:t>
      </w:r>
    </w:p>
    <w:p w:rsidR="00B279D3" w:rsidRPr="00C03789" w:rsidRDefault="00A06B6B" w:rsidP="008314FC">
      <w:pPr>
        <w:shd w:val="clear" w:color="auto" w:fill="FFFFFF"/>
        <w:spacing w:after="0" w:line="360" w:lineRule="auto"/>
        <w:ind w:firstLine="567"/>
        <w:jc w:val="both"/>
        <w:rPr>
          <w:rFonts w:ascii="Times New Roman" w:eastAsia="Times New Roman" w:hAnsi="Times New Roman" w:cs="Times New Roman"/>
          <w:sz w:val="28"/>
          <w:szCs w:val="28"/>
          <w:lang w:eastAsia="ru-RU"/>
        </w:rPr>
      </w:pPr>
      <w:r w:rsidRPr="00C03789">
        <w:rPr>
          <w:rFonts w:ascii="Times New Roman" w:eastAsia="Times New Roman" w:hAnsi="Times New Roman" w:cs="Times New Roman"/>
          <w:sz w:val="28"/>
          <w:szCs w:val="28"/>
          <w:lang w:eastAsia="ru-RU"/>
        </w:rPr>
        <w:t xml:space="preserve">- </w:t>
      </w:r>
      <w:r w:rsidR="00B279D3" w:rsidRPr="00C03789">
        <w:rPr>
          <w:rFonts w:ascii="Times New Roman" w:eastAsia="Times New Roman" w:hAnsi="Times New Roman" w:cs="Times New Roman"/>
          <w:sz w:val="28"/>
          <w:szCs w:val="28"/>
          <w:lang w:eastAsia="ru-RU"/>
        </w:rPr>
        <w:t>предельные индексы изменения тарифов в сфере водоснабжения и водоотведения (далее - предельные индексы) - индексы максимально и (или) минимально возможного изменения действующих тарифов на питьевую воду и водоотведение, устанавливаемые в среднем по субъектам Российской Федерации на год, если иное не установлено другими федеральными законами или решением Правительства Российской Федерации, и выраженные в процентах. Указанные предельные индексы устанавливаются и применяются до 1 января 2016 года;</w:t>
      </w:r>
    </w:p>
    <w:p w:rsidR="00B279D3" w:rsidRPr="00C03789" w:rsidRDefault="00B279D3" w:rsidP="008314FC">
      <w:pPr>
        <w:shd w:val="clear" w:color="auto" w:fill="FFFFFF"/>
        <w:spacing w:after="0" w:line="360" w:lineRule="auto"/>
        <w:ind w:firstLine="567"/>
        <w:jc w:val="both"/>
        <w:rPr>
          <w:rFonts w:ascii="Times New Roman" w:eastAsia="Times New Roman" w:hAnsi="Times New Roman" w:cs="Times New Roman"/>
          <w:sz w:val="28"/>
          <w:szCs w:val="28"/>
          <w:lang w:eastAsia="ru-RU"/>
        </w:rPr>
      </w:pPr>
      <w:r w:rsidRPr="00C03789">
        <w:rPr>
          <w:rFonts w:ascii="Times New Roman" w:eastAsia="Times New Roman" w:hAnsi="Times New Roman" w:cs="Times New Roman"/>
          <w:sz w:val="28"/>
          <w:szCs w:val="28"/>
          <w:lang w:eastAsia="ru-RU"/>
        </w:rPr>
        <w:t>(в ред. Федерального закона от 30.12.2012 N 291-ФЗ)</w:t>
      </w:r>
    </w:p>
    <w:p w:rsidR="00B279D3" w:rsidRPr="00C03789" w:rsidRDefault="00A06B6B" w:rsidP="008314FC">
      <w:pPr>
        <w:shd w:val="clear" w:color="auto" w:fill="FFFFFF"/>
        <w:spacing w:after="0" w:line="360" w:lineRule="auto"/>
        <w:ind w:firstLine="567"/>
        <w:jc w:val="both"/>
        <w:rPr>
          <w:rFonts w:ascii="Times New Roman" w:eastAsia="Times New Roman" w:hAnsi="Times New Roman" w:cs="Times New Roman"/>
          <w:sz w:val="28"/>
          <w:szCs w:val="28"/>
          <w:lang w:eastAsia="ru-RU"/>
        </w:rPr>
      </w:pPr>
      <w:r w:rsidRPr="00C03789">
        <w:rPr>
          <w:rFonts w:ascii="Times New Roman" w:eastAsia="Times New Roman" w:hAnsi="Times New Roman" w:cs="Times New Roman"/>
          <w:sz w:val="28"/>
          <w:szCs w:val="28"/>
          <w:lang w:eastAsia="ru-RU"/>
        </w:rPr>
        <w:t xml:space="preserve">- </w:t>
      </w:r>
      <w:r w:rsidR="00B279D3" w:rsidRPr="00C03789">
        <w:rPr>
          <w:rFonts w:ascii="Times New Roman" w:eastAsia="Times New Roman" w:hAnsi="Times New Roman" w:cs="Times New Roman"/>
          <w:sz w:val="28"/>
          <w:szCs w:val="28"/>
          <w:lang w:eastAsia="ru-RU"/>
        </w:rPr>
        <w:t>приготовление горячей воды - нагрев воды, а также при необходимости очистка, химическая подготовка и другие технологические процессы, осуществляемые с водой;</w:t>
      </w:r>
    </w:p>
    <w:p w:rsidR="00B279D3" w:rsidRPr="00C03789" w:rsidRDefault="00A06B6B" w:rsidP="008314FC">
      <w:pPr>
        <w:shd w:val="clear" w:color="auto" w:fill="FFFFFF"/>
        <w:spacing w:after="0" w:line="360" w:lineRule="auto"/>
        <w:ind w:firstLine="567"/>
        <w:jc w:val="both"/>
        <w:rPr>
          <w:rFonts w:ascii="Times New Roman" w:eastAsia="Times New Roman" w:hAnsi="Times New Roman" w:cs="Times New Roman"/>
          <w:sz w:val="28"/>
          <w:szCs w:val="28"/>
          <w:lang w:eastAsia="ru-RU"/>
        </w:rPr>
      </w:pPr>
      <w:r w:rsidRPr="00C03789">
        <w:rPr>
          <w:rFonts w:ascii="Times New Roman" w:eastAsia="Times New Roman" w:hAnsi="Times New Roman" w:cs="Times New Roman"/>
          <w:sz w:val="28"/>
          <w:szCs w:val="28"/>
          <w:lang w:eastAsia="ru-RU"/>
        </w:rPr>
        <w:t xml:space="preserve">- </w:t>
      </w:r>
      <w:r w:rsidR="00B279D3" w:rsidRPr="00C03789">
        <w:rPr>
          <w:rFonts w:ascii="Times New Roman" w:eastAsia="Times New Roman" w:hAnsi="Times New Roman" w:cs="Times New Roman"/>
          <w:sz w:val="28"/>
          <w:szCs w:val="28"/>
          <w:lang w:eastAsia="ru-RU"/>
        </w:rPr>
        <w:t xml:space="preserve">производственная программа организации, осуществляющей горячее водоснабжение, холодное водоснабжение и (или) водоотведение (далее - производственная программа), - программа текущей (операционной) деятельности такой организации по осуществлению горячего водоснабжения, холодного </w:t>
      </w:r>
      <w:r w:rsidR="00B279D3" w:rsidRPr="00C03789">
        <w:rPr>
          <w:rFonts w:ascii="Times New Roman" w:eastAsia="Times New Roman" w:hAnsi="Times New Roman" w:cs="Times New Roman"/>
          <w:sz w:val="28"/>
          <w:szCs w:val="28"/>
          <w:lang w:eastAsia="ru-RU"/>
        </w:rPr>
        <w:lastRenderedPageBreak/>
        <w:t>водоснабжения и (или) водоотведения, регулируемых видов деятельности в сфере водоснабжения и (или) водоотведения;</w:t>
      </w:r>
    </w:p>
    <w:p w:rsidR="00B279D3" w:rsidRPr="00C03789" w:rsidRDefault="00A06B6B" w:rsidP="008314FC">
      <w:pPr>
        <w:shd w:val="clear" w:color="auto" w:fill="FFFFFF"/>
        <w:spacing w:after="0" w:line="360" w:lineRule="auto"/>
        <w:ind w:firstLine="567"/>
        <w:jc w:val="both"/>
        <w:rPr>
          <w:rFonts w:ascii="Times New Roman" w:eastAsia="Times New Roman" w:hAnsi="Times New Roman" w:cs="Times New Roman"/>
          <w:sz w:val="28"/>
          <w:szCs w:val="28"/>
          <w:lang w:eastAsia="ru-RU"/>
        </w:rPr>
      </w:pPr>
      <w:r w:rsidRPr="00C03789">
        <w:rPr>
          <w:rFonts w:ascii="Times New Roman" w:eastAsia="Times New Roman" w:hAnsi="Times New Roman" w:cs="Times New Roman"/>
          <w:sz w:val="28"/>
          <w:szCs w:val="28"/>
          <w:lang w:eastAsia="ru-RU"/>
        </w:rPr>
        <w:t xml:space="preserve">- </w:t>
      </w:r>
      <w:r w:rsidR="00B279D3" w:rsidRPr="00C03789">
        <w:rPr>
          <w:rFonts w:ascii="Times New Roman" w:eastAsia="Times New Roman" w:hAnsi="Times New Roman" w:cs="Times New Roman"/>
          <w:sz w:val="28"/>
          <w:szCs w:val="28"/>
          <w:lang w:eastAsia="ru-RU"/>
        </w:rPr>
        <w:t>состав и свойства сточных вод - совокупность показателей, характеризующих физические, химические, бактериологические и другие свойства сточных вод, в том числе концентрацию загрязняющих веществ, иных веществ и микроорганизмов в сточных водах;</w:t>
      </w:r>
    </w:p>
    <w:p w:rsidR="00B279D3" w:rsidRPr="00C03789" w:rsidRDefault="00A06B6B" w:rsidP="008314FC">
      <w:pPr>
        <w:shd w:val="clear" w:color="auto" w:fill="FFFFFF"/>
        <w:spacing w:after="0" w:line="360" w:lineRule="auto"/>
        <w:ind w:firstLine="567"/>
        <w:jc w:val="both"/>
        <w:rPr>
          <w:rFonts w:ascii="Times New Roman" w:eastAsia="Times New Roman" w:hAnsi="Times New Roman" w:cs="Times New Roman"/>
          <w:sz w:val="28"/>
          <w:szCs w:val="28"/>
          <w:lang w:eastAsia="ru-RU"/>
        </w:rPr>
      </w:pPr>
      <w:r w:rsidRPr="00C03789">
        <w:rPr>
          <w:rFonts w:ascii="Times New Roman" w:eastAsia="Times New Roman" w:hAnsi="Times New Roman" w:cs="Times New Roman"/>
          <w:sz w:val="28"/>
          <w:szCs w:val="28"/>
          <w:lang w:eastAsia="ru-RU"/>
        </w:rPr>
        <w:t xml:space="preserve">- </w:t>
      </w:r>
      <w:r w:rsidR="00B279D3" w:rsidRPr="00C03789">
        <w:rPr>
          <w:rFonts w:ascii="Times New Roman" w:eastAsia="Times New Roman" w:hAnsi="Times New Roman" w:cs="Times New Roman"/>
          <w:sz w:val="28"/>
          <w:szCs w:val="28"/>
          <w:lang w:eastAsia="ru-RU"/>
        </w:rPr>
        <w:t>сточные воды централизованной системы водоотведения (далее - сточные воды) - принимаемые от абонентов в централизованные системы водоотведения воды, а также дождевые, талые, инфильтрационные, поливомоечные, дренажные воды, если централизованная система водоотведения предназначена для приема таких вод;</w:t>
      </w:r>
    </w:p>
    <w:p w:rsidR="00B279D3" w:rsidRPr="00C03789" w:rsidRDefault="00A06B6B" w:rsidP="008314FC">
      <w:pPr>
        <w:shd w:val="clear" w:color="auto" w:fill="FFFFFF"/>
        <w:spacing w:after="0" w:line="360" w:lineRule="auto"/>
        <w:ind w:firstLine="567"/>
        <w:jc w:val="both"/>
        <w:rPr>
          <w:rFonts w:ascii="Times New Roman" w:eastAsia="Times New Roman" w:hAnsi="Times New Roman" w:cs="Times New Roman"/>
          <w:sz w:val="28"/>
          <w:szCs w:val="28"/>
          <w:lang w:eastAsia="ru-RU"/>
        </w:rPr>
      </w:pPr>
      <w:r w:rsidRPr="00C03789">
        <w:rPr>
          <w:rFonts w:ascii="Times New Roman" w:eastAsia="Times New Roman" w:hAnsi="Times New Roman" w:cs="Times New Roman"/>
          <w:sz w:val="28"/>
          <w:szCs w:val="28"/>
          <w:lang w:eastAsia="ru-RU"/>
        </w:rPr>
        <w:t xml:space="preserve">- </w:t>
      </w:r>
      <w:r w:rsidR="00B279D3" w:rsidRPr="00C03789">
        <w:rPr>
          <w:rFonts w:ascii="Times New Roman" w:eastAsia="Times New Roman" w:hAnsi="Times New Roman" w:cs="Times New Roman"/>
          <w:sz w:val="28"/>
          <w:szCs w:val="28"/>
          <w:lang w:eastAsia="ru-RU"/>
        </w:rPr>
        <w:t>техническая вода - вода, подаваемая с использованием централизованной или нецентрализованной системы водоснабжения, не предназначенная для питья, приготовления пищи и других хозяйственно-бытовых нужд населения или для производства пищевой продукции;</w:t>
      </w:r>
    </w:p>
    <w:p w:rsidR="00B279D3" w:rsidRPr="00C03789" w:rsidRDefault="00A06B6B" w:rsidP="008314FC">
      <w:pPr>
        <w:shd w:val="clear" w:color="auto" w:fill="FFFFFF"/>
        <w:spacing w:after="0" w:line="360" w:lineRule="auto"/>
        <w:ind w:firstLine="567"/>
        <w:jc w:val="both"/>
        <w:rPr>
          <w:rFonts w:ascii="Times New Roman" w:eastAsia="Times New Roman" w:hAnsi="Times New Roman" w:cs="Times New Roman"/>
          <w:sz w:val="28"/>
          <w:szCs w:val="28"/>
          <w:lang w:eastAsia="ru-RU"/>
        </w:rPr>
      </w:pPr>
      <w:r w:rsidRPr="00C03789">
        <w:rPr>
          <w:rFonts w:ascii="Times New Roman" w:eastAsia="Times New Roman" w:hAnsi="Times New Roman" w:cs="Times New Roman"/>
          <w:sz w:val="28"/>
          <w:szCs w:val="28"/>
          <w:lang w:eastAsia="ru-RU"/>
        </w:rPr>
        <w:t xml:space="preserve">- </w:t>
      </w:r>
      <w:r w:rsidR="00B279D3" w:rsidRPr="00C03789">
        <w:rPr>
          <w:rFonts w:ascii="Times New Roman" w:eastAsia="Times New Roman" w:hAnsi="Times New Roman" w:cs="Times New Roman"/>
          <w:sz w:val="28"/>
          <w:szCs w:val="28"/>
          <w:lang w:eastAsia="ru-RU"/>
        </w:rPr>
        <w:t>техническое обследование централизованных систем горячего водоснабжения, холодного водоснабжения и (или) водоотведения - оценка технических характеристик объектов централизованных систем горячего водоснабжения, холодного водоснабжения и (или) водоотведения;</w:t>
      </w:r>
    </w:p>
    <w:p w:rsidR="00B279D3" w:rsidRPr="00C03789" w:rsidRDefault="00A06B6B" w:rsidP="008314FC">
      <w:pPr>
        <w:shd w:val="clear" w:color="auto" w:fill="FFFFFF"/>
        <w:spacing w:after="0" w:line="360" w:lineRule="auto"/>
        <w:ind w:firstLine="567"/>
        <w:jc w:val="both"/>
        <w:rPr>
          <w:rFonts w:ascii="Times New Roman" w:eastAsia="Times New Roman" w:hAnsi="Times New Roman" w:cs="Times New Roman"/>
          <w:sz w:val="28"/>
          <w:szCs w:val="28"/>
          <w:lang w:eastAsia="ru-RU"/>
        </w:rPr>
      </w:pPr>
      <w:r w:rsidRPr="00C03789">
        <w:rPr>
          <w:rFonts w:ascii="Times New Roman" w:eastAsia="Times New Roman" w:hAnsi="Times New Roman" w:cs="Times New Roman"/>
          <w:sz w:val="28"/>
          <w:szCs w:val="28"/>
          <w:lang w:eastAsia="ru-RU"/>
        </w:rPr>
        <w:t xml:space="preserve">- </w:t>
      </w:r>
      <w:r w:rsidR="00B279D3" w:rsidRPr="00C03789">
        <w:rPr>
          <w:rFonts w:ascii="Times New Roman" w:eastAsia="Times New Roman" w:hAnsi="Times New Roman" w:cs="Times New Roman"/>
          <w:sz w:val="28"/>
          <w:szCs w:val="28"/>
          <w:lang w:eastAsia="ru-RU"/>
        </w:rPr>
        <w:t>транспортировка воды (сточных вод) - перемещение воды (сточных вод), осуществляемое с использованием водопроводных (канализационных) сетей;</w:t>
      </w:r>
    </w:p>
    <w:p w:rsidR="00B279D3" w:rsidRPr="00C03789" w:rsidRDefault="00A06B6B" w:rsidP="008314FC">
      <w:pPr>
        <w:shd w:val="clear" w:color="auto" w:fill="FFFFFF"/>
        <w:spacing w:after="0" w:line="360" w:lineRule="auto"/>
        <w:ind w:firstLine="567"/>
        <w:jc w:val="both"/>
        <w:rPr>
          <w:rFonts w:ascii="Times New Roman" w:eastAsia="Times New Roman" w:hAnsi="Times New Roman" w:cs="Times New Roman"/>
          <w:sz w:val="28"/>
          <w:szCs w:val="28"/>
          <w:lang w:eastAsia="ru-RU"/>
        </w:rPr>
      </w:pPr>
      <w:r w:rsidRPr="00C03789">
        <w:rPr>
          <w:rFonts w:ascii="Times New Roman" w:eastAsia="Times New Roman" w:hAnsi="Times New Roman" w:cs="Times New Roman"/>
          <w:sz w:val="28"/>
          <w:szCs w:val="28"/>
          <w:lang w:eastAsia="ru-RU"/>
        </w:rPr>
        <w:t xml:space="preserve">- </w:t>
      </w:r>
      <w:r w:rsidR="00B279D3" w:rsidRPr="00C03789">
        <w:rPr>
          <w:rFonts w:ascii="Times New Roman" w:eastAsia="Times New Roman" w:hAnsi="Times New Roman" w:cs="Times New Roman"/>
          <w:sz w:val="28"/>
          <w:szCs w:val="28"/>
          <w:lang w:eastAsia="ru-RU"/>
        </w:rPr>
        <w:t>централизованная система горячего водоснабжения - комплекс технологически связанных между собой инженерных сооружений, предназначенных для горячего водоснабжения путем отбора горячей воды из тепловой сети (далее - открытая система теплоснабжения (горячего водоснабжения) или из сетей горячего водоснабжения либо путем нагрева воды без отбора горячей воды из тепловой сети с использованием центрального теплового пункта (далее - закрытая система горячего водоснабжения);</w:t>
      </w:r>
    </w:p>
    <w:p w:rsidR="00B279D3" w:rsidRPr="00C03789" w:rsidRDefault="00A06B6B" w:rsidP="008314FC">
      <w:pPr>
        <w:shd w:val="clear" w:color="auto" w:fill="FFFFFF"/>
        <w:spacing w:after="0" w:line="360" w:lineRule="auto"/>
        <w:ind w:firstLine="567"/>
        <w:jc w:val="both"/>
        <w:rPr>
          <w:rFonts w:ascii="Times New Roman" w:eastAsia="Times New Roman" w:hAnsi="Times New Roman" w:cs="Times New Roman"/>
          <w:sz w:val="28"/>
          <w:szCs w:val="28"/>
          <w:lang w:eastAsia="ru-RU"/>
        </w:rPr>
      </w:pPr>
      <w:r w:rsidRPr="00C03789">
        <w:rPr>
          <w:rFonts w:ascii="Times New Roman" w:eastAsia="Times New Roman" w:hAnsi="Times New Roman" w:cs="Times New Roman"/>
          <w:sz w:val="28"/>
          <w:szCs w:val="28"/>
          <w:lang w:eastAsia="ru-RU"/>
        </w:rPr>
        <w:t xml:space="preserve">- </w:t>
      </w:r>
      <w:r w:rsidR="00B279D3" w:rsidRPr="00C03789">
        <w:rPr>
          <w:rFonts w:ascii="Times New Roman" w:eastAsia="Times New Roman" w:hAnsi="Times New Roman" w:cs="Times New Roman"/>
          <w:sz w:val="28"/>
          <w:szCs w:val="28"/>
          <w:lang w:eastAsia="ru-RU"/>
        </w:rPr>
        <w:t>централизованная система водоотведения (канализации) - комплекс технологически связанных между собой инженерных сооружений, предназначенных для водоотведения;</w:t>
      </w:r>
    </w:p>
    <w:p w:rsidR="00B279D3" w:rsidRPr="00C03789" w:rsidRDefault="00A06B6B" w:rsidP="008314FC">
      <w:pPr>
        <w:shd w:val="clear" w:color="auto" w:fill="FFFFFF"/>
        <w:spacing w:after="0" w:line="360" w:lineRule="auto"/>
        <w:ind w:firstLine="567"/>
        <w:jc w:val="both"/>
      </w:pPr>
      <w:r w:rsidRPr="00C03789">
        <w:rPr>
          <w:rFonts w:ascii="Times New Roman" w:eastAsia="Times New Roman" w:hAnsi="Times New Roman" w:cs="Times New Roman"/>
          <w:sz w:val="28"/>
          <w:szCs w:val="28"/>
          <w:lang w:eastAsia="ru-RU"/>
        </w:rPr>
        <w:lastRenderedPageBreak/>
        <w:t xml:space="preserve">- </w:t>
      </w:r>
      <w:r w:rsidR="00B279D3" w:rsidRPr="00C03789">
        <w:rPr>
          <w:rFonts w:ascii="Times New Roman" w:eastAsia="Times New Roman" w:hAnsi="Times New Roman" w:cs="Times New Roman"/>
          <w:sz w:val="28"/>
          <w:szCs w:val="28"/>
          <w:lang w:eastAsia="ru-RU"/>
        </w:rPr>
        <w:t>централизованная система холодного водоснабжения - комплекс технологически связанных между собой инженерных сооружений, предназначенных для водоподготовки, транспортировки и подачи питьевой и (или) технической воды абонентам.</w:t>
      </w:r>
    </w:p>
    <w:p w:rsidR="00B279D3" w:rsidRPr="00C03789" w:rsidRDefault="00B279D3" w:rsidP="008314FC">
      <w:pPr>
        <w:shd w:val="clear" w:color="auto" w:fill="FFFFFF"/>
        <w:spacing w:after="0" w:line="360" w:lineRule="auto"/>
        <w:ind w:firstLine="567"/>
        <w:jc w:val="both"/>
        <w:rPr>
          <w:rFonts w:ascii="Times New Roman" w:eastAsia="Times New Roman" w:hAnsi="Times New Roman" w:cs="Times New Roman"/>
          <w:sz w:val="28"/>
          <w:szCs w:val="28"/>
          <w:lang w:eastAsia="ru-RU"/>
        </w:rPr>
      </w:pPr>
    </w:p>
    <w:p w:rsidR="00DE4426" w:rsidRPr="00C03789" w:rsidRDefault="00DC5946" w:rsidP="002472BA">
      <w:pPr>
        <w:spacing w:after="0" w:line="336" w:lineRule="auto"/>
        <w:ind w:firstLine="567"/>
        <w:jc w:val="both"/>
        <w:rPr>
          <w:rFonts w:ascii="Times New Roman" w:hAnsi="Times New Roman" w:cs="Times New Roman"/>
          <w:b/>
          <w:sz w:val="28"/>
          <w:szCs w:val="28"/>
        </w:rPr>
      </w:pPr>
      <w:r w:rsidRPr="00C03789">
        <w:rPr>
          <w:rFonts w:ascii="Times New Roman" w:hAnsi="Times New Roman" w:cs="Times New Roman"/>
          <w:b/>
          <w:sz w:val="28"/>
          <w:szCs w:val="28"/>
        </w:rPr>
        <w:t>Сведения об организации-разработчике</w:t>
      </w:r>
    </w:p>
    <w:p w:rsidR="00E93212" w:rsidRPr="00C03789" w:rsidRDefault="00E93212" w:rsidP="00912592">
      <w:pPr>
        <w:autoSpaceDE w:val="0"/>
        <w:autoSpaceDN w:val="0"/>
        <w:adjustRightInd w:val="0"/>
        <w:spacing w:after="0" w:line="360" w:lineRule="auto"/>
        <w:ind w:firstLine="567"/>
        <w:rPr>
          <w:rFonts w:ascii="Times New Roman" w:hAnsi="Times New Roman" w:cs="Times New Roman"/>
          <w:bCs/>
          <w:sz w:val="28"/>
          <w:szCs w:val="28"/>
        </w:rPr>
      </w:pPr>
      <w:r w:rsidRPr="00C03789">
        <w:rPr>
          <w:rFonts w:ascii="Times New Roman" w:hAnsi="Times New Roman" w:cs="Times New Roman"/>
          <w:bCs/>
          <w:sz w:val="28"/>
          <w:szCs w:val="28"/>
        </w:rPr>
        <w:t xml:space="preserve">Общество с ограниченной ответственностью </w:t>
      </w:r>
    </w:p>
    <w:p w:rsidR="00E93212" w:rsidRPr="00C03789" w:rsidRDefault="00E93212" w:rsidP="00912592">
      <w:pPr>
        <w:autoSpaceDE w:val="0"/>
        <w:autoSpaceDN w:val="0"/>
        <w:adjustRightInd w:val="0"/>
        <w:spacing w:after="0" w:line="360" w:lineRule="auto"/>
        <w:ind w:firstLine="567"/>
        <w:rPr>
          <w:rFonts w:ascii="Times New Roman" w:hAnsi="Times New Roman" w:cs="Times New Roman"/>
          <w:bCs/>
          <w:sz w:val="28"/>
          <w:szCs w:val="28"/>
        </w:rPr>
      </w:pPr>
      <w:r w:rsidRPr="00C03789">
        <w:rPr>
          <w:rFonts w:ascii="Times New Roman" w:hAnsi="Times New Roman" w:cs="Times New Roman"/>
          <w:bCs/>
          <w:sz w:val="28"/>
          <w:szCs w:val="28"/>
        </w:rPr>
        <w:t>«Инновационно-внедренческий центр «Энергоактив»</w:t>
      </w:r>
    </w:p>
    <w:p w:rsidR="00E93212" w:rsidRPr="00C03789" w:rsidRDefault="00E93212" w:rsidP="00912592">
      <w:pPr>
        <w:autoSpaceDE w:val="0"/>
        <w:autoSpaceDN w:val="0"/>
        <w:adjustRightInd w:val="0"/>
        <w:spacing w:after="0" w:line="360" w:lineRule="auto"/>
        <w:ind w:firstLine="567"/>
        <w:rPr>
          <w:rFonts w:ascii="Times New Roman" w:hAnsi="Times New Roman" w:cs="Times New Roman"/>
          <w:bCs/>
          <w:sz w:val="28"/>
          <w:szCs w:val="28"/>
        </w:rPr>
      </w:pPr>
      <w:r w:rsidRPr="00C03789">
        <w:rPr>
          <w:rFonts w:ascii="Times New Roman" w:hAnsi="Times New Roman" w:cs="Times New Roman"/>
          <w:bCs/>
          <w:sz w:val="28"/>
          <w:szCs w:val="28"/>
        </w:rPr>
        <w:t xml:space="preserve">Электронный адрес: </w:t>
      </w:r>
    </w:p>
    <w:p w:rsidR="00E93212" w:rsidRPr="00C03789" w:rsidRDefault="00D426F7" w:rsidP="00912592">
      <w:pPr>
        <w:autoSpaceDE w:val="0"/>
        <w:autoSpaceDN w:val="0"/>
        <w:adjustRightInd w:val="0"/>
        <w:spacing w:after="0" w:line="360" w:lineRule="auto"/>
        <w:ind w:firstLine="567"/>
        <w:rPr>
          <w:rFonts w:ascii="Times New Roman" w:hAnsi="Times New Roman" w:cs="Times New Roman"/>
          <w:bCs/>
          <w:sz w:val="28"/>
          <w:szCs w:val="28"/>
        </w:rPr>
      </w:pPr>
      <w:hyperlink r:id="rId8" w:history="1">
        <w:r w:rsidR="00E93212" w:rsidRPr="00C03789">
          <w:rPr>
            <w:rStyle w:val="af0"/>
            <w:rFonts w:ascii="Times New Roman" w:hAnsi="Times New Roman" w:cs="Times New Roman"/>
            <w:bCs/>
            <w:color w:val="auto"/>
            <w:sz w:val="28"/>
            <w:szCs w:val="28"/>
            <w:u w:val="none"/>
          </w:rPr>
          <w:t>ivc.energoactive@gmail.com</w:t>
        </w:r>
      </w:hyperlink>
      <w:r w:rsidR="00E93212" w:rsidRPr="00C03789">
        <w:rPr>
          <w:rFonts w:ascii="Times New Roman" w:hAnsi="Times New Roman" w:cs="Times New Roman"/>
          <w:bCs/>
          <w:sz w:val="28"/>
          <w:szCs w:val="28"/>
        </w:rPr>
        <w:t xml:space="preserve"> </w:t>
      </w:r>
    </w:p>
    <w:p w:rsidR="00E93212" w:rsidRPr="00C03789" w:rsidRDefault="00D426F7" w:rsidP="00912592">
      <w:pPr>
        <w:autoSpaceDE w:val="0"/>
        <w:autoSpaceDN w:val="0"/>
        <w:adjustRightInd w:val="0"/>
        <w:spacing w:after="0" w:line="360" w:lineRule="auto"/>
        <w:ind w:firstLine="567"/>
        <w:rPr>
          <w:rFonts w:ascii="Times New Roman" w:hAnsi="Times New Roman" w:cs="Times New Roman"/>
          <w:bCs/>
          <w:sz w:val="28"/>
          <w:szCs w:val="28"/>
        </w:rPr>
      </w:pPr>
      <w:hyperlink r:id="rId9" w:history="1">
        <w:r w:rsidR="009B7987" w:rsidRPr="00C03789">
          <w:rPr>
            <w:rStyle w:val="af0"/>
            <w:rFonts w:ascii="Times New Roman" w:hAnsi="Times New Roman" w:cs="Times New Roman"/>
            <w:bCs/>
            <w:color w:val="auto"/>
            <w:sz w:val="28"/>
            <w:szCs w:val="28"/>
          </w:rPr>
          <w:t>ivc.energo@mail.ru</w:t>
        </w:r>
      </w:hyperlink>
    </w:p>
    <w:p w:rsidR="00E93212" w:rsidRPr="00C03789" w:rsidRDefault="00E93212" w:rsidP="00912592">
      <w:pPr>
        <w:autoSpaceDE w:val="0"/>
        <w:autoSpaceDN w:val="0"/>
        <w:adjustRightInd w:val="0"/>
        <w:spacing w:after="0" w:line="360" w:lineRule="auto"/>
        <w:ind w:firstLine="567"/>
        <w:rPr>
          <w:rFonts w:ascii="Times New Roman" w:hAnsi="Times New Roman" w:cs="Times New Roman"/>
          <w:bCs/>
          <w:sz w:val="28"/>
          <w:szCs w:val="28"/>
        </w:rPr>
      </w:pPr>
      <w:r w:rsidRPr="00C03789">
        <w:rPr>
          <w:rFonts w:ascii="Times New Roman" w:hAnsi="Times New Roman" w:cs="Times New Roman"/>
          <w:bCs/>
          <w:sz w:val="28"/>
          <w:szCs w:val="28"/>
        </w:rPr>
        <w:t>Юридический адрес:</w:t>
      </w:r>
    </w:p>
    <w:p w:rsidR="00E93212" w:rsidRPr="00C03789" w:rsidRDefault="00E93212" w:rsidP="00912592">
      <w:pPr>
        <w:autoSpaceDE w:val="0"/>
        <w:autoSpaceDN w:val="0"/>
        <w:adjustRightInd w:val="0"/>
        <w:spacing w:after="0" w:line="360" w:lineRule="auto"/>
        <w:ind w:firstLine="567"/>
        <w:rPr>
          <w:rFonts w:ascii="Times New Roman" w:hAnsi="Times New Roman" w:cs="Times New Roman"/>
          <w:bCs/>
          <w:sz w:val="28"/>
          <w:szCs w:val="28"/>
        </w:rPr>
      </w:pPr>
      <w:r w:rsidRPr="00C03789">
        <w:rPr>
          <w:rFonts w:ascii="Times New Roman" w:hAnsi="Times New Roman" w:cs="Times New Roman"/>
          <w:bCs/>
          <w:sz w:val="28"/>
          <w:szCs w:val="28"/>
        </w:rPr>
        <w:t>680054, г. Хабаровск, ул. Тихоокеанская, д. 204, корп.6, оф.4</w:t>
      </w:r>
    </w:p>
    <w:p w:rsidR="00E93212" w:rsidRPr="00C03789" w:rsidRDefault="00E93212" w:rsidP="00912592">
      <w:pPr>
        <w:autoSpaceDE w:val="0"/>
        <w:autoSpaceDN w:val="0"/>
        <w:adjustRightInd w:val="0"/>
        <w:spacing w:after="0" w:line="360" w:lineRule="auto"/>
        <w:ind w:firstLine="567"/>
        <w:rPr>
          <w:rFonts w:ascii="Times New Roman" w:hAnsi="Times New Roman" w:cs="Times New Roman"/>
          <w:bCs/>
          <w:sz w:val="28"/>
          <w:szCs w:val="28"/>
        </w:rPr>
      </w:pPr>
      <w:r w:rsidRPr="00C03789">
        <w:rPr>
          <w:rFonts w:ascii="Times New Roman" w:hAnsi="Times New Roman" w:cs="Times New Roman"/>
          <w:bCs/>
          <w:sz w:val="28"/>
          <w:szCs w:val="28"/>
        </w:rPr>
        <w:t>Почтовый адрес:</w:t>
      </w:r>
    </w:p>
    <w:p w:rsidR="00E93212" w:rsidRPr="00C03789" w:rsidRDefault="00E93212" w:rsidP="00912592">
      <w:pPr>
        <w:autoSpaceDE w:val="0"/>
        <w:autoSpaceDN w:val="0"/>
        <w:adjustRightInd w:val="0"/>
        <w:spacing w:after="0" w:line="360" w:lineRule="auto"/>
        <w:ind w:firstLine="567"/>
        <w:rPr>
          <w:rFonts w:ascii="Times New Roman" w:hAnsi="Times New Roman" w:cs="Times New Roman"/>
          <w:bCs/>
          <w:sz w:val="28"/>
          <w:szCs w:val="28"/>
        </w:rPr>
      </w:pPr>
      <w:r w:rsidRPr="00C03789">
        <w:rPr>
          <w:rFonts w:ascii="Times New Roman" w:hAnsi="Times New Roman" w:cs="Times New Roman"/>
          <w:bCs/>
          <w:sz w:val="28"/>
          <w:szCs w:val="28"/>
        </w:rPr>
        <w:t>680054, г. Хаба</w:t>
      </w:r>
      <w:r w:rsidR="00B91471" w:rsidRPr="00C03789">
        <w:rPr>
          <w:rFonts w:ascii="Times New Roman" w:hAnsi="Times New Roman" w:cs="Times New Roman"/>
          <w:bCs/>
          <w:sz w:val="28"/>
          <w:szCs w:val="28"/>
        </w:rPr>
        <w:t>ровск, ул. проф. Даниловского</w:t>
      </w:r>
      <w:r w:rsidRPr="00C03789">
        <w:rPr>
          <w:rFonts w:ascii="Times New Roman" w:hAnsi="Times New Roman" w:cs="Times New Roman"/>
          <w:bCs/>
          <w:sz w:val="28"/>
          <w:szCs w:val="28"/>
        </w:rPr>
        <w:t>, 20, оф. 1</w:t>
      </w:r>
    </w:p>
    <w:p w:rsidR="00F220EF" w:rsidRPr="00C03789" w:rsidRDefault="00F220EF" w:rsidP="00912592">
      <w:pPr>
        <w:autoSpaceDE w:val="0"/>
        <w:autoSpaceDN w:val="0"/>
        <w:adjustRightInd w:val="0"/>
        <w:spacing w:after="0" w:line="360" w:lineRule="auto"/>
        <w:ind w:firstLine="567"/>
        <w:rPr>
          <w:rFonts w:ascii="Times New Roman" w:hAnsi="Times New Roman" w:cs="Times New Roman"/>
          <w:bCs/>
          <w:sz w:val="28"/>
          <w:szCs w:val="28"/>
        </w:rPr>
      </w:pPr>
      <w:r w:rsidRPr="00C03789">
        <w:rPr>
          <w:rFonts w:ascii="Times New Roman" w:hAnsi="Times New Roman" w:cs="Times New Roman"/>
          <w:bCs/>
          <w:sz w:val="28"/>
          <w:szCs w:val="28"/>
        </w:rPr>
        <w:t>Телефон: (4212) 734-111</w:t>
      </w:r>
    </w:p>
    <w:p w:rsidR="00E93212" w:rsidRPr="00C03789" w:rsidRDefault="00F220EF" w:rsidP="00912592">
      <w:pPr>
        <w:autoSpaceDE w:val="0"/>
        <w:autoSpaceDN w:val="0"/>
        <w:adjustRightInd w:val="0"/>
        <w:spacing w:after="0" w:line="360" w:lineRule="auto"/>
        <w:ind w:firstLine="567"/>
        <w:rPr>
          <w:rFonts w:ascii="Times New Roman" w:hAnsi="Times New Roman" w:cs="Times New Roman"/>
          <w:bCs/>
          <w:sz w:val="28"/>
          <w:szCs w:val="28"/>
        </w:rPr>
      </w:pPr>
      <w:r w:rsidRPr="00C03789">
        <w:rPr>
          <w:rFonts w:ascii="Times New Roman" w:hAnsi="Times New Roman" w:cs="Times New Roman"/>
          <w:bCs/>
          <w:sz w:val="28"/>
          <w:szCs w:val="28"/>
        </w:rPr>
        <w:t>Генеральный директор</w:t>
      </w:r>
      <w:r w:rsidR="00E93212" w:rsidRPr="00C03789">
        <w:rPr>
          <w:rFonts w:ascii="Times New Roman" w:hAnsi="Times New Roman" w:cs="Times New Roman"/>
          <w:bCs/>
          <w:sz w:val="28"/>
          <w:szCs w:val="28"/>
        </w:rPr>
        <w:t xml:space="preserve">: </w:t>
      </w:r>
    </w:p>
    <w:p w:rsidR="00E93212" w:rsidRPr="00C03789" w:rsidRDefault="00F220EF" w:rsidP="00912592">
      <w:pPr>
        <w:autoSpaceDE w:val="0"/>
        <w:autoSpaceDN w:val="0"/>
        <w:adjustRightInd w:val="0"/>
        <w:spacing w:after="0" w:line="360" w:lineRule="auto"/>
        <w:ind w:firstLine="567"/>
        <w:rPr>
          <w:rFonts w:ascii="Times New Roman" w:hAnsi="Times New Roman" w:cs="Times New Roman"/>
          <w:bCs/>
          <w:sz w:val="28"/>
          <w:szCs w:val="28"/>
        </w:rPr>
      </w:pPr>
      <w:r w:rsidRPr="00C03789">
        <w:rPr>
          <w:rFonts w:ascii="Times New Roman" w:hAnsi="Times New Roman" w:cs="Times New Roman"/>
          <w:bCs/>
          <w:sz w:val="28"/>
          <w:szCs w:val="28"/>
        </w:rPr>
        <w:t>Лопашук Сергей Викторович</w:t>
      </w:r>
    </w:p>
    <w:p w:rsidR="00F220EF" w:rsidRPr="00C03789" w:rsidRDefault="00F220EF" w:rsidP="008314FC">
      <w:pPr>
        <w:autoSpaceDE w:val="0"/>
        <w:autoSpaceDN w:val="0"/>
        <w:adjustRightInd w:val="0"/>
        <w:spacing w:after="0" w:line="360" w:lineRule="auto"/>
        <w:rPr>
          <w:rFonts w:ascii="Times New Roman" w:hAnsi="Times New Roman" w:cs="Times New Roman"/>
          <w:bCs/>
          <w:sz w:val="28"/>
          <w:szCs w:val="28"/>
        </w:rPr>
      </w:pPr>
    </w:p>
    <w:p w:rsidR="00F220EF" w:rsidRPr="00C03789" w:rsidRDefault="00F220EF" w:rsidP="008314FC">
      <w:pPr>
        <w:autoSpaceDE w:val="0"/>
        <w:autoSpaceDN w:val="0"/>
        <w:adjustRightInd w:val="0"/>
        <w:spacing w:after="0" w:line="360" w:lineRule="auto"/>
        <w:ind w:firstLine="567"/>
        <w:jc w:val="both"/>
        <w:rPr>
          <w:rFonts w:ascii="Times New Roman" w:hAnsi="Times New Roman" w:cs="Times New Roman"/>
          <w:bCs/>
          <w:sz w:val="28"/>
          <w:szCs w:val="28"/>
        </w:rPr>
      </w:pPr>
      <w:r w:rsidRPr="00C03789">
        <w:rPr>
          <w:rFonts w:ascii="Times New Roman" w:hAnsi="Times New Roman" w:cs="Times New Roman"/>
          <w:bCs/>
          <w:sz w:val="28"/>
          <w:szCs w:val="28"/>
        </w:rPr>
        <w:t>Виды работ (услуг)</w:t>
      </w:r>
      <w:r w:rsidR="002C4C54" w:rsidRPr="00C03789">
        <w:rPr>
          <w:rFonts w:ascii="Times New Roman" w:hAnsi="Times New Roman" w:cs="Times New Roman"/>
          <w:bCs/>
          <w:sz w:val="28"/>
          <w:szCs w:val="28"/>
        </w:rPr>
        <w:t xml:space="preserve"> выполняемые ООО «Инновационно-внедренческий центр «Энергоактив»</w:t>
      </w:r>
      <w:r w:rsidRPr="00C03789">
        <w:rPr>
          <w:rFonts w:ascii="Times New Roman" w:hAnsi="Times New Roman" w:cs="Times New Roman"/>
          <w:bCs/>
          <w:sz w:val="28"/>
          <w:szCs w:val="28"/>
        </w:rPr>
        <w:t>:</w:t>
      </w:r>
    </w:p>
    <w:p w:rsidR="00F220EF" w:rsidRPr="00C03789" w:rsidRDefault="00265441" w:rsidP="008314FC">
      <w:pPr>
        <w:autoSpaceDE w:val="0"/>
        <w:autoSpaceDN w:val="0"/>
        <w:adjustRightInd w:val="0"/>
        <w:spacing w:after="0" w:line="360" w:lineRule="auto"/>
        <w:ind w:firstLine="567"/>
        <w:jc w:val="both"/>
        <w:rPr>
          <w:rFonts w:ascii="Times New Roman" w:hAnsi="Times New Roman" w:cs="Times New Roman"/>
          <w:bCs/>
          <w:sz w:val="28"/>
          <w:szCs w:val="28"/>
        </w:rPr>
      </w:pPr>
      <w:r w:rsidRPr="00C03789">
        <w:rPr>
          <w:rFonts w:ascii="Times New Roman" w:hAnsi="Times New Roman" w:cs="Times New Roman"/>
          <w:bCs/>
          <w:sz w:val="28"/>
          <w:szCs w:val="28"/>
        </w:rPr>
        <w:t xml:space="preserve">1. </w:t>
      </w:r>
      <w:r w:rsidR="00F220EF" w:rsidRPr="00C03789">
        <w:rPr>
          <w:rFonts w:ascii="Times New Roman" w:hAnsi="Times New Roman" w:cs="Times New Roman"/>
          <w:bCs/>
          <w:sz w:val="28"/>
          <w:szCs w:val="28"/>
        </w:rPr>
        <w:t>Разработка рекомендаций по сокращен</w:t>
      </w:r>
      <w:r w:rsidR="003859D5" w:rsidRPr="00C03789">
        <w:rPr>
          <w:rFonts w:ascii="Times New Roman" w:hAnsi="Times New Roman" w:cs="Times New Roman"/>
          <w:bCs/>
          <w:sz w:val="28"/>
          <w:szCs w:val="28"/>
        </w:rPr>
        <w:t>ию</w:t>
      </w:r>
      <w:r w:rsidR="00F220EF" w:rsidRPr="00C03789">
        <w:rPr>
          <w:rFonts w:ascii="Times New Roman" w:hAnsi="Times New Roman" w:cs="Times New Roman"/>
          <w:bCs/>
          <w:sz w:val="28"/>
          <w:szCs w:val="28"/>
        </w:rPr>
        <w:t xml:space="preserve"> потерь энергетических ресурсов (ЭР) и разработка программ повышения энергетической эффективности (ЭЭ) использования топливно-энергетических ресурсов (ТЭР);</w:t>
      </w:r>
    </w:p>
    <w:p w:rsidR="00F220EF" w:rsidRPr="00C03789" w:rsidRDefault="00265441" w:rsidP="008314FC">
      <w:pPr>
        <w:autoSpaceDE w:val="0"/>
        <w:autoSpaceDN w:val="0"/>
        <w:adjustRightInd w:val="0"/>
        <w:spacing w:after="0" w:line="360" w:lineRule="auto"/>
        <w:ind w:firstLine="567"/>
        <w:jc w:val="both"/>
        <w:rPr>
          <w:rFonts w:ascii="Times New Roman" w:hAnsi="Times New Roman" w:cs="Times New Roman"/>
          <w:bCs/>
          <w:sz w:val="28"/>
          <w:szCs w:val="28"/>
        </w:rPr>
      </w:pPr>
      <w:r w:rsidRPr="00C03789">
        <w:rPr>
          <w:rFonts w:ascii="Times New Roman" w:hAnsi="Times New Roman" w:cs="Times New Roman"/>
          <w:bCs/>
          <w:sz w:val="28"/>
          <w:szCs w:val="28"/>
        </w:rPr>
        <w:t xml:space="preserve">2. </w:t>
      </w:r>
      <w:r w:rsidR="00F220EF" w:rsidRPr="00C03789">
        <w:rPr>
          <w:rFonts w:ascii="Times New Roman" w:hAnsi="Times New Roman" w:cs="Times New Roman"/>
          <w:bCs/>
          <w:sz w:val="28"/>
          <w:szCs w:val="28"/>
        </w:rPr>
        <w:t>Определение потенциала энергосбережения и оценка возможной экономии ТЭР;</w:t>
      </w:r>
    </w:p>
    <w:p w:rsidR="00F220EF" w:rsidRPr="00C03789" w:rsidRDefault="00265441" w:rsidP="008314FC">
      <w:pPr>
        <w:autoSpaceDE w:val="0"/>
        <w:autoSpaceDN w:val="0"/>
        <w:adjustRightInd w:val="0"/>
        <w:spacing w:after="0" w:line="360" w:lineRule="auto"/>
        <w:ind w:firstLine="567"/>
        <w:jc w:val="both"/>
        <w:rPr>
          <w:rFonts w:ascii="Times New Roman" w:hAnsi="Times New Roman" w:cs="Times New Roman"/>
          <w:bCs/>
          <w:sz w:val="28"/>
          <w:szCs w:val="28"/>
        </w:rPr>
      </w:pPr>
      <w:r w:rsidRPr="00C03789">
        <w:rPr>
          <w:rFonts w:ascii="Times New Roman" w:hAnsi="Times New Roman" w:cs="Times New Roman"/>
          <w:bCs/>
          <w:sz w:val="28"/>
          <w:szCs w:val="28"/>
        </w:rPr>
        <w:t xml:space="preserve">3. </w:t>
      </w:r>
      <w:r w:rsidR="00F220EF" w:rsidRPr="00C03789">
        <w:rPr>
          <w:rFonts w:ascii="Times New Roman" w:hAnsi="Times New Roman" w:cs="Times New Roman"/>
          <w:bCs/>
          <w:sz w:val="28"/>
          <w:szCs w:val="28"/>
        </w:rPr>
        <w:t>Разработка типовых мероприятий по энергосбережению и повышению ЭЭ;</w:t>
      </w:r>
    </w:p>
    <w:p w:rsidR="00F220EF" w:rsidRPr="00C03789" w:rsidRDefault="00265441" w:rsidP="008314FC">
      <w:pPr>
        <w:autoSpaceDE w:val="0"/>
        <w:autoSpaceDN w:val="0"/>
        <w:adjustRightInd w:val="0"/>
        <w:spacing w:after="0" w:line="360" w:lineRule="auto"/>
        <w:ind w:firstLine="567"/>
        <w:jc w:val="both"/>
        <w:rPr>
          <w:rFonts w:ascii="Times New Roman" w:hAnsi="Times New Roman" w:cs="Times New Roman"/>
          <w:bCs/>
          <w:sz w:val="28"/>
          <w:szCs w:val="28"/>
        </w:rPr>
      </w:pPr>
      <w:r w:rsidRPr="00C03789">
        <w:rPr>
          <w:rFonts w:ascii="Times New Roman" w:hAnsi="Times New Roman" w:cs="Times New Roman"/>
          <w:bCs/>
          <w:sz w:val="28"/>
          <w:szCs w:val="28"/>
        </w:rPr>
        <w:t xml:space="preserve">4. </w:t>
      </w:r>
      <w:r w:rsidR="00F220EF" w:rsidRPr="00C03789">
        <w:rPr>
          <w:rFonts w:ascii="Times New Roman" w:hAnsi="Times New Roman" w:cs="Times New Roman"/>
          <w:bCs/>
          <w:sz w:val="28"/>
          <w:szCs w:val="28"/>
        </w:rPr>
        <w:t>Разработка энергетического паспорта (ЭП) по результатом обязательного энергетического обследования (ЭО);</w:t>
      </w:r>
    </w:p>
    <w:p w:rsidR="00F220EF" w:rsidRPr="00C03789" w:rsidRDefault="00265441" w:rsidP="008314FC">
      <w:pPr>
        <w:autoSpaceDE w:val="0"/>
        <w:autoSpaceDN w:val="0"/>
        <w:adjustRightInd w:val="0"/>
        <w:spacing w:after="0" w:line="360" w:lineRule="auto"/>
        <w:ind w:firstLine="567"/>
        <w:jc w:val="both"/>
        <w:rPr>
          <w:rFonts w:ascii="Times New Roman" w:hAnsi="Times New Roman" w:cs="Times New Roman"/>
          <w:bCs/>
          <w:sz w:val="28"/>
          <w:szCs w:val="28"/>
        </w:rPr>
      </w:pPr>
      <w:r w:rsidRPr="00C03789">
        <w:rPr>
          <w:rFonts w:ascii="Times New Roman" w:hAnsi="Times New Roman" w:cs="Times New Roman"/>
          <w:bCs/>
          <w:sz w:val="28"/>
          <w:szCs w:val="28"/>
        </w:rPr>
        <w:t xml:space="preserve">5. </w:t>
      </w:r>
      <w:r w:rsidR="00F220EF" w:rsidRPr="00C03789">
        <w:rPr>
          <w:rFonts w:ascii="Times New Roman" w:hAnsi="Times New Roman" w:cs="Times New Roman"/>
          <w:bCs/>
          <w:sz w:val="28"/>
          <w:szCs w:val="28"/>
        </w:rPr>
        <w:t>Разработка ЭП на основании проектной документации;</w:t>
      </w:r>
    </w:p>
    <w:p w:rsidR="00F220EF" w:rsidRPr="00C03789" w:rsidRDefault="00265441" w:rsidP="008314FC">
      <w:pPr>
        <w:autoSpaceDE w:val="0"/>
        <w:autoSpaceDN w:val="0"/>
        <w:adjustRightInd w:val="0"/>
        <w:spacing w:after="0" w:line="360" w:lineRule="auto"/>
        <w:ind w:firstLine="567"/>
        <w:jc w:val="both"/>
        <w:rPr>
          <w:rFonts w:ascii="Times New Roman" w:hAnsi="Times New Roman" w:cs="Times New Roman"/>
          <w:bCs/>
          <w:sz w:val="28"/>
          <w:szCs w:val="28"/>
        </w:rPr>
      </w:pPr>
      <w:r w:rsidRPr="00C03789">
        <w:rPr>
          <w:rFonts w:ascii="Times New Roman" w:hAnsi="Times New Roman" w:cs="Times New Roman"/>
          <w:bCs/>
          <w:sz w:val="28"/>
          <w:szCs w:val="28"/>
        </w:rPr>
        <w:lastRenderedPageBreak/>
        <w:t>6.</w:t>
      </w:r>
      <w:r w:rsidR="00DA5B88" w:rsidRPr="00C03789">
        <w:rPr>
          <w:rFonts w:ascii="Times New Roman" w:hAnsi="Times New Roman" w:cs="Times New Roman"/>
          <w:bCs/>
          <w:sz w:val="28"/>
          <w:szCs w:val="28"/>
        </w:rPr>
        <w:t>.</w:t>
      </w:r>
      <w:r w:rsidR="00F220EF" w:rsidRPr="00C03789">
        <w:rPr>
          <w:rFonts w:ascii="Times New Roman" w:hAnsi="Times New Roman" w:cs="Times New Roman"/>
          <w:bCs/>
          <w:sz w:val="28"/>
          <w:szCs w:val="28"/>
        </w:rPr>
        <w:t>Экспертиза (анализ), разработка (доработка)</w:t>
      </w:r>
      <w:r w:rsidRPr="00C03789">
        <w:rPr>
          <w:rFonts w:ascii="Times New Roman" w:hAnsi="Times New Roman" w:cs="Times New Roman"/>
          <w:bCs/>
          <w:sz w:val="28"/>
          <w:szCs w:val="28"/>
        </w:rPr>
        <w:t xml:space="preserve"> </w:t>
      </w:r>
      <w:r w:rsidR="00F220EF" w:rsidRPr="00C03789">
        <w:rPr>
          <w:rFonts w:ascii="Times New Roman" w:hAnsi="Times New Roman" w:cs="Times New Roman"/>
          <w:bCs/>
          <w:sz w:val="28"/>
          <w:szCs w:val="28"/>
        </w:rPr>
        <w:t>эксплуатационной, технической, технологической, конструкторской и ремонтной документации, стандартов организаций;</w:t>
      </w:r>
    </w:p>
    <w:p w:rsidR="00F220EF" w:rsidRPr="00C03789" w:rsidRDefault="00265441" w:rsidP="008314FC">
      <w:pPr>
        <w:autoSpaceDE w:val="0"/>
        <w:autoSpaceDN w:val="0"/>
        <w:adjustRightInd w:val="0"/>
        <w:spacing w:after="0" w:line="360" w:lineRule="auto"/>
        <w:ind w:firstLine="567"/>
        <w:jc w:val="both"/>
        <w:rPr>
          <w:rFonts w:ascii="Times New Roman" w:hAnsi="Times New Roman" w:cs="Times New Roman"/>
          <w:bCs/>
          <w:sz w:val="28"/>
          <w:szCs w:val="28"/>
        </w:rPr>
      </w:pPr>
      <w:r w:rsidRPr="00C03789">
        <w:rPr>
          <w:rFonts w:ascii="Times New Roman" w:hAnsi="Times New Roman" w:cs="Times New Roman"/>
          <w:bCs/>
          <w:sz w:val="28"/>
          <w:szCs w:val="28"/>
        </w:rPr>
        <w:t xml:space="preserve">7. </w:t>
      </w:r>
      <w:r w:rsidR="00F220EF" w:rsidRPr="00C03789">
        <w:rPr>
          <w:rFonts w:ascii="Times New Roman" w:hAnsi="Times New Roman" w:cs="Times New Roman"/>
          <w:bCs/>
          <w:sz w:val="28"/>
          <w:szCs w:val="28"/>
        </w:rPr>
        <w:t>Экспертиза (анализ), расчеты и обоснование нормативов технологических потерь электрической (тепловой) энергии при ее передаче по сетям;</w:t>
      </w:r>
    </w:p>
    <w:p w:rsidR="00F220EF" w:rsidRPr="00C03789" w:rsidRDefault="00265441" w:rsidP="008314FC">
      <w:pPr>
        <w:autoSpaceDE w:val="0"/>
        <w:autoSpaceDN w:val="0"/>
        <w:adjustRightInd w:val="0"/>
        <w:spacing w:after="0" w:line="360" w:lineRule="auto"/>
        <w:ind w:firstLine="567"/>
        <w:jc w:val="both"/>
        <w:rPr>
          <w:rFonts w:ascii="Times New Roman" w:hAnsi="Times New Roman" w:cs="Times New Roman"/>
          <w:bCs/>
          <w:sz w:val="28"/>
          <w:szCs w:val="28"/>
        </w:rPr>
      </w:pPr>
      <w:r w:rsidRPr="00C03789">
        <w:rPr>
          <w:rFonts w:ascii="Times New Roman" w:hAnsi="Times New Roman" w:cs="Times New Roman"/>
          <w:bCs/>
          <w:sz w:val="28"/>
          <w:szCs w:val="28"/>
        </w:rPr>
        <w:t>8..</w:t>
      </w:r>
      <w:r w:rsidR="00F220EF" w:rsidRPr="00C03789">
        <w:rPr>
          <w:rFonts w:ascii="Times New Roman" w:hAnsi="Times New Roman" w:cs="Times New Roman"/>
          <w:bCs/>
          <w:sz w:val="28"/>
          <w:szCs w:val="28"/>
        </w:rPr>
        <w:t>Экспертиза (анализ), расчеты и обоснование нормативов удельного расхода топлива, нормативов создания запасов топлива;</w:t>
      </w:r>
    </w:p>
    <w:p w:rsidR="00F220EF" w:rsidRPr="00C03789" w:rsidRDefault="00265441" w:rsidP="008314FC">
      <w:pPr>
        <w:autoSpaceDE w:val="0"/>
        <w:autoSpaceDN w:val="0"/>
        <w:adjustRightInd w:val="0"/>
        <w:spacing w:after="0" w:line="360" w:lineRule="auto"/>
        <w:ind w:firstLine="567"/>
        <w:jc w:val="both"/>
        <w:rPr>
          <w:rFonts w:ascii="Times New Roman" w:hAnsi="Times New Roman" w:cs="Times New Roman"/>
          <w:bCs/>
          <w:sz w:val="28"/>
          <w:szCs w:val="28"/>
        </w:rPr>
      </w:pPr>
      <w:r w:rsidRPr="00C03789">
        <w:rPr>
          <w:rFonts w:ascii="Times New Roman" w:hAnsi="Times New Roman" w:cs="Times New Roman"/>
          <w:bCs/>
          <w:sz w:val="28"/>
          <w:szCs w:val="28"/>
        </w:rPr>
        <w:t xml:space="preserve">9. </w:t>
      </w:r>
      <w:r w:rsidR="00F220EF" w:rsidRPr="00C03789">
        <w:rPr>
          <w:rFonts w:ascii="Times New Roman" w:hAnsi="Times New Roman" w:cs="Times New Roman"/>
          <w:bCs/>
          <w:sz w:val="28"/>
          <w:szCs w:val="28"/>
        </w:rPr>
        <w:t>Экспертиза (анализ), расчеты тарифов на электрическую</w:t>
      </w:r>
      <w:r w:rsidR="00F220EF" w:rsidRPr="00C03789">
        <w:rPr>
          <w:rFonts w:ascii="Times New Roman" w:hAnsi="Times New Roman" w:cs="Times New Roman"/>
          <w:bCs/>
          <w:sz w:val="28"/>
          <w:szCs w:val="28"/>
        </w:rPr>
        <w:tab/>
        <w:t>энергию, поставляемую энергоснабжающими организациями потребителям, в том числе для населения;</w:t>
      </w:r>
    </w:p>
    <w:p w:rsidR="00F220EF" w:rsidRPr="00C03789" w:rsidRDefault="00265441" w:rsidP="008314FC">
      <w:pPr>
        <w:autoSpaceDE w:val="0"/>
        <w:autoSpaceDN w:val="0"/>
        <w:adjustRightInd w:val="0"/>
        <w:spacing w:after="0" w:line="360" w:lineRule="auto"/>
        <w:ind w:firstLine="567"/>
        <w:jc w:val="both"/>
        <w:rPr>
          <w:rFonts w:ascii="Times New Roman" w:hAnsi="Times New Roman" w:cs="Times New Roman"/>
          <w:bCs/>
          <w:sz w:val="28"/>
          <w:szCs w:val="28"/>
        </w:rPr>
      </w:pPr>
      <w:r w:rsidRPr="00C03789">
        <w:rPr>
          <w:rFonts w:ascii="Times New Roman" w:hAnsi="Times New Roman" w:cs="Times New Roman"/>
          <w:bCs/>
          <w:sz w:val="28"/>
          <w:szCs w:val="28"/>
        </w:rPr>
        <w:t>10.</w:t>
      </w:r>
      <w:r w:rsidR="00667CEC" w:rsidRPr="00C03789">
        <w:rPr>
          <w:rFonts w:ascii="Times New Roman" w:hAnsi="Times New Roman" w:cs="Times New Roman"/>
          <w:bCs/>
          <w:sz w:val="28"/>
          <w:szCs w:val="28"/>
        </w:rPr>
        <w:t>.</w:t>
      </w:r>
      <w:r w:rsidR="00F220EF" w:rsidRPr="00C03789">
        <w:rPr>
          <w:rFonts w:ascii="Times New Roman" w:hAnsi="Times New Roman" w:cs="Times New Roman"/>
          <w:bCs/>
          <w:sz w:val="28"/>
          <w:szCs w:val="28"/>
        </w:rPr>
        <w:t>Экспертиза (анализ), расчет тарифов на тепловую энергию, производимую теплостанциями, в том числе осуществляющими производство в режиме комбинированной выработки электрической и тепловой энергии;</w:t>
      </w:r>
      <w:r w:rsidR="00F220EF" w:rsidRPr="00C03789">
        <w:rPr>
          <w:rFonts w:ascii="Times New Roman" w:hAnsi="Times New Roman" w:cs="Times New Roman"/>
          <w:bCs/>
          <w:sz w:val="28"/>
          <w:szCs w:val="28"/>
        </w:rPr>
        <w:tab/>
      </w:r>
    </w:p>
    <w:p w:rsidR="00F220EF" w:rsidRPr="00C03789" w:rsidRDefault="00F220EF" w:rsidP="008314FC">
      <w:pPr>
        <w:autoSpaceDE w:val="0"/>
        <w:autoSpaceDN w:val="0"/>
        <w:adjustRightInd w:val="0"/>
        <w:spacing w:after="0" w:line="360" w:lineRule="auto"/>
        <w:ind w:firstLine="567"/>
        <w:jc w:val="both"/>
        <w:rPr>
          <w:rFonts w:ascii="Times New Roman" w:hAnsi="Times New Roman" w:cs="Times New Roman"/>
          <w:bCs/>
          <w:sz w:val="28"/>
          <w:szCs w:val="28"/>
        </w:rPr>
      </w:pPr>
      <w:r w:rsidRPr="00C03789">
        <w:rPr>
          <w:rFonts w:ascii="Times New Roman" w:hAnsi="Times New Roman" w:cs="Times New Roman"/>
          <w:bCs/>
          <w:sz w:val="28"/>
          <w:szCs w:val="28"/>
        </w:rPr>
        <w:t>11.</w:t>
      </w:r>
      <w:r w:rsidR="00667CEC" w:rsidRPr="00C03789">
        <w:rPr>
          <w:rFonts w:ascii="Times New Roman" w:hAnsi="Times New Roman" w:cs="Times New Roman"/>
          <w:bCs/>
          <w:sz w:val="28"/>
          <w:szCs w:val="28"/>
        </w:rPr>
        <w:t xml:space="preserve"> </w:t>
      </w:r>
      <w:r w:rsidRPr="00C03789">
        <w:rPr>
          <w:rFonts w:ascii="Times New Roman" w:hAnsi="Times New Roman" w:cs="Times New Roman"/>
          <w:bCs/>
          <w:sz w:val="28"/>
          <w:szCs w:val="28"/>
        </w:rPr>
        <w:t>Экспертиза (анализ), расчеты тарифов на услуги по передаче тепловой энергии;</w:t>
      </w:r>
    </w:p>
    <w:p w:rsidR="00F220EF" w:rsidRPr="00C03789" w:rsidRDefault="00F220EF" w:rsidP="008314FC">
      <w:pPr>
        <w:autoSpaceDE w:val="0"/>
        <w:autoSpaceDN w:val="0"/>
        <w:adjustRightInd w:val="0"/>
        <w:spacing w:after="0" w:line="360" w:lineRule="auto"/>
        <w:ind w:firstLine="567"/>
        <w:jc w:val="both"/>
        <w:rPr>
          <w:rFonts w:ascii="Times New Roman" w:hAnsi="Times New Roman" w:cs="Times New Roman"/>
          <w:bCs/>
          <w:sz w:val="28"/>
          <w:szCs w:val="28"/>
        </w:rPr>
      </w:pPr>
      <w:r w:rsidRPr="00C03789">
        <w:rPr>
          <w:rFonts w:ascii="Times New Roman" w:hAnsi="Times New Roman" w:cs="Times New Roman"/>
          <w:bCs/>
          <w:sz w:val="28"/>
          <w:szCs w:val="28"/>
        </w:rPr>
        <w:t>12.</w:t>
      </w:r>
      <w:r w:rsidR="00DA6F42" w:rsidRPr="00C03789">
        <w:rPr>
          <w:rFonts w:ascii="Times New Roman" w:hAnsi="Times New Roman" w:cs="Times New Roman"/>
          <w:bCs/>
          <w:sz w:val="28"/>
          <w:szCs w:val="28"/>
        </w:rPr>
        <w:t xml:space="preserve"> </w:t>
      </w:r>
      <w:r w:rsidRPr="00C03789">
        <w:rPr>
          <w:rFonts w:ascii="Times New Roman" w:hAnsi="Times New Roman" w:cs="Times New Roman"/>
          <w:bCs/>
          <w:sz w:val="28"/>
          <w:szCs w:val="28"/>
        </w:rPr>
        <w:t>Экспертиза (анализ), расчеты тарифов на услуги по передаче электрической энергии но распределительным сетям;</w:t>
      </w:r>
    </w:p>
    <w:p w:rsidR="00F220EF" w:rsidRPr="00C03789" w:rsidRDefault="00F220EF" w:rsidP="008314FC">
      <w:pPr>
        <w:autoSpaceDE w:val="0"/>
        <w:autoSpaceDN w:val="0"/>
        <w:adjustRightInd w:val="0"/>
        <w:spacing w:after="0" w:line="360" w:lineRule="auto"/>
        <w:ind w:firstLine="567"/>
        <w:jc w:val="both"/>
        <w:rPr>
          <w:rFonts w:ascii="Times New Roman" w:hAnsi="Times New Roman" w:cs="Times New Roman"/>
          <w:bCs/>
          <w:sz w:val="28"/>
          <w:szCs w:val="28"/>
        </w:rPr>
      </w:pPr>
      <w:r w:rsidRPr="00C03789">
        <w:rPr>
          <w:rFonts w:ascii="Times New Roman" w:hAnsi="Times New Roman" w:cs="Times New Roman"/>
          <w:bCs/>
          <w:sz w:val="28"/>
          <w:szCs w:val="28"/>
        </w:rPr>
        <w:t>13.</w:t>
      </w:r>
      <w:r w:rsidR="00667CEC" w:rsidRPr="00C03789">
        <w:rPr>
          <w:rFonts w:ascii="Times New Roman" w:hAnsi="Times New Roman" w:cs="Times New Roman"/>
          <w:bCs/>
          <w:sz w:val="28"/>
          <w:szCs w:val="28"/>
        </w:rPr>
        <w:t xml:space="preserve"> </w:t>
      </w:r>
      <w:r w:rsidRPr="00C03789">
        <w:rPr>
          <w:rFonts w:ascii="Times New Roman" w:hAnsi="Times New Roman" w:cs="Times New Roman"/>
          <w:bCs/>
          <w:sz w:val="28"/>
          <w:szCs w:val="28"/>
        </w:rPr>
        <w:t>Экспертиза (анализ), расчеты тарифов на водоснабжение (в том числе горячее водоснабжение) и водоотведение;</w:t>
      </w:r>
    </w:p>
    <w:p w:rsidR="00F220EF" w:rsidRPr="00C03789" w:rsidRDefault="00F220EF" w:rsidP="008314FC">
      <w:pPr>
        <w:autoSpaceDE w:val="0"/>
        <w:autoSpaceDN w:val="0"/>
        <w:adjustRightInd w:val="0"/>
        <w:spacing w:after="0" w:line="360" w:lineRule="auto"/>
        <w:ind w:firstLine="567"/>
        <w:jc w:val="both"/>
        <w:rPr>
          <w:rFonts w:ascii="Times New Roman" w:hAnsi="Times New Roman" w:cs="Times New Roman"/>
          <w:bCs/>
          <w:sz w:val="28"/>
          <w:szCs w:val="28"/>
        </w:rPr>
      </w:pPr>
      <w:r w:rsidRPr="00C03789">
        <w:rPr>
          <w:rFonts w:ascii="Times New Roman" w:hAnsi="Times New Roman" w:cs="Times New Roman"/>
          <w:bCs/>
          <w:sz w:val="28"/>
          <w:szCs w:val="28"/>
        </w:rPr>
        <w:t>14.</w:t>
      </w:r>
      <w:r w:rsidR="00DA6F42" w:rsidRPr="00C03789">
        <w:rPr>
          <w:rFonts w:ascii="Times New Roman" w:hAnsi="Times New Roman" w:cs="Times New Roman"/>
          <w:bCs/>
          <w:sz w:val="28"/>
          <w:szCs w:val="28"/>
        </w:rPr>
        <w:t xml:space="preserve"> </w:t>
      </w:r>
      <w:r w:rsidRPr="00C03789">
        <w:rPr>
          <w:rFonts w:ascii="Times New Roman" w:hAnsi="Times New Roman" w:cs="Times New Roman"/>
          <w:bCs/>
          <w:sz w:val="28"/>
          <w:szCs w:val="28"/>
        </w:rPr>
        <w:t>Экспертиза (анализ), расчеты сбытовой надбавки гарантирующего поставщика и прочих сбытовых компаний;</w:t>
      </w:r>
    </w:p>
    <w:p w:rsidR="00F220EF" w:rsidRPr="00C03789" w:rsidRDefault="00F220EF" w:rsidP="008314FC">
      <w:pPr>
        <w:autoSpaceDE w:val="0"/>
        <w:autoSpaceDN w:val="0"/>
        <w:adjustRightInd w:val="0"/>
        <w:spacing w:after="0" w:line="360" w:lineRule="auto"/>
        <w:ind w:firstLine="567"/>
        <w:jc w:val="both"/>
        <w:rPr>
          <w:rFonts w:ascii="Times New Roman" w:hAnsi="Times New Roman" w:cs="Times New Roman"/>
          <w:bCs/>
          <w:sz w:val="28"/>
          <w:szCs w:val="28"/>
        </w:rPr>
      </w:pPr>
      <w:r w:rsidRPr="00C03789">
        <w:rPr>
          <w:rFonts w:ascii="Times New Roman" w:hAnsi="Times New Roman" w:cs="Times New Roman"/>
          <w:bCs/>
          <w:sz w:val="28"/>
          <w:szCs w:val="28"/>
        </w:rPr>
        <w:t>15.</w:t>
      </w:r>
      <w:r w:rsidR="00DA6F42" w:rsidRPr="00C03789">
        <w:rPr>
          <w:rFonts w:ascii="Times New Roman" w:hAnsi="Times New Roman" w:cs="Times New Roman"/>
          <w:bCs/>
          <w:sz w:val="28"/>
          <w:szCs w:val="28"/>
        </w:rPr>
        <w:t xml:space="preserve"> </w:t>
      </w:r>
      <w:r w:rsidRPr="00C03789">
        <w:rPr>
          <w:rFonts w:ascii="Times New Roman" w:hAnsi="Times New Roman" w:cs="Times New Roman"/>
          <w:bCs/>
          <w:sz w:val="28"/>
          <w:szCs w:val="28"/>
        </w:rPr>
        <w:t>Анализ электрических и тепловых схем энергоустановок и сетей в нормальных и ремонтных режимах с разработкой мер по обеспечению надежности энергоустановок и сетей;</w:t>
      </w:r>
    </w:p>
    <w:p w:rsidR="00F220EF" w:rsidRPr="00C03789" w:rsidRDefault="00F220EF" w:rsidP="008314FC">
      <w:pPr>
        <w:autoSpaceDE w:val="0"/>
        <w:autoSpaceDN w:val="0"/>
        <w:adjustRightInd w:val="0"/>
        <w:spacing w:after="0" w:line="360" w:lineRule="auto"/>
        <w:ind w:firstLine="567"/>
        <w:jc w:val="both"/>
        <w:rPr>
          <w:rFonts w:ascii="Times New Roman" w:hAnsi="Times New Roman" w:cs="Times New Roman"/>
          <w:bCs/>
          <w:sz w:val="28"/>
          <w:szCs w:val="28"/>
        </w:rPr>
      </w:pPr>
      <w:r w:rsidRPr="00C03789">
        <w:rPr>
          <w:rFonts w:ascii="Times New Roman" w:hAnsi="Times New Roman" w:cs="Times New Roman"/>
          <w:bCs/>
          <w:sz w:val="28"/>
          <w:szCs w:val="28"/>
        </w:rPr>
        <w:t>16.</w:t>
      </w:r>
      <w:r w:rsidR="00667CEC" w:rsidRPr="00C03789">
        <w:rPr>
          <w:rFonts w:ascii="Times New Roman" w:hAnsi="Times New Roman" w:cs="Times New Roman"/>
          <w:bCs/>
          <w:sz w:val="28"/>
          <w:szCs w:val="28"/>
        </w:rPr>
        <w:t xml:space="preserve"> </w:t>
      </w:r>
      <w:r w:rsidRPr="00C03789">
        <w:rPr>
          <w:rFonts w:ascii="Times New Roman" w:hAnsi="Times New Roman" w:cs="Times New Roman"/>
          <w:bCs/>
          <w:sz w:val="28"/>
          <w:szCs w:val="28"/>
        </w:rPr>
        <w:t>Производство расчетов режимов работы энергооборудования:</w:t>
      </w:r>
    </w:p>
    <w:p w:rsidR="00F220EF" w:rsidRPr="00C03789" w:rsidRDefault="00F220EF" w:rsidP="008314FC">
      <w:pPr>
        <w:autoSpaceDE w:val="0"/>
        <w:autoSpaceDN w:val="0"/>
        <w:adjustRightInd w:val="0"/>
        <w:spacing w:after="0" w:line="360" w:lineRule="auto"/>
        <w:ind w:firstLine="567"/>
        <w:jc w:val="both"/>
        <w:rPr>
          <w:rFonts w:ascii="Times New Roman" w:hAnsi="Times New Roman" w:cs="Times New Roman"/>
          <w:bCs/>
          <w:sz w:val="28"/>
          <w:szCs w:val="28"/>
        </w:rPr>
      </w:pPr>
      <w:r w:rsidRPr="00C03789">
        <w:rPr>
          <w:rFonts w:ascii="Times New Roman" w:hAnsi="Times New Roman" w:cs="Times New Roman"/>
          <w:bCs/>
          <w:sz w:val="28"/>
          <w:szCs w:val="28"/>
        </w:rPr>
        <w:t>17.</w:t>
      </w:r>
      <w:r w:rsidR="00667CEC" w:rsidRPr="00C03789">
        <w:rPr>
          <w:rFonts w:ascii="Times New Roman" w:hAnsi="Times New Roman" w:cs="Times New Roman"/>
          <w:bCs/>
          <w:sz w:val="28"/>
          <w:szCs w:val="28"/>
        </w:rPr>
        <w:t xml:space="preserve"> </w:t>
      </w:r>
      <w:r w:rsidRPr="00C03789">
        <w:rPr>
          <w:rFonts w:ascii="Times New Roman" w:hAnsi="Times New Roman" w:cs="Times New Roman"/>
          <w:bCs/>
          <w:sz w:val="28"/>
          <w:szCs w:val="28"/>
        </w:rPr>
        <w:t>Проведение испытаний и измерений параметров электроустановок и их частей и элементов, а также измерения качества и количества электрической энергии;</w:t>
      </w:r>
    </w:p>
    <w:p w:rsidR="00F220EF" w:rsidRPr="00C03789" w:rsidRDefault="00F220EF" w:rsidP="008314FC">
      <w:pPr>
        <w:autoSpaceDE w:val="0"/>
        <w:autoSpaceDN w:val="0"/>
        <w:adjustRightInd w:val="0"/>
        <w:spacing w:after="0" w:line="360" w:lineRule="auto"/>
        <w:ind w:firstLine="567"/>
        <w:jc w:val="both"/>
        <w:rPr>
          <w:rFonts w:ascii="Times New Roman" w:hAnsi="Times New Roman" w:cs="Times New Roman"/>
          <w:bCs/>
          <w:sz w:val="28"/>
          <w:szCs w:val="28"/>
        </w:rPr>
      </w:pPr>
      <w:r w:rsidRPr="00C03789">
        <w:rPr>
          <w:rFonts w:ascii="Times New Roman" w:hAnsi="Times New Roman" w:cs="Times New Roman"/>
          <w:bCs/>
          <w:sz w:val="28"/>
          <w:szCs w:val="28"/>
        </w:rPr>
        <w:t>18.</w:t>
      </w:r>
      <w:r w:rsidR="00667CEC" w:rsidRPr="00C03789">
        <w:rPr>
          <w:rFonts w:ascii="Times New Roman" w:hAnsi="Times New Roman" w:cs="Times New Roman"/>
          <w:bCs/>
          <w:sz w:val="28"/>
          <w:szCs w:val="28"/>
        </w:rPr>
        <w:t xml:space="preserve"> </w:t>
      </w:r>
      <w:r w:rsidRPr="00C03789">
        <w:rPr>
          <w:rFonts w:ascii="Times New Roman" w:hAnsi="Times New Roman" w:cs="Times New Roman"/>
          <w:bCs/>
          <w:sz w:val="28"/>
          <w:szCs w:val="28"/>
        </w:rPr>
        <w:t>Тепловизионное обследов</w:t>
      </w:r>
      <w:r w:rsidR="00A630AD" w:rsidRPr="00C03789">
        <w:rPr>
          <w:rFonts w:ascii="Times New Roman" w:hAnsi="Times New Roman" w:cs="Times New Roman"/>
          <w:bCs/>
          <w:sz w:val="28"/>
          <w:szCs w:val="28"/>
        </w:rPr>
        <w:t xml:space="preserve">ание и диагностика технического </w:t>
      </w:r>
      <w:r w:rsidRPr="00C03789">
        <w:rPr>
          <w:rFonts w:ascii="Times New Roman" w:hAnsi="Times New Roman" w:cs="Times New Roman"/>
          <w:bCs/>
          <w:sz w:val="28"/>
          <w:szCs w:val="28"/>
        </w:rPr>
        <w:t>состояния энергетического оборудования, ограждающих конструкций зданий и сооружений;</w:t>
      </w:r>
    </w:p>
    <w:p w:rsidR="00F220EF" w:rsidRPr="00C03789" w:rsidRDefault="00F220EF" w:rsidP="008314FC">
      <w:pPr>
        <w:autoSpaceDE w:val="0"/>
        <w:autoSpaceDN w:val="0"/>
        <w:adjustRightInd w:val="0"/>
        <w:spacing w:after="0" w:line="360" w:lineRule="auto"/>
        <w:ind w:firstLine="567"/>
        <w:jc w:val="both"/>
        <w:rPr>
          <w:rFonts w:ascii="Times New Roman" w:hAnsi="Times New Roman" w:cs="Times New Roman"/>
          <w:bCs/>
          <w:sz w:val="28"/>
          <w:szCs w:val="28"/>
        </w:rPr>
      </w:pPr>
      <w:r w:rsidRPr="00C03789">
        <w:rPr>
          <w:rFonts w:ascii="Times New Roman" w:hAnsi="Times New Roman" w:cs="Times New Roman"/>
          <w:bCs/>
          <w:sz w:val="28"/>
          <w:szCs w:val="28"/>
        </w:rPr>
        <w:lastRenderedPageBreak/>
        <w:t>19.</w:t>
      </w:r>
      <w:r w:rsidR="00667CEC" w:rsidRPr="00C03789">
        <w:rPr>
          <w:rFonts w:ascii="Times New Roman" w:hAnsi="Times New Roman" w:cs="Times New Roman"/>
          <w:bCs/>
          <w:sz w:val="28"/>
          <w:szCs w:val="28"/>
        </w:rPr>
        <w:t xml:space="preserve"> </w:t>
      </w:r>
      <w:r w:rsidRPr="00C03789">
        <w:rPr>
          <w:rFonts w:ascii="Times New Roman" w:hAnsi="Times New Roman" w:cs="Times New Roman"/>
          <w:bCs/>
          <w:sz w:val="28"/>
          <w:szCs w:val="28"/>
        </w:rPr>
        <w:t>Техническое освидетельствование (диагностика) электротехнического оборудования, тепловых сетей от станций, гидротехнических сооружений источников водоснабжения, систем горячего водоснабжения, систем водоотведения, систем вентиляции, кондиционирования воздуха и аспирации, систем воздушного отопления, компрессорного и холодильного оборудования, канализационных насосных станций и прочих систем и установок энергетики;</w:t>
      </w:r>
    </w:p>
    <w:p w:rsidR="00F220EF" w:rsidRPr="00C03789" w:rsidRDefault="00F220EF" w:rsidP="008314FC">
      <w:pPr>
        <w:autoSpaceDE w:val="0"/>
        <w:autoSpaceDN w:val="0"/>
        <w:adjustRightInd w:val="0"/>
        <w:spacing w:after="0" w:line="360" w:lineRule="auto"/>
        <w:ind w:firstLine="567"/>
        <w:jc w:val="both"/>
        <w:rPr>
          <w:rFonts w:ascii="Times New Roman" w:hAnsi="Times New Roman" w:cs="Times New Roman"/>
          <w:bCs/>
          <w:sz w:val="28"/>
          <w:szCs w:val="28"/>
        </w:rPr>
      </w:pPr>
      <w:r w:rsidRPr="00C03789">
        <w:rPr>
          <w:rFonts w:ascii="Times New Roman" w:hAnsi="Times New Roman" w:cs="Times New Roman"/>
          <w:bCs/>
          <w:sz w:val="28"/>
          <w:szCs w:val="28"/>
        </w:rPr>
        <w:t>20.</w:t>
      </w:r>
      <w:r w:rsidR="00DA6F42" w:rsidRPr="00C03789">
        <w:rPr>
          <w:rFonts w:ascii="Times New Roman" w:hAnsi="Times New Roman" w:cs="Times New Roman"/>
          <w:bCs/>
          <w:sz w:val="28"/>
          <w:szCs w:val="28"/>
        </w:rPr>
        <w:t xml:space="preserve"> </w:t>
      </w:r>
      <w:r w:rsidRPr="00C03789">
        <w:rPr>
          <w:rFonts w:ascii="Times New Roman" w:hAnsi="Times New Roman" w:cs="Times New Roman"/>
          <w:bCs/>
          <w:sz w:val="28"/>
          <w:szCs w:val="28"/>
        </w:rPr>
        <w:t>Проведение энергетических обследований в рамках оказания энергосервисного контракта;</w:t>
      </w:r>
    </w:p>
    <w:p w:rsidR="00F220EF" w:rsidRPr="00C03789" w:rsidRDefault="00F220EF" w:rsidP="008314FC">
      <w:pPr>
        <w:autoSpaceDE w:val="0"/>
        <w:autoSpaceDN w:val="0"/>
        <w:adjustRightInd w:val="0"/>
        <w:spacing w:after="0" w:line="360" w:lineRule="auto"/>
        <w:ind w:firstLine="567"/>
        <w:jc w:val="both"/>
        <w:rPr>
          <w:rFonts w:ascii="Times New Roman" w:hAnsi="Times New Roman" w:cs="Times New Roman"/>
          <w:bCs/>
          <w:sz w:val="28"/>
          <w:szCs w:val="28"/>
        </w:rPr>
      </w:pPr>
      <w:r w:rsidRPr="00C03789">
        <w:rPr>
          <w:rFonts w:ascii="Times New Roman" w:hAnsi="Times New Roman" w:cs="Times New Roman"/>
          <w:bCs/>
          <w:sz w:val="28"/>
          <w:szCs w:val="28"/>
        </w:rPr>
        <w:t>21.</w:t>
      </w:r>
      <w:r w:rsidR="00667CEC" w:rsidRPr="00C03789">
        <w:rPr>
          <w:rFonts w:ascii="Times New Roman" w:hAnsi="Times New Roman" w:cs="Times New Roman"/>
          <w:bCs/>
          <w:sz w:val="28"/>
          <w:szCs w:val="28"/>
        </w:rPr>
        <w:t xml:space="preserve"> </w:t>
      </w:r>
      <w:r w:rsidRPr="00C03789">
        <w:rPr>
          <w:rFonts w:ascii="Times New Roman" w:hAnsi="Times New Roman" w:cs="Times New Roman"/>
          <w:bCs/>
          <w:sz w:val="28"/>
          <w:szCs w:val="28"/>
        </w:rPr>
        <w:t>Экспертное заключение о качестве оказания услуг по энергоаудиту и (или) энергосервисному контракту.</w:t>
      </w:r>
    </w:p>
    <w:p w:rsidR="00211388" w:rsidRPr="00C03789" w:rsidRDefault="00211388" w:rsidP="008314FC">
      <w:pPr>
        <w:autoSpaceDE w:val="0"/>
        <w:autoSpaceDN w:val="0"/>
        <w:adjustRightInd w:val="0"/>
        <w:spacing w:after="0" w:line="360" w:lineRule="auto"/>
        <w:ind w:firstLine="567"/>
        <w:jc w:val="both"/>
        <w:rPr>
          <w:rFonts w:ascii="Times New Roman" w:hAnsi="Times New Roman" w:cs="Times New Roman"/>
          <w:bCs/>
          <w:sz w:val="28"/>
          <w:szCs w:val="28"/>
        </w:rPr>
      </w:pPr>
    </w:p>
    <w:p w:rsidR="00211388" w:rsidRPr="00C03789" w:rsidRDefault="00211388" w:rsidP="008314FC">
      <w:pPr>
        <w:autoSpaceDE w:val="0"/>
        <w:autoSpaceDN w:val="0"/>
        <w:adjustRightInd w:val="0"/>
        <w:spacing w:after="0" w:line="360" w:lineRule="auto"/>
        <w:ind w:firstLine="567"/>
        <w:jc w:val="both"/>
        <w:rPr>
          <w:rFonts w:ascii="Times New Roman" w:hAnsi="Times New Roman" w:cs="Times New Roman"/>
          <w:bCs/>
          <w:sz w:val="28"/>
          <w:szCs w:val="28"/>
        </w:rPr>
      </w:pPr>
      <w:r w:rsidRPr="00C03789">
        <w:rPr>
          <w:rFonts w:ascii="Times New Roman" w:hAnsi="Times New Roman" w:cs="Times New Roman"/>
          <w:bCs/>
          <w:sz w:val="28"/>
          <w:szCs w:val="28"/>
        </w:rPr>
        <w:t>Ответственные за проект:</w:t>
      </w:r>
    </w:p>
    <w:p w:rsidR="003859D5" w:rsidRPr="00C03789" w:rsidRDefault="003859D5" w:rsidP="008314FC">
      <w:pPr>
        <w:autoSpaceDE w:val="0"/>
        <w:autoSpaceDN w:val="0"/>
        <w:adjustRightInd w:val="0"/>
        <w:spacing w:after="0" w:line="360" w:lineRule="auto"/>
        <w:ind w:firstLine="567"/>
        <w:jc w:val="both"/>
        <w:rPr>
          <w:rFonts w:ascii="Times New Roman" w:hAnsi="Times New Roman" w:cs="Times New Roman"/>
          <w:bCs/>
          <w:sz w:val="28"/>
          <w:szCs w:val="28"/>
        </w:rPr>
      </w:pPr>
      <w:r w:rsidRPr="00C03789">
        <w:rPr>
          <w:rFonts w:ascii="Times New Roman" w:hAnsi="Times New Roman" w:cs="Times New Roman"/>
          <w:bCs/>
          <w:sz w:val="28"/>
          <w:szCs w:val="28"/>
        </w:rPr>
        <w:t>Руководитель проекта: Лопашук Сергей Викторович</w:t>
      </w:r>
      <w:r w:rsidR="00211388" w:rsidRPr="00C03789">
        <w:rPr>
          <w:rFonts w:ascii="Times New Roman" w:hAnsi="Times New Roman" w:cs="Times New Roman"/>
          <w:bCs/>
          <w:sz w:val="28"/>
          <w:szCs w:val="28"/>
        </w:rPr>
        <w:t xml:space="preserve"> – генеральный директор</w:t>
      </w:r>
      <w:r w:rsidR="002C4C54" w:rsidRPr="00C03789">
        <w:rPr>
          <w:rFonts w:ascii="Times New Roman" w:hAnsi="Times New Roman" w:cs="Times New Roman"/>
          <w:bCs/>
          <w:sz w:val="28"/>
          <w:szCs w:val="28"/>
        </w:rPr>
        <w:t>.</w:t>
      </w:r>
    </w:p>
    <w:p w:rsidR="0063397B" w:rsidRPr="00C03789" w:rsidRDefault="003859D5" w:rsidP="007E2769">
      <w:pPr>
        <w:autoSpaceDE w:val="0"/>
        <w:autoSpaceDN w:val="0"/>
        <w:adjustRightInd w:val="0"/>
        <w:spacing w:after="0" w:line="360" w:lineRule="auto"/>
        <w:ind w:firstLine="567"/>
        <w:jc w:val="both"/>
        <w:rPr>
          <w:rFonts w:ascii="Times New Roman" w:hAnsi="Times New Roman" w:cs="Times New Roman"/>
          <w:sz w:val="28"/>
          <w:szCs w:val="28"/>
        </w:rPr>
      </w:pPr>
      <w:r w:rsidRPr="00C03789">
        <w:rPr>
          <w:rFonts w:ascii="Times New Roman" w:hAnsi="Times New Roman" w:cs="Times New Roman"/>
          <w:bCs/>
          <w:sz w:val="28"/>
          <w:szCs w:val="28"/>
        </w:rPr>
        <w:t xml:space="preserve">Исполнитель: </w:t>
      </w:r>
      <w:r w:rsidR="00912592" w:rsidRPr="00C03789">
        <w:rPr>
          <w:rFonts w:ascii="Times New Roman" w:hAnsi="Times New Roman" w:cs="Times New Roman"/>
          <w:bCs/>
          <w:sz w:val="28"/>
          <w:szCs w:val="28"/>
        </w:rPr>
        <w:t>Глаз Алёна Владимировна</w:t>
      </w:r>
      <w:r w:rsidR="00211388" w:rsidRPr="00C03789">
        <w:rPr>
          <w:rFonts w:ascii="Times New Roman" w:hAnsi="Times New Roman" w:cs="Times New Roman"/>
          <w:bCs/>
          <w:sz w:val="28"/>
          <w:szCs w:val="28"/>
        </w:rPr>
        <w:t xml:space="preserve"> – </w:t>
      </w:r>
      <w:r w:rsidR="00912592" w:rsidRPr="00C03789">
        <w:rPr>
          <w:rFonts w:ascii="Times New Roman" w:hAnsi="Times New Roman" w:cs="Times New Roman"/>
          <w:bCs/>
          <w:sz w:val="28"/>
          <w:szCs w:val="28"/>
        </w:rPr>
        <w:t>инженер-пректировщик</w:t>
      </w:r>
      <w:r w:rsidR="007E2769" w:rsidRPr="00C03789">
        <w:rPr>
          <w:rFonts w:ascii="Times New Roman" w:hAnsi="Times New Roman" w:cs="Times New Roman"/>
          <w:bCs/>
          <w:sz w:val="28"/>
          <w:szCs w:val="28"/>
        </w:rPr>
        <w:t xml:space="preserve"> отдела водоснабжения и водоотведения</w:t>
      </w:r>
      <w:r w:rsidR="002C4C54" w:rsidRPr="00C03789">
        <w:rPr>
          <w:rFonts w:ascii="Times New Roman" w:hAnsi="Times New Roman" w:cs="Times New Roman"/>
          <w:bCs/>
          <w:sz w:val="28"/>
          <w:szCs w:val="28"/>
        </w:rPr>
        <w:t>.</w:t>
      </w:r>
      <w:r w:rsidR="00977CA9" w:rsidRPr="00C03789">
        <w:rPr>
          <w:rFonts w:ascii="Times New Roman" w:hAnsi="Times New Roman" w:cs="Times New Roman"/>
          <w:sz w:val="28"/>
          <w:szCs w:val="28"/>
        </w:rPr>
        <w:t xml:space="preserve"> </w:t>
      </w:r>
    </w:p>
    <w:p w:rsidR="0063397B" w:rsidRPr="00C03789" w:rsidRDefault="0063397B">
      <w:pPr>
        <w:rPr>
          <w:rFonts w:ascii="Times New Roman" w:hAnsi="Times New Roman" w:cs="Times New Roman"/>
          <w:sz w:val="28"/>
          <w:szCs w:val="28"/>
        </w:rPr>
      </w:pPr>
      <w:r w:rsidRPr="00C03789">
        <w:rPr>
          <w:rFonts w:ascii="Times New Roman" w:hAnsi="Times New Roman" w:cs="Times New Roman"/>
          <w:sz w:val="28"/>
          <w:szCs w:val="28"/>
        </w:rPr>
        <w:br w:type="page"/>
      </w:r>
    </w:p>
    <w:p w:rsidR="0063397B" w:rsidRPr="00C03789" w:rsidRDefault="0063397B" w:rsidP="0063397B">
      <w:pPr>
        <w:spacing w:after="0" w:line="360" w:lineRule="auto"/>
        <w:ind w:firstLine="567"/>
        <w:jc w:val="both"/>
        <w:rPr>
          <w:rFonts w:ascii="Times New Roman" w:hAnsi="Times New Roman" w:cs="Times New Roman"/>
          <w:b/>
          <w:sz w:val="28"/>
          <w:szCs w:val="28"/>
        </w:rPr>
      </w:pPr>
      <w:r w:rsidRPr="00C03789">
        <w:rPr>
          <w:rFonts w:ascii="Times New Roman" w:hAnsi="Times New Roman" w:cs="Times New Roman"/>
          <w:b/>
          <w:sz w:val="28"/>
          <w:szCs w:val="28"/>
        </w:rPr>
        <w:lastRenderedPageBreak/>
        <w:t>Общие сведения о системе водоснабжения и водоотведения</w:t>
      </w:r>
    </w:p>
    <w:p w:rsidR="00246224" w:rsidRPr="00C03789" w:rsidRDefault="00246224" w:rsidP="00246224">
      <w:pPr>
        <w:autoSpaceDE w:val="0"/>
        <w:autoSpaceDN w:val="0"/>
        <w:adjustRightInd w:val="0"/>
        <w:spacing w:after="0" w:line="360" w:lineRule="auto"/>
        <w:ind w:firstLine="567"/>
        <w:jc w:val="both"/>
        <w:rPr>
          <w:rFonts w:ascii="Times New Roman" w:hAnsi="Times New Roman" w:cs="Times New Roman"/>
          <w:bCs/>
          <w:sz w:val="28"/>
          <w:szCs w:val="28"/>
        </w:rPr>
      </w:pPr>
      <w:r w:rsidRPr="00C03789">
        <w:rPr>
          <w:rFonts w:ascii="Times New Roman" w:hAnsi="Times New Roman" w:cs="Times New Roman"/>
          <w:bCs/>
          <w:sz w:val="28"/>
          <w:szCs w:val="28"/>
        </w:rPr>
        <w:t>Осиновское сельское поселение рас</w:t>
      </w:r>
      <w:r w:rsidR="008D0CE9" w:rsidRPr="00C03789">
        <w:rPr>
          <w:rFonts w:ascii="Times New Roman" w:hAnsi="Times New Roman" w:cs="Times New Roman"/>
          <w:bCs/>
          <w:sz w:val="28"/>
          <w:szCs w:val="28"/>
        </w:rPr>
        <w:t>положено в центральной части Ми</w:t>
      </w:r>
      <w:r w:rsidRPr="00C03789">
        <w:rPr>
          <w:rFonts w:ascii="Times New Roman" w:hAnsi="Times New Roman" w:cs="Times New Roman"/>
          <w:bCs/>
          <w:sz w:val="28"/>
          <w:szCs w:val="28"/>
        </w:rPr>
        <w:t xml:space="preserve">хайловского муниципального района. Границы территории Осиновского сельского поселения установлены Законом Приморского края от 06.08.2004 №130-КЗ. </w:t>
      </w:r>
    </w:p>
    <w:p w:rsidR="005F1602" w:rsidRPr="00C03789" w:rsidRDefault="005F1602" w:rsidP="005F1602">
      <w:pPr>
        <w:autoSpaceDE w:val="0"/>
        <w:autoSpaceDN w:val="0"/>
        <w:adjustRightInd w:val="0"/>
        <w:spacing w:after="0" w:line="360" w:lineRule="auto"/>
        <w:ind w:firstLine="567"/>
        <w:jc w:val="both"/>
        <w:rPr>
          <w:rFonts w:ascii="Times New Roman" w:hAnsi="Times New Roman" w:cs="Times New Roman"/>
          <w:bCs/>
          <w:sz w:val="28"/>
          <w:szCs w:val="28"/>
        </w:rPr>
      </w:pPr>
      <w:r w:rsidRPr="00C03789">
        <w:rPr>
          <w:rFonts w:ascii="Times New Roman" w:hAnsi="Times New Roman" w:cs="Times New Roman"/>
          <w:bCs/>
          <w:sz w:val="28"/>
          <w:szCs w:val="28"/>
        </w:rPr>
        <w:t xml:space="preserve">В состав поселения входят два населенных пункта: с. Осиновка и с.Даниловка. Административным центром является с. Осиновка. </w:t>
      </w:r>
    </w:p>
    <w:p w:rsidR="00246224" w:rsidRPr="00C03789" w:rsidRDefault="00246224" w:rsidP="00246224">
      <w:pPr>
        <w:autoSpaceDE w:val="0"/>
        <w:autoSpaceDN w:val="0"/>
        <w:adjustRightInd w:val="0"/>
        <w:spacing w:after="0" w:line="360" w:lineRule="auto"/>
        <w:ind w:firstLine="567"/>
        <w:jc w:val="both"/>
        <w:rPr>
          <w:rFonts w:ascii="Times New Roman" w:hAnsi="Times New Roman" w:cs="Times New Roman"/>
          <w:bCs/>
          <w:sz w:val="28"/>
          <w:szCs w:val="28"/>
        </w:rPr>
      </w:pPr>
      <w:r w:rsidRPr="00C03789">
        <w:rPr>
          <w:rFonts w:ascii="Times New Roman" w:hAnsi="Times New Roman" w:cs="Times New Roman"/>
          <w:bCs/>
          <w:sz w:val="28"/>
          <w:szCs w:val="28"/>
        </w:rPr>
        <w:t xml:space="preserve">Общая протяженность границы Осиновского сельского поселения составляет примерно 90,36 км. Осиновское сельское поселение граничит на севере с Кремовским сельским поселением, на северо-западе с Новошахтинским городским поселением, на западе с Михайловским сельским поселением; на востоке с Ивановским сельским поселением, на юге - с Уссурийским городским округом. </w:t>
      </w:r>
    </w:p>
    <w:p w:rsidR="00246224" w:rsidRPr="00C03789" w:rsidRDefault="00246224" w:rsidP="00246224">
      <w:pPr>
        <w:autoSpaceDE w:val="0"/>
        <w:autoSpaceDN w:val="0"/>
        <w:adjustRightInd w:val="0"/>
        <w:spacing w:after="0" w:line="360" w:lineRule="auto"/>
        <w:ind w:firstLine="567"/>
        <w:jc w:val="both"/>
        <w:rPr>
          <w:rFonts w:ascii="Times New Roman" w:hAnsi="Times New Roman" w:cs="Times New Roman"/>
          <w:bCs/>
          <w:sz w:val="28"/>
          <w:szCs w:val="28"/>
        </w:rPr>
      </w:pPr>
      <w:r w:rsidRPr="00C03789">
        <w:rPr>
          <w:rFonts w:ascii="Times New Roman" w:hAnsi="Times New Roman" w:cs="Times New Roman"/>
          <w:bCs/>
          <w:sz w:val="28"/>
          <w:szCs w:val="28"/>
        </w:rPr>
        <w:t>Общая площадь территории Осиновского сельского поселения</w:t>
      </w:r>
      <w:r w:rsidR="005F1602" w:rsidRPr="00C03789">
        <w:rPr>
          <w:rFonts w:ascii="Times New Roman" w:hAnsi="Times New Roman" w:cs="Times New Roman"/>
          <w:bCs/>
          <w:sz w:val="28"/>
          <w:szCs w:val="28"/>
        </w:rPr>
        <w:t xml:space="preserve"> Михайловского муниципального района</w:t>
      </w:r>
      <w:r w:rsidRPr="00C03789">
        <w:rPr>
          <w:rFonts w:ascii="Times New Roman" w:hAnsi="Times New Roman" w:cs="Times New Roman"/>
          <w:bCs/>
          <w:sz w:val="28"/>
          <w:szCs w:val="28"/>
        </w:rPr>
        <w:t xml:space="preserve"> составляет 242,5 км</w:t>
      </w:r>
      <w:r w:rsidRPr="00C03789">
        <w:rPr>
          <w:rFonts w:ascii="Times New Roman" w:hAnsi="Times New Roman" w:cs="Times New Roman"/>
          <w:bCs/>
          <w:sz w:val="28"/>
          <w:szCs w:val="28"/>
          <w:vertAlign w:val="superscript"/>
        </w:rPr>
        <w:t>2</w:t>
      </w:r>
      <w:r w:rsidRPr="00C03789">
        <w:rPr>
          <w:rFonts w:ascii="Times New Roman" w:hAnsi="Times New Roman" w:cs="Times New Roman"/>
          <w:bCs/>
          <w:sz w:val="28"/>
          <w:szCs w:val="28"/>
        </w:rPr>
        <w:t xml:space="preserve">. </w:t>
      </w:r>
    </w:p>
    <w:p w:rsidR="00246224" w:rsidRPr="00C03789" w:rsidRDefault="00246224" w:rsidP="00246224">
      <w:pPr>
        <w:autoSpaceDE w:val="0"/>
        <w:autoSpaceDN w:val="0"/>
        <w:adjustRightInd w:val="0"/>
        <w:spacing w:after="0" w:line="360" w:lineRule="auto"/>
        <w:ind w:firstLine="567"/>
        <w:jc w:val="both"/>
        <w:rPr>
          <w:rFonts w:ascii="Times New Roman" w:hAnsi="Times New Roman" w:cs="Times New Roman"/>
          <w:bCs/>
          <w:sz w:val="28"/>
          <w:szCs w:val="28"/>
        </w:rPr>
      </w:pPr>
      <w:r w:rsidRPr="00C03789">
        <w:rPr>
          <w:rFonts w:ascii="Times New Roman" w:hAnsi="Times New Roman" w:cs="Times New Roman"/>
          <w:bCs/>
          <w:sz w:val="28"/>
          <w:szCs w:val="28"/>
        </w:rPr>
        <w:t xml:space="preserve">Численность населения </w:t>
      </w:r>
      <w:r w:rsidR="005F1602" w:rsidRPr="00C03789">
        <w:rPr>
          <w:rFonts w:ascii="Times New Roman" w:hAnsi="Times New Roman" w:cs="Times New Roman"/>
          <w:bCs/>
          <w:sz w:val="28"/>
          <w:szCs w:val="28"/>
        </w:rPr>
        <w:t xml:space="preserve">по состоянию </w:t>
      </w:r>
      <w:r w:rsidRPr="00C03789">
        <w:rPr>
          <w:rFonts w:ascii="Times New Roman" w:hAnsi="Times New Roman" w:cs="Times New Roman"/>
          <w:bCs/>
          <w:sz w:val="28"/>
          <w:szCs w:val="28"/>
        </w:rPr>
        <w:t>на 01.01.1</w:t>
      </w:r>
      <w:r w:rsidR="005F1602" w:rsidRPr="00C03789">
        <w:rPr>
          <w:rFonts w:ascii="Times New Roman" w:hAnsi="Times New Roman" w:cs="Times New Roman"/>
          <w:bCs/>
          <w:sz w:val="28"/>
          <w:szCs w:val="28"/>
        </w:rPr>
        <w:t>3</w:t>
      </w:r>
      <w:r w:rsidRPr="00C03789">
        <w:rPr>
          <w:rFonts w:ascii="Times New Roman" w:hAnsi="Times New Roman" w:cs="Times New Roman"/>
          <w:bCs/>
          <w:sz w:val="28"/>
          <w:szCs w:val="28"/>
        </w:rPr>
        <w:t>г</w:t>
      </w:r>
      <w:r w:rsidR="005F1602" w:rsidRPr="00C03789">
        <w:rPr>
          <w:rFonts w:ascii="Times New Roman" w:hAnsi="Times New Roman" w:cs="Times New Roman"/>
          <w:bCs/>
          <w:sz w:val="28"/>
          <w:szCs w:val="28"/>
        </w:rPr>
        <w:t xml:space="preserve"> составляет</w:t>
      </w:r>
      <w:r w:rsidRPr="00C03789">
        <w:rPr>
          <w:rFonts w:ascii="Times New Roman" w:hAnsi="Times New Roman" w:cs="Times New Roman"/>
          <w:bCs/>
          <w:sz w:val="28"/>
          <w:szCs w:val="28"/>
        </w:rPr>
        <w:t xml:space="preserve"> 2</w:t>
      </w:r>
      <w:r w:rsidR="005F1602" w:rsidRPr="00C03789">
        <w:rPr>
          <w:rFonts w:ascii="Times New Roman" w:hAnsi="Times New Roman" w:cs="Times New Roman"/>
          <w:bCs/>
          <w:sz w:val="28"/>
          <w:szCs w:val="28"/>
        </w:rPr>
        <w:t>295</w:t>
      </w:r>
      <w:r w:rsidRPr="00C03789">
        <w:rPr>
          <w:rFonts w:ascii="Times New Roman" w:hAnsi="Times New Roman" w:cs="Times New Roman"/>
          <w:bCs/>
          <w:sz w:val="28"/>
          <w:szCs w:val="28"/>
        </w:rPr>
        <w:t xml:space="preserve"> чел. </w:t>
      </w:r>
    </w:p>
    <w:p w:rsidR="00431856" w:rsidRPr="00C03789" w:rsidRDefault="00431856" w:rsidP="00431856">
      <w:pPr>
        <w:autoSpaceDE w:val="0"/>
        <w:autoSpaceDN w:val="0"/>
        <w:adjustRightInd w:val="0"/>
        <w:spacing w:after="0" w:line="360" w:lineRule="auto"/>
        <w:ind w:firstLine="567"/>
        <w:jc w:val="both"/>
        <w:rPr>
          <w:rFonts w:ascii="Times New Roman" w:hAnsi="Times New Roman" w:cs="Times New Roman"/>
          <w:bCs/>
          <w:sz w:val="28"/>
          <w:szCs w:val="28"/>
        </w:rPr>
      </w:pPr>
      <w:r w:rsidRPr="00C03789">
        <w:rPr>
          <w:rFonts w:ascii="Times New Roman" w:hAnsi="Times New Roman" w:cs="Times New Roman"/>
          <w:bCs/>
          <w:sz w:val="28"/>
          <w:szCs w:val="28"/>
        </w:rPr>
        <w:t xml:space="preserve">Данные по населению </w:t>
      </w:r>
      <w:r w:rsidR="005F1602" w:rsidRPr="00C03789">
        <w:rPr>
          <w:rFonts w:ascii="Times New Roman" w:hAnsi="Times New Roman" w:cs="Times New Roman"/>
          <w:bCs/>
          <w:sz w:val="28"/>
          <w:szCs w:val="28"/>
        </w:rPr>
        <w:t>Осиновского сельского поселения</w:t>
      </w:r>
      <w:r w:rsidRPr="00C03789">
        <w:rPr>
          <w:rFonts w:ascii="Times New Roman" w:hAnsi="Times New Roman" w:cs="Times New Roman"/>
          <w:bCs/>
          <w:sz w:val="28"/>
          <w:szCs w:val="28"/>
        </w:rPr>
        <w:t xml:space="preserve"> </w:t>
      </w:r>
      <w:r w:rsidR="00382852" w:rsidRPr="00C03789">
        <w:rPr>
          <w:rFonts w:ascii="Times New Roman" w:hAnsi="Times New Roman" w:cs="Times New Roman"/>
          <w:bCs/>
          <w:sz w:val="28"/>
          <w:szCs w:val="28"/>
        </w:rPr>
        <w:t>приведены в таблице 1.1.</w:t>
      </w:r>
    </w:p>
    <w:p w:rsidR="00431856" w:rsidRPr="00C03789" w:rsidRDefault="00431856" w:rsidP="00431856">
      <w:pPr>
        <w:pStyle w:val="a4"/>
        <w:spacing w:after="0" w:line="240" w:lineRule="auto"/>
        <w:rPr>
          <w:rFonts w:ascii="Times New Roman" w:hAnsi="Times New Roman" w:cs="Times New Roman"/>
          <w:sz w:val="28"/>
          <w:szCs w:val="28"/>
        </w:rPr>
      </w:pPr>
    </w:p>
    <w:p w:rsidR="00431856" w:rsidRPr="00C03789" w:rsidRDefault="00431856" w:rsidP="00431856">
      <w:pPr>
        <w:pStyle w:val="a4"/>
        <w:spacing w:after="0" w:line="240" w:lineRule="auto"/>
        <w:rPr>
          <w:rFonts w:ascii="Times New Roman" w:hAnsi="Times New Roman" w:cs="Times New Roman"/>
          <w:sz w:val="28"/>
          <w:szCs w:val="28"/>
        </w:rPr>
      </w:pPr>
      <w:r w:rsidRPr="00C03789">
        <w:rPr>
          <w:rFonts w:ascii="Times New Roman" w:hAnsi="Times New Roman" w:cs="Times New Roman"/>
          <w:sz w:val="28"/>
          <w:szCs w:val="28"/>
        </w:rPr>
        <w:t>Таблица 1.1 – Данные по населению муниципального образования</w:t>
      </w:r>
    </w:p>
    <w:tbl>
      <w:tblPr>
        <w:tblW w:w="9919" w:type="dxa"/>
        <w:jc w:val="center"/>
        <w:tblInd w:w="-60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tblPr>
      <w:tblGrid>
        <w:gridCol w:w="3966"/>
        <w:gridCol w:w="1843"/>
        <w:gridCol w:w="1842"/>
        <w:gridCol w:w="2268"/>
      </w:tblGrid>
      <w:tr w:rsidR="005F1602" w:rsidRPr="00C03789" w:rsidTr="008D0CE9">
        <w:trPr>
          <w:cantSplit/>
          <w:trHeight w:val="259"/>
          <w:jc w:val="center"/>
        </w:trPr>
        <w:tc>
          <w:tcPr>
            <w:tcW w:w="3966" w:type="dxa"/>
            <w:vMerge w:val="restart"/>
            <w:tcBorders>
              <w:top w:val="single" w:sz="12" w:space="0" w:color="auto"/>
              <w:right w:val="single" w:sz="12" w:space="0" w:color="auto"/>
            </w:tcBorders>
            <w:shd w:val="clear" w:color="auto" w:fill="auto"/>
            <w:vAlign w:val="center"/>
          </w:tcPr>
          <w:p w:rsidR="005F1602" w:rsidRPr="00C03789" w:rsidRDefault="005F1602" w:rsidP="0080513C">
            <w:pPr>
              <w:snapToGrid w:val="0"/>
              <w:spacing w:after="0"/>
              <w:rPr>
                <w:rFonts w:ascii="Times New Roman" w:hAnsi="Times New Roman" w:cs="Times New Roman"/>
                <w:sz w:val="24"/>
                <w:szCs w:val="24"/>
              </w:rPr>
            </w:pPr>
            <w:r w:rsidRPr="00C03789">
              <w:rPr>
                <w:rFonts w:ascii="Times New Roman" w:hAnsi="Times New Roman" w:cs="Times New Roman"/>
                <w:sz w:val="24"/>
                <w:szCs w:val="24"/>
              </w:rPr>
              <w:t>Наименование характеристики</w:t>
            </w:r>
          </w:p>
        </w:tc>
        <w:tc>
          <w:tcPr>
            <w:tcW w:w="3685" w:type="dxa"/>
            <w:gridSpan w:val="2"/>
            <w:tcBorders>
              <w:top w:val="single" w:sz="12" w:space="0" w:color="auto"/>
              <w:left w:val="single" w:sz="12" w:space="0" w:color="auto"/>
              <w:bottom w:val="single" w:sz="12" w:space="0" w:color="auto"/>
              <w:right w:val="single" w:sz="12" w:space="0" w:color="auto"/>
            </w:tcBorders>
            <w:shd w:val="clear" w:color="auto" w:fill="auto"/>
            <w:vAlign w:val="center"/>
          </w:tcPr>
          <w:p w:rsidR="005F1602" w:rsidRPr="00C03789" w:rsidRDefault="005F1602" w:rsidP="0080513C">
            <w:pPr>
              <w:snapToGrid w:val="0"/>
              <w:spacing w:after="0"/>
              <w:jc w:val="center"/>
              <w:rPr>
                <w:rFonts w:ascii="Times New Roman" w:hAnsi="Times New Roman" w:cs="Times New Roman"/>
                <w:sz w:val="24"/>
                <w:szCs w:val="24"/>
              </w:rPr>
            </w:pPr>
            <w:r w:rsidRPr="00C03789">
              <w:rPr>
                <w:rFonts w:ascii="Times New Roman" w:hAnsi="Times New Roman" w:cs="Times New Roman"/>
                <w:sz w:val="24"/>
                <w:szCs w:val="24"/>
              </w:rPr>
              <w:t>Населенные пункты</w:t>
            </w:r>
          </w:p>
        </w:tc>
        <w:tc>
          <w:tcPr>
            <w:tcW w:w="2268" w:type="dxa"/>
            <w:vMerge w:val="restart"/>
            <w:tcBorders>
              <w:top w:val="single" w:sz="12" w:space="0" w:color="auto"/>
              <w:left w:val="single" w:sz="12" w:space="0" w:color="auto"/>
              <w:right w:val="single" w:sz="12" w:space="0" w:color="auto"/>
            </w:tcBorders>
            <w:shd w:val="clear" w:color="auto" w:fill="auto"/>
            <w:vAlign w:val="center"/>
          </w:tcPr>
          <w:p w:rsidR="005F1602" w:rsidRPr="00C03789" w:rsidRDefault="005F1602" w:rsidP="0080513C">
            <w:pPr>
              <w:snapToGrid w:val="0"/>
              <w:spacing w:after="0"/>
              <w:jc w:val="center"/>
              <w:rPr>
                <w:rFonts w:ascii="Times New Roman" w:hAnsi="Times New Roman" w:cs="Times New Roman"/>
                <w:sz w:val="24"/>
                <w:szCs w:val="24"/>
              </w:rPr>
            </w:pPr>
            <w:r w:rsidRPr="00C03789">
              <w:rPr>
                <w:rFonts w:ascii="Times New Roman" w:hAnsi="Times New Roman" w:cs="Times New Roman"/>
                <w:sz w:val="24"/>
                <w:szCs w:val="24"/>
              </w:rPr>
              <w:t>Итого</w:t>
            </w:r>
          </w:p>
        </w:tc>
      </w:tr>
      <w:tr w:rsidR="005F1602" w:rsidRPr="00C03789" w:rsidTr="008D0CE9">
        <w:trPr>
          <w:cantSplit/>
          <w:trHeight w:val="259"/>
          <w:jc w:val="center"/>
        </w:trPr>
        <w:tc>
          <w:tcPr>
            <w:tcW w:w="3966" w:type="dxa"/>
            <w:vMerge/>
            <w:tcBorders>
              <w:bottom w:val="single" w:sz="12" w:space="0" w:color="auto"/>
              <w:right w:val="single" w:sz="12" w:space="0" w:color="auto"/>
            </w:tcBorders>
            <w:shd w:val="clear" w:color="auto" w:fill="auto"/>
            <w:vAlign w:val="center"/>
          </w:tcPr>
          <w:p w:rsidR="005F1602" w:rsidRPr="00C03789" w:rsidRDefault="005F1602" w:rsidP="0080513C">
            <w:pPr>
              <w:snapToGrid w:val="0"/>
              <w:spacing w:after="0"/>
              <w:rPr>
                <w:rFonts w:ascii="Times New Roman" w:hAnsi="Times New Roman" w:cs="Times New Roman"/>
                <w:sz w:val="24"/>
                <w:szCs w:val="24"/>
              </w:rPr>
            </w:pPr>
          </w:p>
        </w:tc>
        <w:tc>
          <w:tcPr>
            <w:tcW w:w="1843" w:type="dxa"/>
            <w:tcBorders>
              <w:top w:val="single" w:sz="12" w:space="0" w:color="auto"/>
              <w:left w:val="single" w:sz="12" w:space="0" w:color="auto"/>
              <w:bottom w:val="single" w:sz="12" w:space="0" w:color="auto"/>
              <w:right w:val="single" w:sz="12" w:space="0" w:color="auto"/>
            </w:tcBorders>
            <w:shd w:val="clear" w:color="auto" w:fill="auto"/>
            <w:vAlign w:val="center"/>
          </w:tcPr>
          <w:p w:rsidR="005F1602" w:rsidRPr="00C03789" w:rsidRDefault="005F1602" w:rsidP="005F1602">
            <w:pPr>
              <w:snapToGrid w:val="0"/>
              <w:spacing w:after="0"/>
              <w:jc w:val="center"/>
              <w:rPr>
                <w:rFonts w:ascii="Times New Roman" w:hAnsi="Times New Roman" w:cs="Times New Roman"/>
                <w:sz w:val="24"/>
                <w:szCs w:val="24"/>
              </w:rPr>
            </w:pPr>
            <w:r w:rsidRPr="00C03789">
              <w:rPr>
                <w:rFonts w:ascii="Times New Roman" w:hAnsi="Times New Roman" w:cs="Times New Roman"/>
                <w:sz w:val="24"/>
                <w:szCs w:val="24"/>
              </w:rPr>
              <w:t>с. Осиновка</w:t>
            </w:r>
          </w:p>
        </w:tc>
        <w:tc>
          <w:tcPr>
            <w:tcW w:w="1842" w:type="dxa"/>
            <w:tcBorders>
              <w:left w:val="single" w:sz="12" w:space="0" w:color="auto"/>
              <w:bottom w:val="single" w:sz="12" w:space="0" w:color="auto"/>
              <w:right w:val="single" w:sz="12" w:space="0" w:color="auto"/>
            </w:tcBorders>
          </w:tcPr>
          <w:p w:rsidR="005F1602" w:rsidRPr="00C03789" w:rsidRDefault="005F1602" w:rsidP="0080513C">
            <w:pPr>
              <w:snapToGrid w:val="0"/>
              <w:spacing w:after="0"/>
              <w:jc w:val="center"/>
              <w:rPr>
                <w:rFonts w:ascii="Times New Roman" w:hAnsi="Times New Roman" w:cs="Times New Roman"/>
                <w:sz w:val="24"/>
                <w:szCs w:val="24"/>
              </w:rPr>
            </w:pPr>
            <w:r w:rsidRPr="00C03789">
              <w:rPr>
                <w:rFonts w:ascii="Times New Roman" w:hAnsi="Times New Roman" w:cs="Times New Roman"/>
                <w:sz w:val="24"/>
                <w:szCs w:val="24"/>
              </w:rPr>
              <w:t>с. Даниловка</w:t>
            </w:r>
          </w:p>
        </w:tc>
        <w:tc>
          <w:tcPr>
            <w:tcW w:w="2268" w:type="dxa"/>
            <w:vMerge/>
            <w:tcBorders>
              <w:left w:val="single" w:sz="12" w:space="0" w:color="auto"/>
              <w:bottom w:val="single" w:sz="12" w:space="0" w:color="auto"/>
              <w:right w:val="single" w:sz="12" w:space="0" w:color="auto"/>
            </w:tcBorders>
            <w:shd w:val="clear" w:color="auto" w:fill="auto"/>
            <w:vAlign w:val="center"/>
          </w:tcPr>
          <w:p w:rsidR="005F1602" w:rsidRPr="00C03789" w:rsidRDefault="005F1602" w:rsidP="0080513C">
            <w:pPr>
              <w:snapToGrid w:val="0"/>
              <w:spacing w:after="0"/>
              <w:jc w:val="center"/>
              <w:rPr>
                <w:rFonts w:ascii="Times New Roman" w:hAnsi="Times New Roman" w:cs="Times New Roman"/>
                <w:sz w:val="24"/>
                <w:szCs w:val="24"/>
              </w:rPr>
            </w:pPr>
          </w:p>
        </w:tc>
      </w:tr>
      <w:tr w:rsidR="005F1602" w:rsidRPr="00C03789" w:rsidTr="008D0CE9">
        <w:trPr>
          <w:cantSplit/>
          <w:trHeight w:val="493"/>
          <w:jc w:val="center"/>
        </w:trPr>
        <w:tc>
          <w:tcPr>
            <w:tcW w:w="3966" w:type="dxa"/>
            <w:tcBorders>
              <w:top w:val="single" w:sz="12" w:space="0" w:color="auto"/>
              <w:bottom w:val="single" w:sz="4" w:space="0" w:color="auto"/>
              <w:right w:val="single" w:sz="12" w:space="0" w:color="auto"/>
            </w:tcBorders>
            <w:shd w:val="clear" w:color="auto" w:fill="auto"/>
            <w:vAlign w:val="center"/>
          </w:tcPr>
          <w:p w:rsidR="005F1602" w:rsidRPr="00C03789" w:rsidRDefault="005F1602" w:rsidP="0080513C">
            <w:pPr>
              <w:snapToGrid w:val="0"/>
              <w:spacing w:after="0"/>
              <w:rPr>
                <w:rFonts w:ascii="Times New Roman" w:hAnsi="Times New Roman" w:cs="Times New Roman"/>
                <w:sz w:val="24"/>
                <w:szCs w:val="24"/>
              </w:rPr>
            </w:pPr>
            <w:r w:rsidRPr="00C03789">
              <w:rPr>
                <w:rFonts w:ascii="Times New Roman" w:hAnsi="Times New Roman" w:cs="Times New Roman"/>
                <w:sz w:val="24"/>
                <w:szCs w:val="24"/>
              </w:rPr>
              <w:t>Численность населения  (чел.) на 01.01.2013, в т. ч.:</w:t>
            </w:r>
          </w:p>
        </w:tc>
        <w:tc>
          <w:tcPr>
            <w:tcW w:w="1843" w:type="dxa"/>
            <w:tcBorders>
              <w:top w:val="single" w:sz="12" w:space="0" w:color="auto"/>
              <w:left w:val="single" w:sz="12" w:space="0" w:color="auto"/>
              <w:bottom w:val="single" w:sz="4" w:space="0" w:color="auto"/>
              <w:right w:val="single" w:sz="12" w:space="0" w:color="auto"/>
            </w:tcBorders>
            <w:shd w:val="clear" w:color="auto" w:fill="auto"/>
            <w:vAlign w:val="center"/>
          </w:tcPr>
          <w:p w:rsidR="005F1602" w:rsidRPr="00C03789" w:rsidRDefault="005F1602" w:rsidP="008D0CE9">
            <w:pPr>
              <w:snapToGrid w:val="0"/>
              <w:spacing w:after="0"/>
              <w:ind w:right="598"/>
              <w:jc w:val="right"/>
              <w:rPr>
                <w:rFonts w:ascii="Times New Roman" w:hAnsi="Times New Roman" w:cs="Times New Roman"/>
                <w:sz w:val="24"/>
                <w:szCs w:val="24"/>
              </w:rPr>
            </w:pPr>
            <w:r w:rsidRPr="00C03789">
              <w:rPr>
                <w:rFonts w:ascii="Times New Roman" w:hAnsi="Times New Roman" w:cs="Times New Roman"/>
                <w:sz w:val="24"/>
                <w:szCs w:val="24"/>
              </w:rPr>
              <w:t>1690</w:t>
            </w:r>
          </w:p>
        </w:tc>
        <w:tc>
          <w:tcPr>
            <w:tcW w:w="1842" w:type="dxa"/>
            <w:tcBorders>
              <w:top w:val="single" w:sz="12" w:space="0" w:color="auto"/>
              <w:left w:val="single" w:sz="12" w:space="0" w:color="auto"/>
              <w:bottom w:val="single" w:sz="4" w:space="0" w:color="auto"/>
              <w:right w:val="single" w:sz="12" w:space="0" w:color="auto"/>
            </w:tcBorders>
            <w:vAlign w:val="center"/>
          </w:tcPr>
          <w:p w:rsidR="005F1602" w:rsidRPr="00C03789" w:rsidRDefault="005F1602" w:rsidP="008D0CE9">
            <w:pPr>
              <w:snapToGrid w:val="0"/>
              <w:spacing w:after="0"/>
              <w:ind w:right="598"/>
              <w:jc w:val="right"/>
              <w:rPr>
                <w:rFonts w:ascii="Times New Roman" w:hAnsi="Times New Roman" w:cs="Times New Roman"/>
                <w:sz w:val="24"/>
                <w:szCs w:val="24"/>
              </w:rPr>
            </w:pPr>
            <w:r w:rsidRPr="00C03789">
              <w:rPr>
                <w:rFonts w:ascii="Times New Roman" w:hAnsi="Times New Roman" w:cs="Times New Roman"/>
                <w:sz w:val="24"/>
                <w:szCs w:val="24"/>
              </w:rPr>
              <w:t>605</w:t>
            </w:r>
          </w:p>
        </w:tc>
        <w:tc>
          <w:tcPr>
            <w:tcW w:w="2268" w:type="dxa"/>
            <w:tcBorders>
              <w:top w:val="single" w:sz="12" w:space="0" w:color="auto"/>
              <w:left w:val="single" w:sz="12" w:space="0" w:color="auto"/>
              <w:bottom w:val="single" w:sz="4" w:space="0" w:color="auto"/>
              <w:right w:val="single" w:sz="12" w:space="0" w:color="auto"/>
            </w:tcBorders>
            <w:shd w:val="clear" w:color="auto" w:fill="auto"/>
            <w:vAlign w:val="center"/>
          </w:tcPr>
          <w:p w:rsidR="005F1602" w:rsidRPr="00C03789" w:rsidRDefault="008D0CE9" w:rsidP="0080513C">
            <w:pPr>
              <w:snapToGrid w:val="0"/>
              <w:spacing w:after="0"/>
              <w:jc w:val="center"/>
              <w:rPr>
                <w:rFonts w:ascii="Times New Roman" w:hAnsi="Times New Roman" w:cs="Times New Roman"/>
                <w:sz w:val="24"/>
                <w:szCs w:val="24"/>
              </w:rPr>
            </w:pPr>
            <w:r w:rsidRPr="00C03789">
              <w:rPr>
                <w:rFonts w:ascii="Times New Roman" w:hAnsi="Times New Roman" w:cs="Times New Roman"/>
                <w:sz w:val="24"/>
                <w:szCs w:val="24"/>
              </w:rPr>
              <w:t>2295</w:t>
            </w:r>
          </w:p>
        </w:tc>
      </w:tr>
      <w:tr w:rsidR="005F1602" w:rsidRPr="00C03789" w:rsidTr="005F1602">
        <w:trPr>
          <w:cantSplit/>
          <w:trHeight w:val="298"/>
          <w:jc w:val="center"/>
        </w:trPr>
        <w:tc>
          <w:tcPr>
            <w:tcW w:w="3966" w:type="dxa"/>
            <w:tcBorders>
              <w:top w:val="single" w:sz="4" w:space="0" w:color="auto"/>
              <w:bottom w:val="single" w:sz="4" w:space="0" w:color="auto"/>
              <w:right w:val="single" w:sz="12" w:space="0" w:color="auto"/>
            </w:tcBorders>
            <w:shd w:val="clear" w:color="auto" w:fill="auto"/>
            <w:vAlign w:val="center"/>
          </w:tcPr>
          <w:p w:rsidR="005F1602" w:rsidRPr="00C03789" w:rsidRDefault="005F1602" w:rsidP="0080513C">
            <w:pPr>
              <w:snapToGrid w:val="0"/>
              <w:spacing w:after="0"/>
              <w:rPr>
                <w:rFonts w:ascii="Times New Roman" w:hAnsi="Times New Roman" w:cs="Times New Roman"/>
                <w:sz w:val="24"/>
                <w:szCs w:val="24"/>
              </w:rPr>
            </w:pPr>
            <w:r w:rsidRPr="00C03789">
              <w:rPr>
                <w:rFonts w:ascii="Times New Roman" w:hAnsi="Times New Roman" w:cs="Times New Roman"/>
                <w:sz w:val="24"/>
                <w:szCs w:val="24"/>
              </w:rPr>
              <w:t>работающих</w:t>
            </w:r>
          </w:p>
        </w:tc>
        <w:tc>
          <w:tcPr>
            <w:tcW w:w="1843" w:type="dxa"/>
            <w:tcBorders>
              <w:top w:val="single" w:sz="4" w:space="0" w:color="auto"/>
              <w:left w:val="single" w:sz="12" w:space="0" w:color="auto"/>
              <w:bottom w:val="single" w:sz="4" w:space="0" w:color="auto"/>
              <w:right w:val="single" w:sz="12" w:space="0" w:color="auto"/>
            </w:tcBorders>
            <w:shd w:val="clear" w:color="auto" w:fill="auto"/>
            <w:vAlign w:val="center"/>
          </w:tcPr>
          <w:p w:rsidR="005F1602" w:rsidRPr="00C03789" w:rsidRDefault="005F1602" w:rsidP="008D0CE9">
            <w:pPr>
              <w:snapToGrid w:val="0"/>
              <w:spacing w:after="0"/>
              <w:ind w:right="598"/>
              <w:jc w:val="right"/>
              <w:rPr>
                <w:rFonts w:ascii="Times New Roman" w:hAnsi="Times New Roman" w:cs="Times New Roman"/>
                <w:sz w:val="24"/>
                <w:szCs w:val="24"/>
              </w:rPr>
            </w:pPr>
            <w:r w:rsidRPr="00C03789">
              <w:rPr>
                <w:rFonts w:ascii="Times New Roman" w:hAnsi="Times New Roman" w:cs="Times New Roman"/>
                <w:sz w:val="24"/>
                <w:szCs w:val="24"/>
              </w:rPr>
              <w:t>554</w:t>
            </w:r>
          </w:p>
        </w:tc>
        <w:tc>
          <w:tcPr>
            <w:tcW w:w="1842" w:type="dxa"/>
            <w:tcBorders>
              <w:top w:val="single" w:sz="4" w:space="0" w:color="auto"/>
              <w:left w:val="single" w:sz="12" w:space="0" w:color="auto"/>
              <w:bottom w:val="single" w:sz="4" w:space="0" w:color="auto"/>
              <w:right w:val="single" w:sz="12" w:space="0" w:color="auto"/>
            </w:tcBorders>
          </w:tcPr>
          <w:p w:rsidR="005F1602" w:rsidRPr="00C03789" w:rsidRDefault="005F1602" w:rsidP="005F1602">
            <w:pPr>
              <w:snapToGrid w:val="0"/>
              <w:spacing w:after="0"/>
              <w:ind w:right="598"/>
              <w:jc w:val="right"/>
              <w:rPr>
                <w:rFonts w:ascii="Times New Roman" w:hAnsi="Times New Roman" w:cs="Times New Roman"/>
                <w:sz w:val="24"/>
                <w:szCs w:val="24"/>
              </w:rPr>
            </w:pPr>
            <w:r w:rsidRPr="00C03789">
              <w:rPr>
                <w:rFonts w:ascii="Times New Roman" w:hAnsi="Times New Roman" w:cs="Times New Roman"/>
                <w:sz w:val="24"/>
                <w:szCs w:val="24"/>
              </w:rPr>
              <w:t>91</w:t>
            </w:r>
          </w:p>
        </w:tc>
        <w:tc>
          <w:tcPr>
            <w:tcW w:w="2268" w:type="dxa"/>
            <w:tcBorders>
              <w:top w:val="single" w:sz="4" w:space="0" w:color="auto"/>
              <w:left w:val="single" w:sz="12" w:space="0" w:color="auto"/>
              <w:bottom w:val="single" w:sz="4" w:space="0" w:color="auto"/>
              <w:right w:val="single" w:sz="12" w:space="0" w:color="auto"/>
            </w:tcBorders>
            <w:shd w:val="clear" w:color="auto" w:fill="auto"/>
            <w:vAlign w:val="center"/>
          </w:tcPr>
          <w:p w:rsidR="005F1602" w:rsidRPr="00C03789" w:rsidRDefault="008D0CE9" w:rsidP="0080513C">
            <w:pPr>
              <w:snapToGrid w:val="0"/>
              <w:spacing w:after="0"/>
              <w:jc w:val="center"/>
              <w:rPr>
                <w:rFonts w:ascii="Times New Roman" w:hAnsi="Times New Roman" w:cs="Times New Roman"/>
                <w:sz w:val="24"/>
                <w:szCs w:val="24"/>
              </w:rPr>
            </w:pPr>
            <w:r w:rsidRPr="00C03789">
              <w:rPr>
                <w:rFonts w:ascii="Times New Roman" w:hAnsi="Times New Roman" w:cs="Times New Roman"/>
                <w:sz w:val="24"/>
                <w:szCs w:val="24"/>
              </w:rPr>
              <w:t>645</w:t>
            </w:r>
          </w:p>
        </w:tc>
      </w:tr>
      <w:tr w:rsidR="005F1602" w:rsidRPr="00C03789" w:rsidTr="005F1602">
        <w:trPr>
          <w:cantSplit/>
          <w:trHeight w:val="279"/>
          <w:jc w:val="center"/>
        </w:trPr>
        <w:tc>
          <w:tcPr>
            <w:tcW w:w="3966" w:type="dxa"/>
            <w:tcBorders>
              <w:top w:val="single" w:sz="4" w:space="0" w:color="auto"/>
              <w:bottom w:val="single" w:sz="4" w:space="0" w:color="auto"/>
              <w:right w:val="single" w:sz="12" w:space="0" w:color="auto"/>
            </w:tcBorders>
            <w:shd w:val="clear" w:color="auto" w:fill="auto"/>
            <w:vAlign w:val="center"/>
          </w:tcPr>
          <w:p w:rsidR="005F1602" w:rsidRPr="00C03789" w:rsidRDefault="005F1602" w:rsidP="0080513C">
            <w:pPr>
              <w:snapToGrid w:val="0"/>
              <w:spacing w:after="0"/>
              <w:rPr>
                <w:rFonts w:ascii="Times New Roman" w:hAnsi="Times New Roman" w:cs="Times New Roman"/>
                <w:sz w:val="24"/>
                <w:szCs w:val="24"/>
              </w:rPr>
            </w:pPr>
            <w:r w:rsidRPr="00C03789">
              <w:rPr>
                <w:rFonts w:ascii="Times New Roman" w:hAnsi="Times New Roman" w:cs="Times New Roman"/>
                <w:sz w:val="24"/>
                <w:szCs w:val="24"/>
              </w:rPr>
              <w:t>пенсионеров</w:t>
            </w:r>
          </w:p>
        </w:tc>
        <w:tc>
          <w:tcPr>
            <w:tcW w:w="1843" w:type="dxa"/>
            <w:tcBorders>
              <w:top w:val="single" w:sz="4" w:space="0" w:color="auto"/>
              <w:left w:val="single" w:sz="12" w:space="0" w:color="auto"/>
              <w:bottom w:val="single" w:sz="4" w:space="0" w:color="auto"/>
              <w:right w:val="single" w:sz="12" w:space="0" w:color="auto"/>
            </w:tcBorders>
            <w:shd w:val="clear" w:color="auto" w:fill="auto"/>
            <w:vAlign w:val="center"/>
          </w:tcPr>
          <w:p w:rsidR="005F1602" w:rsidRPr="00C03789" w:rsidRDefault="005F1602" w:rsidP="008D0CE9">
            <w:pPr>
              <w:snapToGrid w:val="0"/>
              <w:spacing w:after="0"/>
              <w:ind w:right="598"/>
              <w:jc w:val="right"/>
              <w:rPr>
                <w:rFonts w:ascii="Times New Roman" w:hAnsi="Times New Roman" w:cs="Times New Roman"/>
                <w:sz w:val="24"/>
                <w:szCs w:val="24"/>
              </w:rPr>
            </w:pPr>
            <w:r w:rsidRPr="00C03789">
              <w:rPr>
                <w:rFonts w:ascii="Times New Roman" w:hAnsi="Times New Roman" w:cs="Times New Roman"/>
                <w:sz w:val="24"/>
                <w:szCs w:val="24"/>
              </w:rPr>
              <w:t>297</w:t>
            </w:r>
          </w:p>
        </w:tc>
        <w:tc>
          <w:tcPr>
            <w:tcW w:w="1842" w:type="dxa"/>
            <w:tcBorders>
              <w:top w:val="single" w:sz="4" w:space="0" w:color="auto"/>
              <w:left w:val="single" w:sz="12" w:space="0" w:color="auto"/>
              <w:bottom w:val="single" w:sz="4" w:space="0" w:color="auto"/>
              <w:right w:val="single" w:sz="12" w:space="0" w:color="auto"/>
            </w:tcBorders>
          </w:tcPr>
          <w:p w:rsidR="005F1602" w:rsidRPr="00C03789" w:rsidRDefault="005F1602" w:rsidP="005F1602">
            <w:pPr>
              <w:snapToGrid w:val="0"/>
              <w:spacing w:after="0"/>
              <w:ind w:right="598"/>
              <w:jc w:val="right"/>
              <w:rPr>
                <w:rFonts w:ascii="Times New Roman" w:hAnsi="Times New Roman" w:cs="Times New Roman"/>
                <w:sz w:val="24"/>
                <w:szCs w:val="24"/>
              </w:rPr>
            </w:pPr>
            <w:r w:rsidRPr="00C03789">
              <w:rPr>
                <w:rFonts w:ascii="Times New Roman" w:hAnsi="Times New Roman" w:cs="Times New Roman"/>
                <w:sz w:val="24"/>
                <w:szCs w:val="24"/>
              </w:rPr>
              <w:t>97</w:t>
            </w:r>
          </w:p>
        </w:tc>
        <w:tc>
          <w:tcPr>
            <w:tcW w:w="2268" w:type="dxa"/>
            <w:tcBorders>
              <w:top w:val="single" w:sz="4" w:space="0" w:color="auto"/>
              <w:left w:val="single" w:sz="12" w:space="0" w:color="auto"/>
              <w:bottom w:val="single" w:sz="4" w:space="0" w:color="auto"/>
              <w:right w:val="single" w:sz="12" w:space="0" w:color="auto"/>
            </w:tcBorders>
            <w:shd w:val="clear" w:color="auto" w:fill="auto"/>
            <w:vAlign w:val="center"/>
          </w:tcPr>
          <w:p w:rsidR="005F1602" w:rsidRPr="00C03789" w:rsidRDefault="008D0CE9" w:rsidP="0080513C">
            <w:pPr>
              <w:snapToGrid w:val="0"/>
              <w:spacing w:after="0"/>
              <w:jc w:val="center"/>
              <w:rPr>
                <w:rFonts w:ascii="Times New Roman" w:hAnsi="Times New Roman" w:cs="Times New Roman"/>
                <w:sz w:val="24"/>
                <w:szCs w:val="24"/>
              </w:rPr>
            </w:pPr>
            <w:r w:rsidRPr="00C03789">
              <w:rPr>
                <w:rFonts w:ascii="Times New Roman" w:hAnsi="Times New Roman" w:cs="Times New Roman"/>
                <w:sz w:val="24"/>
                <w:szCs w:val="24"/>
              </w:rPr>
              <w:t>394</w:t>
            </w:r>
          </w:p>
        </w:tc>
      </w:tr>
      <w:tr w:rsidR="005F1602" w:rsidRPr="00C03789" w:rsidTr="005F1602">
        <w:trPr>
          <w:cantSplit/>
          <w:trHeight w:val="278"/>
          <w:jc w:val="center"/>
        </w:trPr>
        <w:tc>
          <w:tcPr>
            <w:tcW w:w="3966" w:type="dxa"/>
            <w:tcBorders>
              <w:top w:val="single" w:sz="4" w:space="0" w:color="auto"/>
              <w:bottom w:val="single" w:sz="4" w:space="0" w:color="auto"/>
              <w:right w:val="single" w:sz="12" w:space="0" w:color="auto"/>
            </w:tcBorders>
            <w:shd w:val="clear" w:color="auto" w:fill="auto"/>
            <w:vAlign w:val="center"/>
          </w:tcPr>
          <w:p w:rsidR="005F1602" w:rsidRPr="00C03789" w:rsidRDefault="005F1602" w:rsidP="0080513C">
            <w:pPr>
              <w:snapToGrid w:val="0"/>
              <w:spacing w:after="0"/>
              <w:rPr>
                <w:rFonts w:ascii="Times New Roman" w:hAnsi="Times New Roman" w:cs="Times New Roman"/>
                <w:sz w:val="24"/>
                <w:szCs w:val="24"/>
              </w:rPr>
            </w:pPr>
            <w:r w:rsidRPr="00C03789">
              <w:rPr>
                <w:rFonts w:ascii="Times New Roman" w:hAnsi="Times New Roman" w:cs="Times New Roman"/>
                <w:sz w:val="24"/>
                <w:szCs w:val="24"/>
              </w:rPr>
              <w:t>учащихся</w:t>
            </w:r>
          </w:p>
        </w:tc>
        <w:tc>
          <w:tcPr>
            <w:tcW w:w="1843" w:type="dxa"/>
            <w:tcBorders>
              <w:top w:val="single" w:sz="4" w:space="0" w:color="auto"/>
              <w:left w:val="single" w:sz="12" w:space="0" w:color="auto"/>
              <w:bottom w:val="single" w:sz="4" w:space="0" w:color="auto"/>
              <w:right w:val="single" w:sz="12" w:space="0" w:color="auto"/>
            </w:tcBorders>
            <w:shd w:val="clear" w:color="auto" w:fill="auto"/>
            <w:vAlign w:val="center"/>
          </w:tcPr>
          <w:p w:rsidR="005F1602" w:rsidRPr="00C03789" w:rsidRDefault="005F1602" w:rsidP="008D0CE9">
            <w:pPr>
              <w:snapToGrid w:val="0"/>
              <w:spacing w:after="0"/>
              <w:ind w:right="598"/>
              <w:jc w:val="right"/>
              <w:rPr>
                <w:rFonts w:ascii="Times New Roman" w:hAnsi="Times New Roman" w:cs="Times New Roman"/>
                <w:sz w:val="24"/>
                <w:szCs w:val="24"/>
              </w:rPr>
            </w:pPr>
            <w:r w:rsidRPr="00C03789">
              <w:rPr>
                <w:rFonts w:ascii="Times New Roman" w:hAnsi="Times New Roman" w:cs="Times New Roman"/>
                <w:sz w:val="24"/>
                <w:szCs w:val="24"/>
              </w:rPr>
              <w:t>218</w:t>
            </w:r>
          </w:p>
        </w:tc>
        <w:tc>
          <w:tcPr>
            <w:tcW w:w="1842" w:type="dxa"/>
            <w:tcBorders>
              <w:top w:val="single" w:sz="4" w:space="0" w:color="auto"/>
              <w:left w:val="single" w:sz="12" w:space="0" w:color="auto"/>
              <w:bottom w:val="single" w:sz="4" w:space="0" w:color="auto"/>
              <w:right w:val="single" w:sz="12" w:space="0" w:color="auto"/>
            </w:tcBorders>
          </w:tcPr>
          <w:p w:rsidR="005F1602" w:rsidRPr="00C03789" w:rsidRDefault="005F1602" w:rsidP="005F1602">
            <w:pPr>
              <w:snapToGrid w:val="0"/>
              <w:spacing w:after="0"/>
              <w:ind w:right="598"/>
              <w:jc w:val="right"/>
              <w:rPr>
                <w:rFonts w:ascii="Times New Roman" w:hAnsi="Times New Roman" w:cs="Times New Roman"/>
                <w:sz w:val="24"/>
                <w:szCs w:val="24"/>
              </w:rPr>
            </w:pPr>
            <w:r w:rsidRPr="00C03789">
              <w:rPr>
                <w:rFonts w:ascii="Times New Roman" w:hAnsi="Times New Roman" w:cs="Times New Roman"/>
                <w:sz w:val="24"/>
                <w:szCs w:val="24"/>
              </w:rPr>
              <w:t>109</w:t>
            </w:r>
          </w:p>
        </w:tc>
        <w:tc>
          <w:tcPr>
            <w:tcW w:w="2268" w:type="dxa"/>
            <w:tcBorders>
              <w:top w:val="single" w:sz="4" w:space="0" w:color="auto"/>
              <w:left w:val="single" w:sz="12" w:space="0" w:color="auto"/>
              <w:bottom w:val="single" w:sz="4" w:space="0" w:color="auto"/>
              <w:right w:val="single" w:sz="12" w:space="0" w:color="auto"/>
            </w:tcBorders>
            <w:shd w:val="clear" w:color="auto" w:fill="auto"/>
            <w:vAlign w:val="center"/>
          </w:tcPr>
          <w:p w:rsidR="005F1602" w:rsidRPr="00C03789" w:rsidRDefault="008D0CE9" w:rsidP="0080513C">
            <w:pPr>
              <w:snapToGrid w:val="0"/>
              <w:spacing w:after="0"/>
              <w:jc w:val="center"/>
              <w:rPr>
                <w:rFonts w:ascii="Times New Roman" w:hAnsi="Times New Roman" w:cs="Times New Roman"/>
                <w:sz w:val="24"/>
                <w:szCs w:val="24"/>
              </w:rPr>
            </w:pPr>
            <w:r w:rsidRPr="00C03789">
              <w:rPr>
                <w:rFonts w:ascii="Times New Roman" w:hAnsi="Times New Roman" w:cs="Times New Roman"/>
                <w:sz w:val="24"/>
                <w:szCs w:val="24"/>
              </w:rPr>
              <w:t>327</w:t>
            </w:r>
          </w:p>
        </w:tc>
      </w:tr>
      <w:tr w:rsidR="005F1602" w:rsidRPr="00C03789" w:rsidTr="005F1602">
        <w:trPr>
          <w:cantSplit/>
          <w:trHeight w:val="226"/>
          <w:jc w:val="center"/>
        </w:trPr>
        <w:tc>
          <w:tcPr>
            <w:tcW w:w="3966" w:type="dxa"/>
            <w:tcBorders>
              <w:top w:val="single" w:sz="4" w:space="0" w:color="auto"/>
              <w:bottom w:val="single" w:sz="4" w:space="0" w:color="auto"/>
              <w:right w:val="single" w:sz="12" w:space="0" w:color="auto"/>
            </w:tcBorders>
            <w:shd w:val="clear" w:color="auto" w:fill="auto"/>
            <w:vAlign w:val="center"/>
          </w:tcPr>
          <w:p w:rsidR="005F1602" w:rsidRPr="00C03789" w:rsidRDefault="005F1602" w:rsidP="0080513C">
            <w:pPr>
              <w:snapToGrid w:val="0"/>
              <w:spacing w:after="0"/>
              <w:rPr>
                <w:rFonts w:ascii="Times New Roman" w:hAnsi="Times New Roman" w:cs="Times New Roman"/>
                <w:sz w:val="24"/>
                <w:szCs w:val="24"/>
              </w:rPr>
            </w:pPr>
            <w:r w:rsidRPr="00C03789">
              <w:rPr>
                <w:rFonts w:ascii="Times New Roman" w:hAnsi="Times New Roman" w:cs="Times New Roman"/>
                <w:sz w:val="24"/>
                <w:szCs w:val="24"/>
              </w:rPr>
              <w:t>дошкольного возраста</w:t>
            </w:r>
          </w:p>
        </w:tc>
        <w:tc>
          <w:tcPr>
            <w:tcW w:w="1843" w:type="dxa"/>
            <w:tcBorders>
              <w:top w:val="single" w:sz="4" w:space="0" w:color="auto"/>
              <w:left w:val="single" w:sz="12" w:space="0" w:color="auto"/>
              <w:bottom w:val="single" w:sz="4" w:space="0" w:color="auto"/>
              <w:right w:val="single" w:sz="12" w:space="0" w:color="auto"/>
            </w:tcBorders>
            <w:shd w:val="clear" w:color="auto" w:fill="auto"/>
            <w:vAlign w:val="center"/>
          </w:tcPr>
          <w:p w:rsidR="005F1602" w:rsidRPr="00C03789" w:rsidRDefault="005F1602" w:rsidP="008D0CE9">
            <w:pPr>
              <w:snapToGrid w:val="0"/>
              <w:spacing w:after="0"/>
              <w:ind w:right="598"/>
              <w:jc w:val="right"/>
              <w:rPr>
                <w:rFonts w:ascii="Times New Roman" w:hAnsi="Times New Roman" w:cs="Times New Roman"/>
                <w:sz w:val="24"/>
                <w:szCs w:val="24"/>
              </w:rPr>
            </w:pPr>
            <w:r w:rsidRPr="00C03789">
              <w:rPr>
                <w:rFonts w:ascii="Times New Roman" w:hAnsi="Times New Roman" w:cs="Times New Roman"/>
                <w:sz w:val="24"/>
                <w:szCs w:val="24"/>
              </w:rPr>
              <w:t>148</w:t>
            </w:r>
          </w:p>
        </w:tc>
        <w:tc>
          <w:tcPr>
            <w:tcW w:w="1842" w:type="dxa"/>
            <w:tcBorders>
              <w:top w:val="single" w:sz="4" w:space="0" w:color="auto"/>
              <w:left w:val="single" w:sz="12" w:space="0" w:color="auto"/>
              <w:bottom w:val="single" w:sz="4" w:space="0" w:color="auto"/>
              <w:right w:val="single" w:sz="12" w:space="0" w:color="auto"/>
            </w:tcBorders>
          </w:tcPr>
          <w:p w:rsidR="005F1602" w:rsidRPr="00C03789" w:rsidRDefault="005F1602" w:rsidP="005F1602">
            <w:pPr>
              <w:snapToGrid w:val="0"/>
              <w:spacing w:after="0"/>
              <w:ind w:right="598"/>
              <w:jc w:val="right"/>
              <w:rPr>
                <w:rFonts w:ascii="Times New Roman" w:hAnsi="Times New Roman" w:cs="Times New Roman"/>
                <w:sz w:val="24"/>
                <w:szCs w:val="24"/>
              </w:rPr>
            </w:pPr>
            <w:r w:rsidRPr="00C03789">
              <w:rPr>
                <w:rFonts w:ascii="Times New Roman" w:hAnsi="Times New Roman" w:cs="Times New Roman"/>
                <w:sz w:val="24"/>
                <w:szCs w:val="24"/>
              </w:rPr>
              <w:t>63</w:t>
            </w:r>
          </w:p>
        </w:tc>
        <w:tc>
          <w:tcPr>
            <w:tcW w:w="2268" w:type="dxa"/>
            <w:tcBorders>
              <w:top w:val="single" w:sz="4" w:space="0" w:color="auto"/>
              <w:left w:val="single" w:sz="12" w:space="0" w:color="auto"/>
              <w:bottom w:val="single" w:sz="4" w:space="0" w:color="auto"/>
              <w:right w:val="single" w:sz="12" w:space="0" w:color="auto"/>
            </w:tcBorders>
            <w:shd w:val="clear" w:color="auto" w:fill="auto"/>
            <w:vAlign w:val="center"/>
          </w:tcPr>
          <w:p w:rsidR="005F1602" w:rsidRPr="00C03789" w:rsidRDefault="008D0CE9" w:rsidP="0080513C">
            <w:pPr>
              <w:snapToGrid w:val="0"/>
              <w:spacing w:after="0"/>
              <w:jc w:val="center"/>
              <w:rPr>
                <w:rFonts w:ascii="Times New Roman" w:hAnsi="Times New Roman" w:cs="Times New Roman"/>
                <w:sz w:val="24"/>
                <w:szCs w:val="24"/>
              </w:rPr>
            </w:pPr>
            <w:r w:rsidRPr="00C03789">
              <w:rPr>
                <w:rFonts w:ascii="Times New Roman" w:hAnsi="Times New Roman" w:cs="Times New Roman"/>
                <w:sz w:val="24"/>
                <w:szCs w:val="24"/>
              </w:rPr>
              <w:t>211</w:t>
            </w:r>
          </w:p>
        </w:tc>
      </w:tr>
      <w:tr w:rsidR="005F1602" w:rsidRPr="00C03789" w:rsidTr="005F1602">
        <w:trPr>
          <w:cantSplit/>
          <w:trHeight w:val="281"/>
          <w:jc w:val="center"/>
        </w:trPr>
        <w:tc>
          <w:tcPr>
            <w:tcW w:w="3966" w:type="dxa"/>
            <w:tcBorders>
              <w:top w:val="single" w:sz="4" w:space="0" w:color="auto"/>
              <w:bottom w:val="single" w:sz="4" w:space="0" w:color="auto"/>
              <w:right w:val="single" w:sz="12" w:space="0" w:color="auto"/>
            </w:tcBorders>
            <w:shd w:val="clear" w:color="auto" w:fill="auto"/>
            <w:vAlign w:val="center"/>
          </w:tcPr>
          <w:p w:rsidR="005F1602" w:rsidRPr="00C03789" w:rsidRDefault="005F1602" w:rsidP="0080513C">
            <w:pPr>
              <w:snapToGrid w:val="0"/>
              <w:spacing w:after="0"/>
              <w:rPr>
                <w:rFonts w:ascii="Times New Roman" w:hAnsi="Times New Roman" w:cs="Times New Roman"/>
                <w:sz w:val="24"/>
                <w:szCs w:val="24"/>
              </w:rPr>
            </w:pPr>
            <w:r w:rsidRPr="00C03789">
              <w:rPr>
                <w:rFonts w:ascii="Times New Roman" w:hAnsi="Times New Roman" w:cs="Times New Roman"/>
                <w:sz w:val="24"/>
                <w:szCs w:val="24"/>
              </w:rPr>
              <w:t>женщин</w:t>
            </w:r>
          </w:p>
        </w:tc>
        <w:tc>
          <w:tcPr>
            <w:tcW w:w="1843" w:type="dxa"/>
            <w:tcBorders>
              <w:top w:val="single" w:sz="4" w:space="0" w:color="auto"/>
              <w:left w:val="single" w:sz="12" w:space="0" w:color="auto"/>
              <w:bottom w:val="single" w:sz="4" w:space="0" w:color="auto"/>
              <w:right w:val="single" w:sz="12" w:space="0" w:color="auto"/>
            </w:tcBorders>
            <w:shd w:val="clear" w:color="auto" w:fill="auto"/>
            <w:vAlign w:val="center"/>
          </w:tcPr>
          <w:p w:rsidR="005F1602" w:rsidRPr="00C03789" w:rsidRDefault="005F1602" w:rsidP="008D0CE9">
            <w:pPr>
              <w:snapToGrid w:val="0"/>
              <w:spacing w:after="0"/>
              <w:ind w:right="598"/>
              <w:jc w:val="right"/>
              <w:rPr>
                <w:rFonts w:ascii="Times New Roman" w:hAnsi="Times New Roman" w:cs="Times New Roman"/>
                <w:sz w:val="24"/>
                <w:szCs w:val="24"/>
              </w:rPr>
            </w:pPr>
            <w:r w:rsidRPr="00C03789">
              <w:rPr>
                <w:rFonts w:ascii="Times New Roman" w:hAnsi="Times New Roman" w:cs="Times New Roman"/>
                <w:sz w:val="24"/>
                <w:szCs w:val="24"/>
              </w:rPr>
              <w:t>694</w:t>
            </w:r>
          </w:p>
        </w:tc>
        <w:tc>
          <w:tcPr>
            <w:tcW w:w="1842" w:type="dxa"/>
            <w:tcBorders>
              <w:top w:val="single" w:sz="4" w:space="0" w:color="auto"/>
              <w:left w:val="single" w:sz="12" w:space="0" w:color="auto"/>
              <w:bottom w:val="single" w:sz="4" w:space="0" w:color="auto"/>
              <w:right w:val="single" w:sz="12" w:space="0" w:color="auto"/>
            </w:tcBorders>
          </w:tcPr>
          <w:p w:rsidR="005F1602" w:rsidRPr="00C03789" w:rsidRDefault="005F1602" w:rsidP="005F1602">
            <w:pPr>
              <w:snapToGrid w:val="0"/>
              <w:spacing w:after="0"/>
              <w:ind w:right="598"/>
              <w:jc w:val="right"/>
              <w:rPr>
                <w:rFonts w:ascii="Times New Roman" w:hAnsi="Times New Roman" w:cs="Times New Roman"/>
                <w:sz w:val="24"/>
                <w:szCs w:val="24"/>
              </w:rPr>
            </w:pPr>
            <w:r w:rsidRPr="00C03789">
              <w:rPr>
                <w:rFonts w:ascii="Times New Roman" w:hAnsi="Times New Roman" w:cs="Times New Roman"/>
                <w:sz w:val="24"/>
                <w:szCs w:val="24"/>
              </w:rPr>
              <w:t>230</w:t>
            </w:r>
          </w:p>
        </w:tc>
        <w:tc>
          <w:tcPr>
            <w:tcW w:w="2268" w:type="dxa"/>
            <w:tcBorders>
              <w:top w:val="single" w:sz="4" w:space="0" w:color="auto"/>
              <w:left w:val="single" w:sz="12" w:space="0" w:color="auto"/>
              <w:bottom w:val="single" w:sz="4" w:space="0" w:color="auto"/>
              <w:right w:val="single" w:sz="12" w:space="0" w:color="auto"/>
            </w:tcBorders>
            <w:shd w:val="clear" w:color="auto" w:fill="auto"/>
            <w:vAlign w:val="center"/>
          </w:tcPr>
          <w:p w:rsidR="005F1602" w:rsidRPr="00C03789" w:rsidRDefault="008D0CE9" w:rsidP="0080513C">
            <w:pPr>
              <w:snapToGrid w:val="0"/>
              <w:spacing w:after="0"/>
              <w:jc w:val="center"/>
              <w:rPr>
                <w:rFonts w:ascii="Times New Roman" w:hAnsi="Times New Roman" w:cs="Times New Roman"/>
                <w:sz w:val="24"/>
                <w:szCs w:val="24"/>
              </w:rPr>
            </w:pPr>
            <w:r w:rsidRPr="00C03789">
              <w:rPr>
                <w:rFonts w:ascii="Times New Roman" w:hAnsi="Times New Roman" w:cs="Times New Roman"/>
                <w:sz w:val="24"/>
                <w:szCs w:val="24"/>
              </w:rPr>
              <w:t>924</w:t>
            </w:r>
          </w:p>
        </w:tc>
      </w:tr>
      <w:tr w:rsidR="005F1602" w:rsidRPr="00C03789" w:rsidTr="005F1602">
        <w:trPr>
          <w:cantSplit/>
          <w:trHeight w:val="164"/>
          <w:jc w:val="center"/>
        </w:trPr>
        <w:tc>
          <w:tcPr>
            <w:tcW w:w="3966" w:type="dxa"/>
            <w:tcBorders>
              <w:top w:val="single" w:sz="4" w:space="0" w:color="auto"/>
              <w:bottom w:val="single" w:sz="4" w:space="0" w:color="auto"/>
              <w:right w:val="single" w:sz="12" w:space="0" w:color="auto"/>
            </w:tcBorders>
            <w:shd w:val="clear" w:color="auto" w:fill="auto"/>
            <w:vAlign w:val="center"/>
          </w:tcPr>
          <w:p w:rsidR="005F1602" w:rsidRPr="00C03789" w:rsidRDefault="005F1602" w:rsidP="0080513C">
            <w:pPr>
              <w:snapToGrid w:val="0"/>
              <w:spacing w:after="0"/>
              <w:rPr>
                <w:rFonts w:ascii="Times New Roman" w:hAnsi="Times New Roman" w:cs="Times New Roman"/>
                <w:sz w:val="24"/>
                <w:szCs w:val="24"/>
              </w:rPr>
            </w:pPr>
            <w:r w:rsidRPr="00C03789">
              <w:rPr>
                <w:rFonts w:ascii="Times New Roman" w:hAnsi="Times New Roman" w:cs="Times New Roman"/>
                <w:sz w:val="24"/>
                <w:szCs w:val="24"/>
              </w:rPr>
              <w:t>мужчин</w:t>
            </w:r>
          </w:p>
        </w:tc>
        <w:tc>
          <w:tcPr>
            <w:tcW w:w="1843" w:type="dxa"/>
            <w:tcBorders>
              <w:top w:val="single" w:sz="4" w:space="0" w:color="auto"/>
              <w:left w:val="single" w:sz="12" w:space="0" w:color="auto"/>
              <w:bottom w:val="single" w:sz="4" w:space="0" w:color="auto"/>
              <w:right w:val="single" w:sz="12" w:space="0" w:color="auto"/>
            </w:tcBorders>
            <w:shd w:val="clear" w:color="auto" w:fill="auto"/>
            <w:vAlign w:val="center"/>
          </w:tcPr>
          <w:p w:rsidR="005F1602" w:rsidRPr="00C03789" w:rsidRDefault="005F1602" w:rsidP="008D0CE9">
            <w:pPr>
              <w:snapToGrid w:val="0"/>
              <w:spacing w:after="0"/>
              <w:ind w:right="598"/>
              <w:jc w:val="right"/>
              <w:rPr>
                <w:rFonts w:ascii="Times New Roman" w:hAnsi="Times New Roman" w:cs="Times New Roman"/>
                <w:sz w:val="24"/>
                <w:szCs w:val="24"/>
              </w:rPr>
            </w:pPr>
            <w:r w:rsidRPr="00C03789">
              <w:rPr>
                <w:rFonts w:ascii="Times New Roman" w:hAnsi="Times New Roman" w:cs="Times New Roman"/>
                <w:sz w:val="24"/>
                <w:szCs w:val="24"/>
              </w:rPr>
              <w:t>630</w:t>
            </w:r>
          </w:p>
        </w:tc>
        <w:tc>
          <w:tcPr>
            <w:tcW w:w="1842" w:type="dxa"/>
            <w:tcBorders>
              <w:top w:val="single" w:sz="4" w:space="0" w:color="auto"/>
              <w:left w:val="single" w:sz="12" w:space="0" w:color="auto"/>
              <w:bottom w:val="single" w:sz="4" w:space="0" w:color="auto"/>
              <w:right w:val="single" w:sz="12" w:space="0" w:color="auto"/>
            </w:tcBorders>
          </w:tcPr>
          <w:p w:rsidR="005F1602" w:rsidRPr="00C03789" w:rsidRDefault="005F1602" w:rsidP="005F1602">
            <w:pPr>
              <w:snapToGrid w:val="0"/>
              <w:spacing w:after="0"/>
              <w:ind w:right="598"/>
              <w:jc w:val="right"/>
              <w:rPr>
                <w:rFonts w:ascii="Times New Roman" w:hAnsi="Times New Roman" w:cs="Times New Roman"/>
                <w:sz w:val="24"/>
                <w:szCs w:val="24"/>
              </w:rPr>
            </w:pPr>
            <w:r w:rsidRPr="00C03789">
              <w:rPr>
                <w:rFonts w:ascii="Times New Roman" w:hAnsi="Times New Roman" w:cs="Times New Roman"/>
                <w:sz w:val="24"/>
                <w:szCs w:val="24"/>
              </w:rPr>
              <w:t>203</w:t>
            </w:r>
          </w:p>
        </w:tc>
        <w:tc>
          <w:tcPr>
            <w:tcW w:w="2268" w:type="dxa"/>
            <w:tcBorders>
              <w:top w:val="single" w:sz="4" w:space="0" w:color="auto"/>
              <w:left w:val="single" w:sz="12" w:space="0" w:color="auto"/>
              <w:bottom w:val="single" w:sz="4" w:space="0" w:color="auto"/>
              <w:right w:val="single" w:sz="12" w:space="0" w:color="auto"/>
            </w:tcBorders>
            <w:shd w:val="clear" w:color="auto" w:fill="auto"/>
            <w:vAlign w:val="center"/>
          </w:tcPr>
          <w:p w:rsidR="005F1602" w:rsidRPr="00C03789" w:rsidRDefault="008D0CE9" w:rsidP="0080513C">
            <w:pPr>
              <w:snapToGrid w:val="0"/>
              <w:spacing w:after="0"/>
              <w:jc w:val="center"/>
              <w:rPr>
                <w:rFonts w:ascii="Times New Roman" w:hAnsi="Times New Roman" w:cs="Times New Roman"/>
                <w:sz w:val="24"/>
                <w:szCs w:val="24"/>
              </w:rPr>
            </w:pPr>
            <w:r w:rsidRPr="00C03789">
              <w:rPr>
                <w:rFonts w:ascii="Times New Roman" w:hAnsi="Times New Roman" w:cs="Times New Roman"/>
                <w:sz w:val="24"/>
                <w:szCs w:val="24"/>
              </w:rPr>
              <w:t>833</w:t>
            </w:r>
          </w:p>
        </w:tc>
      </w:tr>
      <w:tr w:rsidR="005F1602" w:rsidRPr="00C03789" w:rsidTr="005F1602">
        <w:trPr>
          <w:cantSplit/>
          <w:trHeight w:val="254"/>
          <w:jc w:val="center"/>
        </w:trPr>
        <w:tc>
          <w:tcPr>
            <w:tcW w:w="3966" w:type="dxa"/>
            <w:tcBorders>
              <w:top w:val="single" w:sz="4" w:space="0" w:color="auto"/>
              <w:bottom w:val="single" w:sz="4" w:space="0" w:color="auto"/>
              <w:right w:val="single" w:sz="12" w:space="0" w:color="auto"/>
            </w:tcBorders>
            <w:shd w:val="clear" w:color="auto" w:fill="auto"/>
            <w:vAlign w:val="center"/>
          </w:tcPr>
          <w:p w:rsidR="005F1602" w:rsidRPr="00C03789" w:rsidRDefault="005F1602" w:rsidP="0080513C">
            <w:pPr>
              <w:snapToGrid w:val="0"/>
              <w:spacing w:after="0"/>
              <w:rPr>
                <w:rFonts w:ascii="Times New Roman" w:hAnsi="Times New Roman" w:cs="Times New Roman"/>
                <w:sz w:val="24"/>
                <w:szCs w:val="24"/>
              </w:rPr>
            </w:pPr>
            <w:r w:rsidRPr="00C03789">
              <w:rPr>
                <w:rFonts w:ascii="Times New Roman" w:hAnsi="Times New Roman" w:cs="Times New Roman"/>
                <w:sz w:val="24"/>
                <w:szCs w:val="24"/>
              </w:rPr>
              <w:t>Количество частных подворий</w:t>
            </w:r>
          </w:p>
        </w:tc>
        <w:tc>
          <w:tcPr>
            <w:tcW w:w="1843" w:type="dxa"/>
            <w:tcBorders>
              <w:top w:val="single" w:sz="4" w:space="0" w:color="auto"/>
              <w:left w:val="single" w:sz="12" w:space="0" w:color="auto"/>
              <w:bottom w:val="single" w:sz="4" w:space="0" w:color="auto"/>
              <w:right w:val="single" w:sz="12" w:space="0" w:color="auto"/>
            </w:tcBorders>
            <w:shd w:val="clear" w:color="auto" w:fill="auto"/>
            <w:vAlign w:val="center"/>
          </w:tcPr>
          <w:p w:rsidR="005F1602" w:rsidRPr="00C03789" w:rsidRDefault="005F1602" w:rsidP="008D0CE9">
            <w:pPr>
              <w:snapToGrid w:val="0"/>
              <w:spacing w:after="0"/>
              <w:ind w:right="598"/>
              <w:jc w:val="right"/>
              <w:rPr>
                <w:rFonts w:ascii="Times New Roman" w:hAnsi="Times New Roman" w:cs="Times New Roman"/>
                <w:sz w:val="24"/>
                <w:szCs w:val="24"/>
              </w:rPr>
            </w:pPr>
            <w:r w:rsidRPr="00C03789">
              <w:rPr>
                <w:rFonts w:ascii="Times New Roman" w:hAnsi="Times New Roman" w:cs="Times New Roman"/>
                <w:sz w:val="24"/>
                <w:szCs w:val="24"/>
              </w:rPr>
              <w:t>657</w:t>
            </w:r>
          </w:p>
        </w:tc>
        <w:tc>
          <w:tcPr>
            <w:tcW w:w="1842" w:type="dxa"/>
            <w:tcBorders>
              <w:top w:val="single" w:sz="4" w:space="0" w:color="auto"/>
              <w:left w:val="single" w:sz="12" w:space="0" w:color="auto"/>
              <w:bottom w:val="single" w:sz="4" w:space="0" w:color="auto"/>
              <w:right w:val="single" w:sz="12" w:space="0" w:color="auto"/>
            </w:tcBorders>
          </w:tcPr>
          <w:p w:rsidR="005F1602" w:rsidRPr="00C03789" w:rsidRDefault="005F1602" w:rsidP="005F1602">
            <w:pPr>
              <w:snapToGrid w:val="0"/>
              <w:spacing w:after="0"/>
              <w:ind w:right="598"/>
              <w:jc w:val="right"/>
              <w:rPr>
                <w:rFonts w:ascii="Times New Roman" w:hAnsi="Times New Roman" w:cs="Times New Roman"/>
                <w:sz w:val="24"/>
                <w:szCs w:val="24"/>
              </w:rPr>
            </w:pPr>
            <w:r w:rsidRPr="00C03789">
              <w:rPr>
                <w:rFonts w:ascii="Times New Roman" w:hAnsi="Times New Roman" w:cs="Times New Roman"/>
                <w:sz w:val="24"/>
                <w:szCs w:val="24"/>
              </w:rPr>
              <w:t>217</w:t>
            </w:r>
          </w:p>
        </w:tc>
        <w:tc>
          <w:tcPr>
            <w:tcW w:w="2268" w:type="dxa"/>
            <w:tcBorders>
              <w:top w:val="single" w:sz="4" w:space="0" w:color="auto"/>
              <w:left w:val="single" w:sz="12" w:space="0" w:color="auto"/>
              <w:bottom w:val="single" w:sz="4" w:space="0" w:color="auto"/>
              <w:right w:val="single" w:sz="12" w:space="0" w:color="auto"/>
            </w:tcBorders>
            <w:shd w:val="clear" w:color="auto" w:fill="auto"/>
            <w:vAlign w:val="center"/>
          </w:tcPr>
          <w:p w:rsidR="005F1602" w:rsidRPr="00C03789" w:rsidRDefault="008D0CE9" w:rsidP="0080513C">
            <w:pPr>
              <w:snapToGrid w:val="0"/>
              <w:spacing w:after="0"/>
              <w:jc w:val="center"/>
              <w:rPr>
                <w:rFonts w:ascii="Times New Roman" w:hAnsi="Times New Roman" w:cs="Times New Roman"/>
                <w:sz w:val="24"/>
                <w:szCs w:val="24"/>
              </w:rPr>
            </w:pPr>
            <w:r w:rsidRPr="00C03789">
              <w:rPr>
                <w:rFonts w:ascii="Times New Roman" w:hAnsi="Times New Roman" w:cs="Times New Roman"/>
                <w:sz w:val="24"/>
                <w:szCs w:val="24"/>
              </w:rPr>
              <w:t>874</w:t>
            </w:r>
          </w:p>
        </w:tc>
      </w:tr>
      <w:tr w:rsidR="005F1602" w:rsidRPr="00C03789" w:rsidTr="008D0CE9">
        <w:trPr>
          <w:cantSplit/>
          <w:trHeight w:val="499"/>
          <w:jc w:val="center"/>
        </w:trPr>
        <w:tc>
          <w:tcPr>
            <w:tcW w:w="3966" w:type="dxa"/>
            <w:tcBorders>
              <w:top w:val="single" w:sz="4" w:space="0" w:color="auto"/>
              <w:bottom w:val="single" w:sz="4" w:space="0" w:color="auto"/>
              <w:right w:val="single" w:sz="12" w:space="0" w:color="auto"/>
            </w:tcBorders>
            <w:shd w:val="clear" w:color="auto" w:fill="auto"/>
            <w:vAlign w:val="center"/>
          </w:tcPr>
          <w:p w:rsidR="005F1602" w:rsidRPr="00C03789" w:rsidRDefault="005F1602" w:rsidP="0080513C">
            <w:pPr>
              <w:snapToGrid w:val="0"/>
              <w:spacing w:after="0"/>
              <w:rPr>
                <w:rFonts w:ascii="Times New Roman" w:hAnsi="Times New Roman" w:cs="Times New Roman"/>
                <w:sz w:val="24"/>
                <w:szCs w:val="24"/>
              </w:rPr>
            </w:pPr>
            <w:r w:rsidRPr="00C03789">
              <w:rPr>
                <w:rFonts w:ascii="Times New Roman" w:hAnsi="Times New Roman" w:cs="Times New Roman"/>
                <w:sz w:val="24"/>
                <w:szCs w:val="24"/>
              </w:rPr>
              <w:t>Количество личных подсобных хозяйств / площадь земель под ЛПХ, (в т. ч. пашни), га</w:t>
            </w:r>
          </w:p>
        </w:tc>
        <w:tc>
          <w:tcPr>
            <w:tcW w:w="1843" w:type="dxa"/>
            <w:tcBorders>
              <w:top w:val="single" w:sz="4" w:space="0" w:color="auto"/>
              <w:left w:val="single" w:sz="12" w:space="0" w:color="auto"/>
              <w:bottom w:val="single" w:sz="4" w:space="0" w:color="auto"/>
              <w:right w:val="single" w:sz="12" w:space="0" w:color="auto"/>
            </w:tcBorders>
            <w:shd w:val="clear" w:color="auto" w:fill="auto"/>
            <w:vAlign w:val="center"/>
          </w:tcPr>
          <w:p w:rsidR="005F1602" w:rsidRPr="00C03789" w:rsidRDefault="005F1602" w:rsidP="008D0CE9">
            <w:pPr>
              <w:snapToGrid w:val="0"/>
              <w:spacing w:after="0"/>
              <w:ind w:right="598"/>
              <w:jc w:val="right"/>
              <w:rPr>
                <w:rFonts w:ascii="Times New Roman" w:hAnsi="Times New Roman" w:cs="Times New Roman"/>
                <w:sz w:val="24"/>
                <w:szCs w:val="24"/>
              </w:rPr>
            </w:pPr>
            <w:r w:rsidRPr="00C03789">
              <w:rPr>
                <w:rFonts w:ascii="Times New Roman" w:hAnsi="Times New Roman" w:cs="Times New Roman"/>
                <w:sz w:val="24"/>
                <w:szCs w:val="24"/>
              </w:rPr>
              <w:t>2669,2</w:t>
            </w:r>
          </w:p>
        </w:tc>
        <w:tc>
          <w:tcPr>
            <w:tcW w:w="1842" w:type="dxa"/>
            <w:tcBorders>
              <w:top w:val="single" w:sz="4" w:space="0" w:color="auto"/>
              <w:left w:val="single" w:sz="12" w:space="0" w:color="auto"/>
              <w:bottom w:val="single" w:sz="4" w:space="0" w:color="auto"/>
              <w:right w:val="single" w:sz="12" w:space="0" w:color="auto"/>
            </w:tcBorders>
            <w:vAlign w:val="center"/>
          </w:tcPr>
          <w:p w:rsidR="005F1602" w:rsidRPr="00C03789" w:rsidRDefault="005F1602" w:rsidP="008D0CE9">
            <w:pPr>
              <w:snapToGrid w:val="0"/>
              <w:spacing w:after="0"/>
              <w:ind w:right="598"/>
              <w:jc w:val="right"/>
              <w:rPr>
                <w:rFonts w:ascii="Times New Roman" w:hAnsi="Times New Roman" w:cs="Times New Roman"/>
                <w:sz w:val="24"/>
                <w:szCs w:val="24"/>
              </w:rPr>
            </w:pPr>
            <w:r w:rsidRPr="00C03789">
              <w:rPr>
                <w:rFonts w:ascii="Times New Roman" w:hAnsi="Times New Roman" w:cs="Times New Roman"/>
                <w:sz w:val="24"/>
                <w:szCs w:val="24"/>
              </w:rPr>
              <w:t>728,1</w:t>
            </w:r>
          </w:p>
        </w:tc>
        <w:tc>
          <w:tcPr>
            <w:tcW w:w="2268" w:type="dxa"/>
            <w:tcBorders>
              <w:top w:val="single" w:sz="4" w:space="0" w:color="auto"/>
              <w:left w:val="single" w:sz="12" w:space="0" w:color="auto"/>
              <w:bottom w:val="single" w:sz="4" w:space="0" w:color="auto"/>
              <w:right w:val="single" w:sz="12" w:space="0" w:color="auto"/>
            </w:tcBorders>
            <w:shd w:val="clear" w:color="auto" w:fill="auto"/>
            <w:vAlign w:val="center"/>
          </w:tcPr>
          <w:p w:rsidR="005F1602" w:rsidRPr="00C03789" w:rsidRDefault="008D0CE9" w:rsidP="0080513C">
            <w:pPr>
              <w:spacing w:after="0"/>
              <w:jc w:val="center"/>
              <w:rPr>
                <w:rFonts w:ascii="Times New Roman" w:hAnsi="Times New Roman" w:cs="Times New Roman"/>
                <w:sz w:val="24"/>
                <w:szCs w:val="24"/>
              </w:rPr>
            </w:pPr>
            <w:r w:rsidRPr="00C03789">
              <w:rPr>
                <w:rFonts w:ascii="Times New Roman" w:hAnsi="Times New Roman" w:cs="Times New Roman"/>
                <w:sz w:val="24"/>
                <w:szCs w:val="24"/>
              </w:rPr>
              <w:t>3397,3</w:t>
            </w:r>
          </w:p>
        </w:tc>
      </w:tr>
      <w:tr w:rsidR="005F1602" w:rsidRPr="00C03789" w:rsidTr="005F1602">
        <w:trPr>
          <w:cantSplit/>
          <w:trHeight w:val="281"/>
          <w:jc w:val="center"/>
        </w:trPr>
        <w:tc>
          <w:tcPr>
            <w:tcW w:w="3966" w:type="dxa"/>
            <w:tcBorders>
              <w:top w:val="single" w:sz="4" w:space="0" w:color="auto"/>
              <w:bottom w:val="single" w:sz="12" w:space="0" w:color="auto"/>
              <w:right w:val="single" w:sz="12" w:space="0" w:color="auto"/>
            </w:tcBorders>
            <w:shd w:val="clear" w:color="auto" w:fill="auto"/>
            <w:vAlign w:val="center"/>
          </w:tcPr>
          <w:p w:rsidR="005F1602" w:rsidRPr="00C03789" w:rsidRDefault="005F1602" w:rsidP="0080513C">
            <w:pPr>
              <w:snapToGrid w:val="0"/>
              <w:spacing w:after="0"/>
              <w:rPr>
                <w:rFonts w:ascii="Times New Roman" w:hAnsi="Times New Roman" w:cs="Times New Roman"/>
                <w:sz w:val="24"/>
                <w:szCs w:val="24"/>
              </w:rPr>
            </w:pPr>
            <w:r w:rsidRPr="00C03789">
              <w:rPr>
                <w:rFonts w:ascii="Times New Roman" w:hAnsi="Times New Roman" w:cs="Times New Roman"/>
                <w:sz w:val="24"/>
                <w:szCs w:val="24"/>
              </w:rPr>
              <w:t>Степень газификации,  %</w:t>
            </w:r>
          </w:p>
        </w:tc>
        <w:tc>
          <w:tcPr>
            <w:tcW w:w="1843" w:type="dxa"/>
            <w:tcBorders>
              <w:top w:val="single" w:sz="4" w:space="0" w:color="auto"/>
              <w:left w:val="single" w:sz="12" w:space="0" w:color="auto"/>
              <w:bottom w:val="single" w:sz="12" w:space="0" w:color="auto"/>
              <w:right w:val="single" w:sz="12" w:space="0" w:color="auto"/>
            </w:tcBorders>
            <w:shd w:val="clear" w:color="auto" w:fill="auto"/>
            <w:vAlign w:val="center"/>
          </w:tcPr>
          <w:p w:rsidR="005F1602" w:rsidRPr="00C03789" w:rsidRDefault="005F1602" w:rsidP="008D0CE9">
            <w:pPr>
              <w:snapToGrid w:val="0"/>
              <w:spacing w:after="0"/>
              <w:ind w:right="598"/>
              <w:jc w:val="right"/>
              <w:rPr>
                <w:rFonts w:ascii="Times New Roman" w:hAnsi="Times New Roman" w:cs="Times New Roman"/>
                <w:sz w:val="24"/>
                <w:szCs w:val="24"/>
              </w:rPr>
            </w:pPr>
            <w:r w:rsidRPr="00C03789">
              <w:rPr>
                <w:rFonts w:ascii="Times New Roman" w:hAnsi="Times New Roman" w:cs="Times New Roman"/>
                <w:sz w:val="24"/>
                <w:szCs w:val="24"/>
              </w:rPr>
              <w:t>0</w:t>
            </w:r>
          </w:p>
        </w:tc>
        <w:tc>
          <w:tcPr>
            <w:tcW w:w="1842" w:type="dxa"/>
            <w:tcBorders>
              <w:top w:val="single" w:sz="4" w:space="0" w:color="auto"/>
              <w:left w:val="single" w:sz="12" w:space="0" w:color="auto"/>
              <w:bottom w:val="single" w:sz="12" w:space="0" w:color="auto"/>
              <w:right w:val="single" w:sz="12" w:space="0" w:color="auto"/>
            </w:tcBorders>
          </w:tcPr>
          <w:p w:rsidR="005F1602" w:rsidRPr="00C03789" w:rsidRDefault="005F1602" w:rsidP="005F1602">
            <w:pPr>
              <w:snapToGrid w:val="0"/>
              <w:spacing w:after="0"/>
              <w:ind w:right="598"/>
              <w:jc w:val="right"/>
              <w:rPr>
                <w:rFonts w:ascii="Times New Roman" w:hAnsi="Times New Roman" w:cs="Times New Roman"/>
                <w:sz w:val="24"/>
                <w:szCs w:val="24"/>
              </w:rPr>
            </w:pPr>
            <w:r w:rsidRPr="00C03789">
              <w:rPr>
                <w:rFonts w:ascii="Times New Roman" w:hAnsi="Times New Roman" w:cs="Times New Roman"/>
                <w:sz w:val="24"/>
                <w:szCs w:val="24"/>
              </w:rPr>
              <w:t>0</w:t>
            </w:r>
          </w:p>
        </w:tc>
        <w:tc>
          <w:tcPr>
            <w:tcW w:w="2268" w:type="dxa"/>
            <w:tcBorders>
              <w:top w:val="single" w:sz="4" w:space="0" w:color="auto"/>
              <w:left w:val="single" w:sz="12" w:space="0" w:color="auto"/>
              <w:bottom w:val="single" w:sz="12" w:space="0" w:color="auto"/>
              <w:right w:val="single" w:sz="12" w:space="0" w:color="auto"/>
            </w:tcBorders>
            <w:shd w:val="clear" w:color="auto" w:fill="auto"/>
            <w:vAlign w:val="center"/>
          </w:tcPr>
          <w:p w:rsidR="005F1602" w:rsidRPr="00C03789" w:rsidRDefault="008D0CE9" w:rsidP="0080513C">
            <w:pPr>
              <w:snapToGrid w:val="0"/>
              <w:spacing w:after="0"/>
              <w:jc w:val="center"/>
              <w:rPr>
                <w:rFonts w:ascii="Times New Roman" w:hAnsi="Times New Roman" w:cs="Times New Roman"/>
                <w:sz w:val="24"/>
                <w:szCs w:val="24"/>
              </w:rPr>
            </w:pPr>
            <w:r w:rsidRPr="00C03789">
              <w:rPr>
                <w:rFonts w:ascii="Times New Roman" w:hAnsi="Times New Roman" w:cs="Times New Roman"/>
                <w:sz w:val="24"/>
                <w:szCs w:val="24"/>
              </w:rPr>
              <w:t>0</w:t>
            </w:r>
          </w:p>
        </w:tc>
      </w:tr>
    </w:tbl>
    <w:p w:rsidR="003F14B1" w:rsidRPr="00C03789" w:rsidRDefault="003F14B1" w:rsidP="00C53839">
      <w:pPr>
        <w:pStyle w:val="a5"/>
        <w:spacing w:before="0" w:beforeAutospacing="0" w:after="0" w:afterAutospacing="0" w:line="360" w:lineRule="auto"/>
        <w:ind w:firstLine="709"/>
        <w:jc w:val="both"/>
        <w:rPr>
          <w:rFonts w:ascii="Times New Roman" w:eastAsiaTheme="minorHAnsi" w:hAnsi="Times New Roman"/>
          <w:sz w:val="28"/>
          <w:szCs w:val="28"/>
          <w:lang w:eastAsia="en-US"/>
        </w:rPr>
      </w:pPr>
    </w:p>
    <w:p w:rsidR="003F14B1" w:rsidRPr="00C03789" w:rsidRDefault="003F14B1" w:rsidP="003F14B1">
      <w:pPr>
        <w:autoSpaceDE w:val="0"/>
        <w:autoSpaceDN w:val="0"/>
        <w:adjustRightInd w:val="0"/>
        <w:spacing w:after="0" w:line="360" w:lineRule="auto"/>
        <w:ind w:firstLine="567"/>
        <w:jc w:val="both"/>
        <w:rPr>
          <w:rFonts w:ascii="Times New Roman" w:hAnsi="Times New Roman" w:cs="Times New Roman"/>
          <w:bCs/>
          <w:sz w:val="28"/>
          <w:szCs w:val="28"/>
        </w:rPr>
      </w:pPr>
      <w:r w:rsidRPr="00C03789">
        <w:rPr>
          <w:rFonts w:ascii="Times New Roman" w:hAnsi="Times New Roman" w:cs="Times New Roman"/>
          <w:bCs/>
          <w:sz w:val="28"/>
          <w:szCs w:val="28"/>
        </w:rPr>
        <w:lastRenderedPageBreak/>
        <w:t>На территории поселения проводились специализированные гидрогеологические исследования с целью поиска подземных водных источников для питьевого и хозяйственно-бытового водоснабжения населения и промышленных объектов. По результатам этих исследований выявлено Даниловское месторождений пресных подземных вод.</w:t>
      </w:r>
    </w:p>
    <w:p w:rsidR="003F14B1" w:rsidRPr="00C03789" w:rsidRDefault="003F14B1" w:rsidP="003F14B1">
      <w:pPr>
        <w:autoSpaceDE w:val="0"/>
        <w:autoSpaceDN w:val="0"/>
        <w:adjustRightInd w:val="0"/>
        <w:spacing w:after="0" w:line="360" w:lineRule="auto"/>
        <w:ind w:firstLine="567"/>
        <w:jc w:val="both"/>
        <w:rPr>
          <w:rFonts w:ascii="Times New Roman" w:hAnsi="Times New Roman" w:cs="Times New Roman"/>
          <w:bCs/>
          <w:sz w:val="28"/>
          <w:szCs w:val="28"/>
        </w:rPr>
      </w:pPr>
      <w:r w:rsidRPr="00C03789">
        <w:rPr>
          <w:rFonts w:ascii="Times New Roman" w:hAnsi="Times New Roman" w:cs="Times New Roman"/>
          <w:bCs/>
          <w:sz w:val="28"/>
          <w:szCs w:val="28"/>
        </w:rPr>
        <w:t xml:space="preserve">Месторождение подготовлено для промышленного освоения, но не эксплуатируется и учтено «Запасами подземных вод, прошедших государственную экспертизу» в нераспределенном фонде. Балансовые запасы подземных вод апробированы НТС ПГО «Приморгеология» в количестве 0,7тыс.м3/сут и классифицированы категорией А (протокол № б/н от 29.06.1989г.). </w:t>
      </w:r>
    </w:p>
    <w:p w:rsidR="003F14B1" w:rsidRPr="00C03789" w:rsidRDefault="003F14B1" w:rsidP="003F14B1">
      <w:pPr>
        <w:autoSpaceDE w:val="0"/>
        <w:autoSpaceDN w:val="0"/>
        <w:adjustRightInd w:val="0"/>
        <w:spacing w:after="0" w:line="360" w:lineRule="auto"/>
        <w:ind w:firstLine="567"/>
        <w:jc w:val="both"/>
        <w:rPr>
          <w:rFonts w:ascii="Times New Roman" w:hAnsi="Times New Roman" w:cs="Times New Roman"/>
          <w:bCs/>
          <w:sz w:val="28"/>
          <w:szCs w:val="28"/>
        </w:rPr>
      </w:pPr>
      <w:r w:rsidRPr="00C03789">
        <w:rPr>
          <w:rFonts w:ascii="Times New Roman" w:hAnsi="Times New Roman" w:cs="Times New Roman"/>
          <w:bCs/>
          <w:sz w:val="28"/>
          <w:szCs w:val="28"/>
        </w:rPr>
        <w:t>Общие разведанные запасы подземных вод на территории Михайловского района по состоянию на 01.01.2011 г. составляют 149,9 тыс. м</w:t>
      </w:r>
      <w:r w:rsidRPr="00C03789">
        <w:rPr>
          <w:rFonts w:ascii="Times New Roman" w:hAnsi="Times New Roman" w:cs="Times New Roman"/>
          <w:bCs/>
          <w:sz w:val="28"/>
          <w:szCs w:val="28"/>
          <w:vertAlign w:val="superscript"/>
        </w:rPr>
        <w:t>3</w:t>
      </w:r>
      <w:r w:rsidRPr="00C03789">
        <w:rPr>
          <w:rFonts w:ascii="Times New Roman" w:hAnsi="Times New Roman" w:cs="Times New Roman"/>
          <w:bCs/>
          <w:sz w:val="28"/>
          <w:szCs w:val="28"/>
        </w:rPr>
        <w:t>/сут. Данные по существующим скважинам приведены в таблице 1.2.</w:t>
      </w:r>
    </w:p>
    <w:p w:rsidR="003F14B1" w:rsidRPr="00C03789" w:rsidRDefault="003F14B1" w:rsidP="003F14B1">
      <w:pPr>
        <w:autoSpaceDE w:val="0"/>
        <w:autoSpaceDN w:val="0"/>
        <w:adjustRightInd w:val="0"/>
        <w:spacing w:after="0" w:line="360" w:lineRule="auto"/>
        <w:ind w:firstLine="567"/>
        <w:jc w:val="both"/>
        <w:rPr>
          <w:rFonts w:ascii="Times New Roman" w:hAnsi="Times New Roman" w:cs="Times New Roman"/>
          <w:bCs/>
          <w:sz w:val="28"/>
          <w:szCs w:val="28"/>
        </w:rPr>
      </w:pPr>
    </w:p>
    <w:p w:rsidR="003F14B1" w:rsidRPr="00C03789" w:rsidRDefault="003F14B1" w:rsidP="003F14B1">
      <w:pPr>
        <w:autoSpaceDE w:val="0"/>
        <w:autoSpaceDN w:val="0"/>
        <w:adjustRightInd w:val="0"/>
        <w:spacing w:after="0" w:line="360" w:lineRule="auto"/>
        <w:ind w:firstLine="567"/>
        <w:jc w:val="both"/>
        <w:rPr>
          <w:rFonts w:ascii="Times New Roman" w:hAnsi="Times New Roman" w:cs="Times New Roman"/>
          <w:bCs/>
          <w:sz w:val="28"/>
          <w:szCs w:val="28"/>
        </w:rPr>
      </w:pPr>
      <w:r w:rsidRPr="00C03789">
        <w:rPr>
          <w:rFonts w:ascii="Times New Roman" w:hAnsi="Times New Roman" w:cs="Times New Roman"/>
          <w:bCs/>
          <w:sz w:val="28"/>
          <w:szCs w:val="28"/>
        </w:rPr>
        <w:t>Таблица 1.2 – Основные характеристики водозаборных скважин</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000"/>
      </w:tblPr>
      <w:tblGrid>
        <w:gridCol w:w="534"/>
        <w:gridCol w:w="1842"/>
        <w:gridCol w:w="1843"/>
        <w:gridCol w:w="1418"/>
        <w:gridCol w:w="1417"/>
        <w:gridCol w:w="1276"/>
        <w:gridCol w:w="1701"/>
      </w:tblGrid>
      <w:tr w:rsidR="0015125A" w:rsidRPr="00C03789" w:rsidTr="00327955">
        <w:trPr>
          <w:trHeight w:val="899"/>
        </w:trPr>
        <w:tc>
          <w:tcPr>
            <w:tcW w:w="534" w:type="dxa"/>
          </w:tcPr>
          <w:p w:rsidR="003F14B1" w:rsidRPr="00C03789" w:rsidRDefault="003F14B1" w:rsidP="007F50E7">
            <w:pPr>
              <w:pStyle w:val="Default"/>
              <w:rPr>
                <w:color w:val="auto"/>
              </w:rPr>
            </w:pPr>
            <w:r w:rsidRPr="00C03789">
              <w:rPr>
                <w:color w:val="auto"/>
              </w:rPr>
              <w:t xml:space="preserve">№ п/п </w:t>
            </w:r>
          </w:p>
        </w:tc>
        <w:tc>
          <w:tcPr>
            <w:tcW w:w="1842" w:type="dxa"/>
          </w:tcPr>
          <w:p w:rsidR="003F14B1" w:rsidRPr="00C03789" w:rsidRDefault="0015125A" w:rsidP="007F50E7">
            <w:pPr>
              <w:pStyle w:val="Default"/>
              <w:rPr>
                <w:color w:val="auto"/>
              </w:rPr>
            </w:pPr>
            <w:r w:rsidRPr="00C03789">
              <w:rPr>
                <w:color w:val="auto"/>
              </w:rPr>
              <w:t>Наименование</w:t>
            </w:r>
            <w:r w:rsidR="003F14B1" w:rsidRPr="00C03789">
              <w:rPr>
                <w:color w:val="auto"/>
              </w:rPr>
              <w:t xml:space="preserve"> </w:t>
            </w:r>
          </w:p>
          <w:p w:rsidR="003F14B1" w:rsidRPr="00C03789" w:rsidRDefault="0015125A" w:rsidP="007F50E7">
            <w:pPr>
              <w:pStyle w:val="Default"/>
              <w:rPr>
                <w:color w:val="auto"/>
              </w:rPr>
            </w:pPr>
            <w:r w:rsidRPr="00C03789">
              <w:rPr>
                <w:color w:val="auto"/>
              </w:rPr>
              <w:t>скважин</w:t>
            </w:r>
            <w:r w:rsidR="003F14B1" w:rsidRPr="00C03789">
              <w:rPr>
                <w:color w:val="auto"/>
              </w:rPr>
              <w:t xml:space="preserve"> </w:t>
            </w:r>
          </w:p>
        </w:tc>
        <w:tc>
          <w:tcPr>
            <w:tcW w:w="1843" w:type="dxa"/>
          </w:tcPr>
          <w:p w:rsidR="003F14B1" w:rsidRPr="00C03789" w:rsidRDefault="0015125A" w:rsidP="007F50E7">
            <w:pPr>
              <w:pStyle w:val="Default"/>
              <w:rPr>
                <w:color w:val="auto"/>
              </w:rPr>
            </w:pPr>
            <w:r w:rsidRPr="00C03789">
              <w:rPr>
                <w:color w:val="auto"/>
              </w:rPr>
              <w:t>Индекс опробования горизонта (комплек</w:t>
            </w:r>
            <w:r w:rsidR="003F14B1" w:rsidRPr="00C03789">
              <w:rPr>
                <w:color w:val="auto"/>
              </w:rPr>
              <w:t xml:space="preserve">са) </w:t>
            </w:r>
          </w:p>
        </w:tc>
        <w:tc>
          <w:tcPr>
            <w:tcW w:w="1418" w:type="dxa"/>
          </w:tcPr>
          <w:p w:rsidR="003F14B1" w:rsidRPr="00C03789" w:rsidRDefault="003F14B1" w:rsidP="007F50E7">
            <w:pPr>
              <w:pStyle w:val="Default"/>
              <w:rPr>
                <w:color w:val="auto"/>
              </w:rPr>
            </w:pPr>
            <w:r w:rsidRPr="00C03789">
              <w:rPr>
                <w:color w:val="auto"/>
              </w:rPr>
              <w:t>Дебит</w:t>
            </w:r>
            <w:r w:rsidR="0015125A" w:rsidRPr="00C03789">
              <w:rPr>
                <w:color w:val="auto"/>
              </w:rPr>
              <w:t>,</w:t>
            </w:r>
            <w:r w:rsidRPr="00C03789">
              <w:rPr>
                <w:color w:val="auto"/>
              </w:rPr>
              <w:t xml:space="preserve"> </w:t>
            </w:r>
          </w:p>
          <w:p w:rsidR="003F14B1" w:rsidRPr="00C03789" w:rsidRDefault="003F14B1" w:rsidP="007F50E7">
            <w:pPr>
              <w:pStyle w:val="Default"/>
              <w:rPr>
                <w:color w:val="auto"/>
              </w:rPr>
            </w:pPr>
            <w:r w:rsidRPr="00C03789">
              <w:rPr>
                <w:color w:val="auto"/>
              </w:rPr>
              <w:t xml:space="preserve">л/с </w:t>
            </w:r>
          </w:p>
        </w:tc>
        <w:tc>
          <w:tcPr>
            <w:tcW w:w="1417" w:type="dxa"/>
          </w:tcPr>
          <w:p w:rsidR="003F14B1" w:rsidRPr="00C03789" w:rsidRDefault="0015125A" w:rsidP="007F50E7">
            <w:pPr>
              <w:pStyle w:val="Default"/>
              <w:rPr>
                <w:color w:val="auto"/>
              </w:rPr>
            </w:pPr>
            <w:r w:rsidRPr="00C03789">
              <w:rPr>
                <w:color w:val="auto"/>
              </w:rPr>
              <w:t>Пониже</w:t>
            </w:r>
            <w:r w:rsidR="003F14B1" w:rsidRPr="00C03789">
              <w:rPr>
                <w:color w:val="auto"/>
              </w:rPr>
              <w:t xml:space="preserve">ние </w:t>
            </w:r>
          </w:p>
        </w:tc>
        <w:tc>
          <w:tcPr>
            <w:tcW w:w="1276" w:type="dxa"/>
          </w:tcPr>
          <w:p w:rsidR="003F14B1" w:rsidRPr="00C03789" w:rsidRDefault="0015125A" w:rsidP="007F50E7">
            <w:pPr>
              <w:pStyle w:val="Default"/>
              <w:rPr>
                <w:color w:val="auto"/>
              </w:rPr>
            </w:pPr>
            <w:r w:rsidRPr="00C03789">
              <w:rPr>
                <w:color w:val="auto"/>
              </w:rPr>
              <w:t>Удельный де</w:t>
            </w:r>
            <w:r w:rsidR="003F14B1" w:rsidRPr="00C03789">
              <w:rPr>
                <w:color w:val="auto"/>
              </w:rPr>
              <w:t>бит</w:t>
            </w:r>
            <w:r w:rsidRPr="00C03789">
              <w:rPr>
                <w:color w:val="auto"/>
              </w:rPr>
              <w:t>,</w:t>
            </w:r>
            <w:r w:rsidR="003F14B1" w:rsidRPr="00C03789">
              <w:rPr>
                <w:color w:val="auto"/>
              </w:rPr>
              <w:t xml:space="preserve"> л/с </w:t>
            </w:r>
          </w:p>
        </w:tc>
        <w:tc>
          <w:tcPr>
            <w:tcW w:w="1701" w:type="dxa"/>
          </w:tcPr>
          <w:p w:rsidR="003F14B1" w:rsidRPr="00C03789" w:rsidRDefault="0015125A" w:rsidP="007F50E7">
            <w:pPr>
              <w:pStyle w:val="Default"/>
              <w:rPr>
                <w:color w:val="auto"/>
              </w:rPr>
            </w:pPr>
            <w:r w:rsidRPr="00C03789">
              <w:rPr>
                <w:color w:val="auto"/>
              </w:rPr>
              <w:t>Коэффициент водопроводим</w:t>
            </w:r>
            <w:r w:rsidR="003F14B1" w:rsidRPr="00C03789">
              <w:rPr>
                <w:color w:val="auto"/>
              </w:rPr>
              <w:t>ости</w:t>
            </w:r>
            <w:r w:rsidRPr="00C03789">
              <w:rPr>
                <w:color w:val="auto"/>
              </w:rPr>
              <w:t>,</w:t>
            </w:r>
            <w:r w:rsidR="003F14B1" w:rsidRPr="00C03789">
              <w:rPr>
                <w:color w:val="auto"/>
              </w:rPr>
              <w:t xml:space="preserve"> м</w:t>
            </w:r>
            <w:r w:rsidR="003F14B1" w:rsidRPr="00C03789">
              <w:rPr>
                <w:color w:val="auto"/>
                <w:vertAlign w:val="superscript"/>
              </w:rPr>
              <w:t>2</w:t>
            </w:r>
            <w:r w:rsidRPr="00C03789">
              <w:rPr>
                <w:color w:val="auto"/>
              </w:rPr>
              <w:t>/сут</w:t>
            </w:r>
            <w:r w:rsidR="003F14B1" w:rsidRPr="00C03789">
              <w:rPr>
                <w:color w:val="auto"/>
              </w:rPr>
              <w:t xml:space="preserve"> </w:t>
            </w:r>
          </w:p>
        </w:tc>
      </w:tr>
      <w:tr w:rsidR="0015125A" w:rsidRPr="00C03789" w:rsidTr="00327955">
        <w:trPr>
          <w:trHeight w:val="122"/>
        </w:trPr>
        <w:tc>
          <w:tcPr>
            <w:tcW w:w="534" w:type="dxa"/>
            <w:tcBorders>
              <w:bottom w:val="single" w:sz="12" w:space="0" w:color="auto"/>
            </w:tcBorders>
          </w:tcPr>
          <w:p w:rsidR="003F14B1" w:rsidRPr="00C03789" w:rsidRDefault="003F14B1" w:rsidP="007F50E7">
            <w:pPr>
              <w:pStyle w:val="Default"/>
              <w:rPr>
                <w:color w:val="auto"/>
              </w:rPr>
            </w:pPr>
            <w:r w:rsidRPr="00C03789">
              <w:rPr>
                <w:color w:val="auto"/>
              </w:rPr>
              <w:t xml:space="preserve">1 </w:t>
            </w:r>
          </w:p>
        </w:tc>
        <w:tc>
          <w:tcPr>
            <w:tcW w:w="1842" w:type="dxa"/>
            <w:tcBorders>
              <w:bottom w:val="single" w:sz="12" w:space="0" w:color="auto"/>
            </w:tcBorders>
          </w:tcPr>
          <w:p w:rsidR="003F14B1" w:rsidRPr="00C03789" w:rsidRDefault="003F14B1" w:rsidP="007F50E7">
            <w:pPr>
              <w:pStyle w:val="Default"/>
              <w:rPr>
                <w:color w:val="auto"/>
              </w:rPr>
            </w:pPr>
            <w:r w:rsidRPr="00C03789">
              <w:rPr>
                <w:color w:val="auto"/>
              </w:rPr>
              <w:t xml:space="preserve">2 </w:t>
            </w:r>
          </w:p>
        </w:tc>
        <w:tc>
          <w:tcPr>
            <w:tcW w:w="1843" w:type="dxa"/>
            <w:tcBorders>
              <w:bottom w:val="single" w:sz="12" w:space="0" w:color="auto"/>
            </w:tcBorders>
          </w:tcPr>
          <w:p w:rsidR="003F14B1" w:rsidRPr="00C03789" w:rsidRDefault="003F14B1" w:rsidP="007F50E7">
            <w:pPr>
              <w:pStyle w:val="Default"/>
              <w:rPr>
                <w:color w:val="auto"/>
              </w:rPr>
            </w:pPr>
            <w:r w:rsidRPr="00C03789">
              <w:rPr>
                <w:color w:val="auto"/>
              </w:rPr>
              <w:t xml:space="preserve">3 </w:t>
            </w:r>
          </w:p>
        </w:tc>
        <w:tc>
          <w:tcPr>
            <w:tcW w:w="1418" w:type="dxa"/>
            <w:tcBorders>
              <w:bottom w:val="single" w:sz="12" w:space="0" w:color="auto"/>
            </w:tcBorders>
          </w:tcPr>
          <w:p w:rsidR="003F14B1" w:rsidRPr="00C03789" w:rsidRDefault="003F14B1" w:rsidP="007F50E7">
            <w:pPr>
              <w:pStyle w:val="Default"/>
              <w:rPr>
                <w:color w:val="auto"/>
              </w:rPr>
            </w:pPr>
            <w:r w:rsidRPr="00C03789">
              <w:rPr>
                <w:color w:val="auto"/>
              </w:rPr>
              <w:t xml:space="preserve">4 </w:t>
            </w:r>
          </w:p>
        </w:tc>
        <w:tc>
          <w:tcPr>
            <w:tcW w:w="1417" w:type="dxa"/>
            <w:tcBorders>
              <w:bottom w:val="single" w:sz="12" w:space="0" w:color="auto"/>
            </w:tcBorders>
          </w:tcPr>
          <w:p w:rsidR="003F14B1" w:rsidRPr="00C03789" w:rsidRDefault="003F14B1" w:rsidP="007F50E7">
            <w:pPr>
              <w:pStyle w:val="Default"/>
              <w:rPr>
                <w:color w:val="auto"/>
              </w:rPr>
            </w:pPr>
            <w:r w:rsidRPr="00C03789">
              <w:rPr>
                <w:color w:val="auto"/>
              </w:rPr>
              <w:t xml:space="preserve">5 </w:t>
            </w:r>
          </w:p>
        </w:tc>
        <w:tc>
          <w:tcPr>
            <w:tcW w:w="1276" w:type="dxa"/>
            <w:tcBorders>
              <w:bottom w:val="single" w:sz="12" w:space="0" w:color="auto"/>
            </w:tcBorders>
          </w:tcPr>
          <w:p w:rsidR="003F14B1" w:rsidRPr="00C03789" w:rsidRDefault="003F14B1" w:rsidP="007F50E7">
            <w:pPr>
              <w:pStyle w:val="Default"/>
              <w:rPr>
                <w:color w:val="auto"/>
              </w:rPr>
            </w:pPr>
            <w:r w:rsidRPr="00C03789">
              <w:rPr>
                <w:color w:val="auto"/>
              </w:rPr>
              <w:t xml:space="preserve">6 </w:t>
            </w:r>
          </w:p>
        </w:tc>
        <w:tc>
          <w:tcPr>
            <w:tcW w:w="1701" w:type="dxa"/>
            <w:tcBorders>
              <w:bottom w:val="single" w:sz="12" w:space="0" w:color="auto"/>
            </w:tcBorders>
          </w:tcPr>
          <w:p w:rsidR="003F14B1" w:rsidRPr="00C03789" w:rsidRDefault="003F14B1" w:rsidP="007F50E7">
            <w:pPr>
              <w:pStyle w:val="Default"/>
              <w:rPr>
                <w:color w:val="auto"/>
              </w:rPr>
            </w:pPr>
            <w:r w:rsidRPr="00C03789">
              <w:rPr>
                <w:color w:val="auto"/>
              </w:rPr>
              <w:t xml:space="preserve">7 </w:t>
            </w:r>
          </w:p>
        </w:tc>
      </w:tr>
      <w:tr w:rsidR="0015125A" w:rsidRPr="00C03789" w:rsidTr="00327955">
        <w:trPr>
          <w:trHeight w:val="122"/>
        </w:trPr>
        <w:tc>
          <w:tcPr>
            <w:tcW w:w="534" w:type="dxa"/>
            <w:tcBorders>
              <w:bottom w:val="single" w:sz="4" w:space="0" w:color="auto"/>
            </w:tcBorders>
          </w:tcPr>
          <w:p w:rsidR="0015125A" w:rsidRPr="00C03789" w:rsidRDefault="00327955" w:rsidP="007F50E7">
            <w:pPr>
              <w:pStyle w:val="Default"/>
              <w:rPr>
                <w:color w:val="auto"/>
              </w:rPr>
            </w:pPr>
            <w:r w:rsidRPr="00C03789">
              <w:rPr>
                <w:color w:val="auto"/>
              </w:rPr>
              <w:t>1</w:t>
            </w:r>
          </w:p>
        </w:tc>
        <w:tc>
          <w:tcPr>
            <w:tcW w:w="1842" w:type="dxa"/>
            <w:tcBorders>
              <w:bottom w:val="single" w:sz="4" w:space="0" w:color="auto"/>
            </w:tcBorders>
          </w:tcPr>
          <w:p w:rsidR="0015125A" w:rsidRPr="00C03789" w:rsidRDefault="0015125A" w:rsidP="0015125A">
            <w:pPr>
              <w:pStyle w:val="Default"/>
              <w:rPr>
                <w:color w:val="auto"/>
              </w:rPr>
            </w:pPr>
            <w:r w:rsidRPr="00C03789">
              <w:rPr>
                <w:color w:val="auto"/>
              </w:rPr>
              <w:t xml:space="preserve">600а </w:t>
            </w:r>
          </w:p>
        </w:tc>
        <w:tc>
          <w:tcPr>
            <w:tcW w:w="1843" w:type="dxa"/>
            <w:tcBorders>
              <w:bottom w:val="single" w:sz="4" w:space="0" w:color="auto"/>
            </w:tcBorders>
          </w:tcPr>
          <w:p w:rsidR="0015125A" w:rsidRPr="00C03789" w:rsidRDefault="0015125A" w:rsidP="0015125A">
            <w:pPr>
              <w:pStyle w:val="Default"/>
              <w:rPr>
                <w:color w:val="auto"/>
              </w:rPr>
            </w:pPr>
            <w:r w:rsidRPr="00C03789">
              <w:rPr>
                <w:color w:val="auto"/>
              </w:rPr>
              <w:t xml:space="preserve">аQIII-Ty </w:t>
            </w:r>
          </w:p>
        </w:tc>
        <w:tc>
          <w:tcPr>
            <w:tcW w:w="1418" w:type="dxa"/>
            <w:tcBorders>
              <w:bottom w:val="single" w:sz="4" w:space="0" w:color="auto"/>
            </w:tcBorders>
          </w:tcPr>
          <w:p w:rsidR="0015125A" w:rsidRPr="00C03789" w:rsidRDefault="0015125A" w:rsidP="007F50E7">
            <w:pPr>
              <w:pStyle w:val="Default"/>
              <w:rPr>
                <w:color w:val="auto"/>
              </w:rPr>
            </w:pPr>
            <w:r w:rsidRPr="00C03789">
              <w:rPr>
                <w:color w:val="auto"/>
              </w:rPr>
              <w:t xml:space="preserve">2,1 </w:t>
            </w:r>
          </w:p>
        </w:tc>
        <w:tc>
          <w:tcPr>
            <w:tcW w:w="1417" w:type="dxa"/>
            <w:tcBorders>
              <w:bottom w:val="single" w:sz="4" w:space="0" w:color="auto"/>
            </w:tcBorders>
          </w:tcPr>
          <w:p w:rsidR="0015125A" w:rsidRPr="00C03789" w:rsidRDefault="0015125A" w:rsidP="0015125A">
            <w:pPr>
              <w:pStyle w:val="Default"/>
              <w:rPr>
                <w:color w:val="auto"/>
              </w:rPr>
            </w:pPr>
            <w:r w:rsidRPr="00C03789">
              <w:rPr>
                <w:color w:val="auto"/>
              </w:rPr>
              <w:t xml:space="preserve">7,2 </w:t>
            </w:r>
          </w:p>
        </w:tc>
        <w:tc>
          <w:tcPr>
            <w:tcW w:w="1276" w:type="dxa"/>
            <w:tcBorders>
              <w:bottom w:val="single" w:sz="4" w:space="0" w:color="auto"/>
            </w:tcBorders>
          </w:tcPr>
          <w:p w:rsidR="0015125A" w:rsidRPr="00C03789" w:rsidRDefault="0015125A" w:rsidP="0015125A">
            <w:pPr>
              <w:pStyle w:val="Default"/>
              <w:rPr>
                <w:color w:val="auto"/>
              </w:rPr>
            </w:pPr>
            <w:r w:rsidRPr="00C03789">
              <w:rPr>
                <w:color w:val="auto"/>
              </w:rPr>
              <w:t xml:space="preserve">0,29 </w:t>
            </w:r>
          </w:p>
        </w:tc>
        <w:tc>
          <w:tcPr>
            <w:tcW w:w="1701" w:type="dxa"/>
            <w:tcBorders>
              <w:bottom w:val="single" w:sz="4" w:space="0" w:color="auto"/>
            </w:tcBorders>
          </w:tcPr>
          <w:p w:rsidR="0015125A" w:rsidRPr="00C03789" w:rsidRDefault="0015125A" w:rsidP="0015125A">
            <w:pPr>
              <w:pStyle w:val="Default"/>
              <w:rPr>
                <w:color w:val="auto"/>
              </w:rPr>
            </w:pPr>
            <w:r w:rsidRPr="00C03789">
              <w:rPr>
                <w:color w:val="auto"/>
              </w:rPr>
              <w:t xml:space="preserve">15 </w:t>
            </w:r>
          </w:p>
        </w:tc>
      </w:tr>
      <w:tr w:rsidR="0015125A" w:rsidRPr="00C03789" w:rsidTr="00327955">
        <w:trPr>
          <w:trHeight w:val="391"/>
        </w:trPr>
        <w:tc>
          <w:tcPr>
            <w:tcW w:w="534" w:type="dxa"/>
            <w:tcBorders>
              <w:top w:val="single" w:sz="4" w:space="0" w:color="auto"/>
              <w:bottom w:val="single" w:sz="4" w:space="0" w:color="auto"/>
            </w:tcBorders>
          </w:tcPr>
          <w:p w:rsidR="0015125A" w:rsidRPr="00C03789" w:rsidRDefault="00327955" w:rsidP="007F50E7">
            <w:pPr>
              <w:pStyle w:val="Default"/>
              <w:rPr>
                <w:color w:val="auto"/>
              </w:rPr>
            </w:pPr>
            <w:r w:rsidRPr="00C03789">
              <w:rPr>
                <w:color w:val="auto"/>
              </w:rPr>
              <w:t>2</w:t>
            </w:r>
          </w:p>
        </w:tc>
        <w:tc>
          <w:tcPr>
            <w:tcW w:w="1842" w:type="dxa"/>
            <w:tcBorders>
              <w:top w:val="single" w:sz="4" w:space="0" w:color="auto"/>
              <w:bottom w:val="single" w:sz="4" w:space="0" w:color="auto"/>
            </w:tcBorders>
          </w:tcPr>
          <w:p w:rsidR="0015125A" w:rsidRPr="00C03789" w:rsidRDefault="00327955" w:rsidP="00327955">
            <w:pPr>
              <w:pStyle w:val="Default"/>
              <w:rPr>
                <w:color w:val="auto"/>
              </w:rPr>
            </w:pPr>
            <w:r w:rsidRPr="00C03789">
              <w:rPr>
                <w:color w:val="auto"/>
              </w:rPr>
              <w:t xml:space="preserve">602 </w:t>
            </w:r>
          </w:p>
        </w:tc>
        <w:tc>
          <w:tcPr>
            <w:tcW w:w="1843" w:type="dxa"/>
            <w:tcBorders>
              <w:top w:val="single" w:sz="4" w:space="0" w:color="auto"/>
              <w:bottom w:val="single" w:sz="4" w:space="0" w:color="auto"/>
            </w:tcBorders>
          </w:tcPr>
          <w:p w:rsidR="0015125A" w:rsidRPr="00C03789" w:rsidRDefault="00327955" w:rsidP="007F50E7">
            <w:pPr>
              <w:pStyle w:val="Default"/>
              <w:rPr>
                <w:color w:val="auto"/>
              </w:rPr>
            </w:pPr>
            <w:r w:rsidRPr="00C03789">
              <w:rPr>
                <w:color w:val="auto"/>
              </w:rPr>
              <w:t xml:space="preserve">аQIII-Ty </w:t>
            </w:r>
          </w:p>
        </w:tc>
        <w:tc>
          <w:tcPr>
            <w:tcW w:w="1418" w:type="dxa"/>
            <w:tcBorders>
              <w:top w:val="single" w:sz="4" w:space="0" w:color="auto"/>
              <w:bottom w:val="single" w:sz="4" w:space="0" w:color="auto"/>
            </w:tcBorders>
          </w:tcPr>
          <w:p w:rsidR="0015125A" w:rsidRPr="00C03789" w:rsidRDefault="00327955" w:rsidP="00327955">
            <w:pPr>
              <w:pStyle w:val="Default"/>
              <w:rPr>
                <w:color w:val="auto"/>
              </w:rPr>
            </w:pPr>
            <w:r w:rsidRPr="00C03789">
              <w:rPr>
                <w:color w:val="auto"/>
              </w:rPr>
              <w:t xml:space="preserve">без водная </w:t>
            </w:r>
          </w:p>
        </w:tc>
        <w:tc>
          <w:tcPr>
            <w:tcW w:w="1417" w:type="dxa"/>
            <w:tcBorders>
              <w:top w:val="single" w:sz="4" w:space="0" w:color="auto"/>
              <w:bottom w:val="single" w:sz="4" w:space="0" w:color="auto"/>
            </w:tcBorders>
          </w:tcPr>
          <w:p w:rsidR="0015125A" w:rsidRPr="00C03789" w:rsidRDefault="00327955" w:rsidP="00327955">
            <w:pPr>
              <w:pStyle w:val="Default"/>
              <w:rPr>
                <w:color w:val="auto"/>
              </w:rPr>
            </w:pPr>
            <w:r w:rsidRPr="00C03789">
              <w:rPr>
                <w:color w:val="auto"/>
              </w:rPr>
              <w:t xml:space="preserve">- </w:t>
            </w:r>
          </w:p>
        </w:tc>
        <w:tc>
          <w:tcPr>
            <w:tcW w:w="1276" w:type="dxa"/>
            <w:tcBorders>
              <w:top w:val="single" w:sz="4" w:space="0" w:color="auto"/>
              <w:bottom w:val="single" w:sz="4" w:space="0" w:color="auto"/>
            </w:tcBorders>
          </w:tcPr>
          <w:p w:rsidR="0015125A" w:rsidRPr="00C03789" w:rsidRDefault="0015125A" w:rsidP="0015125A">
            <w:pPr>
              <w:pStyle w:val="Default"/>
              <w:rPr>
                <w:color w:val="auto"/>
              </w:rPr>
            </w:pPr>
            <w:r w:rsidRPr="00C03789">
              <w:rPr>
                <w:color w:val="auto"/>
              </w:rPr>
              <w:t xml:space="preserve">- </w:t>
            </w:r>
          </w:p>
        </w:tc>
        <w:tc>
          <w:tcPr>
            <w:tcW w:w="1701" w:type="dxa"/>
            <w:tcBorders>
              <w:top w:val="single" w:sz="4" w:space="0" w:color="auto"/>
              <w:bottom w:val="single" w:sz="4" w:space="0" w:color="auto"/>
            </w:tcBorders>
          </w:tcPr>
          <w:p w:rsidR="0015125A" w:rsidRPr="00C03789" w:rsidRDefault="0015125A" w:rsidP="0015125A">
            <w:pPr>
              <w:pStyle w:val="Default"/>
              <w:rPr>
                <w:color w:val="auto"/>
              </w:rPr>
            </w:pPr>
            <w:r w:rsidRPr="00C03789">
              <w:rPr>
                <w:color w:val="auto"/>
              </w:rPr>
              <w:t xml:space="preserve">- </w:t>
            </w:r>
          </w:p>
        </w:tc>
      </w:tr>
      <w:tr w:rsidR="00327955" w:rsidRPr="00C03789" w:rsidTr="00327955">
        <w:trPr>
          <w:trHeight w:val="122"/>
        </w:trPr>
        <w:tc>
          <w:tcPr>
            <w:tcW w:w="534" w:type="dxa"/>
            <w:tcBorders>
              <w:top w:val="single" w:sz="4" w:space="0" w:color="auto"/>
              <w:bottom w:val="single" w:sz="4" w:space="0" w:color="auto"/>
            </w:tcBorders>
          </w:tcPr>
          <w:p w:rsidR="00327955" w:rsidRPr="00C03789" w:rsidRDefault="00327955" w:rsidP="007F50E7">
            <w:pPr>
              <w:pStyle w:val="Default"/>
              <w:rPr>
                <w:color w:val="auto"/>
              </w:rPr>
            </w:pPr>
            <w:r w:rsidRPr="00C03789">
              <w:rPr>
                <w:color w:val="auto"/>
              </w:rPr>
              <w:t>3</w:t>
            </w:r>
          </w:p>
        </w:tc>
        <w:tc>
          <w:tcPr>
            <w:tcW w:w="1842" w:type="dxa"/>
            <w:tcBorders>
              <w:top w:val="single" w:sz="4" w:space="0" w:color="auto"/>
              <w:bottom w:val="single" w:sz="4" w:space="0" w:color="auto"/>
            </w:tcBorders>
          </w:tcPr>
          <w:p w:rsidR="00327955" w:rsidRPr="00C03789" w:rsidRDefault="00327955" w:rsidP="007F50E7">
            <w:pPr>
              <w:pStyle w:val="Default"/>
              <w:rPr>
                <w:color w:val="auto"/>
              </w:rPr>
            </w:pPr>
            <w:r w:rsidRPr="00C03789">
              <w:rPr>
                <w:color w:val="auto"/>
              </w:rPr>
              <w:t>603а</w:t>
            </w:r>
          </w:p>
        </w:tc>
        <w:tc>
          <w:tcPr>
            <w:tcW w:w="1843" w:type="dxa"/>
            <w:tcBorders>
              <w:top w:val="single" w:sz="4" w:space="0" w:color="auto"/>
              <w:bottom w:val="single" w:sz="4" w:space="0" w:color="auto"/>
            </w:tcBorders>
          </w:tcPr>
          <w:p w:rsidR="00327955" w:rsidRPr="00C03789" w:rsidRDefault="00327955" w:rsidP="007F50E7">
            <w:pPr>
              <w:pStyle w:val="Default"/>
              <w:rPr>
                <w:color w:val="auto"/>
              </w:rPr>
            </w:pPr>
            <w:r w:rsidRPr="00C03789">
              <w:rPr>
                <w:color w:val="auto"/>
              </w:rPr>
              <w:t xml:space="preserve">аQIII-Ty </w:t>
            </w:r>
          </w:p>
        </w:tc>
        <w:tc>
          <w:tcPr>
            <w:tcW w:w="1418" w:type="dxa"/>
            <w:tcBorders>
              <w:top w:val="single" w:sz="4" w:space="0" w:color="auto"/>
              <w:bottom w:val="single" w:sz="4" w:space="0" w:color="auto"/>
            </w:tcBorders>
          </w:tcPr>
          <w:p w:rsidR="00327955" w:rsidRPr="00C03789" w:rsidRDefault="00327955" w:rsidP="007F50E7">
            <w:pPr>
              <w:pStyle w:val="Default"/>
              <w:rPr>
                <w:color w:val="auto"/>
              </w:rPr>
            </w:pPr>
            <w:r w:rsidRPr="00C03789">
              <w:rPr>
                <w:color w:val="auto"/>
              </w:rPr>
              <w:t>без водная</w:t>
            </w:r>
          </w:p>
        </w:tc>
        <w:tc>
          <w:tcPr>
            <w:tcW w:w="1417" w:type="dxa"/>
            <w:tcBorders>
              <w:top w:val="single" w:sz="4" w:space="0" w:color="auto"/>
              <w:bottom w:val="single" w:sz="4" w:space="0" w:color="auto"/>
            </w:tcBorders>
          </w:tcPr>
          <w:p w:rsidR="00327955" w:rsidRPr="00C03789" w:rsidRDefault="00327955" w:rsidP="00327955">
            <w:pPr>
              <w:pStyle w:val="Default"/>
              <w:rPr>
                <w:color w:val="auto"/>
              </w:rPr>
            </w:pPr>
            <w:r w:rsidRPr="00C03789">
              <w:rPr>
                <w:color w:val="auto"/>
              </w:rPr>
              <w:t xml:space="preserve">- </w:t>
            </w:r>
          </w:p>
        </w:tc>
        <w:tc>
          <w:tcPr>
            <w:tcW w:w="1276" w:type="dxa"/>
            <w:tcBorders>
              <w:top w:val="single" w:sz="4" w:space="0" w:color="auto"/>
              <w:bottom w:val="single" w:sz="4" w:space="0" w:color="auto"/>
            </w:tcBorders>
          </w:tcPr>
          <w:p w:rsidR="00327955" w:rsidRPr="00C03789" w:rsidRDefault="00327955" w:rsidP="007F50E7">
            <w:pPr>
              <w:pStyle w:val="Default"/>
              <w:rPr>
                <w:color w:val="auto"/>
              </w:rPr>
            </w:pPr>
            <w:r w:rsidRPr="00C03789">
              <w:rPr>
                <w:color w:val="auto"/>
              </w:rPr>
              <w:t>-</w:t>
            </w:r>
          </w:p>
        </w:tc>
        <w:tc>
          <w:tcPr>
            <w:tcW w:w="1701" w:type="dxa"/>
            <w:tcBorders>
              <w:top w:val="single" w:sz="4" w:space="0" w:color="auto"/>
              <w:bottom w:val="single" w:sz="4" w:space="0" w:color="auto"/>
            </w:tcBorders>
          </w:tcPr>
          <w:p w:rsidR="00327955" w:rsidRPr="00C03789" w:rsidRDefault="00327955" w:rsidP="0015125A">
            <w:pPr>
              <w:pStyle w:val="Default"/>
              <w:rPr>
                <w:color w:val="auto"/>
              </w:rPr>
            </w:pPr>
            <w:r w:rsidRPr="00C03789">
              <w:rPr>
                <w:color w:val="auto"/>
              </w:rPr>
              <w:t xml:space="preserve">- </w:t>
            </w:r>
          </w:p>
        </w:tc>
      </w:tr>
      <w:tr w:rsidR="00327955" w:rsidRPr="00C03789" w:rsidTr="00327955">
        <w:trPr>
          <w:trHeight w:val="122"/>
        </w:trPr>
        <w:tc>
          <w:tcPr>
            <w:tcW w:w="534" w:type="dxa"/>
            <w:tcBorders>
              <w:top w:val="single" w:sz="4" w:space="0" w:color="auto"/>
              <w:bottom w:val="single" w:sz="4" w:space="0" w:color="auto"/>
            </w:tcBorders>
          </w:tcPr>
          <w:p w:rsidR="00327955" w:rsidRPr="00C03789" w:rsidRDefault="00327955" w:rsidP="007F50E7">
            <w:pPr>
              <w:pStyle w:val="Default"/>
              <w:rPr>
                <w:color w:val="auto"/>
              </w:rPr>
            </w:pPr>
            <w:r w:rsidRPr="00C03789">
              <w:rPr>
                <w:color w:val="auto"/>
              </w:rPr>
              <w:t>4</w:t>
            </w:r>
          </w:p>
        </w:tc>
        <w:tc>
          <w:tcPr>
            <w:tcW w:w="1842" w:type="dxa"/>
            <w:tcBorders>
              <w:top w:val="single" w:sz="4" w:space="0" w:color="auto"/>
              <w:bottom w:val="single" w:sz="4" w:space="0" w:color="auto"/>
            </w:tcBorders>
          </w:tcPr>
          <w:p w:rsidR="00327955" w:rsidRPr="00C03789" w:rsidRDefault="00327955" w:rsidP="007F50E7">
            <w:pPr>
              <w:pStyle w:val="Default"/>
              <w:rPr>
                <w:color w:val="auto"/>
              </w:rPr>
            </w:pPr>
            <w:r w:rsidRPr="00C03789">
              <w:rPr>
                <w:color w:val="auto"/>
              </w:rPr>
              <w:t>601а</w:t>
            </w:r>
          </w:p>
        </w:tc>
        <w:tc>
          <w:tcPr>
            <w:tcW w:w="1843" w:type="dxa"/>
            <w:tcBorders>
              <w:top w:val="single" w:sz="4" w:space="0" w:color="auto"/>
              <w:bottom w:val="single" w:sz="4" w:space="0" w:color="auto"/>
            </w:tcBorders>
          </w:tcPr>
          <w:p w:rsidR="00327955" w:rsidRPr="00C03789" w:rsidRDefault="00327955" w:rsidP="00327955">
            <w:pPr>
              <w:pStyle w:val="Default"/>
              <w:rPr>
                <w:color w:val="auto"/>
              </w:rPr>
            </w:pPr>
            <w:r w:rsidRPr="00C03789">
              <w:rPr>
                <w:color w:val="auto"/>
                <w:lang w:val="en-US"/>
              </w:rPr>
              <w:t xml:space="preserve">5QIII-Ty+N1 </w:t>
            </w:r>
          </w:p>
        </w:tc>
        <w:tc>
          <w:tcPr>
            <w:tcW w:w="1418" w:type="dxa"/>
            <w:tcBorders>
              <w:top w:val="single" w:sz="4" w:space="0" w:color="auto"/>
              <w:bottom w:val="single" w:sz="4" w:space="0" w:color="auto"/>
            </w:tcBorders>
          </w:tcPr>
          <w:p w:rsidR="00327955" w:rsidRPr="00C03789" w:rsidRDefault="00327955" w:rsidP="007F50E7">
            <w:pPr>
              <w:pStyle w:val="Default"/>
              <w:rPr>
                <w:color w:val="auto"/>
              </w:rPr>
            </w:pPr>
            <w:r w:rsidRPr="00C03789">
              <w:rPr>
                <w:color w:val="auto"/>
              </w:rPr>
              <w:t xml:space="preserve">1,04 </w:t>
            </w:r>
          </w:p>
        </w:tc>
        <w:tc>
          <w:tcPr>
            <w:tcW w:w="1417" w:type="dxa"/>
            <w:tcBorders>
              <w:top w:val="single" w:sz="4" w:space="0" w:color="auto"/>
              <w:bottom w:val="single" w:sz="4" w:space="0" w:color="auto"/>
            </w:tcBorders>
          </w:tcPr>
          <w:p w:rsidR="00327955" w:rsidRPr="00C03789" w:rsidRDefault="00327955" w:rsidP="00327955">
            <w:pPr>
              <w:pStyle w:val="Default"/>
              <w:rPr>
                <w:color w:val="auto"/>
              </w:rPr>
            </w:pPr>
            <w:r w:rsidRPr="00C03789">
              <w:rPr>
                <w:color w:val="auto"/>
              </w:rPr>
              <w:t xml:space="preserve">0,85 </w:t>
            </w:r>
          </w:p>
        </w:tc>
        <w:tc>
          <w:tcPr>
            <w:tcW w:w="1276" w:type="dxa"/>
            <w:tcBorders>
              <w:top w:val="single" w:sz="4" w:space="0" w:color="auto"/>
              <w:bottom w:val="single" w:sz="4" w:space="0" w:color="auto"/>
            </w:tcBorders>
          </w:tcPr>
          <w:p w:rsidR="00327955" w:rsidRPr="00C03789" w:rsidRDefault="00327955" w:rsidP="0015125A">
            <w:pPr>
              <w:pStyle w:val="Default"/>
              <w:rPr>
                <w:color w:val="auto"/>
              </w:rPr>
            </w:pPr>
            <w:r w:rsidRPr="00C03789">
              <w:rPr>
                <w:color w:val="auto"/>
              </w:rPr>
              <w:t xml:space="preserve">1,2 </w:t>
            </w:r>
          </w:p>
        </w:tc>
        <w:tc>
          <w:tcPr>
            <w:tcW w:w="1701" w:type="dxa"/>
            <w:tcBorders>
              <w:top w:val="single" w:sz="4" w:space="0" w:color="auto"/>
              <w:bottom w:val="single" w:sz="4" w:space="0" w:color="auto"/>
            </w:tcBorders>
          </w:tcPr>
          <w:p w:rsidR="00327955" w:rsidRPr="00C03789" w:rsidRDefault="00327955" w:rsidP="007F50E7">
            <w:pPr>
              <w:pStyle w:val="Default"/>
              <w:rPr>
                <w:color w:val="auto"/>
              </w:rPr>
            </w:pPr>
            <w:r w:rsidRPr="00C03789">
              <w:rPr>
                <w:color w:val="auto"/>
              </w:rPr>
              <w:t>330</w:t>
            </w:r>
          </w:p>
        </w:tc>
      </w:tr>
      <w:tr w:rsidR="00327955" w:rsidRPr="00C03789" w:rsidTr="00327955">
        <w:trPr>
          <w:trHeight w:val="122"/>
        </w:trPr>
        <w:tc>
          <w:tcPr>
            <w:tcW w:w="534" w:type="dxa"/>
            <w:tcBorders>
              <w:top w:val="single" w:sz="4" w:space="0" w:color="auto"/>
              <w:bottom w:val="single" w:sz="4" w:space="0" w:color="auto"/>
            </w:tcBorders>
          </w:tcPr>
          <w:p w:rsidR="00327955" w:rsidRPr="00C03789" w:rsidRDefault="00327955" w:rsidP="007F50E7">
            <w:pPr>
              <w:pStyle w:val="Default"/>
              <w:rPr>
                <w:color w:val="auto"/>
              </w:rPr>
            </w:pPr>
            <w:r w:rsidRPr="00C03789">
              <w:rPr>
                <w:color w:val="auto"/>
              </w:rPr>
              <w:t>5</w:t>
            </w:r>
          </w:p>
        </w:tc>
        <w:tc>
          <w:tcPr>
            <w:tcW w:w="1842" w:type="dxa"/>
            <w:tcBorders>
              <w:top w:val="single" w:sz="4" w:space="0" w:color="auto"/>
              <w:bottom w:val="single" w:sz="4" w:space="0" w:color="auto"/>
            </w:tcBorders>
          </w:tcPr>
          <w:p w:rsidR="00327955" w:rsidRPr="00C03789" w:rsidRDefault="00327955" w:rsidP="00327955">
            <w:pPr>
              <w:pStyle w:val="Default"/>
              <w:rPr>
                <w:color w:val="auto"/>
              </w:rPr>
            </w:pPr>
            <w:r w:rsidRPr="00C03789">
              <w:rPr>
                <w:color w:val="auto"/>
              </w:rPr>
              <w:t>619</w:t>
            </w:r>
          </w:p>
        </w:tc>
        <w:tc>
          <w:tcPr>
            <w:tcW w:w="1843" w:type="dxa"/>
            <w:tcBorders>
              <w:top w:val="single" w:sz="4" w:space="0" w:color="auto"/>
              <w:bottom w:val="single" w:sz="4" w:space="0" w:color="auto"/>
            </w:tcBorders>
          </w:tcPr>
          <w:p w:rsidR="00327955" w:rsidRPr="00C03789" w:rsidRDefault="00327955" w:rsidP="007F50E7">
            <w:pPr>
              <w:pStyle w:val="Default"/>
              <w:rPr>
                <w:color w:val="auto"/>
              </w:rPr>
            </w:pPr>
            <w:r w:rsidRPr="00C03789">
              <w:rPr>
                <w:color w:val="auto"/>
                <w:lang w:val="en-US"/>
              </w:rPr>
              <w:t>N1</w:t>
            </w:r>
          </w:p>
        </w:tc>
        <w:tc>
          <w:tcPr>
            <w:tcW w:w="1418" w:type="dxa"/>
            <w:tcBorders>
              <w:top w:val="single" w:sz="4" w:space="0" w:color="auto"/>
              <w:bottom w:val="single" w:sz="4" w:space="0" w:color="auto"/>
            </w:tcBorders>
          </w:tcPr>
          <w:p w:rsidR="00327955" w:rsidRPr="00C03789" w:rsidRDefault="00327955" w:rsidP="007F50E7">
            <w:pPr>
              <w:pStyle w:val="Default"/>
              <w:rPr>
                <w:color w:val="auto"/>
              </w:rPr>
            </w:pPr>
            <w:r w:rsidRPr="00C03789">
              <w:rPr>
                <w:color w:val="auto"/>
              </w:rPr>
              <w:t xml:space="preserve">10,0 </w:t>
            </w:r>
          </w:p>
        </w:tc>
        <w:tc>
          <w:tcPr>
            <w:tcW w:w="1417" w:type="dxa"/>
            <w:tcBorders>
              <w:top w:val="single" w:sz="4" w:space="0" w:color="auto"/>
              <w:bottom w:val="single" w:sz="4" w:space="0" w:color="auto"/>
            </w:tcBorders>
          </w:tcPr>
          <w:p w:rsidR="00327955" w:rsidRPr="00C03789" w:rsidRDefault="00327955" w:rsidP="00327955">
            <w:pPr>
              <w:pStyle w:val="Default"/>
              <w:rPr>
                <w:color w:val="auto"/>
              </w:rPr>
            </w:pPr>
            <w:r w:rsidRPr="00C03789">
              <w:rPr>
                <w:color w:val="auto"/>
              </w:rPr>
              <w:t xml:space="preserve">9,0 </w:t>
            </w:r>
          </w:p>
        </w:tc>
        <w:tc>
          <w:tcPr>
            <w:tcW w:w="1276" w:type="dxa"/>
            <w:tcBorders>
              <w:top w:val="single" w:sz="4" w:space="0" w:color="auto"/>
              <w:bottom w:val="single" w:sz="4" w:space="0" w:color="auto"/>
            </w:tcBorders>
          </w:tcPr>
          <w:p w:rsidR="00327955" w:rsidRPr="00C03789" w:rsidRDefault="00327955" w:rsidP="00327955">
            <w:pPr>
              <w:pStyle w:val="Default"/>
              <w:rPr>
                <w:color w:val="auto"/>
              </w:rPr>
            </w:pPr>
            <w:r w:rsidRPr="00C03789">
              <w:rPr>
                <w:color w:val="auto"/>
              </w:rPr>
              <w:t xml:space="preserve">1,1 </w:t>
            </w:r>
          </w:p>
        </w:tc>
        <w:tc>
          <w:tcPr>
            <w:tcW w:w="1701" w:type="dxa"/>
            <w:tcBorders>
              <w:top w:val="single" w:sz="4" w:space="0" w:color="auto"/>
              <w:bottom w:val="single" w:sz="4" w:space="0" w:color="auto"/>
            </w:tcBorders>
          </w:tcPr>
          <w:p w:rsidR="00327955" w:rsidRPr="00C03789" w:rsidRDefault="00327955" w:rsidP="007F50E7">
            <w:pPr>
              <w:pStyle w:val="Default"/>
              <w:rPr>
                <w:color w:val="auto"/>
              </w:rPr>
            </w:pPr>
            <w:r w:rsidRPr="00C03789">
              <w:rPr>
                <w:color w:val="auto"/>
              </w:rPr>
              <w:t>24</w:t>
            </w:r>
          </w:p>
        </w:tc>
      </w:tr>
      <w:tr w:rsidR="00327955" w:rsidRPr="00C03789" w:rsidTr="00327955">
        <w:trPr>
          <w:trHeight w:val="122"/>
        </w:trPr>
        <w:tc>
          <w:tcPr>
            <w:tcW w:w="534" w:type="dxa"/>
            <w:tcBorders>
              <w:top w:val="single" w:sz="4" w:space="0" w:color="auto"/>
              <w:bottom w:val="single" w:sz="4" w:space="0" w:color="auto"/>
            </w:tcBorders>
          </w:tcPr>
          <w:p w:rsidR="00327955" w:rsidRPr="00C03789" w:rsidRDefault="00327955" w:rsidP="007F50E7">
            <w:pPr>
              <w:pStyle w:val="Default"/>
              <w:rPr>
                <w:color w:val="auto"/>
              </w:rPr>
            </w:pPr>
            <w:r w:rsidRPr="00C03789">
              <w:rPr>
                <w:color w:val="auto"/>
              </w:rPr>
              <w:t>6</w:t>
            </w:r>
          </w:p>
        </w:tc>
        <w:tc>
          <w:tcPr>
            <w:tcW w:w="1842" w:type="dxa"/>
            <w:tcBorders>
              <w:top w:val="single" w:sz="4" w:space="0" w:color="auto"/>
              <w:bottom w:val="single" w:sz="4" w:space="0" w:color="auto"/>
            </w:tcBorders>
          </w:tcPr>
          <w:p w:rsidR="00327955" w:rsidRPr="00C03789" w:rsidRDefault="00327955" w:rsidP="00327955">
            <w:pPr>
              <w:pStyle w:val="Default"/>
              <w:rPr>
                <w:color w:val="auto"/>
              </w:rPr>
            </w:pPr>
            <w:r w:rsidRPr="00C03789">
              <w:rPr>
                <w:color w:val="auto"/>
              </w:rPr>
              <w:t xml:space="preserve">1ц </w:t>
            </w:r>
          </w:p>
        </w:tc>
        <w:tc>
          <w:tcPr>
            <w:tcW w:w="1843" w:type="dxa"/>
            <w:tcBorders>
              <w:top w:val="single" w:sz="4" w:space="0" w:color="auto"/>
              <w:bottom w:val="single" w:sz="4" w:space="0" w:color="auto"/>
            </w:tcBorders>
          </w:tcPr>
          <w:p w:rsidR="00327955" w:rsidRPr="00C03789" w:rsidRDefault="00327955" w:rsidP="007F50E7">
            <w:pPr>
              <w:pStyle w:val="Default"/>
              <w:rPr>
                <w:color w:val="auto"/>
              </w:rPr>
            </w:pPr>
            <w:r w:rsidRPr="00C03789">
              <w:rPr>
                <w:color w:val="auto"/>
                <w:lang w:val="en-US"/>
              </w:rPr>
              <w:t>N1</w:t>
            </w:r>
          </w:p>
        </w:tc>
        <w:tc>
          <w:tcPr>
            <w:tcW w:w="1418" w:type="dxa"/>
            <w:tcBorders>
              <w:top w:val="single" w:sz="4" w:space="0" w:color="auto"/>
              <w:bottom w:val="single" w:sz="4" w:space="0" w:color="auto"/>
            </w:tcBorders>
          </w:tcPr>
          <w:p w:rsidR="00327955" w:rsidRPr="00C03789" w:rsidRDefault="00327955" w:rsidP="007F50E7">
            <w:pPr>
              <w:pStyle w:val="Default"/>
              <w:rPr>
                <w:color w:val="auto"/>
              </w:rPr>
            </w:pPr>
            <w:r w:rsidRPr="00C03789">
              <w:rPr>
                <w:color w:val="auto"/>
              </w:rPr>
              <w:t xml:space="preserve">10,1 </w:t>
            </w:r>
          </w:p>
        </w:tc>
        <w:tc>
          <w:tcPr>
            <w:tcW w:w="1417" w:type="dxa"/>
            <w:tcBorders>
              <w:top w:val="single" w:sz="4" w:space="0" w:color="auto"/>
              <w:bottom w:val="single" w:sz="4" w:space="0" w:color="auto"/>
            </w:tcBorders>
          </w:tcPr>
          <w:p w:rsidR="00327955" w:rsidRPr="00C03789" w:rsidRDefault="00327955" w:rsidP="00327955">
            <w:pPr>
              <w:pStyle w:val="Default"/>
              <w:rPr>
                <w:color w:val="auto"/>
              </w:rPr>
            </w:pPr>
            <w:r w:rsidRPr="00C03789">
              <w:rPr>
                <w:color w:val="auto"/>
              </w:rPr>
              <w:t xml:space="preserve">6,48 </w:t>
            </w:r>
          </w:p>
        </w:tc>
        <w:tc>
          <w:tcPr>
            <w:tcW w:w="1276" w:type="dxa"/>
            <w:tcBorders>
              <w:top w:val="single" w:sz="4" w:space="0" w:color="auto"/>
              <w:bottom w:val="single" w:sz="4" w:space="0" w:color="auto"/>
            </w:tcBorders>
          </w:tcPr>
          <w:p w:rsidR="00327955" w:rsidRPr="00C03789" w:rsidRDefault="00327955" w:rsidP="00327955">
            <w:pPr>
              <w:pStyle w:val="Default"/>
              <w:rPr>
                <w:color w:val="auto"/>
              </w:rPr>
            </w:pPr>
            <w:r w:rsidRPr="00C03789">
              <w:rPr>
                <w:color w:val="auto"/>
              </w:rPr>
              <w:t xml:space="preserve">1,6 </w:t>
            </w:r>
          </w:p>
        </w:tc>
        <w:tc>
          <w:tcPr>
            <w:tcW w:w="1701" w:type="dxa"/>
            <w:tcBorders>
              <w:top w:val="single" w:sz="4" w:space="0" w:color="auto"/>
              <w:bottom w:val="single" w:sz="4" w:space="0" w:color="auto"/>
            </w:tcBorders>
          </w:tcPr>
          <w:p w:rsidR="00327955" w:rsidRPr="00C03789" w:rsidRDefault="00327955" w:rsidP="0015125A">
            <w:pPr>
              <w:pStyle w:val="Default"/>
              <w:rPr>
                <w:color w:val="auto"/>
              </w:rPr>
            </w:pPr>
            <w:r w:rsidRPr="00C03789">
              <w:rPr>
                <w:color w:val="auto"/>
              </w:rPr>
              <w:t xml:space="preserve">570 </w:t>
            </w:r>
          </w:p>
        </w:tc>
      </w:tr>
      <w:tr w:rsidR="00327955" w:rsidRPr="00C03789" w:rsidTr="00327955">
        <w:trPr>
          <w:trHeight w:val="122"/>
        </w:trPr>
        <w:tc>
          <w:tcPr>
            <w:tcW w:w="534" w:type="dxa"/>
            <w:tcBorders>
              <w:top w:val="single" w:sz="4" w:space="0" w:color="auto"/>
              <w:bottom w:val="single" w:sz="4" w:space="0" w:color="auto"/>
            </w:tcBorders>
          </w:tcPr>
          <w:p w:rsidR="00327955" w:rsidRPr="00C03789" w:rsidRDefault="00327955" w:rsidP="007F50E7">
            <w:pPr>
              <w:pStyle w:val="Default"/>
              <w:rPr>
                <w:color w:val="auto"/>
              </w:rPr>
            </w:pPr>
            <w:r w:rsidRPr="00C03789">
              <w:rPr>
                <w:color w:val="auto"/>
              </w:rPr>
              <w:t>7</w:t>
            </w:r>
          </w:p>
        </w:tc>
        <w:tc>
          <w:tcPr>
            <w:tcW w:w="1842" w:type="dxa"/>
            <w:tcBorders>
              <w:top w:val="single" w:sz="4" w:space="0" w:color="auto"/>
              <w:bottom w:val="single" w:sz="4" w:space="0" w:color="auto"/>
            </w:tcBorders>
          </w:tcPr>
          <w:p w:rsidR="00327955" w:rsidRPr="00C03789" w:rsidRDefault="00327955" w:rsidP="007F50E7">
            <w:pPr>
              <w:pStyle w:val="Default"/>
              <w:rPr>
                <w:color w:val="auto"/>
              </w:rPr>
            </w:pPr>
            <w:r w:rsidRPr="00C03789">
              <w:rPr>
                <w:color w:val="auto"/>
              </w:rPr>
              <w:t>601</w:t>
            </w:r>
          </w:p>
        </w:tc>
        <w:tc>
          <w:tcPr>
            <w:tcW w:w="1843" w:type="dxa"/>
            <w:tcBorders>
              <w:top w:val="single" w:sz="4" w:space="0" w:color="auto"/>
              <w:bottom w:val="single" w:sz="4" w:space="0" w:color="auto"/>
            </w:tcBorders>
          </w:tcPr>
          <w:p w:rsidR="00327955" w:rsidRPr="00C03789" w:rsidRDefault="00327955" w:rsidP="007F50E7">
            <w:pPr>
              <w:pStyle w:val="Default"/>
              <w:rPr>
                <w:color w:val="auto"/>
              </w:rPr>
            </w:pPr>
            <w:r w:rsidRPr="00C03789">
              <w:rPr>
                <w:color w:val="auto"/>
                <w:lang w:val="en-US"/>
              </w:rPr>
              <w:t>N1</w:t>
            </w:r>
          </w:p>
        </w:tc>
        <w:tc>
          <w:tcPr>
            <w:tcW w:w="1418" w:type="dxa"/>
            <w:tcBorders>
              <w:top w:val="single" w:sz="4" w:space="0" w:color="auto"/>
              <w:bottom w:val="single" w:sz="4" w:space="0" w:color="auto"/>
            </w:tcBorders>
          </w:tcPr>
          <w:p w:rsidR="00327955" w:rsidRPr="00C03789" w:rsidRDefault="00327955" w:rsidP="007F50E7">
            <w:pPr>
              <w:pStyle w:val="Default"/>
              <w:rPr>
                <w:color w:val="auto"/>
              </w:rPr>
            </w:pPr>
            <w:r w:rsidRPr="00C03789">
              <w:rPr>
                <w:color w:val="auto"/>
              </w:rPr>
              <w:t xml:space="preserve">3,4 </w:t>
            </w:r>
          </w:p>
        </w:tc>
        <w:tc>
          <w:tcPr>
            <w:tcW w:w="1417" w:type="dxa"/>
            <w:tcBorders>
              <w:top w:val="single" w:sz="4" w:space="0" w:color="auto"/>
              <w:bottom w:val="single" w:sz="4" w:space="0" w:color="auto"/>
            </w:tcBorders>
          </w:tcPr>
          <w:p w:rsidR="00327955" w:rsidRPr="00C03789" w:rsidRDefault="00327955" w:rsidP="00327955">
            <w:pPr>
              <w:pStyle w:val="Default"/>
              <w:rPr>
                <w:color w:val="auto"/>
              </w:rPr>
            </w:pPr>
            <w:r w:rsidRPr="00C03789">
              <w:rPr>
                <w:color w:val="auto"/>
              </w:rPr>
              <w:t xml:space="preserve">0,4 </w:t>
            </w:r>
          </w:p>
        </w:tc>
        <w:tc>
          <w:tcPr>
            <w:tcW w:w="1276" w:type="dxa"/>
            <w:tcBorders>
              <w:top w:val="single" w:sz="4" w:space="0" w:color="auto"/>
              <w:bottom w:val="single" w:sz="4" w:space="0" w:color="auto"/>
            </w:tcBorders>
          </w:tcPr>
          <w:p w:rsidR="00327955" w:rsidRPr="00C03789" w:rsidRDefault="00327955" w:rsidP="00327955">
            <w:pPr>
              <w:pStyle w:val="Default"/>
              <w:rPr>
                <w:color w:val="auto"/>
              </w:rPr>
            </w:pPr>
            <w:r w:rsidRPr="00C03789">
              <w:rPr>
                <w:color w:val="auto"/>
              </w:rPr>
              <w:t xml:space="preserve">8,2 </w:t>
            </w:r>
          </w:p>
        </w:tc>
        <w:tc>
          <w:tcPr>
            <w:tcW w:w="1701" w:type="dxa"/>
            <w:tcBorders>
              <w:top w:val="single" w:sz="4" w:space="0" w:color="auto"/>
              <w:bottom w:val="single" w:sz="4" w:space="0" w:color="auto"/>
            </w:tcBorders>
          </w:tcPr>
          <w:p w:rsidR="00327955" w:rsidRPr="00C03789" w:rsidRDefault="00327955" w:rsidP="0015125A">
            <w:pPr>
              <w:pStyle w:val="Default"/>
              <w:rPr>
                <w:color w:val="auto"/>
              </w:rPr>
            </w:pPr>
            <w:r w:rsidRPr="00C03789">
              <w:rPr>
                <w:color w:val="auto"/>
              </w:rPr>
              <w:t xml:space="preserve">270 </w:t>
            </w:r>
          </w:p>
        </w:tc>
      </w:tr>
      <w:tr w:rsidR="00327955" w:rsidRPr="00C03789" w:rsidTr="00327955">
        <w:trPr>
          <w:trHeight w:val="122"/>
        </w:trPr>
        <w:tc>
          <w:tcPr>
            <w:tcW w:w="534" w:type="dxa"/>
            <w:tcBorders>
              <w:top w:val="single" w:sz="4" w:space="0" w:color="auto"/>
              <w:bottom w:val="single" w:sz="4" w:space="0" w:color="auto"/>
            </w:tcBorders>
          </w:tcPr>
          <w:p w:rsidR="00327955" w:rsidRPr="00C03789" w:rsidRDefault="00327955" w:rsidP="007F50E7">
            <w:pPr>
              <w:pStyle w:val="Default"/>
              <w:rPr>
                <w:color w:val="auto"/>
              </w:rPr>
            </w:pPr>
            <w:r w:rsidRPr="00C03789">
              <w:rPr>
                <w:color w:val="auto"/>
              </w:rPr>
              <w:t>8</w:t>
            </w:r>
          </w:p>
        </w:tc>
        <w:tc>
          <w:tcPr>
            <w:tcW w:w="1842" w:type="dxa"/>
            <w:tcBorders>
              <w:top w:val="single" w:sz="4" w:space="0" w:color="auto"/>
              <w:bottom w:val="single" w:sz="4" w:space="0" w:color="auto"/>
            </w:tcBorders>
          </w:tcPr>
          <w:p w:rsidR="00327955" w:rsidRPr="00C03789" w:rsidRDefault="00327955" w:rsidP="007F50E7">
            <w:pPr>
              <w:pStyle w:val="Default"/>
              <w:rPr>
                <w:color w:val="auto"/>
              </w:rPr>
            </w:pPr>
            <w:r w:rsidRPr="00C03789">
              <w:rPr>
                <w:color w:val="auto"/>
              </w:rPr>
              <w:t>602</w:t>
            </w:r>
          </w:p>
        </w:tc>
        <w:tc>
          <w:tcPr>
            <w:tcW w:w="1843" w:type="dxa"/>
            <w:tcBorders>
              <w:top w:val="single" w:sz="4" w:space="0" w:color="auto"/>
              <w:bottom w:val="single" w:sz="4" w:space="0" w:color="auto"/>
            </w:tcBorders>
          </w:tcPr>
          <w:p w:rsidR="00327955" w:rsidRPr="00C03789" w:rsidRDefault="00327955" w:rsidP="007F50E7">
            <w:pPr>
              <w:pStyle w:val="Default"/>
              <w:rPr>
                <w:color w:val="auto"/>
              </w:rPr>
            </w:pPr>
            <w:r w:rsidRPr="00C03789">
              <w:rPr>
                <w:color w:val="auto"/>
                <w:lang w:val="en-US"/>
              </w:rPr>
              <w:t>N1</w:t>
            </w:r>
          </w:p>
        </w:tc>
        <w:tc>
          <w:tcPr>
            <w:tcW w:w="1418" w:type="dxa"/>
            <w:tcBorders>
              <w:top w:val="single" w:sz="4" w:space="0" w:color="auto"/>
              <w:bottom w:val="single" w:sz="4" w:space="0" w:color="auto"/>
            </w:tcBorders>
          </w:tcPr>
          <w:p w:rsidR="00327955" w:rsidRPr="00C03789" w:rsidRDefault="00327955" w:rsidP="007F50E7">
            <w:pPr>
              <w:pStyle w:val="Default"/>
              <w:rPr>
                <w:color w:val="auto"/>
              </w:rPr>
            </w:pPr>
            <w:r w:rsidRPr="00C03789">
              <w:rPr>
                <w:color w:val="auto"/>
              </w:rPr>
              <w:t xml:space="preserve">1,5 </w:t>
            </w:r>
          </w:p>
        </w:tc>
        <w:tc>
          <w:tcPr>
            <w:tcW w:w="1417" w:type="dxa"/>
            <w:tcBorders>
              <w:top w:val="single" w:sz="4" w:space="0" w:color="auto"/>
              <w:bottom w:val="single" w:sz="4" w:space="0" w:color="auto"/>
            </w:tcBorders>
          </w:tcPr>
          <w:p w:rsidR="00327955" w:rsidRPr="00C03789" w:rsidRDefault="00327955" w:rsidP="00327955">
            <w:pPr>
              <w:pStyle w:val="Default"/>
              <w:rPr>
                <w:color w:val="auto"/>
              </w:rPr>
            </w:pPr>
            <w:r w:rsidRPr="00C03789">
              <w:rPr>
                <w:color w:val="auto"/>
              </w:rPr>
              <w:t xml:space="preserve">6,5 </w:t>
            </w:r>
          </w:p>
        </w:tc>
        <w:tc>
          <w:tcPr>
            <w:tcW w:w="1276" w:type="dxa"/>
            <w:tcBorders>
              <w:top w:val="single" w:sz="4" w:space="0" w:color="auto"/>
              <w:bottom w:val="single" w:sz="4" w:space="0" w:color="auto"/>
            </w:tcBorders>
          </w:tcPr>
          <w:p w:rsidR="00327955" w:rsidRPr="00C03789" w:rsidRDefault="00327955" w:rsidP="00327955">
            <w:pPr>
              <w:pStyle w:val="Default"/>
              <w:rPr>
                <w:color w:val="auto"/>
              </w:rPr>
            </w:pPr>
            <w:r w:rsidRPr="00C03789">
              <w:rPr>
                <w:color w:val="auto"/>
              </w:rPr>
              <w:t xml:space="preserve">0,25 </w:t>
            </w:r>
          </w:p>
        </w:tc>
        <w:tc>
          <w:tcPr>
            <w:tcW w:w="1701" w:type="dxa"/>
            <w:tcBorders>
              <w:top w:val="single" w:sz="4" w:space="0" w:color="auto"/>
              <w:bottom w:val="single" w:sz="4" w:space="0" w:color="auto"/>
            </w:tcBorders>
          </w:tcPr>
          <w:p w:rsidR="00327955" w:rsidRPr="00C03789" w:rsidRDefault="00327955" w:rsidP="0015125A">
            <w:pPr>
              <w:pStyle w:val="Default"/>
              <w:rPr>
                <w:color w:val="auto"/>
              </w:rPr>
            </w:pPr>
            <w:r w:rsidRPr="00C03789">
              <w:rPr>
                <w:color w:val="auto"/>
              </w:rPr>
              <w:t xml:space="preserve">30 </w:t>
            </w:r>
          </w:p>
        </w:tc>
      </w:tr>
      <w:tr w:rsidR="00327955" w:rsidRPr="00C03789" w:rsidTr="00327955">
        <w:trPr>
          <w:trHeight w:val="122"/>
        </w:trPr>
        <w:tc>
          <w:tcPr>
            <w:tcW w:w="534" w:type="dxa"/>
            <w:tcBorders>
              <w:top w:val="single" w:sz="4" w:space="0" w:color="auto"/>
              <w:bottom w:val="single" w:sz="4" w:space="0" w:color="auto"/>
            </w:tcBorders>
          </w:tcPr>
          <w:p w:rsidR="00327955" w:rsidRPr="00C03789" w:rsidRDefault="00327955" w:rsidP="007F50E7">
            <w:pPr>
              <w:pStyle w:val="Default"/>
              <w:rPr>
                <w:color w:val="auto"/>
              </w:rPr>
            </w:pPr>
            <w:r w:rsidRPr="00C03789">
              <w:rPr>
                <w:color w:val="auto"/>
              </w:rPr>
              <w:t>9</w:t>
            </w:r>
          </w:p>
        </w:tc>
        <w:tc>
          <w:tcPr>
            <w:tcW w:w="1842" w:type="dxa"/>
            <w:tcBorders>
              <w:top w:val="single" w:sz="4" w:space="0" w:color="auto"/>
              <w:bottom w:val="single" w:sz="4" w:space="0" w:color="auto"/>
            </w:tcBorders>
          </w:tcPr>
          <w:p w:rsidR="00327955" w:rsidRPr="00C03789" w:rsidRDefault="00327955" w:rsidP="007F50E7">
            <w:pPr>
              <w:pStyle w:val="Default"/>
              <w:rPr>
                <w:color w:val="auto"/>
              </w:rPr>
            </w:pPr>
            <w:r w:rsidRPr="00C03789">
              <w:rPr>
                <w:color w:val="auto"/>
              </w:rPr>
              <w:t>621</w:t>
            </w:r>
          </w:p>
        </w:tc>
        <w:tc>
          <w:tcPr>
            <w:tcW w:w="1843" w:type="dxa"/>
            <w:tcBorders>
              <w:top w:val="single" w:sz="4" w:space="0" w:color="auto"/>
              <w:bottom w:val="single" w:sz="4" w:space="0" w:color="auto"/>
            </w:tcBorders>
          </w:tcPr>
          <w:p w:rsidR="00327955" w:rsidRPr="00C03789" w:rsidRDefault="00327955" w:rsidP="007F50E7">
            <w:pPr>
              <w:pStyle w:val="Default"/>
              <w:rPr>
                <w:color w:val="auto"/>
              </w:rPr>
            </w:pPr>
            <w:r w:rsidRPr="00C03789">
              <w:rPr>
                <w:color w:val="auto"/>
                <w:lang w:val="en-US"/>
              </w:rPr>
              <w:t>N1</w:t>
            </w:r>
          </w:p>
        </w:tc>
        <w:tc>
          <w:tcPr>
            <w:tcW w:w="1418" w:type="dxa"/>
            <w:tcBorders>
              <w:top w:val="single" w:sz="4" w:space="0" w:color="auto"/>
              <w:bottom w:val="single" w:sz="4" w:space="0" w:color="auto"/>
            </w:tcBorders>
          </w:tcPr>
          <w:p w:rsidR="00327955" w:rsidRPr="00C03789" w:rsidRDefault="00327955" w:rsidP="007F50E7">
            <w:pPr>
              <w:pStyle w:val="Default"/>
              <w:rPr>
                <w:color w:val="auto"/>
              </w:rPr>
            </w:pPr>
            <w:r w:rsidRPr="00C03789">
              <w:rPr>
                <w:color w:val="auto"/>
              </w:rPr>
              <w:t xml:space="preserve">3,8 </w:t>
            </w:r>
          </w:p>
        </w:tc>
        <w:tc>
          <w:tcPr>
            <w:tcW w:w="1417" w:type="dxa"/>
            <w:tcBorders>
              <w:top w:val="single" w:sz="4" w:space="0" w:color="auto"/>
              <w:bottom w:val="single" w:sz="4" w:space="0" w:color="auto"/>
            </w:tcBorders>
          </w:tcPr>
          <w:p w:rsidR="00327955" w:rsidRPr="00C03789" w:rsidRDefault="00327955" w:rsidP="00327955">
            <w:pPr>
              <w:pStyle w:val="Default"/>
              <w:rPr>
                <w:color w:val="auto"/>
              </w:rPr>
            </w:pPr>
            <w:r w:rsidRPr="00C03789">
              <w:rPr>
                <w:color w:val="auto"/>
              </w:rPr>
              <w:t xml:space="preserve">1,9 </w:t>
            </w:r>
          </w:p>
        </w:tc>
        <w:tc>
          <w:tcPr>
            <w:tcW w:w="1276" w:type="dxa"/>
            <w:tcBorders>
              <w:top w:val="single" w:sz="4" w:space="0" w:color="auto"/>
              <w:bottom w:val="single" w:sz="4" w:space="0" w:color="auto"/>
            </w:tcBorders>
          </w:tcPr>
          <w:p w:rsidR="00327955" w:rsidRPr="00C03789" w:rsidRDefault="00327955" w:rsidP="00327955">
            <w:pPr>
              <w:pStyle w:val="Default"/>
              <w:rPr>
                <w:color w:val="auto"/>
              </w:rPr>
            </w:pPr>
            <w:r w:rsidRPr="00C03789">
              <w:rPr>
                <w:color w:val="auto"/>
              </w:rPr>
              <w:t xml:space="preserve">2,0 </w:t>
            </w:r>
          </w:p>
        </w:tc>
        <w:tc>
          <w:tcPr>
            <w:tcW w:w="1701" w:type="dxa"/>
            <w:tcBorders>
              <w:top w:val="single" w:sz="4" w:space="0" w:color="auto"/>
              <w:bottom w:val="single" w:sz="4" w:space="0" w:color="auto"/>
            </w:tcBorders>
          </w:tcPr>
          <w:p w:rsidR="00327955" w:rsidRPr="00C03789" w:rsidRDefault="00327955" w:rsidP="0015125A">
            <w:pPr>
              <w:pStyle w:val="Default"/>
              <w:rPr>
                <w:color w:val="auto"/>
              </w:rPr>
            </w:pPr>
            <w:r w:rsidRPr="00C03789">
              <w:rPr>
                <w:color w:val="auto"/>
              </w:rPr>
              <w:t xml:space="preserve">500 </w:t>
            </w:r>
          </w:p>
        </w:tc>
      </w:tr>
      <w:tr w:rsidR="00327955" w:rsidRPr="00C03789" w:rsidTr="00327955">
        <w:trPr>
          <w:trHeight w:val="122"/>
        </w:trPr>
        <w:tc>
          <w:tcPr>
            <w:tcW w:w="534" w:type="dxa"/>
            <w:tcBorders>
              <w:top w:val="single" w:sz="4" w:space="0" w:color="auto"/>
              <w:bottom w:val="single" w:sz="4" w:space="0" w:color="auto"/>
            </w:tcBorders>
          </w:tcPr>
          <w:p w:rsidR="00327955" w:rsidRPr="00C03789" w:rsidRDefault="00327955" w:rsidP="007F50E7">
            <w:pPr>
              <w:pStyle w:val="Default"/>
              <w:rPr>
                <w:color w:val="auto"/>
              </w:rPr>
            </w:pPr>
            <w:r w:rsidRPr="00C03789">
              <w:rPr>
                <w:color w:val="auto"/>
              </w:rPr>
              <w:t>10</w:t>
            </w:r>
          </w:p>
        </w:tc>
        <w:tc>
          <w:tcPr>
            <w:tcW w:w="1842" w:type="dxa"/>
            <w:tcBorders>
              <w:top w:val="single" w:sz="4" w:space="0" w:color="auto"/>
              <w:bottom w:val="single" w:sz="4" w:space="0" w:color="auto"/>
            </w:tcBorders>
          </w:tcPr>
          <w:p w:rsidR="00327955" w:rsidRPr="00C03789" w:rsidRDefault="00327955" w:rsidP="007F50E7">
            <w:pPr>
              <w:pStyle w:val="Default"/>
              <w:rPr>
                <w:color w:val="auto"/>
              </w:rPr>
            </w:pPr>
            <w:r w:rsidRPr="00C03789">
              <w:rPr>
                <w:color w:val="auto"/>
              </w:rPr>
              <w:t>603</w:t>
            </w:r>
          </w:p>
        </w:tc>
        <w:tc>
          <w:tcPr>
            <w:tcW w:w="1843" w:type="dxa"/>
            <w:tcBorders>
              <w:top w:val="single" w:sz="4" w:space="0" w:color="auto"/>
              <w:bottom w:val="single" w:sz="4" w:space="0" w:color="auto"/>
            </w:tcBorders>
          </w:tcPr>
          <w:p w:rsidR="00327955" w:rsidRPr="00C03789" w:rsidRDefault="00327955" w:rsidP="007F50E7">
            <w:pPr>
              <w:pStyle w:val="Default"/>
              <w:rPr>
                <w:color w:val="auto"/>
              </w:rPr>
            </w:pPr>
            <w:r w:rsidRPr="00C03789">
              <w:rPr>
                <w:color w:val="auto"/>
                <w:lang w:val="en-US"/>
              </w:rPr>
              <w:t>N1</w:t>
            </w:r>
          </w:p>
        </w:tc>
        <w:tc>
          <w:tcPr>
            <w:tcW w:w="1418" w:type="dxa"/>
            <w:tcBorders>
              <w:top w:val="single" w:sz="4" w:space="0" w:color="auto"/>
              <w:bottom w:val="single" w:sz="4" w:space="0" w:color="auto"/>
            </w:tcBorders>
          </w:tcPr>
          <w:p w:rsidR="00327955" w:rsidRPr="00C03789" w:rsidRDefault="00327955" w:rsidP="007F50E7">
            <w:pPr>
              <w:pStyle w:val="Default"/>
              <w:rPr>
                <w:color w:val="auto"/>
              </w:rPr>
            </w:pPr>
            <w:r w:rsidRPr="00C03789">
              <w:rPr>
                <w:color w:val="auto"/>
              </w:rPr>
              <w:t xml:space="preserve">0,2 </w:t>
            </w:r>
          </w:p>
        </w:tc>
        <w:tc>
          <w:tcPr>
            <w:tcW w:w="1417" w:type="dxa"/>
            <w:tcBorders>
              <w:top w:val="single" w:sz="4" w:space="0" w:color="auto"/>
              <w:bottom w:val="single" w:sz="4" w:space="0" w:color="auto"/>
            </w:tcBorders>
          </w:tcPr>
          <w:p w:rsidR="00327955" w:rsidRPr="00C03789" w:rsidRDefault="00327955" w:rsidP="00327955">
            <w:pPr>
              <w:pStyle w:val="Default"/>
              <w:rPr>
                <w:color w:val="auto"/>
              </w:rPr>
            </w:pPr>
            <w:r w:rsidRPr="00C03789">
              <w:rPr>
                <w:color w:val="auto"/>
              </w:rPr>
              <w:t>31,59</w:t>
            </w:r>
          </w:p>
        </w:tc>
        <w:tc>
          <w:tcPr>
            <w:tcW w:w="1276" w:type="dxa"/>
            <w:tcBorders>
              <w:top w:val="single" w:sz="4" w:space="0" w:color="auto"/>
              <w:bottom w:val="single" w:sz="4" w:space="0" w:color="auto"/>
            </w:tcBorders>
          </w:tcPr>
          <w:p w:rsidR="00327955" w:rsidRPr="00C03789" w:rsidRDefault="00327955" w:rsidP="00327955">
            <w:pPr>
              <w:pStyle w:val="Default"/>
              <w:rPr>
                <w:color w:val="auto"/>
              </w:rPr>
            </w:pPr>
            <w:r w:rsidRPr="00C03789">
              <w:rPr>
                <w:color w:val="auto"/>
              </w:rPr>
              <w:t xml:space="preserve">0,06 </w:t>
            </w:r>
          </w:p>
        </w:tc>
        <w:tc>
          <w:tcPr>
            <w:tcW w:w="1701" w:type="dxa"/>
            <w:tcBorders>
              <w:top w:val="single" w:sz="4" w:space="0" w:color="auto"/>
              <w:bottom w:val="single" w:sz="4" w:space="0" w:color="auto"/>
            </w:tcBorders>
          </w:tcPr>
          <w:p w:rsidR="00327955" w:rsidRPr="00C03789" w:rsidRDefault="00327955" w:rsidP="0015125A">
            <w:pPr>
              <w:pStyle w:val="Default"/>
              <w:rPr>
                <w:color w:val="auto"/>
              </w:rPr>
            </w:pPr>
            <w:r w:rsidRPr="00C03789">
              <w:rPr>
                <w:color w:val="auto"/>
              </w:rPr>
              <w:t>7</w:t>
            </w:r>
          </w:p>
        </w:tc>
      </w:tr>
      <w:tr w:rsidR="00327955" w:rsidRPr="00C03789" w:rsidTr="00327955">
        <w:trPr>
          <w:trHeight w:val="122"/>
        </w:trPr>
        <w:tc>
          <w:tcPr>
            <w:tcW w:w="534" w:type="dxa"/>
            <w:tcBorders>
              <w:top w:val="single" w:sz="4" w:space="0" w:color="auto"/>
              <w:bottom w:val="single" w:sz="12" w:space="0" w:color="auto"/>
            </w:tcBorders>
          </w:tcPr>
          <w:p w:rsidR="00327955" w:rsidRPr="00C03789" w:rsidRDefault="00327955" w:rsidP="007F50E7">
            <w:pPr>
              <w:pStyle w:val="Default"/>
              <w:rPr>
                <w:color w:val="auto"/>
              </w:rPr>
            </w:pPr>
            <w:r w:rsidRPr="00C03789">
              <w:rPr>
                <w:color w:val="auto"/>
              </w:rPr>
              <w:t>11</w:t>
            </w:r>
          </w:p>
        </w:tc>
        <w:tc>
          <w:tcPr>
            <w:tcW w:w="1842" w:type="dxa"/>
            <w:tcBorders>
              <w:top w:val="single" w:sz="4" w:space="0" w:color="auto"/>
              <w:bottom w:val="single" w:sz="12" w:space="0" w:color="auto"/>
            </w:tcBorders>
          </w:tcPr>
          <w:p w:rsidR="00327955" w:rsidRPr="00C03789" w:rsidRDefault="00327955" w:rsidP="007F50E7">
            <w:pPr>
              <w:pStyle w:val="Default"/>
              <w:rPr>
                <w:color w:val="auto"/>
              </w:rPr>
            </w:pPr>
            <w:r w:rsidRPr="00C03789">
              <w:rPr>
                <w:color w:val="auto"/>
              </w:rPr>
              <w:t>Т64</w:t>
            </w:r>
          </w:p>
        </w:tc>
        <w:tc>
          <w:tcPr>
            <w:tcW w:w="1843" w:type="dxa"/>
            <w:tcBorders>
              <w:top w:val="single" w:sz="4" w:space="0" w:color="auto"/>
              <w:bottom w:val="single" w:sz="12" w:space="0" w:color="auto"/>
            </w:tcBorders>
          </w:tcPr>
          <w:p w:rsidR="00327955" w:rsidRPr="00C03789" w:rsidRDefault="00327955" w:rsidP="007F50E7">
            <w:pPr>
              <w:pStyle w:val="Default"/>
              <w:rPr>
                <w:color w:val="auto"/>
              </w:rPr>
            </w:pPr>
            <w:r w:rsidRPr="00C03789">
              <w:rPr>
                <w:color w:val="auto"/>
              </w:rPr>
              <w:t>ρКZ</w:t>
            </w:r>
          </w:p>
        </w:tc>
        <w:tc>
          <w:tcPr>
            <w:tcW w:w="1418" w:type="dxa"/>
            <w:tcBorders>
              <w:top w:val="single" w:sz="4" w:space="0" w:color="auto"/>
              <w:bottom w:val="single" w:sz="12" w:space="0" w:color="auto"/>
            </w:tcBorders>
          </w:tcPr>
          <w:p w:rsidR="00327955" w:rsidRPr="00C03789" w:rsidRDefault="00327955" w:rsidP="007F50E7">
            <w:pPr>
              <w:pStyle w:val="Default"/>
              <w:rPr>
                <w:color w:val="auto"/>
              </w:rPr>
            </w:pPr>
            <w:r w:rsidRPr="00C03789">
              <w:rPr>
                <w:color w:val="auto"/>
              </w:rPr>
              <w:t>9,0</w:t>
            </w:r>
          </w:p>
        </w:tc>
        <w:tc>
          <w:tcPr>
            <w:tcW w:w="1417" w:type="dxa"/>
            <w:tcBorders>
              <w:top w:val="single" w:sz="4" w:space="0" w:color="auto"/>
              <w:bottom w:val="single" w:sz="12" w:space="0" w:color="auto"/>
            </w:tcBorders>
          </w:tcPr>
          <w:p w:rsidR="00327955" w:rsidRPr="00C03789" w:rsidRDefault="00327955" w:rsidP="007F50E7">
            <w:pPr>
              <w:pStyle w:val="Default"/>
              <w:rPr>
                <w:color w:val="auto"/>
              </w:rPr>
            </w:pPr>
            <w:r w:rsidRPr="00C03789">
              <w:rPr>
                <w:color w:val="auto"/>
              </w:rPr>
              <w:t>13,5</w:t>
            </w:r>
          </w:p>
        </w:tc>
        <w:tc>
          <w:tcPr>
            <w:tcW w:w="1276" w:type="dxa"/>
            <w:tcBorders>
              <w:top w:val="single" w:sz="4" w:space="0" w:color="auto"/>
              <w:bottom w:val="single" w:sz="12" w:space="0" w:color="auto"/>
            </w:tcBorders>
          </w:tcPr>
          <w:p w:rsidR="00327955" w:rsidRPr="00C03789" w:rsidRDefault="00327955" w:rsidP="007F50E7">
            <w:pPr>
              <w:pStyle w:val="Default"/>
              <w:rPr>
                <w:color w:val="auto"/>
              </w:rPr>
            </w:pPr>
            <w:r w:rsidRPr="00C03789">
              <w:rPr>
                <w:color w:val="auto"/>
              </w:rPr>
              <w:t>0,66</w:t>
            </w:r>
          </w:p>
        </w:tc>
        <w:tc>
          <w:tcPr>
            <w:tcW w:w="1701" w:type="dxa"/>
            <w:tcBorders>
              <w:top w:val="single" w:sz="4" w:space="0" w:color="auto"/>
              <w:bottom w:val="single" w:sz="12" w:space="0" w:color="auto"/>
            </w:tcBorders>
          </w:tcPr>
          <w:p w:rsidR="00327955" w:rsidRPr="00C03789" w:rsidRDefault="00327955" w:rsidP="007F50E7">
            <w:pPr>
              <w:pStyle w:val="Default"/>
              <w:rPr>
                <w:color w:val="auto"/>
              </w:rPr>
            </w:pPr>
            <w:r w:rsidRPr="00C03789">
              <w:rPr>
                <w:color w:val="auto"/>
              </w:rPr>
              <w:t>-</w:t>
            </w:r>
          </w:p>
        </w:tc>
      </w:tr>
    </w:tbl>
    <w:p w:rsidR="003F14B1" w:rsidRPr="00C03789" w:rsidRDefault="003F14B1" w:rsidP="003F14B1">
      <w:pPr>
        <w:autoSpaceDE w:val="0"/>
        <w:autoSpaceDN w:val="0"/>
        <w:adjustRightInd w:val="0"/>
        <w:spacing w:after="0" w:line="360" w:lineRule="auto"/>
        <w:ind w:firstLine="567"/>
        <w:jc w:val="both"/>
        <w:rPr>
          <w:rFonts w:ascii="Times New Roman" w:hAnsi="Times New Roman" w:cs="Times New Roman"/>
          <w:bCs/>
          <w:sz w:val="28"/>
          <w:szCs w:val="28"/>
        </w:rPr>
      </w:pPr>
      <w:r w:rsidRPr="00C03789">
        <w:rPr>
          <w:rFonts w:ascii="Times New Roman" w:hAnsi="Times New Roman" w:cs="Times New Roman"/>
          <w:bCs/>
          <w:sz w:val="28"/>
          <w:szCs w:val="28"/>
        </w:rPr>
        <w:t>Для добычи подземных вод рекомендован водозабор - одиночная эксплуатационная скважина (№ 1П-700) и одна резервная, которую необходимо пробурить в 10 м от эксплуатационной.</w:t>
      </w:r>
    </w:p>
    <w:p w:rsidR="003F14B1" w:rsidRPr="00C03789" w:rsidRDefault="003F14B1" w:rsidP="003F14B1">
      <w:pPr>
        <w:autoSpaceDE w:val="0"/>
        <w:autoSpaceDN w:val="0"/>
        <w:adjustRightInd w:val="0"/>
        <w:spacing w:after="0" w:line="360" w:lineRule="auto"/>
        <w:ind w:firstLine="567"/>
        <w:jc w:val="both"/>
        <w:rPr>
          <w:rFonts w:ascii="Times New Roman" w:hAnsi="Times New Roman" w:cs="Times New Roman"/>
          <w:bCs/>
          <w:sz w:val="28"/>
          <w:szCs w:val="28"/>
        </w:rPr>
      </w:pPr>
      <w:r w:rsidRPr="00C03789">
        <w:rPr>
          <w:rFonts w:ascii="Times New Roman" w:hAnsi="Times New Roman" w:cs="Times New Roman"/>
          <w:bCs/>
          <w:sz w:val="28"/>
          <w:szCs w:val="28"/>
        </w:rPr>
        <w:t xml:space="preserve">По химическому составу подземные воды продуктивного комплекса удовлетворяют требованиям ГОСТ 2761-84 и СанПиН 2.1.4.1074 для питьевых </w:t>
      </w:r>
      <w:r w:rsidRPr="00C03789">
        <w:rPr>
          <w:rFonts w:ascii="Times New Roman" w:hAnsi="Times New Roman" w:cs="Times New Roman"/>
          <w:bCs/>
          <w:sz w:val="28"/>
          <w:szCs w:val="28"/>
        </w:rPr>
        <w:lastRenderedPageBreak/>
        <w:t>подземных вод, за исключением повышенного содержания железа - до 5,0 мг/дм</w:t>
      </w:r>
      <w:r w:rsidRPr="00C03789">
        <w:rPr>
          <w:rFonts w:ascii="Times New Roman" w:hAnsi="Times New Roman" w:cs="Times New Roman"/>
          <w:bCs/>
          <w:sz w:val="28"/>
          <w:szCs w:val="28"/>
          <w:vertAlign w:val="superscript"/>
        </w:rPr>
        <w:t>3</w:t>
      </w:r>
      <w:r w:rsidRPr="00C03789">
        <w:rPr>
          <w:rFonts w:ascii="Times New Roman" w:hAnsi="Times New Roman" w:cs="Times New Roman"/>
          <w:bCs/>
          <w:sz w:val="28"/>
          <w:szCs w:val="28"/>
        </w:rPr>
        <w:t xml:space="preserve"> и марганца – до 0,25 мг/дм</w:t>
      </w:r>
      <w:r w:rsidRPr="00C03789">
        <w:rPr>
          <w:rFonts w:ascii="Times New Roman" w:hAnsi="Times New Roman" w:cs="Times New Roman"/>
          <w:bCs/>
          <w:sz w:val="28"/>
          <w:szCs w:val="28"/>
          <w:vertAlign w:val="superscript"/>
        </w:rPr>
        <w:t>3</w:t>
      </w:r>
      <w:r w:rsidRPr="00C03789">
        <w:rPr>
          <w:rFonts w:ascii="Times New Roman" w:hAnsi="Times New Roman" w:cs="Times New Roman"/>
          <w:bCs/>
          <w:sz w:val="28"/>
          <w:szCs w:val="28"/>
        </w:rPr>
        <w:t xml:space="preserve">. По бактериологическим показателям воды </w:t>
      </w:r>
      <w:r w:rsidR="00C03789" w:rsidRPr="00C03789">
        <w:rPr>
          <w:rFonts w:ascii="Times New Roman" w:hAnsi="Times New Roman" w:cs="Times New Roman"/>
          <w:bCs/>
          <w:sz w:val="28"/>
          <w:szCs w:val="28"/>
        </w:rPr>
        <w:t>безопасные, пригодные для питья</w:t>
      </w:r>
      <w:r w:rsidRPr="00C03789">
        <w:rPr>
          <w:rFonts w:ascii="Times New Roman" w:hAnsi="Times New Roman" w:cs="Times New Roman"/>
          <w:bCs/>
          <w:sz w:val="28"/>
          <w:szCs w:val="28"/>
        </w:rPr>
        <w:t>. По условиям защищенности от проникновения поверхностного загрязнения подземные воды месторождения являются условно защищенными, поэтому при эксплуатации рекомендовано предварительное обеззараживание.</w:t>
      </w:r>
    </w:p>
    <w:p w:rsidR="00C66A9E" w:rsidRPr="00C03789" w:rsidRDefault="00C66A9E" w:rsidP="003F14B1">
      <w:pPr>
        <w:autoSpaceDE w:val="0"/>
        <w:autoSpaceDN w:val="0"/>
        <w:adjustRightInd w:val="0"/>
        <w:spacing w:after="0" w:line="360" w:lineRule="auto"/>
        <w:ind w:firstLine="567"/>
        <w:jc w:val="both"/>
        <w:rPr>
          <w:rFonts w:ascii="Times New Roman" w:hAnsi="Times New Roman" w:cs="Times New Roman"/>
          <w:bCs/>
          <w:sz w:val="28"/>
          <w:szCs w:val="28"/>
        </w:rPr>
      </w:pPr>
    </w:p>
    <w:p w:rsidR="00C66A9E" w:rsidRPr="00C03789" w:rsidRDefault="00C66A9E" w:rsidP="003F14B1">
      <w:pPr>
        <w:autoSpaceDE w:val="0"/>
        <w:autoSpaceDN w:val="0"/>
        <w:adjustRightInd w:val="0"/>
        <w:spacing w:after="0" w:line="360" w:lineRule="auto"/>
        <w:ind w:firstLine="567"/>
        <w:jc w:val="both"/>
        <w:rPr>
          <w:rFonts w:ascii="Times New Roman" w:hAnsi="Times New Roman" w:cs="Times New Roman"/>
          <w:bCs/>
          <w:sz w:val="28"/>
          <w:szCs w:val="28"/>
        </w:rPr>
      </w:pPr>
      <w:r w:rsidRPr="00C03789">
        <w:rPr>
          <w:rFonts w:ascii="Times New Roman" w:hAnsi="Times New Roman" w:cs="Times New Roman"/>
          <w:bCs/>
          <w:sz w:val="28"/>
          <w:szCs w:val="28"/>
        </w:rPr>
        <w:t>Таблица 1.3 – Динамика изменения тарифов</w:t>
      </w:r>
    </w:p>
    <w:tbl>
      <w:tblPr>
        <w:tblW w:w="9498" w:type="dxa"/>
        <w:jc w:val="center"/>
        <w:tblInd w:w="55"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top w:w="55" w:type="dxa"/>
          <w:left w:w="55" w:type="dxa"/>
          <w:bottom w:w="55" w:type="dxa"/>
          <w:right w:w="55" w:type="dxa"/>
        </w:tblCellMar>
        <w:tblLook w:val="0000"/>
      </w:tblPr>
      <w:tblGrid>
        <w:gridCol w:w="3119"/>
        <w:gridCol w:w="1843"/>
        <w:gridCol w:w="1134"/>
        <w:gridCol w:w="1134"/>
        <w:gridCol w:w="1134"/>
        <w:gridCol w:w="1134"/>
      </w:tblGrid>
      <w:tr w:rsidR="00C66A9E" w:rsidRPr="00C03789" w:rsidTr="00C66A9E">
        <w:trPr>
          <w:trHeight w:val="356"/>
          <w:jc w:val="center"/>
        </w:trPr>
        <w:tc>
          <w:tcPr>
            <w:tcW w:w="3119" w:type="dxa"/>
            <w:vMerge w:val="restart"/>
            <w:shd w:val="clear" w:color="auto" w:fill="auto"/>
            <w:vAlign w:val="center"/>
          </w:tcPr>
          <w:p w:rsidR="00C66A9E" w:rsidRPr="00C03789" w:rsidRDefault="00C66A9E" w:rsidP="00C66A9E">
            <w:pPr>
              <w:snapToGrid w:val="0"/>
              <w:spacing w:after="0" w:line="240" w:lineRule="auto"/>
              <w:jc w:val="center"/>
              <w:rPr>
                <w:rFonts w:ascii="Times New Roman" w:hAnsi="Times New Roman" w:cs="Times New Roman"/>
                <w:sz w:val="24"/>
                <w:szCs w:val="24"/>
              </w:rPr>
            </w:pPr>
            <w:r w:rsidRPr="00C03789">
              <w:rPr>
                <w:rFonts w:ascii="Times New Roman" w:hAnsi="Times New Roman" w:cs="Times New Roman"/>
                <w:sz w:val="24"/>
                <w:szCs w:val="24"/>
              </w:rPr>
              <w:t>Ресурсоснабжающая организация</w:t>
            </w:r>
          </w:p>
        </w:tc>
        <w:tc>
          <w:tcPr>
            <w:tcW w:w="1843" w:type="dxa"/>
            <w:vMerge w:val="restart"/>
            <w:shd w:val="clear" w:color="auto" w:fill="auto"/>
            <w:vAlign w:val="center"/>
          </w:tcPr>
          <w:p w:rsidR="00C66A9E" w:rsidRPr="00C03789" w:rsidRDefault="00C66A9E" w:rsidP="00C66A9E">
            <w:pPr>
              <w:snapToGrid w:val="0"/>
              <w:spacing w:after="0" w:line="240" w:lineRule="auto"/>
              <w:jc w:val="center"/>
              <w:rPr>
                <w:rFonts w:ascii="Times New Roman" w:hAnsi="Times New Roman" w:cs="Times New Roman"/>
                <w:sz w:val="24"/>
                <w:szCs w:val="24"/>
              </w:rPr>
            </w:pPr>
            <w:r w:rsidRPr="00C03789">
              <w:rPr>
                <w:rFonts w:ascii="Times New Roman" w:hAnsi="Times New Roman" w:cs="Times New Roman"/>
                <w:sz w:val="24"/>
                <w:szCs w:val="24"/>
              </w:rPr>
              <w:t>Вид услуги</w:t>
            </w:r>
          </w:p>
        </w:tc>
        <w:tc>
          <w:tcPr>
            <w:tcW w:w="4536" w:type="dxa"/>
            <w:gridSpan w:val="4"/>
            <w:shd w:val="clear" w:color="auto" w:fill="auto"/>
          </w:tcPr>
          <w:p w:rsidR="00C66A9E" w:rsidRPr="00C03789" w:rsidRDefault="00C66A9E" w:rsidP="00C66A9E">
            <w:pPr>
              <w:snapToGrid w:val="0"/>
              <w:spacing w:after="0" w:line="240" w:lineRule="auto"/>
              <w:jc w:val="center"/>
              <w:rPr>
                <w:rFonts w:ascii="Times New Roman" w:hAnsi="Times New Roman" w:cs="Times New Roman"/>
                <w:sz w:val="24"/>
                <w:szCs w:val="24"/>
                <w:vertAlign w:val="superscript"/>
              </w:rPr>
            </w:pPr>
            <w:r w:rsidRPr="00C03789">
              <w:rPr>
                <w:rFonts w:ascii="Times New Roman" w:hAnsi="Times New Roman" w:cs="Times New Roman"/>
                <w:sz w:val="24"/>
                <w:szCs w:val="24"/>
              </w:rPr>
              <w:t>Стоимость услуги по годам, руб. за 1 м</w:t>
            </w:r>
            <w:r w:rsidRPr="00C03789">
              <w:rPr>
                <w:rFonts w:ascii="Times New Roman" w:hAnsi="Times New Roman" w:cs="Times New Roman"/>
                <w:sz w:val="24"/>
                <w:szCs w:val="24"/>
                <w:vertAlign w:val="superscript"/>
              </w:rPr>
              <w:t>3</w:t>
            </w:r>
          </w:p>
        </w:tc>
      </w:tr>
      <w:tr w:rsidR="00C66A9E" w:rsidRPr="00C03789" w:rsidTr="00C66A9E">
        <w:trPr>
          <w:trHeight w:val="157"/>
          <w:jc w:val="center"/>
        </w:trPr>
        <w:tc>
          <w:tcPr>
            <w:tcW w:w="3119" w:type="dxa"/>
            <w:vMerge/>
            <w:shd w:val="clear" w:color="auto" w:fill="auto"/>
          </w:tcPr>
          <w:p w:rsidR="00C66A9E" w:rsidRPr="00C03789" w:rsidRDefault="00C66A9E" w:rsidP="00C66A9E">
            <w:pPr>
              <w:snapToGrid w:val="0"/>
              <w:spacing w:after="0" w:line="240" w:lineRule="auto"/>
              <w:rPr>
                <w:rFonts w:ascii="Times New Roman" w:hAnsi="Times New Roman" w:cs="Times New Roman"/>
                <w:sz w:val="24"/>
                <w:szCs w:val="24"/>
              </w:rPr>
            </w:pPr>
          </w:p>
        </w:tc>
        <w:tc>
          <w:tcPr>
            <w:tcW w:w="1843" w:type="dxa"/>
            <w:vMerge/>
            <w:shd w:val="clear" w:color="auto" w:fill="auto"/>
          </w:tcPr>
          <w:p w:rsidR="00C66A9E" w:rsidRPr="00C03789" w:rsidRDefault="00C66A9E" w:rsidP="00C66A9E">
            <w:pPr>
              <w:snapToGrid w:val="0"/>
              <w:spacing w:after="0" w:line="240" w:lineRule="auto"/>
              <w:rPr>
                <w:rFonts w:ascii="Times New Roman" w:hAnsi="Times New Roman" w:cs="Times New Roman"/>
                <w:sz w:val="24"/>
                <w:szCs w:val="24"/>
              </w:rPr>
            </w:pPr>
          </w:p>
        </w:tc>
        <w:tc>
          <w:tcPr>
            <w:tcW w:w="1134" w:type="dxa"/>
            <w:shd w:val="clear" w:color="auto" w:fill="auto"/>
          </w:tcPr>
          <w:p w:rsidR="00C66A9E" w:rsidRPr="00C03789" w:rsidRDefault="00C66A9E" w:rsidP="00C66A9E">
            <w:pPr>
              <w:snapToGrid w:val="0"/>
              <w:spacing w:after="0" w:line="240" w:lineRule="auto"/>
              <w:jc w:val="center"/>
              <w:rPr>
                <w:rFonts w:ascii="Times New Roman" w:hAnsi="Times New Roman" w:cs="Times New Roman"/>
                <w:b/>
                <w:sz w:val="24"/>
                <w:szCs w:val="24"/>
              </w:rPr>
            </w:pPr>
            <w:r w:rsidRPr="00C03789">
              <w:rPr>
                <w:rFonts w:ascii="Times New Roman" w:hAnsi="Times New Roman" w:cs="Times New Roman"/>
                <w:b/>
                <w:sz w:val="24"/>
                <w:szCs w:val="24"/>
              </w:rPr>
              <w:t>2009г</w:t>
            </w:r>
          </w:p>
        </w:tc>
        <w:tc>
          <w:tcPr>
            <w:tcW w:w="1134" w:type="dxa"/>
            <w:shd w:val="clear" w:color="auto" w:fill="auto"/>
          </w:tcPr>
          <w:p w:rsidR="00C66A9E" w:rsidRPr="00C03789" w:rsidRDefault="00C66A9E" w:rsidP="00C66A9E">
            <w:pPr>
              <w:snapToGrid w:val="0"/>
              <w:spacing w:after="0" w:line="240" w:lineRule="auto"/>
              <w:jc w:val="center"/>
              <w:rPr>
                <w:rFonts w:ascii="Times New Roman" w:hAnsi="Times New Roman" w:cs="Times New Roman"/>
                <w:b/>
                <w:sz w:val="24"/>
                <w:szCs w:val="24"/>
              </w:rPr>
            </w:pPr>
            <w:r w:rsidRPr="00C03789">
              <w:rPr>
                <w:rFonts w:ascii="Times New Roman" w:hAnsi="Times New Roman" w:cs="Times New Roman"/>
                <w:b/>
                <w:sz w:val="24"/>
                <w:szCs w:val="24"/>
              </w:rPr>
              <w:t>2010г</w:t>
            </w:r>
          </w:p>
        </w:tc>
        <w:tc>
          <w:tcPr>
            <w:tcW w:w="1134" w:type="dxa"/>
            <w:shd w:val="clear" w:color="auto" w:fill="auto"/>
          </w:tcPr>
          <w:p w:rsidR="00C66A9E" w:rsidRPr="00C03789" w:rsidRDefault="00C66A9E" w:rsidP="00C66A9E">
            <w:pPr>
              <w:snapToGrid w:val="0"/>
              <w:spacing w:after="0" w:line="240" w:lineRule="auto"/>
              <w:jc w:val="center"/>
              <w:rPr>
                <w:rFonts w:ascii="Times New Roman" w:hAnsi="Times New Roman" w:cs="Times New Roman"/>
                <w:b/>
                <w:sz w:val="24"/>
                <w:szCs w:val="24"/>
              </w:rPr>
            </w:pPr>
            <w:r w:rsidRPr="00C03789">
              <w:rPr>
                <w:rFonts w:ascii="Times New Roman" w:hAnsi="Times New Roman" w:cs="Times New Roman"/>
                <w:b/>
                <w:sz w:val="24"/>
                <w:szCs w:val="24"/>
              </w:rPr>
              <w:t>2011г</w:t>
            </w:r>
          </w:p>
        </w:tc>
        <w:tc>
          <w:tcPr>
            <w:tcW w:w="1134" w:type="dxa"/>
            <w:shd w:val="clear" w:color="auto" w:fill="auto"/>
          </w:tcPr>
          <w:p w:rsidR="00C66A9E" w:rsidRPr="00C03789" w:rsidRDefault="00C66A9E" w:rsidP="00C66A9E">
            <w:pPr>
              <w:snapToGrid w:val="0"/>
              <w:spacing w:after="0" w:line="240" w:lineRule="auto"/>
              <w:jc w:val="center"/>
              <w:rPr>
                <w:rFonts w:ascii="Times New Roman" w:hAnsi="Times New Roman" w:cs="Times New Roman"/>
                <w:b/>
                <w:sz w:val="24"/>
                <w:szCs w:val="24"/>
              </w:rPr>
            </w:pPr>
            <w:r w:rsidRPr="00C03789">
              <w:rPr>
                <w:rFonts w:ascii="Times New Roman" w:hAnsi="Times New Roman" w:cs="Times New Roman"/>
                <w:b/>
                <w:sz w:val="24"/>
                <w:szCs w:val="24"/>
              </w:rPr>
              <w:t>2012г</w:t>
            </w:r>
          </w:p>
        </w:tc>
      </w:tr>
      <w:tr w:rsidR="00C66A9E" w:rsidRPr="00C03789" w:rsidTr="00C66A9E">
        <w:trPr>
          <w:trHeight w:val="356"/>
          <w:jc w:val="center"/>
        </w:trPr>
        <w:tc>
          <w:tcPr>
            <w:tcW w:w="3119" w:type="dxa"/>
            <w:vMerge w:val="restart"/>
            <w:shd w:val="clear" w:color="auto" w:fill="auto"/>
            <w:vAlign w:val="center"/>
          </w:tcPr>
          <w:p w:rsidR="00C66A9E" w:rsidRPr="00C03789" w:rsidRDefault="00C66A9E" w:rsidP="00C66A9E">
            <w:pPr>
              <w:snapToGrid w:val="0"/>
              <w:spacing w:after="0" w:line="240" w:lineRule="auto"/>
              <w:rPr>
                <w:rFonts w:ascii="Times New Roman" w:hAnsi="Times New Roman" w:cs="Times New Roman"/>
                <w:sz w:val="24"/>
                <w:szCs w:val="24"/>
              </w:rPr>
            </w:pPr>
            <w:r w:rsidRPr="00C03789">
              <w:rPr>
                <w:rFonts w:ascii="Times New Roman" w:hAnsi="Times New Roman" w:cs="Times New Roman"/>
                <w:sz w:val="24"/>
                <w:szCs w:val="24"/>
              </w:rPr>
              <w:t xml:space="preserve">МУП «Водоканал» </w:t>
            </w:r>
            <w:r w:rsidRPr="00C03789">
              <w:rPr>
                <w:rFonts w:ascii="Times New Roman" w:hAnsi="Times New Roman" w:cs="Times New Roman"/>
                <w:sz w:val="24"/>
                <w:szCs w:val="24"/>
                <w:lang w:val="en-US"/>
              </w:rPr>
              <w:t>N</w:t>
            </w:r>
            <w:r w:rsidRPr="00C03789">
              <w:rPr>
                <w:rFonts w:ascii="Times New Roman" w:hAnsi="Times New Roman" w:cs="Times New Roman"/>
                <w:sz w:val="24"/>
                <w:szCs w:val="24"/>
              </w:rPr>
              <w:t xml:space="preserve">1 ООО «Водоканал Михайловский» </w:t>
            </w:r>
          </w:p>
        </w:tc>
        <w:tc>
          <w:tcPr>
            <w:tcW w:w="1843" w:type="dxa"/>
            <w:shd w:val="clear" w:color="auto" w:fill="auto"/>
          </w:tcPr>
          <w:p w:rsidR="00C66A9E" w:rsidRPr="00C03789" w:rsidRDefault="00C66A9E" w:rsidP="00C66A9E">
            <w:pPr>
              <w:snapToGrid w:val="0"/>
              <w:spacing w:after="0" w:line="240" w:lineRule="auto"/>
              <w:jc w:val="center"/>
              <w:rPr>
                <w:rFonts w:ascii="Times New Roman" w:hAnsi="Times New Roman" w:cs="Times New Roman"/>
                <w:sz w:val="24"/>
                <w:szCs w:val="24"/>
              </w:rPr>
            </w:pPr>
            <w:r w:rsidRPr="00C03789">
              <w:rPr>
                <w:rFonts w:ascii="Times New Roman" w:hAnsi="Times New Roman" w:cs="Times New Roman"/>
                <w:sz w:val="24"/>
                <w:szCs w:val="24"/>
              </w:rPr>
              <w:t>водоснабжение</w:t>
            </w:r>
          </w:p>
        </w:tc>
        <w:tc>
          <w:tcPr>
            <w:tcW w:w="1134" w:type="dxa"/>
            <w:shd w:val="clear" w:color="auto" w:fill="auto"/>
          </w:tcPr>
          <w:p w:rsidR="00C66A9E" w:rsidRPr="00C03789" w:rsidRDefault="00C66A9E" w:rsidP="00C66A9E">
            <w:pPr>
              <w:snapToGrid w:val="0"/>
              <w:spacing w:after="0" w:line="240" w:lineRule="auto"/>
              <w:jc w:val="center"/>
              <w:rPr>
                <w:rFonts w:ascii="Times New Roman" w:hAnsi="Times New Roman" w:cs="Times New Roman"/>
                <w:sz w:val="24"/>
                <w:szCs w:val="24"/>
              </w:rPr>
            </w:pPr>
            <w:r w:rsidRPr="00C03789">
              <w:rPr>
                <w:rFonts w:ascii="Times New Roman" w:hAnsi="Times New Roman" w:cs="Times New Roman"/>
                <w:sz w:val="24"/>
                <w:szCs w:val="24"/>
              </w:rPr>
              <w:t>20,48</w:t>
            </w:r>
          </w:p>
        </w:tc>
        <w:tc>
          <w:tcPr>
            <w:tcW w:w="1134" w:type="dxa"/>
            <w:shd w:val="clear" w:color="auto" w:fill="auto"/>
          </w:tcPr>
          <w:p w:rsidR="00C66A9E" w:rsidRPr="00C03789" w:rsidRDefault="00C66A9E" w:rsidP="00C66A9E">
            <w:pPr>
              <w:snapToGrid w:val="0"/>
              <w:spacing w:after="0" w:line="240" w:lineRule="auto"/>
              <w:jc w:val="center"/>
              <w:rPr>
                <w:rFonts w:ascii="Times New Roman" w:hAnsi="Times New Roman" w:cs="Times New Roman"/>
                <w:sz w:val="24"/>
                <w:szCs w:val="24"/>
              </w:rPr>
            </w:pPr>
            <w:r w:rsidRPr="00C03789">
              <w:rPr>
                <w:rFonts w:ascii="Times New Roman" w:hAnsi="Times New Roman" w:cs="Times New Roman"/>
                <w:sz w:val="24"/>
                <w:szCs w:val="24"/>
              </w:rPr>
              <w:t>20,48</w:t>
            </w:r>
          </w:p>
        </w:tc>
        <w:tc>
          <w:tcPr>
            <w:tcW w:w="1134" w:type="dxa"/>
            <w:shd w:val="clear" w:color="auto" w:fill="auto"/>
          </w:tcPr>
          <w:p w:rsidR="00C66A9E" w:rsidRPr="00C03789" w:rsidRDefault="00C66A9E" w:rsidP="00C66A9E">
            <w:pPr>
              <w:snapToGrid w:val="0"/>
              <w:spacing w:after="0" w:line="240" w:lineRule="auto"/>
              <w:jc w:val="center"/>
              <w:rPr>
                <w:rFonts w:ascii="Times New Roman" w:hAnsi="Times New Roman" w:cs="Times New Roman"/>
                <w:sz w:val="24"/>
                <w:szCs w:val="24"/>
              </w:rPr>
            </w:pPr>
            <w:r w:rsidRPr="00C03789">
              <w:rPr>
                <w:rFonts w:ascii="Times New Roman" w:hAnsi="Times New Roman" w:cs="Times New Roman"/>
                <w:sz w:val="24"/>
                <w:szCs w:val="24"/>
              </w:rPr>
              <w:t>22,87</w:t>
            </w:r>
          </w:p>
        </w:tc>
        <w:tc>
          <w:tcPr>
            <w:tcW w:w="1134" w:type="dxa"/>
            <w:shd w:val="clear" w:color="auto" w:fill="auto"/>
          </w:tcPr>
          <w:p w:rsidR="00C66A9E" w:rsidRPr="00C03789" w:rsidRDefault="00C66A9E" w:rsidP="00C66A9E">
            <w:pPr>
              <w:snapToGrid w:val="0"/>
              <w:spacing w:after="0" w:line="240" w:lineRule="auto"/>
              <w:jc w:val="center"/>
              <w:rPr>
                <w:rFonts w:ascii="Times New Roman" w:hAnsi="Times New Roman" w:cs="Times New Roman"/>
                <w:sz w:val="24"/>
                <w:szCs w:val="24"/>
              </w:rPr>
            </w:pPr>
            <w:r w:rsidRPr="00C03789">
              <w:rPr>
                <w:rFonts w:ascii="Times New Roman" w:hAnsi="Times New Roman" w:cs="Times New Roman"/>
                <w:sz w:val="24"/>
                <w:szCs w:val="24"/>
              </w:rPr>
              <w:t>23,32</w:t>
            </w:r>
          </w:p>
        </w:tc>
      </w:tr>
      <w:tr w:rsidR="00C66A9E" w:rsidRPr="00C03789" w:rsidTr="00C66A9E">
        <w:trPr>
          <w:trHeight w:val="157"/>
          <w:jc w:val="center"/>
        </w:trPr>
        <w:tc>
          <w:tcPr>
            <w:tcW w:w="3119" w:type="dxa"/>
            <w:vMerge/>
            <w:shd w:val="clear" w:color="auto" w:fill="auto"/>
            <w:vAlign w:val="center"/>
          </w:tcPr>
          <w:p w:rsidR="00C66A9E" w:rsidRPr="00C03789" w:rsidRDefault="00C66A9E" w:rsidP="00C66A9E">
            <w:pPr>
              <w:snapToGrid w:val="0"/>
              <w:spacing w:after="0" w:line="240" w:lineRule="auto"/>
              <w:rPr>
                <w:rFonts w:ascii="Times New Roman" w:hAnsi="Times New Roman" w:cs="Times New Roman"/>
                <w:sz w:val="24"/>
                <w:szCs w:val="24"/>
              </w:rPr>
            </w:pPr>
          </w:p>
        </w:tc>
        <w:tc>
          <w:tcPr>
            <w:tcW w:w="1843" w:type="dxa"/>
            <w:shd w:val="clear" w:color="auto" w:fill="auto"/>
          </w:tcPr>
          <w:p w:rsidR="00C66A9E" w:rsidRPr="00C03789" w:rsidRDefault="00C66A9E" w:rsidP="00C66A9E">
            <w:pPr>
              <w:snapToGrid w:val="0"/>
              <w:spacing w:after="0" w:line="240" w:lineRule="auto"/>
              <w:jc w:val="center"/>
              <w:rPr>
                <w:rFonts w:ascii="Times New Roman" w:hAnsi="Times New Roman" w:cs="Times New Roman"/>
                <w:sz w:val="24"/>
                <w:szCs w:val="24"/>
              </w:rPr>
            </w:pPr>
            <w:r w:rsidRPr="00C03789">
              <w:rPr>
                <w:rFonts w:ascii="Times New Roman" w:hAnsi="Times New Roman" w:cs="Times New Roman"/>
                <w:sz w:val="24"/>
                <w:szCs w:val="24"/>
              </w:rPr>
              <w:t>водоотведение</w:t>
            </w:r>
          </w:p>
        </w:tc>
        <w:tc>
          <w:tcPr>
            <w:tcW w:w="1134" w:type="dxa"/>
            <w:shd w:val="clear" w:color="auto" w:fill="auto"/>
          </w:tcPr>
          <w:p w:rsidR="00C66A9E" w:rsidRPr="00C03789" w:rsidRDefault="00C66A9E" w:rsidP="00C66A9E">
            <w:pPr>
              <w:snapToGrid w:val="0"/>
              <w:spacing w:after="0" w:line="240" w:lineRule="auto"/>
              <w:jc w:val="center"/>
              <w:rPr>
                <w:rFonts w:ascii="Times New Roman" w:hAnsi="Times New Roman" w:cs="Times New Roman"/>
                <w:sz w:val="24"/>
                <w:szCs w:val="24"/>
              </w:rPr>
            </w:pPr>
            <w:r w:rsidRPr="00C03789">
              <w:rPr>
                <w:rFonts w:ascii="Times New Roman" w:hAnsi="Times New Roman" w:cs="Times New Roman"/>
                <w:sz w:val="24"/>
                <w:szCs w:val="24"/>
              </w:rPr>
              <w:t>12,34</w:t>
            </w:r>
          </w:p>
        </w:tc>
        <w:tc>
          <w:tcPr>
            <w:tcW w:w="1134" w:type="dxa"/>
            <w:shd w:val="clear" w:color="auto" w:fill="auto"/>
          </w:tcPr>
          <w:p w:rsidR="00C66A9E" w:rsidRPr="00C03789" w:rsidRDefault="00C66A9E" w:rsidP="00C66A9E">
            <w:pPr>
              <w:snapToGrid w:val="0"/>
              <w:spacing w:after="0" w:line="240" w:lineRule="auto"/>
              <w:jc w:val="center"/>
              <w:rPr>
                <w:rFonts w:ascii="Times New Roman" w:hAnsi="Times New Roman" w:cs="Times New Roman"/>
                <w:sz w:val="24"/>
                <w:szCs w:val="24"/>
              </w:rPr>
            </w:pPr>
            <w:r w:rsidRPr="00C03789">
              <w:rPr>
                <w:rFonts w:ascii="Times New Roman" w:hAnsi="Times New Roman" w:cs="Times New Roman"/>
                <w:sz w:val="24"/>
                <w:szCs w:val="24"/>
              </w:rPr>
              <w:t>12,34</w:t>
            </w:r>
          </w:p>
        </w:tc>
        <w:tc>
          <w:tcPr>
            <w:tcW w:w="1134" w:type="dxa"/>
            <w:shd w:val="clear" w:color="auto" w:fill="auto"/>
          </w:tcPr>
          <w:p w:rsidR="00C66A9E" w:rsidRPr="00C03789" w:rsidRDefault="00C66A9E" w:rsidP="00C66A9E">
            <w:pPr>
              <w:snapToGrid w:val="0"/>
              <w:spacing w:after="0" w:line="240" w:lineRule="auto"/>
              <w:jc w:val="center"/>
              <w:rPr>
                <w:rFonts w:ascii="Times New Roman" w:hAnsi="Times New Roman" w:cs="Times New Roman"/>
                <w:sz w:val="24"/>
                <w:szCs w:val="24"/>
              </w:rPr>
            </w:pPr>
            <w:r w:rsidRPr="00C03789">
              <w:rPr>
                <w:rFonts w:ascii="Times New Roman" w:hAnsi="Times New Roman" w:cs="Times New Roman"/>
                <w:sz w:val="24"/>
                <w:szCs w:val="24"/>
              </w:rPr>
              <w:t>13,78</w:t>
            </w:r>
          </w:p>
        </w:tc>
        <w:tc>
          <w:tcPr>
            <w:tcW w:w="1134" w:type="dxa"/>
            <w:shd w:val="clear" w:color="auto" w:fill="auto"/>
          </w:tcPr>
          <w:p w:rsidR="00C66A9E" w:rsidRPr="00C03789" w:rsidRDefault="00C66A9E" w:rsidP="00C66A9E">
            <w:pPr>
              <w:snapToGrid w:val="0"/>
              <w:spacing w:after="0" w:line="240" w:lineRule="auto"/>
              <w:jc w:val="center"/>
              <w:rPr>
                <w:rFonts w:ascii="Times New Roman" w:hAnsi="Times New Roman" w:cs="Times New Roman"/>
                <w:sz w:val="24"/>
                <w:szCs w:val="24"/>
              </w:rPr>
            </w:pPr>
            <w:r w:rsidRPr="00C03789">
              <w:rPr>
                <w:rFonts w:ascii="Times New Roman" w:hAnsi="Times New Roman" w:cs="Times New Roman"/>
                <w:sz w:val="24"/>
                <w:szCs w:val="24"/>
              </w:rPr>
              <w:t>14,05</w:t>
            </w:r>
          </w:p>
        </w:tc>
      </w:tr>
    </w:tbl>
    <w:p w:rsidR="00C66A9E" w:rsidRPr="00C03789" w:rsidRDefault="00C66A9E" w:rsidP="00382852">
      <w:pPr>
        <w:pStyle w:val="a5"/>
        <w:spacing w:before="0" w:beforeAutospacing="0" w:after="0" w:afterAutospacing="0" w:line="360" w:lineRule="auto"/>
        <w:ind w:firstLine="709"/>
        <w:jc w:val="both"/>
        <w:rPr>
          <w:rFonts w:ascii="Times New Roman" w:eastAsiaTheme="minorHAnsi" w:hAnsi="Times New Roman"/>
          <w:sz w:val="28"/>
          <w:szCs w:val="28"/>
          <w:lang w:eastAsia="en-US"/>
        </w:rPr>
      </w:pPr>
    </w:p>
    <w:p w:rsidR="0063397B" w:rsidRPr="00C03789" w:rsidRDefault="0063397B" w:rsidP="00382852">
      <w:pPr>
        <w:pStyle w:val="a5"/>
        <w:spacing w:before="0" w:beforeAutospacing="0" w:after="0" w:afterAutospacing="0" w:line="360" w:lineRule="auto"/>
        <w:ind w:firstLine="709"/>
        <w:jc w:val="both"/>
        <w:rPr>
          <w:rFonts w:ascii="Times New Roman" w:eastAsiaTheme="minorHAnsi" w:hAnsi="Times New Roman"/>
          <w:sz w:val="28"/>
          <w:szCs w:val="28"/>
          <w:lang w:eastAsia="en-US"/>
        </w:rPr>
      </w:pPr>
      <w:r w:rsidRPr="00C03789">
        <w:rPr>
          <w:rFonts w:ascii="Times New Roman" w:eastAsiaTheme="minorHAnsi" w:hAnsi="Times New Roman"/>
          <w:sz w:val="28"/>
          <w:szCs w:val="28"/>
          <w:lang w:eastAsia="en-US"/>
        </w:rPr>
        <w:t xml:space="preserve">Схема водоснабжения и водоотведения </w:t>
      </w:r>
      <w:r w:rsidR="00BC1AE6" w:rsidRPr="00C03789">
        <w:rPr>
          <w:rFonts w:ascii="Times New Roman" w:eastAsiaTheme="minorHAnsi" w:hAnsi="Times New Roman"/>
          <w:sz w:val="28"/>
          <w:szCs w:val="28"/>
          <w:lang w:eastAsia="en-US"/>
        </w:rPr>
        <w:t>Осиновского сельского</w:t>
      </w:r>
      <w:r w:rsidR="00382852" w:rsidRPr="00C03789">
        <w:rPr>
          <w:rFonts w:ascii="Times New Roman" w:eastAsiaTheme="minorHAnsi" w:hAnsi="Times New Roman"/>
          <w:sz w:val="28"/>
          <w:szCs w:val="28"/>
          <w:lang w:eastAsia="en-US"/>
        </w:rPr>
        <w:t xml:space="preserve"> поселения</w:t>
      </w:r>
      <w:r w:rsidRPr="00C03789">
        <w:rPr>
          <w:rFonts w:ascii="Times New Roman" w:eastAsiaTheme="minorHAnsi" w:hAnsi="Times New Roman"/>
          <w:sz w:val="28"/>
          <w:szCs w:val="28"/>
          <w:lang w:eastAsia="en-US"/>
        </w:rPr>
        <w:t xml:space="preserve"> разработана в целях определения долгосрочной перспективы развития системы водоснабжения и водоотведения округа, обеспечения надежного</w:t>
      </w:r>
      <w:bookmarkStart w:id="0" w:name="YANDEX_248"/>
      <w:bookmarkEnd w:id="0"/>
      <w:r w:rsidRPr="00C03789">
        <w:rPr>
          <w:rFonts w:ascii="Times New Roman" w:eastAsiaTheme="minorHAnsi" w:hAnsi="Times New Roman"/>
          <w:sz w:val="28"/>
          <w:szCs w:val="28"/>
          <w:lang w:eastAsia="en-US"/>
        </w:rPr>
        <w:t xml:space="preserve"> водоснабжения и водоотведения наиболее экономичным способом при минимальном воздействии на окружающую среду, а также экономического стимулирования развития систем водоснабжения и водоотведения и внедрения энергосберегающих технологий.</w:t>
      </w:r>
    </w:p>
    <w:p w:rsidR="005D0A14" w:rsidRPr="00C03789" w:rsidRDefault="0063397B" w:rsidP="00382852">
      <w:pPr>
        <w:pStyle w:val="a5"/>
        <w:spacing w:before="0" w:beforeAutospacing="0" w:after="0" w:afterAutospacing="0" w:line="360" w:lineRule="auto"/>
        <w:ind w:firstLine="709"/>
        <w:jc w:val="both"/>
        <w:rPr>
          <w:rFonts w:ascii="Times New Roman" w:eastAsiaTheme="minorHAnsi" w:hAnsi="Times New Roman"/>
          <w:sz w:val="28"/>
          <w:szCs w:val="28"/>
          <w:lang w:eastAsia="en-US"/>
        </w:rPr>
      </w:pPr>
      <w:r w:rsidRPr="00C03789">
        <w:rPr>
          <w:rFonts w:ascii="Times New Roman" w:eastAsiaTheme="minorHAnsi" w:hAnsi="Times New Roman"/>
          <w:sz w:val="28"/>
          <w:szCs w:val="28"/>
          <w:lang w:eastAsia="en-US"/>
        </w:rPr>
        <w:t xml:space="preserve">Схема водоснабжения и водоотведения  состоит из Глав: «Схема водоснабжения </w:t>
      </w:r>
      <w:r w:rsidR="00BC1AE6" w:rsidRPr="00C03789">
        <w:rPr>
          <w:rFonts w:ascii="Times New Roman" w:eastAsiaTheme="minorHAnsi" w:hAnsi="Times New Roman"/>
          <w:sz w:val="28"/>
          <w:szCs w:val="28"/>
          <w:lang w:eastAsia="en-US"/>
        </w:rPr>
        <w:t>Осиновского сельского</w:t>
      </w:r>
      <w:r w:rsidR="00382852" w:rsidRPr="00C03789">
        <w:rPr>
          <w:rFonts w:ascii="Times New Roman" w:eastAsiaTheme="minorHAnsi" w:hAnsi="Times New Roman"/>
          <w:sz w:val="28"/>
          <w:szCs w:val="28"/>
          <w:lang w:eastAsia="en-US"/>
        </w:rPr>
        <w:t xml:space="preserve"> поселения</w:t>
      </w:r>
      <w:r w:rsidRPr="00C03789">
        <w:rPr>
          <w:rFonts w:ascii="Times New Roman" w:eastAsiaTheme="minorHAnsi" w:hAnsi="Times New Roman"/>
          <w:sz w:val="28"/>
          <w:szCs w:val="28"/>
          <w:lang w:eastAsia="en-US"/>
        </w:rPr>
        <w:t xml:space="preserve">» и «Схема водоотведения </w:t>
      </w:r>
      <w:r w:rsidR="00BC1AE6" w:rsidRPr="00C03789">
        <w:rPr>
          <w:rFonts w:ascii="Times New Roman" w:eastAsiaTheme="minorHAnsi" w:hAnsi="Times New Roman"/>
          <w:sz w:val="28"/>
          <w:szCs w:val="28"/>
          <w:lang w:eastAsia="en-US"/>
        </w:rPr>
        <w:t>Осиновского сельского</w:t>
      </w:r>
      <w:r w:rsidR="00382852" w:rsidRPr="00C03789">
        <w:rPr>
          <w:rFonts w:ascii="Times New Roman" w:eastAsiaTheme="minorHAnsi" w:hAnsi="Times New Roman"/>
          <w:sz w:val="28"/>
          <w:szCs w:val="28"/>
          <w:lang w:eastAsia="en-US"/>
        </w:rPr>
        <w:t xml:space="preserve"> поселения</w:t>
      </w:r>
      <w:r w:rsidRPr="00C03789">
        <w:rPr>
          <w:rFonts w:ascii="Times New Roman" w:eastAsiaTheme="minorHAnsi" w:hAnsi="Times New Roman"/>
          <w:sz w:val="28"/>
          <w:szCs w:val="28"/>
          <w:lang w:eastAsia="en-US"/>
        </w:rPr>
        <w:t>» и разработана с учетом требований Водного кодекса  Российской Федерации (Собрание законодательства Российской Федерации, 2006, N 23, ст. 2381; № 50, ст. 5279; 2007, № 26, ст. 3075; 2008, № 29, ст. 3418; № 30, ст. 3616; 2009, № 30, ст. 3735; № 52, ст. 6441; 2011, № 1, ст. 32), Федерального закона от 07.12.2011 № 416-ФЗ «О водоснабжении и водоотведении» (ст. 37-41), положений СНиП 2.04.02-84* «Водоснабжение. Наружные сети и сооружения» (Официальное издание, М.: ФГУП ЦПП, 2004. Дата редакции: 01.01.2004),  территориальных строительных нормативов, Постановления правительства РФ от 5 сентября 2013 г. №782 «О схемах водоснабжения и водоотведения.</w:t>
      </w:r>
    </w:p>
    <w:p w:rsidR="005D0A14" w:rsidRPr="00C03789" w:rsidRDefault="005D0A14" w:rsidP="00382852">
      <w:pPr>
        <w:pStyle w:val="a5"/>
        <w:spacing w:before="0" w:beforeAutospacing="0" w:after="0" w:afterAutospacing="0" w:line="360" w:lineRule="auto"/>
        <w:ind w:firstLine="709"/>
        <w:jc w:val="both"/>
        <w:rPr>
          <w:rFonts w:ascii="Times New Roman" w:eastAsiaTheme="minorHAnsi" w:hAnsi="Times New Roman"/>
          <w:sz w:val="28"/>
          <w:szCs w:val="28"/>
          <w:lang w:eastAsia="en-US"/>
        </w:rPr>
        <w:sectPr w:rsidR="005D0A14" w:rsidRPr="00C03789" w:rsidSect="00184B69">
          <w:headerReference w:type="default" r:id="rId10"/>
          <w:footerReference w:type="default" r:id="rId11"/>
          <w:pgSz w:w="11906" w:h="16838"/>
          <w:pgMar w:top="1102" w:right="709" w:bottom="567" w:left="1276" w:header="283" w:footer="0" w:gutter="0"/>
          <w:pgNumType w:start="2"/>
          <w:cols w:space="708"/>
          <w:docGrid w:linePitch="360"/>
        </w:sectPr>
      </w:pPr>
    </w:p>
    <w:p w:rsidR="0063397B" w:rsidRPr="00C03789" w:rsidRDefault="003F14B1" w:rsidP="003F14B1">
      <w:pPr>
        <w:pStyle w:val="a5"/>
        <w:spacing w:before="0" w:beforeAutospacing="0" w:after="0" w:afterAutospacing="0" w:line="360" w:lineRule="auto"/>
        <w:ind w:left="-284"/>
        <w:jc w:val="both"/>
        <w:rPr>
          <w:rFonts w:ascii="Times New Roman" w:hAnsi="Times New Roman"/>
          <w:noProof/>
          <w:sz w:val="28"/>
          <w:szCs w:val="28"/>
        </w:rPr>
      </w:pPr>
      <w:r w:rsidRPr="00C03789">
        <w:rPr>
          <w:rFonts w:ascii="Times New Roman" w:hAnsi="Times New Roman"/>
          <w:noProof/>
          <w:sz w:val="28"/>
          <w:szCs w:val="28"/>
        </w:rPr>
        <w:lastRenderedPageBreak/>
        <w:drawing>
          <wp:inline distT="0" distB="0" distL="0" distR="0">
            <wp:extent cx="9587799" cy="5954573"/>
            <wp:effectExtent l="19050" t="0" r="0" b="0"/>
            <wp:docPr id="1" name="Рисунок 1" descr="\\192.168.1.143\ext\Схемы ВВ\Осиновка\Карта развития инженерной инфраструктур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92.168.1.143\ext\Схемы ВВ\Осиновка\Карта развития инженерной инфраструктуры.jpg"/>
                    <pic:cNvPicPr>
                      <a:picLocks noChangeAspect="1" noChangeArrowheads="1"/>
                    </pic:cNvPicPr>
                  </pic:nvPicPr>
                  <pic:blipFill>
                    <a:blip r:embed="rId12" cstate="print"/>
                    <a:srcRect l="2349" t="11415" r="2382" b="4932"/>
                    <a:stretch>
                      <a:fillRect/>
                    </a:stretch>
                  </pic:blipFill>
                  <pic:spPr bwMode="auto">
                    <a:xfrm>
                      <a:off x="0" y="0"/>
                      <a:ext cx="9594542" cy="5958761"/>
                    </a:xfrm>
                    <a:prstGeom prst="rect">
                      <a:avLst/>
                    </a:prstGeom>
                    <a:noFill/>
                    <a:ln w="9525">
                      <a:noFill/>
                      <a:miter lim="800000"/>
                      <a:headEnd/>
                      <a:tailEnd/>
                    </a:ln>
                  </pic:spPr>
                </pic:pic>
              </a:graphicData>
            </a:graphic>
          </wp:inline>
        </w:drawing>
      </w:r>
    </w:p>
    <w:p w:rsidR="0063397B" w:rsidRPr="00C03789" w:rsidRDefault="0063397B" w:rsidP="0063397B">
      <w:pPr>
        <w:spacing w:after="0" w:line="240" w:lineRule="auto"/>
        <w:ind w:firstLine="567"/>
        <w:rPr>
          <w:rFonts w:ascii="Times New Roman" w:hAnsi="Times New Roman" w:cs="Times New Roman"/>
          <w:sz w:val="28"/>
          <w:szCs w:val="28"/>
        </w:rPr>
      </w:pPr>
      <w:r w:rsidRPr="00C03789">
        <w:rPr>
          <w:rFonts w:ascii="Times New Roman" w:hAnsi="Times New Roman" w:cs="Times New Roman"/>
          <w:sz w:val="28"/>
          <w:szCs w:val="28"/>
        </w:rPr>
        <w:t>Рис</w:t>
      </w:r>
      <w:r w:rsidR="005D0A14" w:rsidRPr="00C03789">
        <w:rPr>
          <w:rFonts w:ascii="Times New Roman" w:hAnsi="Times New Roman" w:cs="Times New Roman"/>
          <w:sz w:val="28"/>
          <w:szCs w:val="28"/>
        </w:rPr>
        <w:t>унок</w:t>
      </w:r>
      <w:r w:rsidRPr="00C03789">
        <w:rPr>
          <w:rFonts w:ascii="Times New Roman" w:hAnsi="Times New Roman" w:cs="Times New Roman"/>
          <w:sz w:val="28"/>
          <w:szCs w:val="28"/>
        </w:rPr>
        <w:t xml:space="preserve"> 1 – Генеральный план муниципального образования </w:t>
      </w:r>
      <w:r w:rsidR="003F14B1" w:rsidRPr="00C03789">
        <w:rPr>
          <w:rFonts w:ascii="Times New Roman" w:hAnsi="Times New Roman" w:cs="Times New Roman"/>
          <w:sz w:val="28"/>
          <w:szCs w:val="28"/>
        </w:rPr>
        <w:t>«Осиновское сельское</w:t>
      </w:r>
      <w:r w:rsidR="002F706C" w:rsidRPr="00C03789">
        <w:rPr>
          <w:rFonts w:ascii="Times New Roman" w:hAnsi="Times New Roman"/>
          <w:sz w:val="28"/>
          <w:szCs w:val="28"/>
        </w:rPr>
        <w:t xml:space="preserve"> поселение</w:t>
      </w:r>
      <w:r w:rsidR="003F14B1" w:rsidRPr="00C03789">
        <w:rPr>
          <w:rFonts w:ascii="Times New Roman" w:hAnsi="Times New Roman"/>
          <w:sz w:val="28"/>
          <w:szCs w:val="28"/>
        </w:rPr>
        <w:t>»</w:t>
      </w:r>
    </w:p>
    <w:p w:rsidR="0063397B" w:rsidRPr="00C03789" w:rsidRDefault="0063397B" w:rsidP="007E2769">
      <w:pPr>
        <w:autoSpaceDE w:val="0"/>
        <w:autoSpaceDN w:val="0"/>
        <w:adjustRightInd w:val="0"/>
        <w:spacing w:after="0" w:line="360" w:lineRule="auto"/>
        <w:ind w:firstLine="567"/>
        <w:jc w:val="both"/>
        <w:rPr>
          <w:rFonts w:ascii="Times New Roman" w:hAnsi="Times New Roman" w:cs="Times New Roman"/>
          <w:sz w:val="28"/>
          <w:szCs w:val="28"/>
        </w:rPr>
        <w:sectPr w:rsidR="0063397B" w:rsidRPr="00C03789" w:rsidSect="0080513C">
          <w:pgSz w:w="16838" w:h="11906" w:orient="landscape"/>
          <w:pgMar w:top="993" w:right="678" w:bottom="709" w:left="1276" w:header="284" w:footer="0" w:gutter="0"/>
          <w:cols w:space="708"/>
          <w:docGrid w:linePitch="360"/>
        </w:sectPr>
      </w:pPr>
    </w:p>
    <w:p w:rsidR="004D14A5" w:rsidRPr="00C03789" w:rsidRDefault="0063397B" w:rsidP="00C53839">
      <w:pPr>
        <w:pStyle w:val="a4"/>
        <w:spacing w:after="0" w:line="360" w:lineRule="auto"/>
        <w:ind w:left="0" w:firstLine="567"/>
        <w:contextualSpacing w:val="0"/>
        <w:jc w:val="center"/>
        <w:rPr>
          <w:rFonts w:ascii="Times New Roman" w:hAnsi="Times New Roman" w:cs="Times New Roman"/>
          <w:b/>
          <w:caps/>
          <w:sz w:val="28"/>
          <w:szCs w:val="28"/>
        </w:rPr>
      </w:pPr>
      <w:r w:rsidRPr="00C03789">
        <w:rPr>
          <w:rFonts w:ascii="Times New Roman" w:hAnsi="Times New Roman" w:cs="Times New Roman"/>
          <w:b/>
          <w:caps/>
          <w:sz w:val="28"/>
          <w:szCs w:val="28"/>
        </w:rPr>
        <w:lastRenderedPageBreak/>
        <w:t xml:space="preserve">Глава </w:t>
      </w:r>
      <w:r w:rsidRPr="00C03789">
        <w:rPr>
          <w:rFonts w:ascii="Times New Roman" w:hAnsi="Times New Roman" w:cs="Times New Roman"/>
          <w:b/>
          <w:caps/>
          <w:sz w:val="28"/>
          <w:szCs w:val="28"/>
          <w:lang w:val="en-US"/>
        </w:rPr>
        <w:t>i</w:t>
      </w:r>
      <w:r w:rsidR="00C53839" w:rsidRPr="00C03789">
        <w:rPr>
          <w:rFonts w:ascii="Times New Roman" w:hAnsi="Times New Roman" w:cs="Times New Roman"/>
          <w:b/>
          <w:caps/>
          <w:sz w:val="28"/>
          <w:szCs w:val="28"/>
        </w:rPr>
        <w:t xml:space="preserve"> </w:t>
      </w:r>
      <w:r w:rsidR="004D14A5" w:rsidRPr="00C03789">
        <w:rPr>
          <w:rFonts w:ascii="Times New Roman" w:hAnsi="Times New Roman" w:cs="Times New Roman"/>
          <w:b/>
          <w:caps/>
          <w:sz w:val="28"/>
          <w:szCs w:val="28"/>
        </w:rPr>
        <w:t xml:space="preserve">СХЕМА ВОДОСНАБЖЕНИЯ </w:t>
      </w:r>
      <w:r w:rsidR="00BC1AE6" w:rsidRPr="00C03789">
        <w:rPr>
          <w:rFonts w:ascii="Times New Roman" w:hAnsi="Times New Roman" w:cs="Times New Roman"/>
          <w:b/>
          <w:caps/>
          <w:sz w:val="28"/>
          <w:szCs w:val="28"/>
        </w:rPr>
        <w:t>Осиновского сельского</w:t>
      </w:r>
      <w:r w:rsidR="00C53839" w:rsidRPr="00C03789">
        <w:rPr>
          <w:rFonts w:ascii="Times New Roman" w:hAnsi="Times New Roman" w:cs="Times New Roman"/>
          <w:b/>
          <w:caps/>
          <w:sz w:val="28"/>
          <w:szCs w:val="28"/>
        </w:rPr>
        <w:t xml:space="preserve"> поселения</w:t>
      </w:r>
    </w:p>
    <w:p w:rsidR="00C53839" w:rsidRPr="00C03789" w:rsidRDefault="00C53839" w:rsidP="006E5EE8">
      <w:pPr>
        <w:pStyle w:val="a4"/>
        <w:spacing w:after="0" w:line="360" w:lineRule="auto"/>
        <w:ind w:left="0" w:firstLine="567"/>
        <w:contextualSpacing w:val="0"/>
        <w:jc w:val="both"/>
        <w:rPr>
          <w:rFonts w:ascii="Times New Roman" w:hAnsi="Times New Roman" w:cs="Times New Roman"/>
          <w:b/>
          <w:caps/>
          <w:sz w:val="28"/>
          <w:szCs w:val="28"/>
        </w:rPr>
      </w:pPr>
    </w:p>
    <w:p w:rsidR="0063397B" w:rsidRPr="00C03789" w:rsidRDefault="00C53839" w:rsidP="00C53839">
      <w:pPr>
        <w:pStyle w:val="a4"/>
        <w:spacing w:after="0" w:line="360" w:lineRule="auto"/>
        <w:ind w:left="0" w:firstLine="567"/>
        <w:contextualSpacing w:val="0"/>
        <w:jc w:val="center"/>
        <w:rPr>
          <w:rFonts w:ascii="Times New Roman" w:hAnsi="Times New Roman" w:cs="Times New Roman"/>
          <w:b/>
          <w:caps/>
          <w:sz w:val="28"/>
          <w:szCs w:val="28"/>
        </w:rPr>
      </w:pPr>
      <w:r w:rsidRPr="00C03789">
        <w:rPr>
          <w:rFonts w:ascii="Times New Roman" w:hAnsi="Times New Roman" w:cs="Times New Roman"/>
          <w:b/>
          <w:caps/>
          <w:sz w:val="28"/>
          <w:szCs w:val="28"/>
        </w:rPr>
        <w:t>Раздел 1.</w:t>
      </w:r>
      <w:r w:rsidR="0063397B" w:rsidRPr="00C03789">
        <w:rPr>
          <w:rFonts w:ascii="Times New Roman" w:hAnsi="Times New Roman" w:cs="Times New Roman"/>
          <w:b/>
          <w:caps/>
          <w:sz w:val="28"/>
          <w:szCs w:val="28"/>
        </w:rPr>
        <w:t xml:space="preserve">  </w:t>
      </w:r>
      <w:r w:rsidR="004D14A5" w:rsidRPr="00C03789">
        <w:rPr>
          <w:rFonts w:ascii="Times New Roman" w:hAnsi="Times New Roman" w:cs="Times New Roman"/>
          <w:b/>
          <w:caps/>
          <w:sz w:val="28"/>
          <w:szCs w:val="28"/>
        </w:rPr>
        <w:t xml:space="preserve">Технико-экономическое состояние централизованных систем водоснабжения </w:t>
      </w:r>
      <w:r w:rsidR="006E5EE8" w:rsidRPr="00C03789">
        <w:rPr>
          <w:rFonts w:ascii="Times New Roman" w:hAnsi="Times New Roman" w:cs="Times New Roman"/>
          <w:b/>
          <w:caps/>
          <w:sz w:val="28"/>
          <w:szCs w:val="28"/>
        </w:rPr>
        <w:t>м</w:t>
      </w:r>
      <w:r w:rsidR="004D14A5" w:rsidRPr="00C03789">
        <w:rPr>
          <w:rFonts w:ascii="Times New Roman" w:hAnsi="Times New Roman" w:cs="Times New Roman"/>
          <w:b/>
          <w:caps/>
          <w:sz w:val="28"/>
          <w:szCs w:val="28"/>
        </w:rPr>
        <w:t>униципального образования</w:t>
      </w:r>
    </w:p>
    <w:p w:rsidR="00D93C81" w:rsidRPr="00C03789" w:rsidRDefault="00D93C81" w:rsidP="00C53839">
      <w:pPr>
        <w:pStyle w:val="a4"/>
        <w:spacing w:after="0" w:line="360" w:lineRule="auto"/>
        <w:ind w:left="0" w:firstLine="567"/>
        <w:contextualSpacing w:val="0"/>
        <w:jc w:val="center"/>
        <w:rPr>
          <w:rFonts w:ascii="Times New Roman" w:hAnsi="Times New Roman" w:cs="Times New Roman"/>
          <w:b/>
          <w:caps/>
          <w:sz w:val="28"/>
          <w:szCs w:val="28"/>
        </w:rPr>
      </w:pPr>
    </w:p>
    <w:p w:rsidR="004D14A5" w:rsidRPr="00C03789" w:rsidRDefault="004D14A5" w:rsidP="006E5EE8">
      <w:pPr>
        <w:pStyle w:val="a4"/>
        <w:numPr>
          <w:ilvl w:val="1"/>
          <w:numId w:val="12"/>
        </w:numPr>
        <w:spacing w:after="0" w:line="360" w:lineRule="auto"/>
        <w:ind w:left="0" w:firstLine="567"/>
        <w:contextualSpacing w:val="0"/>
        <w:jc w:val="both"/>
        <w:rPr>
          <w:rFonts w:ascii="Times New Roman" w:hAnsi="Times New Roman"/>
          <w:b/>
          <w:sz w:val="28"/>
          <w:szCs w:val="28"/>
        </w:rPr>
      </w:pPr>
      <w:r w:rsidRPr="00C03789">
        <w:rPr>
          <w:rFonts w:ascii="Times New Roman" w:hAnsi="Times New Roman"/>
          <w:b/>
          <w:sz w:val="28"/>
          <w:szCs w:val="28"/>
        </w:rPr>
        <w:t>Описание системы и структуры водоснабжения муниципального образования и деление терр</w:t>
      </w:r>
      <w:r w:rsidR="00D93C81" w:rsidRPr="00C03789">
        <w:rPr>
          <w:rFonts w:ascii="Times New Roman" w:hAnsi="Times New Roman"/>
          <w:b/>
          <w:sz w:val="28"/>
          <w:szCs w:val="28"/>
        </w:rPr>
        <w:t>итории на эксплуатационные зоны</w:t>
      </w:r>
    </w:p>
    <w:p w:rsidR="00A52007" w:rsidRPr="00C03789" w:rsidRDefault="0033117F" w:rsidP="00A52007">
      <w:pPr>
        <w:pStyle w:val="a4"/>
        <w:spacing w:after="0" w:line="360" w:lineRule="auto"/>
        <w:ind w:left="0" w:firstLine="567"/>
        <w:jc w:val="both"/>
        <w:rPr>
          <w:rFonts w:ascii="Times New Roman" w:hAnsi="Times New Roman" w:cs="Times New Roman"/>
          <w:sz w:val="28"/>
          <w:szCs w:val="28"/>
        </w:rPr>
      </w:pPr>
      <w:r w:rsidRPr="00C03789">
        <w:rPr>
          <w:rFonts w:ascii="Times New Roman" w:hAnsi="Times New Roman" w:cs="Times New Roman"/>
          <w:sz w:val="28"/>
          <w:szCs w:val="28"/>
        </w:rPr>
        <w:t>Услуги водоснабжения и водоотведения населению, предприятиям, организациям, учреждениям и юридическим лицам</w:t>
      </w:r>
      <w:r w:rsidR="00A52007" w:rsidRPr="00C03789">
        <w:rPr>
          <w:rFonts w:ascii="Times New Roman" w:hAnsi="Times New Roman" w:cs="Times New Roman"/>
          <w:sz w:val="28"/>
          <w:szCs w:val="28"/>
        </w:rPr>
        <w:t xml:space="preserve"> </w:t>
      </w:r>
      <w:r w:rsidR="00BC1AE6" w:rsidRPr="00C03789">
        <w:rPr>
          <w:rFonts w:ascii="Times New Roman" w:hAnsi="Times New Roman" w:cs="Times New Roman"/>
          <w:sz w:val="28"/>
          <w:szCs w:val="28"/>
        </w:rPr>
        <w:t>Осиновского сельского</w:t>
      </w:r>
      <w:r w:rsidR="00A52007" w:rsidRPr="00C03789">
        <w:rPr>
          <w:rFonts w:ascii="Times New Roman" w:hAnsi="Times New Roman" w:cs="Times New Roman"/>
          <w:sz w:val="28"/>
          <w:szCs w:val="28"/>
        </w:rPr>
        <w:t xml:space="preserve"> поселения оказывает </w:t>
      </w:r>
      <w:r w:rsidR="00C66A9E" w:rsidRPr="00C03789">
        <w:rPr>
          <w:rFonts w:ascii="Times New Roman" w:hAnsi="Times New Roman" w:cs="Times New Roman"/>
          <w:sz w:val="28"/>
          <w:szCs w:val="28"/>
        </w:rPr>
        <w:t>МУП «Водоканал Михайловский»</w:t>
      </w:r>
      <w:r w:rsidR="00A52007" w:rsidRPr="00C03789">
        <w:rPr>
          <w:rFonts w:ascii="Times New Roman" w:hAnsi="Times New Roman" w:cs="Times New Roman"/>
          <w:sz w:val="28"/>
          <w:szCs w:val="28"/>
        </w:rPr>
        <w:t>.</w:t>
      </w:r>
    </w:p>
    <w:p w:rsidR="00C66A9E" w:rsidRPr="00C03789" w:rsidRDefault="003A7994" w:rsidP="003A7994">
      <w:pPr>
        <w:pStyle w:val="a4"/>
        <w:spacing w:after="0" w:line="360" w:lineRule="auto"/>
        <w:ind w:left="0" w:firstLine="567"/>
        <w:jc w:val="both"/>
        <w:rPr>
          <w:rFonts w:ascii="Times New Roman" w:hAnsi="Times New Roman" w:cs="Times New Roman"/>
          <w:sz w:val="28"/>
          <w:szCs w:val="28"/>
        </w:rPr>
      </w:pPr>
      <w:r w:rsidRPr="00C03789">
        <w:rPr>
          <w:rFonts w:ascii="Times New Roman" w:hAnsi="Times New Roman" w:cs="Times New Roman"/>
          <w:sz w:val="28"/>
          <w:szCs w:val="28"/>
        </w:rPr>
        <w:t xml:space="preserve">Источником водоснабжения Осиновского поселения являются скважинные водозаборы Даниловского месторождения пресных подземных вод. В центральной части с. Осиновка имеется централизованная система водоснабжения с водопроводной сетью и с установленными на ней уличными водоразборными колонками и пожарными гидрантами. Вода подается на противопожарные нужды, на хозяйственно-питьевые нужды населения, объекты общественно-делового назначения, а так же на производственные нужды предприятий местной промышленности. Водоснабжение усадебной застройки с. Осиновки состоит из двадцать пяти  шахтных колодцев и уличных водоразборных колонок. </w:t>
      </w:r>
    </w:p>
    <w:p w:rsidR="0078310C" w:rsidRPr="00C03789" w:rsidRDefault="0078310C" w:rsidP="006631DC">
      <w:pPr>
        <w:pStyle w:val="a4"/>
        <w:spacing w:after="0" w:line="360" w:lineRule="auto"/>
        <w:ind w:left="0" w:firstLine="567"/>
        <w:jc w:val="both"/>
        <w:rPr>
          <w:rFonts w:ascii="Times New Roman" w:hAnsi="Times New Roman" w:cs="Times New Roman"/>
          <w:sz w:val="28"/>
          <w:szCs w:val="28"/>
        </w:rPr>
      </w:pPr>
      <w:r w:rsidRPr="00C03789">
        <w:rPr>
          <w:rFonts w:ascii="Times New Roman" w:hAnsi="Times New Roman" w:cs="Times New Roman"/>
          <w:sz w:val="28"/>
          <w:szCs w:val="28"/>
        </w:rPr>
        <w:t>Водопроводные сети и сооружения, по данным эксплуатирующей организации, характеризуются высокой степенью износа.</w:t>
      </w:r>
    </w:p>
    <w:p w:rsidR="0078310C" w:rsidRPr="00C03789" w:rsidRDefault="0078310C" w:rsidP="006631DC">
      <w:pPr>
        <w:pStyle w:val="a4"/>
        <w:spacing w:after="0" w:line="360" w:lineRule="auto"/>
        <w:ind w:left="0" w:firstLine="567"/>
        <w:jc w:val="both"/>
        <w:rPr>
          <w:rFonts w:ascii="Times New Roman" w:hAnsi="Times New Roman" w:cs="Times New Roman"/>
          <w:sz w:val="28"/>
          <w:szCs w:val="28"/>
        </w:rPr>
      </w:pPr>
      <w:r w:rsidRPr="00C03789">
        <w:rPr>
          <w:rFonts w:ascii="Times New Roman" w:hAnsi="Times New Roman" w:cs="Times New Roman"/>
          <w:sz w:val="28"/>
          <w:szCs w:val="28"/>
        </w:rPr>
        <w:t xml:space="preserve">Характеристика существующих сетей и сооружений водоснабжения: </w:t>
      </w:r>
    </w:p>
    <w:p w:rsidR="0078310C" w:rsidRPr="00C03789" w:rsidRDefault="003A7994" w:rsidP="006631DC">
      <w:pPr>
        <w:pStyle w:val="a4"/>
        <w:spacing w:after="0" w:line="360" w:lineRule="auto"/>
        <w:ind w:left="0" w:firstLine="567"/>
        <w:jc w:val="both"/>
        <w:rPr>
          <w:rFonts w:ascii="Times New Roman" w:hAnsi="Times New Roman" w:cs="Times New Roman"/>
          <w:sz w:val="28"/>
          <w:szCs w:val="28"/>
        </w:rPr>
      </w:pPr>
      <w:r w:rsidRPr="00C03789">
        <w:rPr>
          <w:rFonts w:ascii="Times New Roman" w:hAnsi="Times New Roman" w:cs="Times New Roman"/>
          <w:sz w:val="28"/>
          <w:szCs w:val="28"/>
        </w:rPr>
        <w:t>- сети водоснабжения</w:t>
      </w:r>
      <w:r w:rsidR="0078310C" w:rsidRPr="00C03789">
        <w:rPr>
          <w:rFonts w:ascii="Times New Roman" w:hAnsi="Times New Roman" w:cs="Times New Roman"/>
          <w:sz w:val="28"/>
          <w:szCs w:val="28"/>
        </w:rPr>
        <w:t xml:space="preserve"> общ</w:t>
      </w:r>
      <w:r w:rsidRPr="00C03789">
        <w:rPr>
          <w:rFonts w:ascii="Times New Roman" w:hAnsi="Times New Roman" w:cs="Times New Roman"/>
          <w:sz w:val="28"/>
          <w:szCs w:val="28"/>
        </w:rPr>
        <w:t>ей протяженностью 3,35</w:t>
      </w:r>
      <w:r w:rsidR="00C72D5E" w:rsidRPr="00C03789">
        <w:rPr>
          <w:rFonts w:ascii="Times New Roman" w:hAnsi="Times New Roman" w:cs="Times New Roman"/>
          <w:sz w:val="28"/>
          <w:szCs w:val="28"/>
        </w:rPr>
        <w:t xml:space="preserve"> </w:t>
      </w:r>
      <w:r w:rsidR="0078310C" w:rsidRPr="00C03789">
        <w:rPr>
          <w:rFonts w:ascii="Times New Roman" w:hAnsi="Times New Roman" w:cs="Times New Roman"/>
          <w:sz w:val="28"/>
          <w:szCs w:val="28"/>
        </w:rPr>
        <w:t xml:space="preserve">км;   </w:t>
      </w:r>
    </w:p>
    <w:p w:rsidR="003A7994" w:rsidRPr="00C03789" w:rsidRDefault="003A7994" w:rsidP="003A7994">
      <w:pPr>
        <w:pStyle w:val="a4"/>
        <w:spacing w:after="0" w:line="360" w:lineRule="auto"/>
        <w:ind w:left="0" w:firstLine="567"/>
        <w:jc w:val="both"/>
        <w:rPr>
          <w:rFonts w:ascii="Times New Roman" w:hAnsi="Times New Roman" w:cs="Times New Roman"/>
          <w:sz w:val="28"/>
          <w:szCs w:val="28"/>
        </w:rPr>
      </w:pPr>
      <w:r w:rsidRPr="00C03789">
        <w:rPr>
          <w:rFonts w:ascii="Times New Roman" w:hAnsi="Times New Roman" w:cs="Times New Roman"/>
          <w:sz w:val="28"/>
          <w:szCs w:val="28"/>
        </w:rPr>
        <w:t>- артезианская скважина №11029 КУМИ;</w:t>
      </w:r>
    </w:p>
    <w:p w:rsidR="003A7994" w:rsidRPr="00C03789" w:rsidRDefault="003A7994" w:rsidP="003A7994">
      <w:pPr>
        <w:pStyle w:val="a4"/>
        <w:spacing w:after="0" w:line="360" w:lineRule="auto"/>
        <w:ind w:left="0" w:firstLine="567"/>
        <w:jc w:val="both"/>
        <w:rPr>
          <w:rFonts w:ascii="Times New Roman" w:hAnsi="Times New Roman" w:cs="Times New Roman"/>
          <w:sz w:val="28"/>
          <w:szCs w:val="28"/>
        </w:rPr>
      </w:pPr>
      <w:r w:rsidRPr="00C03789">
        <w:rPr>
          <w:rFonts w:ascii="Times New Roman" w:hAnsi="Times New Roman" w:cs="Times New Roman"/>
          <w:sz w:val="28"/>
          <w:szCs w:val="28"/>
        </w:rPr>
        <w:t>- артезианская скважина №6453, располагаемая на территории школы;</w:t>
      </w:r>
    </w:p>
    <w:p w:rsidR="003A7994" w:rsidRPr="00C03789" w:rsidRDefault="003A7994" w:rsidP="003A7994">
      <w:pPr>
        <w:pStyle w:val="a4"/>
        <w:spacing w:after="0" w:line="360" w:lineRule="auto"/>
        <w:ind w:left="0" w:firstLine="567"/>
        <w:jc w:val="both"/>
        <w:rPr>
          <w:rFonts w:ascii="Times New Roman" w:hAnsi="Times New Roman" w:cs="Times New Roman"/>
          <w:sz w:val="28"/>
          <w:szCs w:val="28"/>
        </w:rPr>
      </w:pPr>
      <w:r w:rsidRPr="00C03789">
        <w:rPr>
          <w:rFonts w:ascii="Times New Roman" w:hAnsi="Times New Roman" w:cs="Times New Roman"/>
          <w:sz w:val="28"/>
          <w:szCs w:val="28"/>
        </w:rPr>
        <w:t>- артезианская скважина б/н СХПК «Осиновский» животноводческий комплекс;</w:t>
      </w:r>
    </w:p>
    <w:p w:rsidR="003A7994" w:rsidRPr="00C03789" w:rsidRDefault="003A7994" w:rsidP="003A7994">
      <w:pPr>
        <w:pStyle w:val="a4"/>
        <w:spacing w:after="0" w:line="360" w:lineRule="auto"/>
        <w:ind w:left="0" w:firstLine="567"/>
        <w:jc w:val="both"/>
        <w:rPr>
          <w:rFonts w:ascii="Times New Roman" w:hAnsi="Times New Roman" w:cs="Times New Roman"/>
          <w:sz w:val="28"/>
          <w:szCs w:val="28"/>
        </w:rPr>
      </w:pPr>
      <w:r w:rsidRPr="00C03789">
        <w:rPr>
          <w:rFonts w:ascii="Times New Roman" w:hAnsi="Times New Roman" w:cs="Times New Roman"/>
          <w:sz w:val="28"/>
          <w:szCs w:val="28"/>
        </w:rPr>
        <w:t>- артезианская скважина №9341 СХПК «Осиновский»;</w:t>
      </w:r>
    </w:p>
    <w:p w:rsidR="003A7994" w:rsidRPr="00C03789" w:rsidRDefault="003A7994" w:rsidP="003A7994">
      <w:pPr>
        <w:pStyle w:val="a4"/>
        <w:spacing w:after="0" w:line="360" w:lineRule="auto"/>
        <w:ind w:left="0" w:firstLine="567"/>
        <w:jc w:val="both"/>
        <w:rPr>
          <w:rFonts w:ascii="Times New Roman" w:hAnsi="Times New Roman" w:cs="Times New Roman"/>
          <w:sz w:val="28"/>
          <w:szCs w:val="28"/>
        </w:rPr>
      </w:pPr>
      <w:r w:rsidRPr="00C03789">
        <w:rPr>
          <w:rFonts w:ascii="Times New Roman" w:hAnsi="Times New Roman" w:cs="Times New Roman"/>
          <w:sz w:val="28"/>
          <w:szCs w:val="28"/>
        </w:rPr>
        <w:lastRenderedPageBreak/>
        <w:t>- артезианская скважина б/н РУНО;</w:t>
      </w:r>
    </w:p>
    <w:p w:rsidR="003A7994" w:rsidRPr="00C03789" w:rsidRDefault="003A7994" w:rsidP="003A7994">
      <w:pPr>
        <w:pStyle w:val="a4"/>
        <w:spacing w:after="0" w:line="360" w:lineRule="auto"/>
        <w:ind w:left="0" w:firstLine="567"/>
        <w:jc w:val="both"/>
        <w:rPr>
          <w:rFonts w:ascii="Times New Roman" w:hAnsi="Times New Roman" w:cs="Times New Roman"/>
          <w:sz w:val="28"/>
          <w:szCs w:val="28"/>
        </w:rPr>
      </w:pPr>
      <w:r w:rsidRPr="00C03789">
        <w:rPr>
          <w:rFonts w:ascii="Times New Roman" w:hAnsi="Times New Roman" w:cs="Times New Roman"/>
          <w:sz w:val="28"/>
          <w:szCs w:val="28"/>
        </w:rPr>
        <w:t xml:space="preserve">- водонапорная башня объемом. </w:t>
      </w:r>
    </w:p>
    <w:p w:rsidR="0078310C" w:rsidRPr="00C03789" w:rsidRDefault="003A7994" w:rsidP="006631DC">
      <w:pPr>
        <w:pStyle w:val="a4"/>
        <w:spacing w:after="0" w:line="360" w:lineRule="auto"/>
        <w:ind w:left="0" w:firstLine="567"/>
        <w:jc w:val="both"/>
        <w:rPr>
          <w:rFonts w:ascii="Times New Roman" w:hAnsi="Times New Roman" w:cs="Times New Roman"/>
          <w:sz w:val="28"/>
          <w:szCs w:val="28"/>
        </w:rPr>
      </w:pPr>
      <w:r w:rsidRPr="00C03789">
        <w:rPr>
          <w:rFonts w:ascii="Times New Roman" w:hAnsi="Times New Roman" w:cs="Times New Roman"/>
          <w:sz w:val="28"/>
          <w:szCs w:val="28"/>
        </w:rPr>
        <w:t>Суммарный дебит водозаборных скважин составляет 6,8 тыс. м</w:t>
      </w:r>
      <w:r w:rsidRPr="00C03789">
        <w:rPr>
          <w:rFonts w:ascii="Times New Roman" w:hAnsi="Times New Roman" w:cs="Times New Roman"/>
          <w:sz w:val="28"/>
          <w:szCs w:val="28"/>
          <w:vertAlign w:val="superscript"/>
        </w:rPr>
        <w:t>3</w:t>
      </w:r>
      <w:r w:rsidRPr="00C03789">
        <w:rPr>
          <w:rFonts w:ascii="Times New Roman" w:hAnsi="Times New Roman" w:cs="Times New Roman"/>
          <w:sz w:val="28"/>
          <w:szCs w:val="28"/>
        </w:rPr>
        <w:t>/сут</w:t>
      </w:r>
    </w:p>
    <w:p w:rsidR="0078310C" w:rsidRPr="00C03789" w:rsidRDefault="0078310C" w:rsidP="006631DC">
      <w:pPr>
        <w:pStyle w:val="a4"/>
        <w:spacing w:after="0" w:line="360" w:lineRule="auto"/>
        <w:ind w:left="0" w:firstLine="567"/>
        <w:jc w:val="both"/>
        <w:rPr>
          <w:rFonts w:ascii="Times New Roman" w:hAnsi="Times New Roman" w:cs="Times New Roman"/>
          <w:sz w:val="28"/>
          <w:szCs w:val="28"/>
        </w:rPr>
      </w:pPr>
      <w:r w:rsidRPr="00C03789">
        <w:rPr>
          <w:rFonts w:ascii="Times New Roman" w:hAnsi="Times New Roman" w:cs="Times New Roman"/>
          <w:sz w:val="28"/>
          <w:szCs w:val="28"/>
        </w:rPr>
        <w:t xml:space="preserve">Сети водоснабжения </w:t>
      </w:r>
      <w:r w:rsidR="00B52736" w:rsidRPr="00C03789">
        <w:rPr>
          <w:rFonts w:ascii="Times New Roman" w:hAnsi="Times New Roman" w:cs="Times New Roman"/>
          <w:sz w:val="28"/>
          <w:szCs w:val="28"/>
        </w:rPr>
        <w:t>выполнены из</w:t>
      </w:r>
      <w:r w:rsidRPr="00C03789">
        <w:rPr>
          <w:rFonts w:ascii="Times New Roman" w:hAnsi="Times New Roman" w:cs="Times New Roman"/>
          <w:sz w:val="28"/>
          <w:szCs w:val="28"/>
        </w:rPr>
        <w:t xml:space="preserve"> </w:t>
      </w:r>
      <w:r w:rsidR="00B52736" w:rsidRPr="00C03789">
        <w:rPr>
          <w:rFonts w:ascii="Times New Roman" w:hAnsi="Times New Roman" w:cs="Times New Roman"/>
          <w:sz w:val="28"/>
          <w:szCs w:val="28"/>
        </w:rPr>
        <w:t xml:space="preserve">стальных </w:t>
      </w:r>
      <w:r w:rsidRPr="00C03789">
        <w:rPr>
          <w:rFonts w:ascii="Times New Roman" w:hAnsi="Times New Roman" w:cs="Times New Roman"/>
          <w:sz w:val="28"/>
          <w:szCs w:val="28"/>
        </w:rPr>
        <w:t>трубопроводов</w:t>
      </w:r>
      <w:r w:rsidR="00B52736" w:rsidRPr="00C03789">
        <w:rPr>
          <w:rFonts w:ascii="Times New Roman" w:hAnsi="Times New Roman" w:cs="Times New Roman"/>
          <w:sz w:val="28"/>
          <w:szCs w:val="28"/>
        </w:rPr>
        <w:t xml:space="preserve"> диаметром от </w:t>
      </w:r>
      <w:r w:rsidR="009F576E" w:rsidRPr="00C03789">
        <w:rPr>
          <w:rFonts w:ascii="Times New Roman" w:hAnsi="Times New Roman" w:cs="Times New Roman"/>
          <w:sz w:val="28"/>
          <w:szCs w:val="28"/>
        </w:rPr>
        <w:t>4</w:t>
      </w:r>
      <w:r w:rsidRPr="00C03789">
        <w:rPr>
          <w:rFonts w:ascii="Times New Roman" w:hAnsi="Times New Roman" w:cs="Times New Roman"/>
          <w:sz w:val="28"/>
          <w:szCs w:val="28"/>
        </w:rPr>
        <w:t>0</w:t>
      </w:r>
      <w:r w:rsidR="00B52736" w:rsidRPr="00C03789">
        <w:rPr>
          <w:rFonts w:ascii="Times New Roman" w:hAnsi="Times New Roman" w:cs="Times New Roman"/>
          <w:sz w:val="28"/>
          <w:szCs w:val="28"/>
        </w:rPr>
        <w:t xml:space="preserve">мм до </w:t>
      </w:r>
      <w:r w:rsidR="009F576E" w:rsidRPr="00C03789">
        <w:rPr>
          <w:rFonts w:ascii="Times New Roman" w:hAnsi="Times New Roman" w:cs="Times New Roman"/>
          <w:sz w:val="28"/>
          <w:szCs w:val="28"/>
        </w:rPr>
        <w:t>10</w:t>
      </w:r>
      <w:r w:rsidRPr="00C03789">
        <w:rPr>
          <w:rFonts w:ascii="Times New Roman" w:hAnsi="Times New Roman" w:cs="Times New Roman"/>
          <w:sz w:val="28"/>
          <w:szCs w:val="28"/>
        </w:rPr>
        <w:t>0</w:t>
      </w:r>
      <w:r w:rsidR="00B52736" w:rsidRPr="00C03789">
        <w:rPr>
          <w:rFonts w:ascii="Times New Roman" w:hAnsi="Times New Roman" w:cs="Times New Roman"/>
          <w:sz w:val="28"/>
          <w:szCs w:val="28"/>
        </w:rPr>
        <w:t xml:space="preserve"> </w:t>
      </w:r>
      <w:r w:rsidRPr="00C03789">
        <w:rPr>
          <w:rFonts w:ascii="Times New Roman" w:hAnsi="Times New Roman" w:cs="Times New Roman"/>
          <w:sz w:val="28"/>
          <w:szCs w:val="28"/>
        </w:rPr>
        <w:t>мм. Степень износа сетей водоснабжения высокая</w:t>
      </w:r>
      <w:r w:rsidR="00B52736" w:rsidRPr="00C03789">
        <w:rPr>
          <w:rFonts w:ascii="Times New Roman" w:hAnsi="Times New Roman" w:cs="Times New Roman"/>
          <w:sz w:val="28"/>
          <w:szCs w:val="28"/>
        </w:rPr>
        <w:t xml:space="preserve"> 60-80%</w:t>
      </w:r>
      <w:r w:rsidRPr="00C03789">
        <w:rPr>
          <w:rFonts w:ascii="Times New Roman" w:hAnsi="Times New Roman" w:cs="Times New Roman"/>
          <w:sz w:val="28"/>
          <w:szCs w:val="28"/>
        </w:rPr>
        <w:t xml:space="preserve">, водозаборных </w:t>
      </w:r>
      <w:r w:rsidR="00B52736" w:rsidRPr="00C03789">
        <w:rPr>
          <w:rFonts w:ascii="Times New Roman" w:hAnsi="Times New Roman" w:cs="Times New Roman"/>
          <w:sz w:val="28"/>
          <w:szCs w:val="28"/>
        </w:rPr>
        <w:t>сооружений</w:t>
      </w:r>
      <w:r w:rsidRPr="00C03789">
        <w:rPr>
          <w:rFonts w:ascii="Times New Roman" w:hAnsi="Times New Roman" w:cs="Times New Roman"/>
          <w:sz w:val="28"/>
          <w:szCs w:val="28"/>
        </w:rPr>
        <w:t xml:space="preserve"> </w:t>
      </w:r>
      <w:r w:rsidR="00B52736" w:rsidRPr="00C03789">
        <w:rPr>
          <w:rFonts w:ascii="Times New Roman" w:hAnsi="Times New Roman" w:cs="Times New Roman"/>
          <w:sz w:val="28"/>
          <w:szCs w:val="28"/>
        </w:rPr>
        <w:t>70</w:t>
      </w:r>
      <w:r w:rsidRPr="00C03789">
        <w:rPr>
          <w:rFonts w:ascii="Times New Roman" w:hAnsi="Times New Roman" w:cs="Times New Roman"/>
          <w:sz w:val="28"/>
          <w:szCs w:val="28"/>
        </w:rPr>
        <w:t>%.</w:t>
      </w:r>
    </w:p>
    <w:p w:rsidR="00C72D5E" w:rsidRPr="00C03789" w:rsidRDefault="00C72D5E" w:rsidP="006631DC">
      <w:pPr>
        <w:pStyle w:val="a4"/>
        <w:spacing w:after="0" w:line="360" w:lineRule="auto"/>
        <w:ind w:left="0" w:firstLine="567"/>
        <w:jc w:val="both"/>
        <w:rPr>
          <w:rFonts w:ascii="Times New Roman" w:hAnsi="Times New Roman" w:cs="Times New Roman"/>
          <w:sz w:val="28"/>
          <w:szCs w:val="28"/>
        </w:rPr>
      </w:pPr>
    </w:p>
    <w:p w:rsidR="004D14A5" w:rsidRPr="00C03789" w:rsidRDefault="004D14A5" w:rsidP="006E5EE8">
      <w:pPr>
        <w:pStyle w:val="a4"/>
        <w:numPr>
          <w:ilvl w:val="1"/>
          <w:numId w:val="12"/>
        </w:numPr>
        <w:spacing w:after="0" w:line="360" w:lineRule="auto"/>
        <w:ind w:left="0" w:firstLine="567"/>
        <w:contextualSpacing w:val="0"/>
        <w:jc w:val="both"/>
        <w:rPr>
          <w:rFonts w:ascii="Times New Roman" w:hAnsi="Times New Roman"/>
          <w:b/>
          <w:sz w:val="28"/>
          <w:szCs w:val="28"/>
        </w:rPr>
      </w:pPr>
      <w:r w:rsidRPr="00C03789">
        <w:rPr>
          <w:rFonts w:ascii="Times New Roman" w:hAnsi="Times New Roman"/>
          <w:b/>
          <w:sz w:val="28"/>
          <w:szCs w:val="28"/>
        </w:rPr>
        <w:t>О</w:t>
      </w:r>
      <w:r w:rsidR="00EB6FF1" w:rsidRPr="00C03789">
        <w:rPr>
          <w:rFonts w:ascii="Times New Roman" w:hAnsi="Times New Roman"/>
          <w:b/>
          <w:sz w:val="28"/>
          <w:szCs w:val="28"/>
        </w:rPr>
        <w:t xml:space="preserve">писание территории поселения не </w:t>
      </w:r>
      <w:r w:rsidRPr="00C03789">
        <w:rPr>
          <w:rFonts w:ascii="Times New Roman" w:hAnsi="Times New Roman"/>
          <w:b/>
          <w:sz w:val="28"/>
          <w:szCs w:val="28"/>
        </w:rPr>
        <w:t>охваченных централизо</w:t>
      </w:r>
      <w:r w:rsidR="009F576E" w:rsidRPr="00C03789">
        <w:rPr>
          <w:rFonts w:ascii="Times New Roman" w:hAnsi="Times New Roman"/>
          <w:b/>
          <w:sz w:val="28"/>
          <w:szCs w:val="28"/>
        </w:rPr>
        <w:t>ванными системами водоснабжения</w:t>
      </w:r>
    </w:p>
    <w:p w:rsidR="00AA0DFA" w:rsidRPr="00C03789" w:rsidRDefault="00AA0DFA" w:rsidP="00AA0DFA">
      <w:pPr>
        <w:pStyle w:val="a4"/>
        <w:spacing w:after="0" w:line="360" w:lineRule="auto"/>
        <w:ind w:left="0" w:firstLine="567"/>
        <w:jc w:val="both"/>
        <w:rPr>
          <w:rFonts w:ascii="Times New Roman" w:hAnsi="Times New Roman" w:cs="Times New Roman"/>
          <w:sz w:val="28"/>
          <w:szCs w:val="28"/>
        </w:rPr>
      </w:pPr>
      <w:r w:rsidRPr="00C03789">
        <w:rPr>
          <w:rFonts w:ascii="Times New Roman" w:hAnsi="Times New Roman" w:cs="Times New Roman"/>
          <w:sz w:val="28"/>
          <w:szCs w:val="28"/>
        </w:rPr>
        <w:t>Водоснабжение в неохваченных централизованной системой домах осуществляется из</w:t>
      </w:r>
      <w:r w:rsidR="00632C1F" w:rsidRPr="00C03789">
        <w:rPr>
          <w:rFonts w:ascii="Times New Roman" w:hAnsi="Times New Roman" w:cs="Times New Roman"/>
          <w:sz w:val="28"/>
          <w:szCs w:val="28"/>
        </w:rPr>
        <w:t xml:space="preserve"> уличных водоразборных колонок</w:t>
      </w:r>
      <w:r w:rsidR="009F576E" w:rsidRPr="00C03789">
        <w:rPr>
          <w:rFonts w:ascii="Times New Roman" w:hAnsi="Times New Roman" w:cs="Times New Roman"/>
          <w:sz w:val="28"/>
          <w:szCs w:val="28"/>
        </w:rPr>
        <w:t xml:space="preserve"> располагаемых по у. Гагарина, ул. Лазо, ул. Партизанская, ул. Рабочая, ул. Суворова, ул. Комсомольская</w:t>
      </w:r>
      <w:r w:rsidR="00632C1F" w:rsidRPr="00C03789">
        <w:rPr>
          <w:rFonts w:ascii="Times New Roman" w:hAnsi="Times New Roman" w:cs="Times New Roman"/>
          <w:sz w:val="28"/>
          <w:szCs w:val="28"/>
        </w:rPr>
        <w:t>,</w:t>
      </w:r>
      <w:r w:rsidR="009F576E" w:rsidRPr="00C03789">
        <w:rPr>
          <w:rFonts w:ascii="Times New Roman" w:hAnsi="Times New Roman" w:cs="Times New Roman"/>
          <w:sz w:val="28"/>
          <w:szCs w:val="28"/>
        </w:rPr>
        <w:t xml:space="preserve"> а так же из</w:t>
      </w:r>
      <w:r w:rsidRPr="00C03789">
        <w:rPr>
          <w:rFonts w:ascii="Times New Roman" w:hAnsi="Times New Roman" w:cs="Times New Roman"/>
          <w:sz w:val="28"/>
          <w:szCs w:val="28"/>
        </w:rPr>
        <w:t xml:space="preserve"> индивидуальных скважин и колодцев. </w:t>
      </w:r>
    </w:p>
    <w:p w:rsidR="00632C1F" w:rsidRPr="00C03789" w:rsidRDefault="00632C1F" w:rsidP="00AA0DFA">
      <w:pPr>
        <w:pStyle w:val="a4"/>
        <w:spacing w:after="0" w:line="360" w:lineRule="auto"/>
        <w:ind w:left="0" w:firstLine="567"/>
        <w:jc w:val="both"/>
        <w:rPr>
          <w:rFonts w:ascii="Times New Roman" w:hAnsi="Times New Roman"/>
          <w:b/>
          <w:sz w:val="28"/>
          <w:szCs w:val="28"/>
        </w:rPr>
      </w:pPr>
    </w:p>
    <w:p w:rsidR="009F576E" w:rsidRPr="00C03789" w:rsidRDefault="004D14A5" w:rsidP="009F576E">
      <w:pPr>
        <w:pStyle w:val="a4"/>
        <w:numPr>
          <w:ilvl w:val="1"/>
          <w:numId w:val="12"/>
        </w:numPr>
        <w:spacing w:after="0" w:line="360" w:lineRule="auto"/>
        <w:ind w:left="0" w:firstLine="567"/>
        <w:contextualSpacing w:val="0"/>
        <w:jc w:val="both"/>
        <w:rPr>
          <w:rFonts w:ascii="Times New Roman" w:hAnsi="Times New Roman"/>
          <w:b/>
          <w:sz w:val="28"/>
          <w:szCs w:val="28"/>
        </w:rPr>
      </w:pPr>
      <w:r w:rsidRPr="00C03789">
        <w:rPr>
          <w:rFonts w:ascii="Times New Roman" w:hAnsi="Times New Roman"/>
          <w:b/>
          <w:sz w:val="28"/>
          <w:szCs w:val="28"/>
        </w:rPr>
        <w:t xml:space="preserve">Описание технологических зон водоснабжения, зон централизованного и </w:t>
      </w:r>
      <w:r w:rsidR="00C72D5E" w:rsidRPr="00C03789">
        <w:rPr>
          <w:rFonts w:ascii="Times New Roman" w:hAnsi="Times New Roman"/>
          <w:b/>
          <w:sz w:val="28"/>
          <w:szCs w:val="28"/>
        </w:rPr>
        <w:t>д</w:t>
      </w:r>
      <w:r w:rsidRPr="00C03789">
        <w:rPr>
          <w:rFonts w:ascii="Times New Roman" w:hAnsi="Times New Roman"/>
          <w:b/>
          <w:sz w:val="28"/>
          <w:szCs w:val="28"/>
        </w:rPr>
        <w:t>ецентрализованного водоснабжения (территорий, на которых водоснабжение осуществляется с использованием централизованных и нецентрализованных систем горячего водоснабжения, систем холодного водоснабжения соответственно)  и перечень центра</w:t>
      </w:r>
      <w:r w:rsidR="00632C1F" w:rsidRPr="00C03789">
        <w:rPr>
          <w:rFonts w:ascii="Times New Roman" w:hAnsi="Times New Roman"/>
          <w:b/>
          <w:sz w:val="28"/>
          <w:szCs w:val="28"/>
        </w:rPr>
        <w:t>лизованных систем водоснабжения</w:t>
      </w:r>
    </w:p>
    <w:p w:rsidR="009F576E" w:rsidRPr="00C03789" w:rsidRDefault="002615E3" w:rsidP="009F576E">
      <w:pPr>
        <w:pStyle w:val="a4"/>
        <w:spacing w:after="0" w:line="360" w:lineRule="auto"/>
        <w:ind w:left="0" w:firstLine="567"/>
        <w:jc w:val="both"/>
        <w:rPr>
          <w:rFonts w:ascii="Times New Roman" w:hAnsi="Times New Roman" w:cs="Times New Roman"/>
          <w:sz w:val="28"/>
          <w:szCs w:val="28"/>
        </w:rPr>
      </w:pPr>
      <w:r w:rsidRPr="00C03789">
        <w:rPr>
          <w:rFonts w:ascii="Times New Roman" w:hAnsi="Times New Roman" w:cs="Times New Roman"/>
          <w:sz w:val="28"/>
          <w:szCs w:val="28"/>
        </w:rPr>
        <w:t xml:space="preserve">Технологической зоной </w:t>
      </w:r>
      <w:r w:rsidR="009F576E" w:rsidRPr="00C03789">
        <w:rPr>
          <w:rFonts w:ascii="Times New Roman" w:hAnsi="Times New Roman" w:cs="Times New Roman"/>
          <w:sz w:val="28"/>
          <w:szCs w:val="28"/>
        </w:rPr>
        <w:t xml:space="preserve">централизованного </w:t>
      </w:r>
      <w:r w:rsidRPr="00C03789">
        <w:rPr>
          <w:rFonts w:ascii="Times New Roman" w:hAnsi="Times New Roman" w:cs="Times New Roman"/>
          <w:sz w:val="28"/>
          <w:szCs w:val="28"/>
        </w:rPr>
        <w:t xml:space="preserve">водоснабжения </w:t>
      </w:r>
      <w:r w:rsidR="009F576E" w:rsidRPr="00C03789">
        <w:rPr>
          <w:rFonts w:ascii="Times New Roman" w:hAnsi="Times New Roman" w:cs="Times New Roman"/>
          <w:sz w:val="28"/>
          <w:szCs w:val="28"/>
        </w:rPr>
        <w:t xml:space="preserve">с. Осиновка </w:t>
      </w:r>
      <w:r w:rsidRPr="00C03789">
        <w:rPr>
          <w:rFonts w:ascii="Times New Roman" w:hAnsi="Times New Roman" w:cs="Times New Roman"/>
          <w:sz w:val="28"/>
          <w:szCs w:val="28"/>
        </w:rPr>
        <w:t>следует считать территорию в границах ул</w:t>
      </w:r>
      <w:r w:rsidR="009F576E" w:rsidRPr="00C03789">
        <w:rPr>
          <w:rFonts w:ascii="Times New Roman" w:hAnsi="Times New Roman" w:cs="Times New Roman"/>
          <w:sz w:val="28"/>
          <w:szCs w:val="28"/>
        </w:rPr>
        <w:t>.</w:t>
      </w:r>
      <w:r w:rsidRPr="00C03789">
        <w:rPr>
          <w:rFonts w:ascii="Times New Roman" w:hAnsi="Times New Roman" w:cs="Times New Roman"/>
          <w:sz w:val="28"/>
          <w:szCs w:val="28"/>
        </w:rPr>
        <w:t xml:space="preserve"> </w:t>
      </w:r>
      <w:r w:rsidR="009F576E" w:rsidRPr="00C03789">
        <w:rPr>
          <w:rFonts w:ascii="Times New Roman" w:hAnsi="Times New Roman" w:cs="Times New Roman"/>
          <w:sz w:val="28"/>
          <w:szCs w:val="28"/>
        </w:rPr>
        <w:t>Рабочая</w:t>
      </w:r>
      <w:r w:rsidR="00083F13" w:rsidRPr="00C03789">
        <w:rPr>
          <w:rFonts w:ascii="Times New Roman" w:hAnsi="Times New Roman" w:cs="Times New Roman"/>
          <w:sz w:val="28"/>
          <w:szCs w:val="28"/>
        </w:rPr>
        <w:t xml:space="preserve">, </w:t>
      </w:r>
      <w:r w:rsidR="009F576E" w:rsidRPr="00C03789">
        <w:rPr>
          <w:rFonts w:ascii="Times New Roman" w:hAnsi="Times New Roman" w:cs="Times New Roman"/>
          <w:sz w:val="28"/>
          <w:szCs w:val="28"/>
        </w:rPr>
        <w:t>ул. Ленинская, ул. Суворова</w:t>
      </w:r>
      <w:r w:rsidRPr="00C03789">
        <w:rPr>
          <w:rFonts w:ascii="Times New Roman" w:hAnsi="Times New Roman" w:cs="Times New Roman"/>
          <w:sz w:val="28"/>
          <w:szCs w:val="28"/>
        </w:rPr>
        <w:t xml:space="preserve">. В границах данных улиц </w:t>
      </w:r>
      <w:r w:rsidR="00083F13" w:rsidRPr="00C03789">
        <w:rPr>
          <w:rFonts w:ascii="Times New Roman" w:hAnsi="Times New Roman" w:cs="Times New Roman"/>
          <w:sz w:val="28"/>
          <w:szCs w:val="28"/>
        </w:rPr>
        <w:t xml:space="preserve">расположена </w:t>
      </w:r>
      <w:r w:rsidRPr="00C03789">
        <w:rPr>
          <w:rFonts w:ascii="Times New Roman" w:hAnsi="Times New Roman" w:cs="Times New Roman"/>
          <w:sz w:val="28"/>
          <w:szCs w:val="28"/>
        </w:rPr>
        <w:t>водопроводн</w:t>
      </w:r>
      <w:r w:rsidR="00083F13" w:rsidRPr="00C03789">
        <w:rPr>
          <w:rFonts w:ascii="Times New Roman" w:hAnsi="Times New Roman" w:cs="Times New Roman"/>
          <w:sz w:val="28"/>
          <w:szCs w:val="28"/>
        </w:rPr>
        <w:t>ая сеть</w:t>
      </w:r>
      <w:r w:rsidRPr="00C03789">
        <w:rPr>
          <w:rFonts w:ascii="Times New Roman" w:hAnsi="Times New Roman" w:cs="Times New Roman"/>
          <w:sz w:val="28"/>
          <w:szCs w:val="28"/>
        </w:rPr>
        <w:t>, принадлежащ</w:t>
      </w:r>
      <w:r w:rsidR="00083F13" w:rsidRPr="00C03789">
        <w:rPr>
          <w:rFonts w:ascii="Times New Roman" w:hAnsi="Times New Roman" w:cs="Times New Roman"/>
          <w:sz w:val="28"/>
          <w:szCs w:val="28"/>
        </w:rPr>
        <w:t>ая</w:t>
      </w:r>
      <w:r w:rsidR="009F576E" w:rsidRPr="00C03789">
        <w:rPr>
          <w:rFonts w:ascii="Times New Roman" w:hAnsi="Times New Roman" w:cs="Times New Roman"/>
          <w:sz w:val="28"/>
          <w:szCs w:val="28"/>
        </w:rPr>
        <w:t xml:space="preserve"> администрации</w:t>
      </w:r>
      <w:r w:rsidRPr="00C03789">
        <w:rPr>
          <w:rFonts w:ascii="Times New Roman" w:hAnsi="Times New Roman" w:cs="Times New Roman"/>
          <w:sz w:val="28"/>
          <w:szCs w:val="28"/>
        </w:rPr>
        <w:t xml:space="preserve"> </w:t>
      </w:r>
      <w:r w:rsidR="00BC1AE6" w:rsidRPr="00C03789">
        <w:rPr>
          <w:rFonts w:ascii="Times New Roman" w:hAnsi="Times New Roman" w:cs="Times New Roman"/>
          <w:sz w:val="28"/>
          <w:szCs w:val="28"/>
        </w:rPr>
        <w:t>Осиновского сельского</w:t>
      </w:r>
      <w:r w:rsidR="00083F13" w:rsidRPr="00C03789">
        <w:rPr>
          <w:rFonts w:ascii="Times New Roman" w:hAnsi="Times New Roman" w:cs="Times New Roman"/>
          <w:sz w:val="28"/>
          <w:szCs w:val="28"/>
        </w:rPr>
        <w:t xml:space="preserve"> поселения </w:t>
      </w:r>
      <w:r w:rsidRPr="00C03789">
        <w:rPr>
          <w:rFonts w:ascii="Times New Roman" w:hAnsi="Times New Roman" w:cs="Times New Roman"/>
          <w:sz w:val="28"/>
          <w:szCs w:val="28"/>
        </w:rPr>
        <w:t xml:space="preserve">и находящейся в эксплуатации </w:t>
      </w:r>
      <w:r w:rsidR="009F576E" w:rsidRPr="00C03789">
        <w:rPr>
          <w:rFonts w:ascii="Times New Roman" w:hAnsi="Times New Roman" w:cs="Times New Roman"/>
          <w:sz w:val="28"/>
          <w:szCs w:val="28"/>
        </w:rPr>
        <w:t>М</w:t>
      </w:r>
      <w:r w:rsidR="00083F13" w:rsidRPr="00C03789">
        <w:rPr>
          <w:rFonts w:ascii="Times New Roman" w:hAnsi="Times New Roman" w:cs="Times New Roman"/>
          <w:sz w:val="28"/>
          <w:szCs w:val="28"/>
        </w:rPr>
        <w:t>УП «</w:t>
      </w:r>
      <w:r w:rsidR="009F576E" w:rsidRPr="00C03789">
        <w:rPr>
          <w:rFonts w:ascii="Times New Roman" w:hAnsi="Times New Roman" w:cs="Times New Roman"/>
          <w:sz w:val="28"/>
          <w:szCs w:val="28"/>
        </w:rPr>
        <w:t>Водоканал Михайловский</w:t>
      </w:r>
      <w:r w:rsidR="00083F13" w:rsidRPr="00C03789">
        <w:rPr>
          <w:rFonts w:ascii="Times New Roman" w:hAnsi="Times New Roman" w:cs="Times New Roman"/>
          <w:sz w:val="28"/>
          <w:szCs w:val="28"/>
        </w:rPr>
        <w:t>»</w:t>
      </w:r>
      <w:r w:rsidRPr="00C03789">
        <w:rPr>
          <w:rFonts w:ascii="Times New Roman" w:hAnsi="Times New Roman" w:cs="Times New Roman"/>
          <w:sz w:val="28"/>
          <w:szCs w:val="28"/>
        </w:rPr>
        <w:t xml:space="preserve"> </w:t>
      </w:r>
      <w:r w:rsidR="009F576E" w:rsidRPr="00C03789">
        <w:rPr>
          <w:rFonts w:ascii="Times New Roman" w:hAnsi="Times New Roman" w:cs="Times New Roman"/>
          <w:sz w:val="28"/>
          <w:szCs w:val="28"/>
        </w:rPr>
        <w:t>Михайло</w:t>
      </w:r>
      <w:r w:rsidR="00C03789" w:rsidRPr="00C03789">
        <w:rPr>
          <w:rFonts w:ascii="Times New Roman" w:hAnsi="Times New Roman" w:cs="Times New Roman"/>
          <w:sz w:val="28"/>
          <w:szCs w:val="28"/>
        </w:rPr>
        <w:t>в</w:t>
      </w:r>
      <w:r w:rsidR="009F576E" w:rsidRPr="00C03789">
        <w:rPr>
          <w:rFonts w:ascii="Times New Roman" w:hAnsi="Times New Roman" w:cs="Times New Roman"/>
          <w:sz w:val="28"/>
          <w:szCs w:val="28"/>
        </w:rPr>
        <w:t>ского муниципального</w:t>
      </w:r>
      <w:r w:rsidR="00083F13" w:rsidRPr="00C03789">
        <w:rPr>
          <w:rFonts w:ascii="Times New Roman" w:hAnsi="Times New Roman" w:cs="Times New Roman"/>
          <w:sz w:val="28"/>
          <w:szCs w:val="28"/>
        </w:rPr>
        <w:t xml:space="preserve"> района</w:t>
      </w:r>
      <w:r w:rsidRPr="00C03789">
        <w:rPr>
          <w:rFonts w:ascii="Times New Roman" w:hAnsi="Times New Roman" w:cs="Times New Roman"/>
          <w:sz w:val="28"/>
          <w:szCs w:val="28"/>
        </w:rPr>
        <w:t xml:space="preserve">, осуществляющей </w:t>
      </w:r>
      <w:r w:rsidR="009F576E" w:rsidRPr="00C03789">
        <w:rPr>
          <w:rFonts w:ascii="Times New Roman" w:hAnsi="Times New Roman" w:cs="Times New Roman"/>
          <w:sz w:val="28"/>
          <w:szCs w:val="28"/>
        </w:rPr>
        <w:t>холодное</w:t>
      </w:r>
      <w:r w:rsidRPr="00C03789">
        <w:rPr>
          <w:rFonts w:ascii="Times New Roman" w:hAnsi="Times New Roman" w:cs="Times New Roman"/>
          <w:sz w:val="28"/>
          <w:szCs w:val="28"/>
        </w:rPr>
        <w:t xml:space="preserve">. </w:t>
      </w:r>
      <w:r w:rsidR="00083F13" w:rsidRPr="00C03789">
        <w:rPr>
          <w:rFonts w:ascii="Times New Roman" w:hAnsi="Times New Roman" w:cs="Times New Roman"/>
          <w:sz w:val="28"/>
          <w:szCs w:val="28"/>
        </w:rPr>
        <w:t>В пределах данной зоны обеспечивае</w:t>
      </w:r>
      <w:r w:rsidRPr="00C03789">
        <w:rPr>
          <w:rFonts w:ascii="Times New Roman" w:hAnsi="Times New Roman" w:cs="Times New Roman"/>
          <w:sz w:val="28"/>
          <w:szCs w:val="28"/>
        </w:rPr>
        <w:t>тся</w:t>
      </w:r>
      <w:r w:rsidR="00083F13" w:rsidRPr="00C03789">
        <w:rPr>
          <w:rFonts w:ascii="Times New Roman" w:hAnsi="Times New Roman" w:cs="Times New Roman"/>
          <w:sz w:val="28"/>
          <w:szCs w:val="28"/>
        </w:rPr>
        <w:t xml:space="preserve"> напор, достаточн</w:t>
      </w:r>
      <w:r w:rsidR="00787703" w:rsidRPr="00C03789">
        <w:rPr>
          <w:rFonts w:ascii="Times New Roman" w:hAnsi="Times New Roman" w:cs="Times New Roman"/>
          <w:sz w:val="28"/>
          <w:szCs w:val="28"/>
        </w:rPr>
        <w:t>ый</w:t>
      </w:r>
      <w:r w:rsidR="00083F13" w:rsidRPr="00C03789">
        <w:rPr>
          <w:rFonts w:ascii="Times New Roman" w:hAnsi="Times New Roman" w:cs="Times New Roman"/>
          <w:sz w:val="28"/>
          <w:szCs w:val="28"/>
        </w:rPr>
        <w:t xml:space="preserve"> для</w:t>
      </w:r>
      <w:r w:rsidR="00787703" w:rsidRPr="00C03789">
        <w:rPr>
          <w:rFonts w:ascii="Times New Roman" w:hAnsi="Times New Roman" w:cs="Times New Roman"/>
          <w:sz w:val="28"/>
          <w:szCs w:val="28"/>
        </w:rPr>
        <w:t xml:space="preserve"> гарантированного водоснабжения</w:t>
      </w:r>
      <w:r w:rsidRPr="00C03789">
        <w:rPr>
          <w:rFonts w:ascii="Times New Roman" w:hAnsi="Times New Roman" w:cs="Times New Roman"/>
          <w:sz w:val="28"/>
          <w:szCs w:val="28"/>
        </w:rPr>
        <w:t xml:space="preserve"> воды при подаче ее потребителям в соответствии с расчетным расход</w:t>
      </w:r>
      <w:r w:rsidR="00787703" w:rsidRPr="00C03789">
        <w:rPr>
          <w:rFonts w:ascii="Times New Roman" w:hAnsi="Times New Roman" w:cs="Times New Roman"/>
          <w:sz w:val="28"/>
          <w:szCs w:val="28"/>
        </w:rPr>
        <w:t>ом воды для каждого потребителя.</w:t>
      </w:r>
      <w:r w:rsidRPr="00C03789">
        <w:rPr>
          <w:rFonts w:ascii="Times New Roman" w:hAnsi="Times New Roman" w:cs="Times New Roman"/>
          <w:sz w:val="28"/>
          <w:szCs w:val="28"/>
        </w:rPr>
        <w:t xml:space="preserve"> В данной технологической зоне</w:t>
      </w:r>
      <w:r w:rsidR="009F576E" w:rsidRPr="00C03789">
        <w:rPr>
          <w:rFonts w:ascii="Times New Roman" w:hAnsi="Times New Roman" w:cs="Times New Roman"/>
          <w:sz w:val="28"/>
          <w:szCs w:val="28"/>
        </w:rPr>
        <w:t xml:space="preserve"> три жилых дома, две школы, детский сад и котельная </w:t>
      </w:r>
      <w:r w:rsidRPr="00C03789">
        <w:rPr>
          <w:rFonts w:ascii="Times New Roman" w:hAnsi="Times New Roman" w:cs="Times New Roman"/>
          <w:sz w:val="28"/>
          <w:szCs w:val="28"/>
        </w:rPr>
        <w:t xml:space="preserve">подключены к </w:t>
      </w:r>
      <w:r w:rsidR="000B3C11" w:rsidRPr="00C03789">
        <w:rPr>
          <w:rFonts w:ascii="Times New Roman" w:hAnsi="Times New Roman" w:cs="Times New Roman"/>
          <w:sz w:val="28"/>
          <w:szCs w:val="28"/>
        </w:rPr>
        <w:t>системе централизованного холодного</w:t>
      </w:r>
      <w:r w:rsidRPr="00C03789">
        <w:rPr>
          <w:rFonts w:ascii="Times New Roman" w:hAnsi="Times New Roman" w:cs="Times New Roman"/>
          <w:sz w:val="28"/>
          <w:szCs w:val="28"/>
        </w:rPr>
        <w:t xml:space="preserve"> и </w:t>
      </w:r>
      <w:r w:rsidR="000B3C11" w:rsidRPr="00C03789">
        <w:rPr>
          <w:rFonts w:ascii="Times New Roman" w:hAnsi="Times New Roman" w:cs="Times New Roman"/>
          <w:sz w:val="28"/>
          <w:szCs w:val="28"/>
        </w:rPr>
        <w:t>горячего водоснабжения</w:t>
      </w:r>
      <w:r w:rsidRPr="00C03789">
        <w:rPr>
          <w:rFonts w:ascii="Times New Roman" w:hAnsi="Times New Roman" w:cs="Times New Roman"/>
          <w:sz w:val="28"/>
          <w:szCs w:val="28"/>
        </w:rPr>
        <w:t>.</w:t>
      </w:r>
      <w:r w:rsidR="009F576E" w:rsidRPr="00C03789">
        <w:rPr>
          <w:rFonts w:ascii="Times New Roman" w:hAnsi="Times New Roman" w:cs="Times New Roman"/>
          <w:sz w:val="28"/>
          <w:szCs w:val="28"/>
        </w:rPr>
        <w:t xml:space="preserve"> Существующая централизованная система </w:t>
      </w:r>
      <w:r w:rsidR="009F576E" w:rsidRPr="00C03789">
        <w:rPr>
          <w:rFonts w:ascii="Times New Roman" w:hAnsi="Times New Roman" w:cs="Times New Roman"/>
          <w:sz w:val="28"/>
          <w:szCs w:val="28"/>
        </w:rPr>
        <w:lastRenderedPageBreak/>
        <w:t>водоснабжения, обеспечивающая питьевой водой, с. Осиновка</w:t>
      </w:r>
      <w:r w:rsidR="00C03789" w:rsidRPr="00C03789">
        <w:rPr>
          <w:rFonts w:ascii="Times New Roman" w:hAnsi="Times New Roman" w:cs="Times New Roman"/>
          <w:sz w:val="28"/>
          <w:szCs w:val="28"/>
        </w:rPr>
        <w:t xml:space="preserve"> </w:t>
      </w:r>
      <w:r w:rsidR="009F576E" w:rsidRPr="00C03789">
        <w:rPr>
          <w:rFonts w:ascii="Times New Roman" w:hAnsi="Times New Roman" w:cs="Times New Roman"/>
          <w:sz w:val="28"/>
          <w:szCs w:val="28"/>
        </w:rPr>
        <w:t>на данное время, является единственной.</w:t>
      </w:r>
    </w:p>
    <w:p w:rsidR="00E52091" w:rsidRPr="00C03789" w:rsidRDefault="002615E3" w:rsidP="002615E3">
      <w:pPr>
        <w:pStyle w:val="a4"/>
        <w:spacing w:after="0" w:line="360" w:lineRule="auto"/>
        <w:ind w:left="0" w:firstLine="567"/>
        <w:jc w:val="both"/>
        <w:rPr>
          <w:rFonts w:ascii="Times New Roman" w:hAnsi="Times New Roman" w:cs="Times New Roman"/>
          <w:sz w:val="28"/>
          <w:szCs w:val="28"/>
        </w:rPr>
      </w:pPr>
      <w:r w:rsidRPr="00C03789">
        <w:rPr>
          <w:rFonts w:ascii="Times New Roman" w:hAnsi="Times New Roman" w:cs="Times New Roman"/>
          <w:sz w:val="28"/>
          <w:szCs w:val="28"/>
        </w:rPr>
        <w:t xml:space="preserve"> </w:t>
      </w:r>
      <w:r w:rsidR="000B3C11" w:rsidRPr="00C03789">
        <w:rPr>
          <w:rFonts w:ascii="Times New Roman" w:hAnsi="Times New Roman" w:cs="Times New Roman"/>
          <w:sz w:val="28"/>
          <w:szCs w:val="28"/>
        </w:rPr>
        <w:t>К нецентрализованным технологи</w:t>
      </w:r>
      <w:r w:rsidR="00787703" w:rsidRPr="00C03789">
        <w:rPr>
          <w:rFonts w:ascii="Times New Roman" w:hAnsi="Times New Roman" w:cs="Times New Roman"/>
          <w:sz w:val="28"/>
          <w:szCs w:val="28"/>
        </w:rPr>
        <w:t xml:space="preserve">ческим зонам относятся </w:t>
      </w:r>
      <w:r w:rsidR="009F576E" w:rsidRPr="00C03789">
        <w:rPr>
          <w:rFonts w:ascii="Times New Roman" w:hAnsi="Times New Roman" w:cs="Times New Roman"/>
          <w:sz w:val="28"/>
          <w:szCs w:val="28"/>
        </w:rPr>
        <w:t xml:space="preserve">остальные потребители </w:t>
      </w:r>
      <w:r w:rsidR="007F50E7" w:rsidRPr="00C03789">
        <w:rPr>
          <w:rFonts w:ascii="Times New Roman" w:hAnsi="Times New Roman" w:cs="Times New Roman"/>
          <w:sz w:val="28"/>
          <w:szCs w:val="28"/>
        </w:rPr>
        <w:t>с. Осиновка а так же все жители с. Даниловка</w:t>
      </w:r>
      <w:r w:rsidR="000B3C11" w:rsidRPr="00C03789">
        <w:rPr>
          <w:rFonts w:ascii="Times New Roman" w:hAnsi="Times New Roman" w:cs="Times New Roman"/>
          <w:sz w:val="28"/>
          <w:szCs w:val="28"/>
        </w:rPr>
        <w:t xml:space="preserve">. </w:t>
      </w:r>
    </w:p>
    <w:p w:rsidR="00C03789" w:rsidRPr="00C03789" w:rsidRDefault="00C03789" w:rsidP="002615E3">
      <w:pPr>
        <w:pStyle w:val="a4"/>
        <w:spacing w:after="0" w:line="360" w:lineRule="auto"/>
        <w:ind w:left="0" w:firstLine="567"/>
        <w:jc w:val="both"/>
        <w:rPr>
          <w:rFonts w:ascii="Times New Roman" w:hAnsi="Times New Roman" w:cs="Times New Roman"/>
          <w:sz w:val="28"/>
          <w:szCs w:val="28"/>
        </w:rPr>
      </w:pPr>
    </w:p>
    <w:p w:rsidR="004D14A5" w:rsidRPr="00C03789" w:rsidRDefault="004D14A5" w:rsidP="006E5EE8">
      <w:pPr>
        <w:pStyle w:val="a4"/>
        <w:numPr>
          <w:ilvl w:val="1"/>
          <w:numId w:val="12"/>
        </w:numPr>
        <w:spacing w:after="0" w:line="360" w:lineRule="auto"/>
        <w:ind w:left="0" w:firstLine="567"/>
        <w:contextualSpacing w:val="0"/>
        <w:jc w:val="both"/>
        <w:rPr>
          <w:rFonts w:ascii="Times New Roman" w:hAnsi="Times New Roman"/>
          <w:b/>
          <w:sz w:val="28"/>
          <w:szCs w:val="28"/>
        </w:rPr>
      </w:pPr>
      <w:r w:rsidRPr="00C03789">
        <w:rPr>
          <w:rFonts w:ascii="Times New Roman" w:hAnsi="Times New Roman"/>
          <w:b/>
          <w:sz w:val="28"/>
          <w:szCs w:val="28"/>
        </w:rPr>
        <w:t>Описание результатов технического обследования центра</w:t>
      </w:r>
      <w:r w:rsidR="00787703" w:rsidRPr="00C03789">
        <w:rPr>
          <w:rFonts w:ascii="Times New Roman" w:hAnsi="Times New Roman"/>
          <w:b/>
          <w:sz w:val="28"/>
          <w:szCs w:val="28"/>
        </w:rPr>
        <w:t>лизованных систем водоснабжения</w:t>
      </w:r>
    </w:p>
    <w:p w:rsidR="001264AB" w:rsidRPr="00C03789" w:rsidRDefault="001264AB" w:rsidP="001264AB">
      <w:pPr>
        <w:spacing w:after="0" w:line="360" w:lineRule="auto"/>
        <w:ind w:firstLine="567"/>
        <w:jc w:val="both"/>
        <w:rPr>
          <w:rFonts w:ascii="Times New Roman" w:hAnsi="Times New Roman" w:cs="Times New Roman"/>
          <w:sz w:val="28"/>
          <w:szCs w:val="28"/>
        </w:rPr>
      </w:pPr>
      <w:r w:rsidRPr="00C03789">
        <w:rPr>
          <w:rFonts w:ascii="Times New Roman" w:hAnsi="Times New Roman" w:cs="Times New Roman"/>
          <w:sz w:val="28"/>
          <w:szCs w:val="28"/>
        </w:rPr>
        <w:t xml:space="preserve">Техническое обследование централизованных систем водоснабжения в </w:t>
      </w:r>
      <w:r w:rsidR="00C34E95" w:rsidRPr="00C03789">
        <w:rPr>
          <w:rFonts w:ascii="Times New Roman" w:hAnsi="Times New Roman" w:cs="Times New Roman"/>
          <w:sz w:val="28"/>
          <w:szCs w:val="28"/>
        </w:rPr>
        <w:t>Осиновском сельском поселении</w:t>
      </w:r>
      <w:r w:rsidRPr="00C03789">
        <w:rPr>
          <w:rFonts w:ascii="Times New Roman" w:hAnsi="Times New Roman" w:cs="Times New Roman"/>
          <w:sz w:val="28"/>
          <w:szCs w:val="28"/>
        </w:rPr>
        <w:t xml:space="preserve"> в течении последних 10 лет не проводилось.</w:t>
      </w:r>
    </w:p>
    <w:p w:rsidR="00BC30F2" w:rsidRPr="00C03789" w:rsidRDefault="006E5EE8" w:rsidP="00DA6F42">
      <w:pPr>
        <w:pStyle w:val="a4"/>
        <w:numPr>
          <w:ilvl w:val="2"/>
          <w:numId w:val="12"/>
        </w:numPr>
        <w:spacing w:after="0" w:line="360" w:lineRule="auto"/>
        <w:ind w:left="0" w:firstLine="567"/>
        <w:contextualSpacing w:val="0"/>
        <w:jc w:val="both"/>
        <w:rPr>
          <w:rFonts w:ascii="Times New Roman" w:hAnsi="Times New Roman" w:cs="Times New Roman"/>
          <w:b/>
          <w:sz w:val="28"/>
          <w:szCs w:val="28"/>
        </w:rPr>
      </w:pPr>
      <w:r w:rsidRPr="00C03789">
        <w:rPr>
          <w:rFonts w:ascii="Times New Roman" w:hAnsi="Times New Roman"/>
          <w:b/>
          <w:sz w:val="28"/>
          <w:szCs w:val="28"/>
        </w:rPr>
        <w:t>Описание состояния существующих источников водоснаб</w:t>
      </w:r>
      <w:r w:rsidR="00787703" w:rsidRPr="00C03789">
        <w:rPr>
          <w:rFonts w:ascii="Times New Roman" w:hAnsi="Times New Roman"/>
          <w:b/>
          <w:sz w:val="28"/>
          <w:szCs w:val="28"/>
        </w:rPr>
        <w:t>жения и водозаборных сооружений</w:t>
      </w:r>
    </w:p>
    <w:p w:rsidR="00BC30F2" w:rsidRPr="00C03789" w:rsidRDefault="00B96A95" w:rsidP="00C24DEF">
      <w:pPr>
        <w:pStyle w:val="a4"/>
        <w:spacing w:after="0" w:line="360" w:lineRule="auto"/>
        <w:ind w:left="0" w:firstLine="567"/>
        <w:jc w:val="both"/>
        <w:rPr>
          <w:rFonts w:ascii="Times New Roman" w:hAnsi="Times New Roman" w:cs="Times New Roman"/>
          <w:sz w:val="28"/>
          <w:szCs w:val="28"/>
        </w:rPr>
      </w:pPr>
      <w:r w:rsidRPr="00C03789">
        <w:rPr>
          <w:rFonts w:ascii="Times New Roman" w:hAnsi="Times New Roman" w:cs="Times New Roman"/>
          <w:sz w:val="28"/>
          <w:szCs w:val="28"/>
        </w:rPr>
        <w:t>Источником</w:t>
      </w:r>
      <w:r w:rsidR="00C24DEF" w:rsidRPr="00C03789">
        <w:rPr>
          <w:rFonts w:ascii="Times New Roman" w:hAnsi="Times New Roman" w:cs="Times New Roman"/>
          <w:sz w:val="28"/>
          <w:szCs w:val="28"/>
        </w:rPr>
        <w:t xml:space="preserve"> водоснабжения </w:t>
      </w:r>
      <w:r w:rsidR="009F576E" w:rsidRPr="00C03789">
        <w:rPr>
          <w:rFonts w:ascii="Times New Roman" w:hAnsi="Times New Roman" w:cs="Times New Roman"/>
          <w:sz w:val="28"/>
          <w:szCs w:val="28"/>
        </w:rPr>
        <w:t xml:space="preserve">с. Осиновка </w:t>
      </w:r>
      <w:r w:rsidRPr="00C03789">
        <w:rPr>
          <w:rFonts w:ascii="Times New Roman" w:hAnsi="Times New Roman" w:cs="Times New Roman"/>
          <w:sz w:val="28"/>
          <w:szCs w:val="28"/>
        </w:rPr>
        <w:t xml:space="preserve">является </w:t>
      </w:r>
      <w:r w:rsidR="009F576E" w:rsidRPr="00C03789">
        <w:rPr>
          <w:rFonts w:ascii="Times New Roman" w:hAnsi="Times New Roman" w:cs="Times New Roman"/>
          <w:sz w:val="28"/>
          <w:szCs w:val="28"/>
        </w:rPr>
        <w:t>подземн</w:t>
      </w:r>
      <w:r w:rsidRPr="00C03789">
        <w:rPr>
          <w:rFonts w:ascii="Times New Roman" w:hAnsi="Times New Roman" w:cs="Times New Roman"/>
          <w:sz w:val="28"/>
          <w:szCs w:val="28"/>
        </w:rPr>
        <w:t>ый водозабор</w:t>
      </w:r>
      <w:r w:rsidR="009F576E" w:rsidRPr="00C03789">
        <w:rPr>
          <w:rFonts w:ascii="Times New Roman" w:hAnsi="Times New Roman" w:cs="Times New Roman"/>
          <w:sz w:val="28"/>
          <w:szCs w:val="28"/>
        </w:rPr>
        <w:t>, расположенный в границах ул. Суворова, ул. Партизанская, ул. Шарпатого, ул. Комсомольская</w:t>
      </w:r>
      <w:r w:rsidR="00312355" w:rsidRPr="00C03789">
        <w:rPr>
          <w:rFonts w:ascii="Times New Roman" w:hAnsi="Times New Roman" w:cs="Times New Roman"/>
          <w:sz w:val="28"/>
          <w:szCs w:val="28"/>
        </w:rPr>
        <w:t xml:space="preserve">. </w:t>
      </w:r>
      <w:r w:rsidR="00BC30F2" w:rsidRPr="00C03789">
        <w:rPr>
          <w:rFonts w:ascii="Times New Roman" w:hAnsi="Times New Roman" w:cs="Times New Roman"/>
          <w:sz w:val="28"/>
          <w:szCs w:val="28"/>
        </w:rPr>
        <w:t xml:space="preserve">Водозабор </w:t>
      </w:r>
      <w:r w:rsidR="009F576E" w:rsidRPr="00C03789">
        <w:rPr>
          <w:rFonts w:ascii="Times New Roman" w:hAnsi="Times New Roman" w:cs="Times New Roman"/>
          <w:sz w:val="28"/>
          <w:szCs w:val="28"/>
        </w:rPr>
        <w:t>состоящий из скважины №11029</w:t>
      </w:r>
      <w:r w:rsidR="00BC30F2" w:rsidRPr="00C03789">
        <w:rPr>
          <w:rFonts w:ascii="Times New Roman" w:hAnsi="Times New Roman" w:cs="Times New Roman"/>
          <w:sz w:val="28"/>
          <w:szCs w:val="28"/>
        </w:rPr>
        <w:t>,</w:t>
      </w:r>
      <w:r w:rsidR="00BE41FE" w:rsidRPr="00C03789">
        <w:rPr>
          <w:rFonts w:ascii="Times New Roman" w:hAnsi="Times New Roman" w:cs="Times New Roman"/>
          <w:sz w:val="28"/>
          <w:szCs w:val="28"/>
        </w:rPr>
        <w:t xml:space="preserve"> оборудован одним насосо</w:t>
      </w:r>
      <w:r w:rsidR="00312355" w:rsidRPr="00C03789">
        <w:rPr>
          <w:rFonts w:ascii="Times New Roman" w:hAnsi="Times New Roman" w:cs="Times New Roman"/>
          <w:sz w:val="28"/>
          <w:szCs w:val="28"/>
        </w:rPr>
        <w:t>м</w:t>
      </w:r>
      <w:r w:rsidR="00BE41FE" w:rsidRPr="00C03789">
        <w:rPr>
          <w:rFonts w:ascii="Times New Roman" w:hAnsi="Times New Roman" w:cs="Times New Roman"/>
          <w:sz w:val="28"/>
          <w:szCs w:val="28"/>
        </w:rPr>
        <w:t xml:space="preserve"> марки </w:t>
      </w:r>
      <w:r w:rsidR="009F576E" w:rsidRPr="00C03789">
        <w:rPr>
          <w:rFonts w:ascii="Times New Roman" w:hAnsi="Times New Roman" w:cs="Times New Roman"/>
          <w:sz w:val="28"/>
          <w:szCs w:val="28"/>
        </w:rPr>
        <w:t>ЭЦВ6-6,3-125</w:t>
      </w:r>
      <w:r w:rsidR="00BE41FE" w:rsidRPr="00C03789">
        <w:rPr>
          <w:rFonts w:ascii="Times New Roman" w:hAnsi="Times New Roman" w:cs="Times New Roman"/>
          <w:sz w:val="28"/>
          <w:szCs w:val="28"/>
        </w:rPr>
        <w:t xml:space="preserve"> </w:t>
      </w:r>
      <w:r w:rsidR="00312355" w:rsidRPr="00C03789">
        <w:rPr>
          <w:rFonts w:ascii="Times New Roman" w:hAnsi="Times New Roman" w:cs="Times New Roman"/>
          <w:sz w:val="28"/>
          <w:szCs w:val="28"/>
        </w:rPr>
        <w:t xml:space="preserve">производительностью </w:t>
      </w:r>
      <w:r w:rsidR="009F576E" w:rsidRPr="00C03789">
        <w:rPr>
          <w:rFonts w:ascii="Times New Roman" w:hAnsi="Times New Roman" w:cs="Times New Roman"/>
          <w:sz w:val="28"/>
          <w:szCs w:val="28"/>
        </w:rPr>
        <w:t>6,3</w:t>
      </w:r>
      <w:r w:rsidR="00312355" w:rsidRPr="00C03789">
        <w:rPr>
          <w:rFonts w:ascii="Times New Roman" w:hAnsi="Times New Roman" w:cs="Times New Roman"/>
          <w:sz w:val="28"/>
          <w:szCs w:val="28"/>
        </w:rPr>
        <w:t xml:space="preserve"> м</w:t>
      </w:r>
      <w:r w:rsidR="00312355" w:rsidRPr="00C03789">
        <w:rPr>
          <w:rFonts w:ascii="Times New Roman" w:hAnsi="Times New Roman" w:cs="Times New Roman"/>
          <w:sz w:val="28"/>
          <w:szCs w:val="28"/>
          <w:vertAlign w:val="superscript"/>
        </w:rPr>
        <w:t>3</w:t>
      </w:r>
      <w:r w:rsidR="00312355" w:rsidRPr="00C03789">
        <w:rPr>
          <w:rFonts w:ascii="Times New Roman" w:hAnsi="Times New Roman" w:cs="Times New Roman"/>
          <w:sz w:val="28"/>
          <w:szCs w:val="28"/>
        </w:rPr>
        <w:t>/ч, напором 1</w:t>
      </w:r>
      <w:r w:rsidR="009F576E" w:rsidRPr="00C03789">
        <w:rPr>
          <w:rFonts w:ascii="Times New Roman" w:hAnsi="Times New Roman" w:cs="Times New Roman"/>
          <w:sz w:val="28"/>
          <w:szCs w:val="28"/>
        </w:rPr>
        <w:t>4</w:t>
      </w:r>
      <w:r w:rsidR="00312355" w:rsidRPr="00C03789">
        <w:rPr>
          <w:rFonts w:ascii="Times New Roman" w:hAnsi="Times New Roman" w:cs="Times New Roman"/>
          <w:sz w:val="28"/>
          <w:szCs w:val="28"/>
        </w:rPr>
        <w:t xml:space="preserve">0 м, частотой вращения двигателя </w:t>
      </w:r>
      <w:r w:rsidR="009F576E" w:rsidRPr="00C03789">
        <w:rPr>
          <w:rFonts w:ascii="Times New Roman" w:hAnsi="Times New Roman" w:cs="Times New Roman"/>
          <w:sz w:val="28"/>
          <w:szCs w:val="28"/>
        </w:rPr>
        <w:t>30</w:t>
      </w:r>
      <w:r w:rsidR="00312355" w:rsidRPr="00C03789">
        <w:rPr>
          <w:rFonts w:ascii="Times New Roman" w:hAnsi="Times New Roman" w:cs="Times New Roman"/>
          <w:sz w:val="28"/>
          <w:szCs w:val="28"/>
        </w:rPr>
        <w:t>00 об/мин</w:t>
      </w:r>
      <w:r w:rsidR="00BC30F2" w:rsidRPr="00C03789">
        <w:rPr>
          <w:rFonts w:ascii="Times New Roman" w:hAnsi="Times New Roman" w:cs="Times New Roman"/>
          <w:sz w:val="28"/>
          <w:szCs w:val="28"/>
        </w:rPr>
        <w:t>.</w:t>
      </w:r>
    </w:p>
    <w:p w:rsidR="006E5EE8" w:rsidRPr="00C03789" w:rsidRDefault="006E5EE8" w:rsidP="006E5EE8">
      <w:pPr>
        <w:pStyle w:val="a4"/>
        <w:numPr>
          <w:ilvl w:val="2"/>
          <w:numId w:val="12"/>
        </w:numPr>
        <w:spacing w:after="0" w:line="360" w:lineRule="auto"/>
        <w:ind w:left="0" w:firstLine="567"/>
        <w:contextualSpacing w:val="0"/>
        <w:jc w:val="both"/>
        <w:rPr>
          <w:rFonts w:ascii="Times New Roman" w:hAnsi="Times New Roman"/>
          <w:b/>
          <w:sz w:val="28"/>
          <w:szCs w:val="28"/>
        </w:rPr>
      </w:pPr>
      <w:r w:rsidRPr="00C03789">
        <w:rPr>
          <w:rFonts w:ascii="Times New Roman" w:hAnsi="Times New Roman"/>
          <w:b/>
          <w:sz w:val="28"/>
          <w:szCs w:val="28"/>
        </w:rPr>
        <w:t>Описание существующих сооружений очистки и подготовки воды, включая оценку соответствия применяемой технологической схемы водоподготовки требованиям обесп</w:t>
      </w:r>
      <w:r w:rsidR="00787703" w:rsidRPr="00C03789">
        <w:rPr>
          <w:rFonts w:ascii="Times New Roman" w:hAnsi="Times New Roman"/>
          <w:b/>
          <w:sz w:val="28"/>
          <w:szCs w:val="28"/>
        </w:rPr>
        <w:t>ечения нормативов качества воды</w:t>
      </w:r>
    </w:p>
    <w:p w:rsidR="006E6996" w:rsidRPr="00C03789" w:rsidRDefault="006E6996" w:rsidP="009F576E">
      <w:pPr>
        <w:pStyle w:val="a4"/>
        <w:spacing w:after="0" w:line="360" w:lineRule="auto"/>
        <w:ind w:left="0" w:firstLine="567"/>
        <w:jc w:val="both"/>
        <w:rPr>
          <w:rFonts w:ascii="Times New Roman" w:hAnsi="Times New Roman" w:cs="Times New Roman"/>
          <w:sz w:val="28"/>
          <w:szCs w:val="28"/>
        </w:rPr>
      </w:pPr>
      <w:r w:rsidRPr="00C03789">
        <w:rPr>
          <w:rFonts w:ascii="Times New Roman" w:hAnsi="Times New Roman" w:cs="Times New Roman"/>
          <w:sz w:val="28"/>
          <w:szCs w:val="28"/>
        </w:rPr>
        <w:t xml:space="preserve">Качество </w:t>
      </w:r>
      <w:r w:rsidR="00BC30F2" w:rsidRPr="00C03789">
        <w:rPr>
          <w:rFonts w:ascii="Times New Roman" w:hAnsi="Times New Roman" w:cs="Times New Roman"/>
          <w:sz w:val="28"/>
          <w:szCs w:val="28"/>
        </w:rPr>
        <w:t>по</w:t>
      </w:r>
      <w:r w:rsidR="009F576E" w:rsidRPr="00C03789">
        <w:rPr>
          <w:rFonts w:ascii="Times New Roman" w:hAnsi="Times New Roman" w:cs="Times New Roman"/>
          <w:sz w:val="28"/>
          <w:szCs w:val="28"/>
        </w:rPr>
        <w:t>дземных</w:t>
      </w:r>
      <w:r w:rsidRPr="00C03789">
        <w:rPr>
          <w:rFonts w:ascii="Times New Roman" w:hAnsi="Times New Roman" w:cs="Times New Roman"/>
          <w:sz w:val="28"/>
          <w:szCs w:val="28"/>
        </w:rPr>
        <w:t xml:space="preserve"> вод отвечает требованиям СанПиН 2.14.1074-01 за исключением повышенного содержания нефтепродуктов и железа. Необходима водоподготовка. Зоны</w:t>
      </w:r>
      <w:r w:rsidR="00BC30F2" w:rsidRPr="00C03789">
        <w:rPr>
          <w:rFonts w:ascii="Times New Roman" w:hAnsi="Times New Roman" w:cs="Times New Roman"/>
          <w:sz w:val="28"/>
          <w:szCs w:val="28"/>
        </w:rPr>
        <w:t xml:space="preserve"> санитарной охраны (ЗСО) источника водоснабжения</w:t>
      </w:r>
      <w:r w:rsidRPr="00C03789">
        <w:rPr>
          <w:rFonts w:ascii="Times New Roman" w:hAnsi="Times New Roman" w:cs="Times New Roman"/>
          <w:sz w:val="28"/>
          <w:szCs w:val="28"/>
        </w:rPr>
        <w:t xml:space="preserve"> оборудованы частично. </w:t>
      </w:r>
    </w:p>
    <w:p w:rsidR="009F576E" w:rsidRPr="00C03789" w:rsidRDefault="009F576E" w:rsidP="009F576E">
      <w:pPr>
        <w:pStyle w:val="a4"/>
        <w:spacing w:after="0" w:line="360" w:lineRule="auto"/>
        <w:ind w:left="0" w:firstLine="567"/>
        <w:jc w:val="both"/>
        <w:rPr>
          <w:rFonts w:ascii="Times New Roman" w:hAnsi="Times New Roman" w:cs="Times New Roman"/>
          <w:sz w:val="28"/>
          <w:szCs w:val="28"/>
        </w:rPr>
      </w:pPr>
      <w:r w:rsidRPr="00C03789">
        <w:rPr>
          <w:rFonts w:ascii="Times New Roman" w:hAnsi="Times New Roman" w:cs="Times New Roman"/>
          <w:sz w:val="28"/>
          <w:szCs w:val="28"/>
        </w:rPr>
        <w:t xml:space="preserve">Зона санитарной охраны предварительно определена в составе двух зон. Зона строгого режима организуется в радиусе 30 м от устья водозаборной скважины. Зона ограничения, с учетом наличия потенциальных источников загрязнения, должна охватывать всю площадь месторождения. При обследовании территории на момент оценки запасов месторождения был выявлен потенциальный источник химического загрязнения, в связи, с чем рекомендованы дополнительные мероприятия по исключению загрязнения подземных вод, а также </w:t>
      </w:r>
      <w:r w:rsidRPr="00C03789">
        <w:rPr>
          <w:rFonts w:ascii="Times New Roman" w:hAnsi="Times New Roman" w:cs="Times New Roman"/>
          <w:sz w:val="28"/>
          <w:szCs w:val="28"/>
        </w:rPr>
        <w:lastRenderedPageBreak/>
        <w:t xml:space="preserve">дополнительное согласование с потенциальным водопользователем по уточнению местоположения проектного водозабора. </w:t>
      </w:r>
    </w:p>
    <w:p w:rsidR="00F413D2" w:rsidRPr="00C03789" w:rsidRDefault="00914D08" w:rsidP="00BC30F2">
      <w:pPr>
        <w:pStyle w:val="a4"/>
        <w:spacing w:after="0" w:line="360" w:lineRule="auto"/>
        <w:ind w:left="0" w:firstLine="567"/>
        <w:jc w:val="both"/>
        <w:rPr>
          <w:rFonts w:ascii="Times New Roman" w:hAnsi="Times New Roman" w:cs="Times New Roman"/>
          <w:sz w:val="28"/>
          <w:szCs w:val="28"/>
        </w:rPr>
      </w:pPr>
      <w:r w:rsidRPr="00C03789">
        <w:rPr>
          <w:rFonts w:ascii="Times New Roman" w:hAnsi="Times New Roman" w:cs="Times New Roman"/>
          <w:sz w:val="28"/>
          <w:szCs w:val="28"/>
        </w:rPr>
        <w:t>Н</w:t>
      </w:r>
      <w:r w:rsidR="00F413D2" w:rsidRPr="00C03789">
        <w:rPr>
          <w:rFonts w:ascii="Times New Roman" w:hAnsi="Times New Roman" w:cs="Times New Roman"/>
          <w:sz w:val="28"/>
          <w:szCs w:val="28"/>
        </w:rPr>
        <w:t xml:space="preserve">еобходимо отметить, что на расчетный срок должно быть предусмотрено строительство новых систем </w:t>
      </w:r>
      <w:r w:rsidR="009F576E" w:rsidRPr="00C03789">
        <w:rPr>
          <w:rFonts w:ascii="Times New Roman" w:hAnsi="Times New Roman" w:cs="Times New Roman"/>
          <w:sz w:val="28"/>
          <w:szCs w:val="28"/>
        </w:rPr>
        <w:t>обеззараживания и обезжелезивания</w:t>
      </w:r>
      <w:r w:rsidR="00F413D2" w:rsidRPr="00C03789">
        <w:rPr>
          <w:rFonts w:ascii="Times New Roman" w:hAnsi="Times New Roman" w:cs="Times New Roman"/>
          <w:sz w:val="28"/>
          <w:szCs w:val="28"/>
        </w:rPr>
        <w:t xml:space="preserve"> </w:t>
      </w:r>
      <w:r w:rsidR="009F576E" w:rsidRPr="00C03789">
        <w:rPr>
          <w:rFonts w:ascii="Times New Roman" w:hAnsi="Times New Roman" w:cs="Times New Roman"/>
          <w:sz w:val="28"/>
          <w:szCs w:val="28"/>
        </w:rPr>
        <w:t xml:space="preserve">поднимаемой </w:t>
      </w:r>
      <w:r w:rsidR="00F413D2" w:rsidRPr="00C03789">
        <w:rPr>
          <w:rFonts w:ascii="Times New Roman" w:hAnsi="Times New Roman" w:cs="Times New Roman"/>
          <w:sz w:val="28"/>
          <w:szCs w:val="28"/>
        </w:rPr>
        <w:t xml:space="preserve">воды, </w:t>
      </w:r>
      <w:r w:rsidR="009F576E" w:rsidRPr="00C03789">
        <w:rPr>
          <w:rFonts w:ascii="Times New Roman" w:hAnsi="Times New Roman" w:cs="Times New Roman"/>
          <w:sz w:val="28"/>
          <w:szCs w:val="28"/>
        </w:rPr>
        <w:t>поскольку качество воды</w:t>
      </w:r>
      <w:r w:rsidR="00F413D2" w:rsidRPr="00C03789">
        <w:rPr>
          <w:rFonts w:ascii="Times New Roman" w:hAnsi="Times New Roman" w:cs="Times New Roman"/>
          <w:sz w:val="28"/>
          <w:szCs w:val="28"/>
        </w:rPr>
        <w:t xml:space="preserve"> не соответствует установленным нормативным требованиям</w:t>
      </w:r>
      <w:r w:rsidR="009F576E" w:rsidRPr="00C03789">
        <w:rPr>
          <w:rFonts w:ascii="Times New Roman" w:hAnsi="Times New Roman" w:cs="Times New Roman"/>
          <w:sz w:val="28"/>
          <w:szCs w:val="28"/>
        </w:rPr>
        <w:t xml:space="preserve"> по содержанию железа</w:t>
      </w:r>
      <w:r w:rsidR="00F413D2" w:rsidRPr="00C03789">
        <w:rPr>
          <w:rFonts w:ascii="Times New Roman" w:hAnsi="Times New Roman" w:cs="Times New Roman"/>
          <w:sz w:val="28"/>
          <w:szCs w:val="28"/>
        </w:rPr>
        <w:t xml:space="preserve">. Для этих целей в бюджете должно быть запланировано соответствующее финансирование. </w:t>
      </w:r>
    </w:p>
    <w:p w:rsidR="00E52091" w:rsidRPr="00C03789" w:rsidRDefault="00F413D2" w:rsidP="00BC30F2">
      <w:pPr>
        <w:pStyle w:val="a4"/>
        <w:spacing w:after="0" w:line="360" w:lineRule="auto"/>
        <w:ind w:left="0" w:firstLine="567"/>
        <w:jc w:val="both"/>
        <w:rPr>
          <w:rFonts w:ascii="Times New Roman" w:hAnsi="Times New Roman" w:cs="Times New Roman"/>
          <w:sz w:val="28"/>
          <w:szCs w:val="28"/>
        </w:rPr>
      </w:pPr>
      <w:r w:rsidRPr="00C03789">
        <w:rPr>
          <w:rFonts w:ascii="Times New Roman" w:hAnsi="Times New Roman" w:cs="Times New Roman"/>
          <w:sz w:val="28"/>
          <w:szCs w:val="28"/>
        </w:rPr>
        <w:t>Проводимые мероприятия по совершенствованию водоснабжения должны исключать возможность подачи воды, не соответствующей установленным нормативным требованиям.</w:t>
      </w:r>
    </w:p>
    <w:p w:rsidR="006E5EE8" w:rsidRPr="00C03789" w:rsidRDefault="006E5EE8" w:rsidP="006E5EE8">
      <w:pPr>
        <w:pStyle w:val="a4"/>
        <w:numPr>
          <w:ilvl w:val="2"/>
          <w:numId w:val="12"/>
        </w:numPr>
        <w:spacing w:after="0" w:line="360" w:lineRule="auto"/>
        <w:ind w:left="0" w:firstLine="567"/>
        <w:contextualSpacing w:val="0"/>
        <w:jc w:val="both"/>
        <w:rPr>
          <w:rFonts w:ascii="Times New Roman" w:hAnsi="Times New Roman"/>
          <w:b/>
          <w:sz w:val="28"/>
          <w:szCs w:val="28"/>
        </w:rPr>
      </w:pPr>
      <w:r w:rsidRPr="00C03789">
        <w:rPr>
          <w:rFonts w:ascii="Times New Roman" w:hAnsi="Times New Roman"/>
          <w:b/>
          <w:sz w:val="28"/>
          <w:szCs w:val="28"/>
        </w:rPr>
        <w:t>Описание состояния и функционирования существующих насосных централизованных станций, в том числе оценку энергоэффективности подачи воды, которая оценивается как соотношения удельного расхода электрической энергии, необходимой для подачи установл</w:t>
      </w:r>
      <w:r w:rsidR="009F576E" w:rsidRPr="00C03789">
        <w:rPr>
          <w:rFonts w:ascii="Times New Roman" w:hAnsi="Times New Roman"/>
          <w:b/>
          <w:sz w:val="28"/>
          <w:szCs w:val="28"/>
        </w:rPr>
        <w:t>енного уровня напора (давления)</w:t>
      </w:r>
    </w:p>
    <w:p w:rsidR="00313DC2" w:rsidRPr="00C03789" w:rsidRDefault="000F5B46" w:rsidP="009F576E">
      <w:pPr>
        <w:pStyle w:val="a4"/>
        <w:spacing w:after="0" w:line="360" w:lineRule="auto"/>
        <w:ind w:left="0" w:firstLine="567"/>
        <w:jc w:val="both"/>
        <w:rPr>
          <w:rFonts w:ascii="Times New Roman" w:hAnsi="Times New Roman" w:cs="Times New Roman"/>
          <w:sz w:val="28"/>
          <w:szCs w:val="28"/>
        </w:rPr>
      </w:pPr>
      <w:r w:rsidRPr="00C03789">
        <w:rPr>
          <w:rFonts w:ascii="Times New Roman" w:hAnsi="Times New Roman" w:cs="Times New Roman"/>
          <w:sz w:val="28"/>
          <w:szCs w:val="28"/>
        </w:rPr>
        <w:t xml:space="preserve">От водозабора </w:t>
      </w:r>
      <w:r w:rsidR="009F576E" w:rsidRPr="00C03789">
        <w:rPr>
          <w:rFonts w:ascii="Times New Roman" w:hAnsi="Times New Roman" w:cs="Times New Roman"/>
          <w:sz w:val="28"/>
          <w:szCs w:val="28"/>
        </w:rPr>
        <w:t>с</w:t>
      </w:r>
      <w:r w:rsidR="0096716A" w:rsidRPr="00C03789">
        <w:rPr>
          <w:rFonts w:ascii="Times New Roman" w:hAnsi="Times New Roman" w:cs="Times New Roman"/>
          <w:sz w:val="28"/>
          <w:szCs w:val="28"/>
        </w:rPr>
        <w:t xml:space="preserve">. </w:t>
      </w:r>
      <w:r w:rsidR="009F576E" w:rsidRPr="00C03789">
        <w:rPr>
          <w:rFonts w:ascii="Times New Roman" w:hAnsi="Times New Roman" w:cs="Times New Roman"/>
          <w:sz w:val="28"/>
          <w:szCs w:val="28"/>
        </w:rPr>
        <w:t>Осиновка</w:t>
      </w:r>
      <w:r w:rsidR="0096716A" w:rsidRPr="00C03789">
        <w:rPr>
          <w:rFonts w:ascii="Times New Roman" w:hAnsi="Times New Roman" w:cs="Times New Roman"/>
          <w:sz w:val="28"/>
          <w:szCs w:val="28"/>
        </w:rPr>
        <w:t xml:space="preserve"> </w:t>
      </w:r>
      <w:r w:rsidRPr="00C03789">
        <w:rPr>
          <w:rFonts w:ascii="Times New Roman" w:hAnsi="Times New Roman" w:cs="Times New Roman"/>
          <w:sz w:val="28"/>
          <w:szCs w:val="28"/>
        </w:rPr>
        <w:t>вода поступает</w:t>
      </w:r>
      <w:r w:rsidR="00313DC2" w:rsidRPr="00C03789">
        <w:rPr>
          <w:rFonts w:ascii="Times New Roman" w:hAnsi="Times New Roman" w:cs="Times New Roman"/>
          <w:sz w:val="28"/>
          <w:szCs w:val="28"/>
        </w:rPr>
        <w:t xml:space="preserve"> </w:t>
      </w:r>
      <w:r w:rsidR="009F576E" w:rsidRPr="00C03789">
        <w:rPr>
          <w:rFonts w:ascii="Times New Roman" w:hAnsi="Times New Roman" w:cs="Times New Roman"/>
          <w:sz w:val="28"/>
          <w:szCs w:val="28"/>
        </w:rPr>
        <w:t>резервуар</w:t>
      </w:r>
      <w:r w:rsidRPr="00C03789">
        <w:rPr>
          <w:rFonts w:ascii="Times New Roman" w:hAnsi="Times New Roman" w:cs="Times New Roman"/>
          <w:sz w:val="28"/>
          <w:szCs w:val="28"/>
        </w:rPr>
        <w:t xml:space="preserve"> чистой воды</w:t>
      </w:r>
      <w:r w:rsidR="009F576E" w:rsidRPr="00C03789">
        <w:rPr>
          <w:rFonts w:ascii="Times New Roman" w:hAnsi="Times New Roman" w:cs="Times New Roman"/>
          <w:sz w:val="28"/>
          <w:szCs w:val="28"/>
        </w:rPr>
        <w:t>, объемом 15м</w:t>
      </w:r>
      <w:r w:rsidR="009F576E" w:rsidRPr="00C03789">
        <w:rPr>
          <w:rFonts w:ascii="Times New Roman" w:hAnsi="Times New Roman" w:cs="Times New Roman"/>
          <w:sz w:val="28"/>
          <w:szCs w:val="28"/>
          <w:vertAlign w:val="superscript"/>
        </w:rPr>
        <w:t>3</w:t>
      </w:r>
      <w:r w:rsidR="0096716A" w:rsidRPr="00C03789">
        <w:rPr>
          <w:rFonts w:ascii="Times New Roman" w:hAnsi="Times New Roman" w:cs="Times New Roman"/>
          <w:sz w:val="28"/>
          <w:szCs w:val="28"/>
        </w:rPr>
        <w:t>.</w:t>
      </w:r>
      <w:r w:rsidR="009F576E" w:rsidRPr="00C03789">
        <w:rPr>
          <w:rFonts w:ascii="Times New Roman" w:hAnsi="Times New Roman" w:cs="Times New Roman"/>
          <w:sz w:val="28"/>
          <w:szCs w:val="28"/>
        </w:rPr>
        <w:t xml:space="preserve"> </w:t>
      </w:r>
      <w:r w:rsidR="00313DC2" w:rsidRPr="00C03789">
        <w:rPr>
          <w:rFonts w:ascii="Times New Roman" w:hAnsi="Times New Roman" w:cs="Times New Roman"/>
          <w:sz w:val="28"/>
          <w:szCs w:val="28"/>
        </w:rPr>
        <w:t xml:space="preserve">Объекты ВКХ </w:t>
      </w:r>
      <w:r w:rsidR="009F576E" w:rsidRPr="00C03789">
        <w:rPr>
          <w:rFonts w:ascii="Times New Roman" w:hAnsi="Times New Roman" w:cs="Times New Roman"/>
          <w:sz w:val="28"/>
          <w:szCs w:val="28"/>
        </w:rPr>
        <w:t xml:space="preserve">с. Осиновка </w:t>
      </w:r>
      <w:r w:rsidR="00313DC2" w:rsidRPr="00C03789">
        <w:rPr>
          <w:rFonts w:ascii="Times New Roman" w:hAnsi="Times New Roman" w:cs="Times New Roman"/>
          <w:sz w:val="28"/>
          <w:szCs w:val="28"/>
        </w:rPr>
        <w:t>находятся в удовлетворительном состоянии, степень износа в среднем составляет 72%.</w:t>
      </w:r>
    </w:p>
    <w:p w:rsidR="00F77498" w:rsidRPr="00C03789" w:rsidRDefault="00F77498" w:rsidP="00B248F0">
      <w:pPr>
        <w:spacing w:after="0" w:line="360" w:lineRule="auto"/>
        <w:ind w:firstLine="567"/>
        <w:jc w:val="both"/>
        <w:rPr>
          <w:rFonts w:ascii="Times New Roman" w:hAnsi="Times New Roman" w:cs="Times New Roman"/>
          <w:sz w:val="28"/>
          <w:szCs w:val="28"/>
        </w:rPr>
      </w:pPr>
      <w:r w:rsidRPr="00C03789">
        <w:rPr>
          <w:rFonts w:ascii="Times New Roman" w:hAnsi="Times New Roman" w:cs="Times New Roman"/>
          <w:sz w:val="28"/>
          <w:szCs w:val="28"/>
        </w:rPr>
        <w:t xml:space="preserve">Для увеличения эффективности работы </w:t>
      </w:r>
      <w:r w:rsidR="009F576E" w:rsidRPr="00C03789">
        <w:rPr>
          <w:rFonts w:ascii="Times New Roman" w:hAnsi="Times New Roman" w:cs="Times New Roman"/>
          <w:sz w:val="28"/>
          <w:szCs w:val="28"/>
        </w:rPr>
        <w:t>подземного водозабора рекомендуется</w:t>
      </w:r>
      <w:r w:rsidRPr="00C03789">
        <w:rPr>
          <w:rFonts w:ascii="Times New Roman" w:hAnsi="Times New Roman" w:cs="Times New Roman"/>
          <w:sz w:val="28"/>
          <w:szCs w:val="28"/>
        </w:rPr>
        <w:t xml:space="preserve"> использовать современные насосные агрегаты с более низким потреблением электрической энергии и возможностью управления с помощью частотных преобразователей.</w:t>
      </w:r>
    </w:p>
    <w:p w:rsidR="00F77498" w:rsidRPr="00C03789" w:rsidRDefault="00F77498" w:rsidP="00914D08">
      <w:pPr>
        <w:spacing w:after="0" w:line="360" w:lineRule="auto"/>
        <w:ind w:firstLine="567"/>
        <w:jc w:val="both"/>
        <w:rPr>
          <w:rFonts w:ascii="Times New Roman" w:hAnsi="Times New Roman" w:cs="Times New Roman"/>
          <w:sz w:val="28"/>
          <w:szCs w:val="28"/>
        </w:rPr>
      </w:pPr>
      <w:r w:rsidRPr="00C03789">
        <w:rPr>
          <w:rFonts w:ascii="Times New Roman" w:hAnsi="Times New Roman" w:cs="Times New Roman"/>
          <w:sz w:val="28"/>
          <w:szCs w:val="28"/>
        </w:rPr>
        <w:t>Запорная арматура  на всасывающей  и  напорной  линии находятся в исправном состоянии,  но требует замены  в связи с морально устаревшим типом оборудования, эксплуатация которого не позволяет эффективно его использов</w:t>
      </w:r>
      <w:r w:rsidR="00F70E5E" w:rsidRPr="00C03789">
        <w:rPr>
          <w:rFonts w:ascii="Times New Roman" w:hAnsi="Times New Roman" w:cs="Times New Roman"/>
          <w:sz w:val="28"/>
          <w:szCs w:val="28"/>
        </w:rPr>
        <w:t>ать. Электрическое оборудование,</w:t>
      </w:r>
      <w:r w:rsidRPr="00C03789">
        <w:rPr>
          <w:rFonts w:ascii="Times New Roman" w:hAnsi="Times New Roman" w:cs="Times New Roman"/>
          <w:sz w:val="28"/>
          <w:szCs w:val="28"/>
        </w:rPr>
        <w:t xml:space="preserve"> сети, </w:t>
      </w:r>
      <w:r w:rsidR="00F70E5E" w:rsidRPr="00C03789">
        <w:rPr>
          <w:rFonts w:ascii="Times New Roman" w:hAnsi="Times New Roman" w:cs="Times New Roman"/>
          <w:sz w:val="28"/>
          <w:szCs w:val="28"/>
        </w:rPr>
        <w:t>находя</w:t>
      </w:r>
      <w:r w:rsidRPr="00C03789">
        <w:rPr>
          <w:rFonts w:ascii="Times New Roman" w:hAnsi="Times New Roman" w:cs="Times New Roman"/>
          <w:sz w:val="28"/>
          <w:szCs w:val="28"/>
        </w:rPr>
        <w:t xml:space="preserve">тся в рабочем </w:t>
      </w:r>
      <w:r w:rsidR="00F70E5E" w:rsidRPr="00C03789">
        <w:rPr>
          <w:rFonts w:ascii="Times New Roman" w:hAnsi="Times New Roman" w:cs="Times New Roman"/>
          <w:sz w:val="28"/>
          <w:szCs w:val="28"/>
        </w:rPr>
        <w:t>состоянии,</w:t>
      </w:r>
      <w:r w:rsidRPr="00C03789">
        <w:rPr>
          <w:rFonts w:ascii="Times New Roman" w:hAnsi="Times New Roman" w:cs="Times New Roman"/>
          <w:sz w:val="28"/>
          <w:szCs w:val="28"/>
        </w:rPr>
        <w:t xml:space="preserve"> и требуют  замены  в связи с существенным износом оборудования в процессе эксплуатации. </w:t>
      </w:r>
    </w:p>
    <w:p w:rsidR="007D1CAC" w:rsidRPr="00C03789" w:rsidRDefault="007D1CAC" w:rsidP="00914D08">
      <w:pPr>
        <w:spacing w:after="0" w:line="360" w:lineRule="auto"/>
        <w:ind w:firstLine="567"/>
        <w:jc w:val="both"/>
        <w:rPr>
          <w:rFonts w:ascii="Times New Roman" w:hAnsi="Times New Roman" w:cs="Times New Roman"/>
          <w:sz w:val="28"/>
          <w:szCs w:val="28"/>
        </w:rPr>
      </w:pPr>
      <w:r w:rsidRPr="00C03789">
        <w:rPr>
          <w:rFonts w:ascii="Times New Roman" w:hAnsi="Times New Roman" w:cs="Times New Roman"/>
          <w:sz w:val="28"/>
          <w:szCs w:val="28"/>
        </w:rPr>
        <w:t xml:space="preserve">Ввиду отсутствия частотного регулирования работы двигателей насосных агрегатов на станции второго подъема, расход электроэнергии в течении суток не изменяется и остается на постоянной максимальной величине, а именно </w:t>
      </w:r>
      <w:r w:rsidR="00914D08" w:rsidRPr="00C03789">
        <w:rPr>
          <w:rFonts w:ascii="Times New Roman" w:hAnsi="Times New Roman" w:cs="Times New Roman"/>
          <w:sz w:val="28"/>
          <w:szCs w:val="28"/>
        </w:rPr>
        <w:t>4</w:t>
      </w:r>
      <w:r w:rsidRPr="00C03789">
        <w:rPr>
          <w:rFonts w:ascii="Times New Roman" w:hAnsi="Times New Roman" w:cs="Times New Roman"/>
          <w:sz w:val="28"/>
          <w:szCs w:val="28"/>
        </w:rPr>
        <w:t xml:space="preserve"> кВт для каждого из работающих насосов.</w:t>
      </w:r>
    </w:p>
    <w:p w:rsidR="00E32F93" w:rsidRPr="00C03789" w:rsidRDefault="00E32F93" w:rsidP="00E32F93">
      <w:pPr>
        <w:spacing w:after="0" w:line="360" w:lineRule="auto"/>
        <w:ind w:firstLine="567"/>
        <w:jc w:val="both"/>
        <w:rPr>
          <w:rFonts w:ascii="Times New Roman" w:hAnsi="Times New Roman" w:cs="Times New Roman"/>
          <w:sz w:val="28"/>
          <w:szCs w:val="28"/>
        </w:rPr>
      </w:pPr>
      <w:r w:rsidRPr="00C03789">
        <w:rPr>
          <w:rFonts w:ascii="Times New Roman" w:hAnsi="Times New Roman" w:cs="Times New Roman"/>
          <w:sz w:val="28"/>
          <w:szCs w:val="28"/>
        </w:rPr>
        <w:lastRenderedPageBreak/>
        <w:t>Постоянный объем подачи приводит к заметному ослаблению напора в часы повышенного разбора воды и к значительному повышению давления в магистрали, когда расход воды снижается. Повышение давления в магистрали ведет к потерям воды на пути к потребителю и увеличивает вероятность разрывов трубопровода</w:t>
      </w:r>
      <w:r w:rsidR="00914D08" w:rsidRPr="00C03789">
        <w:rPr>
          <w:rFonts w:ascii="Times New Roman" w:hAnsi="Times New Roman" w:cs="Times New Roman"/>
          <w:sz w:val="28"/>
          <w:szCs w:val="28"/>
        </w:rPr>
        <w:t>.</w:t>
      </w:r>
    </w:p>
    <w:p w:rsidR="00E32F93" w:rsidRPr="00C03789" w:rsidRDefault="00E32F93" w:rsidP="00E32F93">
      <w:pPr>
        <w:spacing w:after="0" w:line="360" w:lineRule="auto"/>
        <w:ind w:firstLine="567"/>
        <w:jc w:val="both"/>
        <w:rPr>
          <w:rFonts w:ascii="Times New Roman" w:hAnsi="Times New Roman" w:cs="Times New Roman"/>
          <w:sz w:val="28"/>
          <w:szCs w:val="28"/>
        </w:rPr>
      </w:pPr>
      <w:r w:rsidRPr="00C03789">
        <w:rPr>
          <w:rFonts w:ascii="Times New Roman" w:hAnsi="Times New Roman" w:cs="Times New Roman"/>
          <w:sz w:val="28"/>
          <w:szCs w:val="28"/>
        </w:rPr>
        <w:t>При применении частотного преобразователя есть две возможности регулировать подачу воды: в соответствии с заранее составленным графиком (без обратной связи) и в соответствии с реальным расходом (с датчиком давления или расхода воды).</w:t>
      </w:r>
      <w:r w:rsidR="007D1CAC" w:rsidRPr="00C03789">
        <w:rPr>
          <w:rFonts w:ascii="Times New Roman" w:hAnsi="Times New Roman" w:cs="Times New Roman"/>
          <w:sz w:val="28"/>
          <w:szCs w:val="28"/>
        </w:rPr>
        <w:t xml:space="preserve"> Использование второй схемы работы насосной станции не представляется возможным из-за большой удаленности станции второго подъема и большой разницы высотных отметок по пути прокладки водовода от насосной станции второго подъема в распределительную сеть. Рекомендуется к установке первая схема управления насосами по предварительному составленному графику</w:t>
      </w:r>
    </w:p>
    <w:p w:rsidR="00E32F93" w:rsidRPr="00C03789" w:rsidRDefault="00E32F93" w:rsidP="007D1CAC">
      <w:pPr>
        <w:spacing w:after="0" w:line="360" w:lineRule="auto"/>
        <w:ind w:firstLine="567"/>
        <w:jc w:val="both"/>
        <w:rPr>
          <w:rFonts w:ascii="Times New Roman" w:hAnsi="Times New Roman" w:cs="Times New Roman"/>
          <w:sz w:val="28"/>
          <w:szCs w:val="28"/>
        </w:rPr>
      </w:pPr>
      <w:r w:rsidRPr="00C03789">
        <w:rPr>
          <w:rFonts w:ascii="Times New Roman" w:hAnsi="Times New Roman" w:cs="Times New Roman"/>
          <w:sz w:val="28"/>
          <w:szCs w:val="28"/>
        </w:rPr>
        <w:t>Регулирование подачи воды позволяет получить экономию электроэнергии до 50%, а также значительную экономию воды. Исключение прямых пусков двигателя позволяет снизить пусковые токи, избежать гидравлических ударов и избыточного давления в магистрали, увеличить срок службы двигателя и трубопроводов</w:t>
      </w:r>
      <w:r w:rsidR="007D1CAC" w:rsidRPr="00C03789">
        <w:rPr>
          <w:rFonts w:ascii="Times New Roman" w:hAnsi="Times New Roman" w:cs="Times New Roman"/>
          <w:sz w:val="28"/>
          <w:szCs w:val="28"/>
        </w:rPr>
        <w:t>,</w:t>
      </w:r>
      <w:r w:rsidRPr="00C03789">
        <w:rPr>
          <w:rFonts w:ascii="Times New Roman" w:hAnsi="Times New Roman" w:cs="Times New Roman"/>
          <w:sz w:val="28"/>
          <w:szCs w:val="28"/>
        </w:rPr>
        <w:t xml:space="preserve"> </w:t>
      </w:r>
      <w:r w:rsidR="007D1CAC" w:rsidRPr="00C03789">
        <w:rPr>
          <w:rFonts w:ascii="Times New Roman" w:hAnsi="Times New Roman" w:cs="Times New Roman"/>
          <w:sz w:val="28"/>
          <w:szCs w:val="28"/>
        </w:rPr>
        <w:t>к</w:t>
      </w:r>
      <w:r w:rsidRPr="00C03789">
        <w:rPr>
          <w:rFonts w:ascii="Times New Roman" w:hAnsi="Times New Roman" w:cs="Times New Roman"/>
          <w:sz w:val="28"/>
          <w:szCs w:val="28"/>
        </w:rPr>
        <w:t>р</w:t>
      </w:r>
      <w:r w:rsidR="007D1CAC" w:rsidRPr="00C03789">
        <w:rPr>
          <w:rFonts w:ascii="Times New Roman" w:hAnsi="Times New Roman" w:cs="Times New Roman"/>
          <w:sz w:val="28"/>
          <w:szCs w:val="28"/>
        </w:rPr>
        <w:t xml:space="preserve">оме этого, значительно </w:t>
      </w:r>
      <w:r w:rsidR="006269EC" w:rsidRPr="00C03789">
        <w:rPr>
          <w:rFonts w:ascii="Times New Roman" w:hAnsi="Times New Roman" w:cs="Times New Roman"/>
          <w:sz w:val="28"/>
          <w:szCs w:val="28"/>
        </w:rPr>
        <w:t>снизятся</w:t>
      </w:r>
      <w:r w:rsidRPr="00C03789">
        <w:rPr>
          <w:rFonts w:ascii="Times New Roman" w:hAnsi="Times New Roman" w:cs="Times New Roman"/>
          <w:sz w:val="28"/>
          <w:szCs w:val="28"/>
        </w:rPr>
        <w:t xml:space="preserve"> затраты, связанные с ремонтом насосного оборудования и электродвигателей</w:t>
      </w:r>
      <w:r w:rsidR="00313DC2" w:rsidRPr="00C03789">
        <w:rPr>
          <w:rFonts w:ascii="Times New Roman" w:hAnsi="Times New Roman" w:cs="Times New Roman"/>
          <w:sz w:val="28"/>
          <w:szCs w:val="28"/>
        </w:rPr>
        <w:t>.</w:t>
      </w:r>
    </w:p>
    <w:p w:rsidR="007D1CAC" w:rsidRPr="00C03789" w:rsidRDefault="007D1CAC" w:rsidP="007D1CAC">
      <w:pPr>
        <w:spacing w:after="0" w:line="360" w:lineRule="auto"/>
        <w:ind w:firstLine="567"/>
        <w:jc w:val="both"/>
        <w:rPr>
          <w:rFonts w:ascii="Times New Roman" w:hAnsi="Times New Roman" w:cs="Times New Roman"/>
          <w:sz w:val="28"/>
          <w:szCs w:val="28"/>
        </w:rPr>
      </w:pPr>
      <w:r w:rsidRPr="00C03789">
        <w:rPr>
          <w:rFonts w:ascii="Times New Roman" w:hAnsi="Times New Roman" w:cs="Times New Roman"/>
          <w:sz w:val="28"/>
          <w:szCs w:val="28"/>
        </w:rPr>
        <w:t>Для повышения энергоэффективности подачи воды необходимо провести следующие мероприятия:</w:t>
      </w:r>
    </w:p>
    <w:p w:rsidR="007D1CAC" w:rsidRPr="00C03789" w:rsidRDefault="007D1CAC" w:rsidP="00313DC2">
      <w:pPr>
        <w:spacing w:after="0" w:line="360" w:lineRule="auto"/>
        <w:ind w:firstLine="567"/>
        <w:jc w:val="both"/>
        <w:rPr>
          <w:rFonts w:ascii="Times New Roman" w:hAnsi="Times New Roman" w:cs="Times New Roman"/>
          <w:sz w:val="28"/>
          <w:szCs w:val="28"/>
        </w:rPr>
      </w:pPr>
      <w:r w:rsidRPr="00C03789">
        <w:rPr>
          <w:rFonts w:ascii="Times New Roman" w:hAnsi="Times New Roman" w:cs="Times New Roman"/>
          <w:sz w:val="28"/>
          <w:szCs w:val="28"/>
        </w:rPr>
        <w:t>- заменить существующее насосное оборудование, на оборудование с более высоким КПД</w:t>
      </w:r>
      <w:r w:rsidR="00313DC2" w:rsidRPr="00C03789">
        <w:rPr>
          <w:rFonts w:ascii="Times New Roman" w:hAnsi="Times New Roman" w:cs="Times New Roman"/>
          <w:sz w:val="28"/>
          <w:szCs w:val="28"/>
        </w:rPr>
        <w:t xml:space="preserve"> и возможностью частотного регулирования</w:t>
      </w:r>
      <w:r w:rsidRPr="00C03789">
        <w:rPr>
          <w:rFonts w:ascii="Times New Roman" w:hAnsi="Times New Roman" w:cs="Times New Roman"/>
          <w:sz w:val="28"/>
          <w:szCs w:val="28"/>
        </w:rPr>
        <w:t>, при этом насосы должны быть подобраны с учетом существующих потребностей в напоре и расходе.</w:t>
      </w:r>
    </w:p>
    <w:p w:rsidR="007D1CAC" w:rsidRPr="00C03789" w:rsidRDefault="007D1CAC" w:rsidP="00313DC2">
      <w:pPr>
        <w:spacing w:after="0" w:line="360" w:lineRule="auto"/>
        <w:ind w:firstLine="567"/>
        <w:jc w:val="both"/>
        <w:rPr>
          <w:rFonts w:ascii="Times New Roman" w:hAnsi="Times New Roman" w:cs="Times New Roman"/>
          <w:sz w:val="28"/>
          <w:szCs w:val="28"/>
        </w:rPr>
      </w:pPr>
      <w:r w:rsidRPr="00C03789">
        <w:rPr>
          <w:rFonts w:ascii="Times New Roman" w:hAnsi="Times New Roman" w:cs="Times New Roman"/>
          <w:sz w:val="28"/>
          <w:szCs w:val="28"/>
        </w:rPr>
        <w:t>- исключить в процессе эксплуатации насосных станций регулирование работы насосов с помощью задвижек;</w:t>
      </w:r>
    </w:p>
    <w:p w:rsidR="007D1CAC" w:rsidRPr="00C03789" w:rsidRDefault="007D1CAC" w:rsidP="00313DC2">
      <w:pPr>
        <w:spacing w:after="0" w:line="360" w:lineRule="auto"/>
        <w:ind w:firstLine="567"/>
        <w:jc w:val="both"/>
        <w:rPr>
          <w:rFonts w:ascii="Times New Roman" w:hAnsi="Times New Roman" w:cs="Times New Roman"/>
          <w:sz w:val="28"/>
          <w:szCs w:val="28"/>
        </w:rPr>
      </w:pPr>
      <w:r w:rsidRPr="00C03789">
        <w:rPr>
          <w:rFonts w:ascii="Times New Roman" w:hAnsi="Times New Roman" w:cs="Times New Roman"/>
          <w:sz w:val="28"/>
          <w:szCs w:val="28"/>
        </w:rPr>
        <w:t xml:space="preserve"> - произвести ремонт магистральных и разводящих сетей, с целью сокращения потерь воды и стабилизации гидравлической характеристики сети. </w:t>
      </w:r>
    </w:p>
    <w:p w:rsidR="003C7BA8" w:rsidRPr="00C03789" w:rsidRDefault="008D3C93" w:rsidP="00C03789">
      <w:pPr>
        <w:spacing w:after="0" w:line="360" w:lineRule="auto"/>
        <w:ind w:firstLine="567"/>
        <w:jc w:val="both"/>
        <w:rPr>
          <w:rFonts w:ascii="Times New Roman" w:hAnsi="Times New Roman"/>
          <w:b/>
          <w:sz w:val="28"/>
          <w:szCs w:val="28"/>
        </w:rPr>
      </w:pPr>
      <w:r w:rsidRPr="00C03789">
        <w:rPr>
          <w:rFonts w:ascii="Times New Roman" w:hAnsi="Times New Roman" w:cs="Times New Roman"/>
          <w:sz w:val="28"/>
          <w:szCs w:val="28"/>
        </w:rPr>
        <w:t>- д</w:t>
      </w:r>
      <w:r w:rsidR="007D1CAC" w:rsidRPr="00C03789">
        <w:rPr>
          <w:rFonts w:ascii="Times New Roman" w:hAnsi="Times New Roman" w:cs="Times New Roman"/>
          <w:sz w:val="28"/>
          <w:szCs w:val="28"/>
        </w:rPr>
        <w:t>ля исключения аварийных ситуаций произвести ремонт здани</w:t>
      </w:r>
      <w:r w:rsidR="00B248F0" w:rsidRPr="00C03789">
        <w:rPr>
          <w:rFonts w:ascii="Times New Roman" w:hAnsi="Times New Roman" w:cs="Times New Roman"/>
          <w:sz w:val="28"/>
          <w:szCs w:val="28"/>
        </w:rPr>
        <w:t>я</w:t>
      </w:r>
      <w:r w:rsidR="007D1CAC" w:rsidRPr="00C03789">
        <w:rPr>
          <w:rFonts w:ascii="Times New Roman" w:hAnsi="Times New Roman" w:cs="Times New Roman"/>
          <w:sz w:val="28"/>
          <w:szCs w:val="28"/>
        </w:rPr>
        <w:t xml:space="preserve"> насосн</w:t>
      </w:r>
      <w:r w:rsidR="00B248F0" w:rsidRPr="00C03789">
        <w:rPr>
          <w:rFonts w:ascii="Times New Roman" w:hAnsi="Times New Roman" w:cs="Times New Roman"/>
          <w:sz w:val="28"/>
          <w:szCs w:val="28"/>
        </w:rPr>
        <w:t>ой</w:t>
      </w:r>
      <w:r w:rsidRPr="00C03789">
        <w:rPr>
          <w:rFonts w:ascii="Times New Roman" w:hAnsi="Times New Roman" w:cs="Times New Roman"/>
          <w:sz w:val="28"/>
          <w:szCs w:val="28"/>
        </w:rPr>
        <w:t xml:space="preserve"> </w:t>
      </w:r>
      <w:r w:rsidR="007D1CAC" w:rsidRPr="00C03789">
        <w:rPr>
          <w:rFonts w:ascii="Times New Roman" w:hAnsi="Times New Roman" w:cs="Times New Roman"/>
          <w:sz w:val="28"/>
          <w:szCs w:val="28"/>
        </w:rPr>
        <w:t>станци</w:t>
      </w:r>
      <w:r w:rsidRPr="00C03789">
        <w:rPr>
          <w:rFonts w:ascii="Times New Roman" w:hAnsi="Times New Roman" w:cs="Times New Roman"/>
          <w:sz w:val="28"/>
          <w:szCs w:val="28"/>
        </w:rPr>
        <w:t>и</w:t>
      </w:r>
      <w:r w:rsidR="007D1CAC" w:rsidRPr="00C03789">
        <w:rPr>
          <w:rFonts w:ascii="Times New Roman" w:hAnsi="Times New Roman" w:cs="Times New Roman"/>
          <w:sz w:val="28"/>
          <w:szCs w:val="28"/>
        </w:rPr>
        <w:t>.</w:t>
      </w:r>
      <w:r w:rsidR="003C7BA8" w:rsidRPr="00C03789">
        <w:rPr>
          <w:rFonts w:ascii="Times New Roman" w:hAnsi="Times New Roman"/>
          <w:b/>
          <w:sz w:val="28"/>
          <w:szCs w:val="28"/>
        </w:rPr>
        <w:br w:type="page"/>
      </w:r>
    </w:p>
    <w:p w:rsidR="006E5EE8" w:rsidRPr="00C03789" w:rsidRDefault="006E5EE8" w:rsidP="006E5EE8">
      <w:pPr>
        <w:pStyle w:val="a4"/>
        <w:numPr>
          <w:ilvl w:val="2"/>
          <w:numId w:val="12"/>
        </w:numPr>
        <w:spacing w:after="0" w:line="360" w:lineRule="auto"/>
        <w:ind w:left="0" w:firstLine="567"/>
        <w:contextualSpacing w:val="0"/>
        <w:jc w:val="both"/>
        <w:rPr>
          <w:rFonts w:ascii="Times New Roman" w:hAnsi="Times New Roman"/>
          <w:b/>
          <w:sz w:val="28"/>
          <w:szCs w:val="28"/>
        </w:rPr>
      </w:pPr>
      <w:r w:rsidRPr="00C03789">
        <w:rPr>
          <w:rFonts w:ascii="Times New Roman" w:hAnsi="Times New Roman"/>
          <w:b/>
          <w:sz w:val="28"/>
          <w:szCs w:val="28"/>
        </w:rPr>
        <w:lastRenderedPageBreak/>
        <w:t>Описание состояния и функционирования водопроводных сетей систем водоснабжения, включая оценку величины износа сетей и определение возможности обеспечения качества воды в процессе транс</w:t>
      </w:r>
      <w:r w:rsidR="00C72D5E" w:rsidRPr="00C03789">
        <w:rPr>
          <w:rFonts w:ascii="Times New Roman" w:hAnsi="Times New Roman"/>
          <w:b/>
          <w:sz w:val="28"/>
          <w:szCs w:val="28"/>
        </w:rPr>
        <w:t>портировки по этим сетям</w:t>
      </w:r>
    </w:p>
    <w:p w:rsidR="00D82FF8" w:rsidRPr="00C03789" w:rsidRDefault="00702D10" w:rsidP="00037BD9">
      <w:pPr>
        <w:spacing w:after="0" w:line="360" w:lineRule="auto"/>
        <w:ind w:firstLine="567"/>
        <w:jc w:val="both"/>
        <w:rPr>
          <w:rFonts w:ascii="Times New Roman" w:hAnsi="Times New Roman" w:cs="Times New Roman"/>
          <w:sz w:val="28"/>
          <w:szCs w:val="28"/>
        </w:rPr>
      </w:pPr>
      <w:r w:rsidRPr="00C03789">
        <w:rPr>
          <w:rFonts w:ascii="Times New Roman" w:hAnsi="Times New Roman" w:cs="Times New Roman"/>
          <w:sz w:val="28"/>
          <w:szCs w:val="28"/>
        </w:rPr>
        <w:t xml:space="preserve">Разводящие  сети  водопровода </w:t>
      </w:r>
      <w:r w:rsidR="009F576E" w:rsidRPr="00C03789">
        <w:rPr>
          <w:rFonts w:ascii="Times New Roman" w:hAnsi="Times New Roman" w:cs="Times New Roman"/>
          <w:sz w:val="28"/>
          <w:szCs w:val="28"/>
        </w:rPr>
        <w:t>с. Осиновка</w:t>
      </w:r>
      <w:r w:rsidR="003C7BA8" w:rsidRPr="00C03789">
        <w:rPr>
          <w:rFonts w:ascii="Times New Roman" w:hAnsi="Times New Roman" w:cs="Times New Roman"/>
          <w:sz w:val="28"/>
          <w:szCs w:val="28"/>
        </w:rPr>
        <w:t xml:space="preserve"> </w:t>
      </w:r>
      <w:r w:rsidR="00D82FF8" w:rsidRPr="00C03789">
        <w:rPr>
          <w:rFonts w:ascii="Times New Roman" w:hAnsi="Times New Roman" w:cs="Times New Roman"/>
          <w:sz w:val="28"/>
          <w:szCs w:val="28"/>
        </w:rPr>
        <w:t xml:space="preserve">выполнены из стальных,  чугунных,  полиэтиленовых </w:t>
      </w:r>
      <w:r w:rsidR="006269EC" w:rsidRPr="00C03789">
        <w:rPr>
          <w:rFonts w:ascii="Times New Roman" w:hAnsi="Times New Roman" w:cs="Times New Roman"/>
          <w:sz w:val="28"/>
          <w:szCs w:val="28"/>
        </w:rPr>
        <w:t>трубопровод</w:t>
      </w:r>
      <w:r w:rsidR="003C7BA8" w:rsidRPr="00C03789">
        <w:rPr>
          <w:rFonts w:ascii="Times New Roman" w:hAnsi="Times New Roman" w:cs="Times New Roman"/>
          <w:sz w:val="28"/>
          <w:szCs w:val="28"/>
        </w:rPr>
        <w:t>ов</w:t>
      </w:r>
      <w:r w:rsidR="00D82FF8" w:rsidRPr="00C03789">
        <w:rPr>
          <w:rFonts w:ascii="Times New Roman" w:hAnsi="Times New Roman" w:cs="Times New Roman"/>
          <w:sz w:val="28"/>
          <w:szCs w:val="28"/>
        </w:rPr>
        <w:t xml:space="preserve"> диаметром от </w:t>
      </w:r>
      <w:r w:rsidR="003C7BA8" w:rsidRPr="00C03789">
        <w:rPr>
          <w:rFonts w:ascii="Times New Roman" w:hAnsi="Times New Roman" w:cs="Times New Roman"/>
          <w:sz w:val="28"/>
          <w:szCs w:val="28"/>
        </w:rPr>
        <w:t>40</w:t>
      </w:r>
      <w:r w:rsidRPr="00C03789">
        <w:rPr>
          <w:rFonts w:ascii="Times New Roman" w:hAnsi="Times New Roman" w:cs="Times New Roman"/>
          <w:sz w:val="28"/>
          <w:szCs w:val="28"/>
        </w:rPr>
        <w:t>мм</w:t>
      </w:r>
      <w:r w:rsidR="003C7BA8" w:rsidRPr="00C03789">
        <w:rPr>
          <w:rFonts w:ascii="Times New Roman" w:hAnsi="Times New Roman" w:cs="Times New Roman"/>
          <w:sz w:val="28"/>
          <w:szCs w:val="28"/>
        </w:rPr>
        <w:t xml:space="preserve"> до 1</w:t>
      </w:r>
      <w:r w:rsidR="00D82FF8" w:rsidRPr="00C03789">
        <w:rPr>
          <w:rFonts w:ascii="Times New Roman" w:hAnsi="Times New Roman" w:cs="Times New Roman"/>
          <w:sz w:val="28"/>
          <w:szCs w:val="28"/>
        </w:rPr>
        <w:t xml:space="preserve">00 </w:t>
      </w:r>
      <w:r w:rsidR="003C7BA8" w:rsidRPr="00C03789">
        <w:rPr>
          <w:rFonts w:ascii="Times New Roman" w:hAnsi="Times New Roman" w:cs="Times New Roman"/>
          <w:sz w:val="28"/>
          <w:szCs w:val="28"/>
        </w:rPr>
        <w:t>мм общей</w:t>
      </w:r>
      <w:r w:rsidR="00D82FF8" w:rsidRPr="00C03789">
        <w:rPr>
          <w:rFonts w:ascii="Times New Roman" w:hAnsi="Times New Roman" w:cs="Times New Roman"/>
          <w:sz w:val="28"/>
          <w:szCs w:val="28"/>
        </w:rPr>
        <w:t xml:space="preserve"> протяженностью </w:t>
      </w:r>
      <w:r w:rsidR="003C7BA8" w:rsidRPr="00C03789">
        <w:rPr>
          <w:rFonts w:ascii="Times New Roman" w:hAnsi="Times New Roman" w:cs="Times New Roman"/>
          <w:sz w:val="28"/>
          <w:szCs w:val="28"/>
        </w:rPr>
        <w:t>3,35</w:t>
      </w:r>
      <w:r w:rsidR="00D82FF8" w:rsidRPr="00C03789">
        <w:rPr>
          <w:rFonts w:ascii="Times New Roman" w:hAnsi="Times New Roman" w:cs="Times New Roman"/>
          <w:sz w:val="28"/>
          <w:szCs w:val="28"/>
        </w:rPr>
        <w:t xml:space="preserve"> км</w:t>
      </w:r>
      <w:r w:rsidRPr="00C03789">
        <w:rPr>
          <w:rFonts w:ascii="Times New Roman" w:hAnsi="Times New Roman" w:cs="Times New Roman"/>
          <w:sz w:val="28"/>
          <w:szCs w:val="28"/>
        </w:rPr>
        <w:t>.</w:t>
      </w:r>
    </w:p>
    <w:p w:rsidR="00B53AAF" w:rsidRPr="00C03789" w:rsidRDefault="00702D10" w:rsidP="00B53AAF">
      <w:pPr>
        <w:spacing w:after="0" w:line="360" w:lineRule="auto"/>
        <w:ind w:firstLine="567"/>
        <w:jc w:val="both"/>
        <w:rPr>
          <w:rFonts w:ascii="Times New Roman" w:hAnsi="Times New Roman" w:cs="Times New Roman"/>
          <w:sz w:val="28"/>
          <w:szCs w:val="28"/>
        </w:rPr>
      </w:pPr>
      <w:r w:rsidRPr="00C03789">
        <w:rPr>
          <w:rFonts w:ascii="Times New Roman" w:hAnsi="Times New Roman" w:cs="Times New Roman"/>
          <w:sz w:val="28"/>
          <w:szCs w:val="28"/>
        </w:rPr>
        <w:t xml:space="preserve">Существующий водопровод </w:t>
      </w:r>
      <w:r w:rsidR="009F576E" w:rsidRPr="00C03789">
        <w:rPr>
          <w:rFonts w:ascii="Times New Roman" w:hAnsi="Times New Roman" w:cs="Times New Roman"/>
          <w:sz w:val="28"/>
          <w:szCs w:val="28"/>
        </w:rPr>
        <w:t>с. Осиновка</w:t>
      </w:r>
      <w:r w:rsidR="003C7BA8" w:rsidRPr="00C03789">
        <w:rPr>
          <w:rFonts w:ascii="Times New Roman" w:hAnsi="Times New Roman" w:cs="Times New Roman"/>
          <w:sz w:val="28"/>
          <w:szCs w:val="28"/>
        </w:rPr>
        <w:t xml:space="preserve"> </w:t>
      </w:r>
      <w:r w:rsidRPr="00C03789">
        <w:rPr>
          <w:rFonts w:ascii="Times New Roman" w:hAnsi="Times New Roman" w:cs="Times New Roman"/>
          <w:sz w:val="28"/>
          <w:szCs w:val="28"/>
        </w:rPr>
        <w:t xml:space="preserve">находится в удовлетворительном состоянии. Износ сетей  водопровода  составляет </w:t>
      </w:r>
      <w:r w:rsidR="00037BD9" w:rsidRPr="00C03789">
        <w:rPr>
          <w:rFonts w:ascii="Times New Roman" w:hAnsi="Times New Roman" w:cs="Times New Roman"/>
          <w:sz w:val="28"/>
          <w:szCs w:val="28"/>
        </w:rPr>
        <w:t>60-70</w:t>
      </w:r>
      <w:r w:rsidR="003C7BA8" w:rsidRPr="00C03789">
        <w:rPr>
          <w:rFonts w:ascii="Times New Roman" w:hAnsi="Times New Roman" w:cs="Times New Roman"/>
          <w:sz w:val="28"/>
          <w:szCs w:val="28"/>
        </w:rPr>
        <w:t>%.</w:t>
      </w:r>
    </w:p>
    <w:p w:rsidR="006E5EE8" w:rsidRPr="00C03789" w:rsidRDefault="006E5EE8" w:rsidP="006E5EE8">
      <w:pPr>
        <w:pStyle w:val="a4"/>
        <w:numPr>
          <w:ilvl w:val="2"/>
          <w:numId w:val="12"/>
        </w:numPr>
        <w:spacing w:after="0" w:line="360" w:lineRule="auto"/>
        <w:ind w:left="0" w:firstLine="567"/>
        <w:contextualSpacing w:val="0"/>
        <w:jc w:val="both"/>
        <w:rPr>
          <w:rFonts w:ascii="Times New Roman" w:hAnsi="Times New Roman"/>
          <w:b/>
          <w:sz w:val="28"/>
          <w:szCs w:val="28"/>
        </w:rPr>
      </w:pPr>
      <w:r w:rsidRPr="00C03789">
        <w:rPr>
          <w:rFonts w:ascii="Times New Roman" w:hAnsi="Times New Roman"/>
          <w:b/>
          <w:sz w:val="28"/>
          <w:szCs w:val="28"/>
        </w:rPr>
        <w:t>Описание существующих технических  и технологических пробле</w:t>
      </w:r>
      <w:r w:rsidR="0078310C" w:rsidRPr="00C03789">
        <w:rPr>
          <w:rFonts w:ascii="Times New Roman" w:hAnsi="Times New Roman"/>
          <w:b/>
          <w:sz w:val="28"/>
          <w:szCs w:val="28"/>
        </w:rPr>
        <w:t>м, возникающих при водоснабжении</w:t>
      </w:r>
      <w:r w:rsidRPr="00C03789">
        <w:rPr>
          <w:rFonts w:ascii="Times New Roman" w:hAnsi="Times New Roman"/>
          <w:b/>
          <w:sz w:val="28"/>
          <w:szCs w:val="28"/>
        </w:rPr>
        <w:t xml:space="preserve"> поселений, городских округов, анализ исполнения предписаний органов, осуществляющих государственный надзор, муниципальный контроль, об устранении нарушений, влияющих на каче</w:t>
      </w:r>
      <w:r w:rsidR="008D3C93" w:rsidRPr="00C03789">
        <w:rPr>
          <w:rFonts w:ascii="Times New Roman" w:hAnsi="Times New Roman"/>
          <w:b/>
          <w:sz w:val="28"/>
          <w:szCs w:val="28"/>
        </w:rPr>
        <w:t>ство и безопасность воды</w:t>
      </w:r>
    </w:p>
    <w:p w:rsidR="00AA0DFA" w:rsidRPr="00C03789" w:rsidRDefault="00AA0DFA" w:rsidP="00AA0DFA">
      <w:pPr>
        <w:pStyle w:val="a4"/>
        <w:spacing w:after="0" w:line="360" w:lineRule="auto"/>
        <w:ind w:left="0" w:firstLine="567"/>
        <w:jc w:val="both"/>
        <w:rPr>
          <w:rFonts w:ascii="Times New Roman" w:hAnsi="Times New Roman" w:cs="Times New Roman"/>
          <w:sz w:val="28"/>
          <w:szCs w:val="28"/>
        </w:rPr>
      </w:pPr>
      <w:r w:rsidRPr="00C03789">
        <w:rPr>
          <w:rFonts w:ascii="Times New Roman" w:hAnsi="Times New Roman" w:cs="Times New Roman"/>
          <w:sz w:val="28"/>
          <w:szCs w:val="28"/>
        </w:rPr>
        <w:t xml:space="preserve">- Износ сетей и объектов водоснабжения составляет </w:t>
      </w:r>
      <w:r w:rsidR="008D3C93" w:rsidRPr="00C03789">
        <w:rPr>
          <w:rFonts w:ascii="Times New Roman" w:hAnsi="Times New Roman" w:cs="Times New Roman"/>
          <w:sz w:val="28"/>
          <w:szCs w:val="28"/>
        </w:rPr>
        <w:t>60-80</w:t>
      </w:r>
      <w:r w:rsidRPr="00C03789">
        <w:rPr>
          <w:rFonts w:ascii="Times New Roman" w:hAnsi="Times New Roman" w:cs="Times New Roman"/>
          <w:sz w:val="28"/>
          <w:szCs w:val="28"/>
        </w:rPr>
        <w:t xml:space="preserve">%. </w:t>
      </w:r>
    </w:p>
    <w:p w:rsidR="00AA0DFA" w:rsidRPr="00C03789" w:rsidRDefault="008D3C93" w:rsidP="00AA0DFA">
      <w:pPr>
        <w:pStyle w:val="a4"/>
        <w:spacing w:after="0" w:line="360" w:lineRule="auto"/>
        <w:ind w:left="0" w:firstLine="567"/>
        <w:jc w:val="both"/>
        <w:rPr>
          <w:rFonts w:ascii="Times New Roman" w:hAnsi="Times New Roman" w:cs="Times New Roman"/>
          <w:sz w:val="28"/>
          <w:szCs w:val="28"/>
        </w:rPr>
      </w:pPr>
      <w:r w:rsidRPr="00C03789">
        <w:rPr>
          <w:rFonts w:ascii="Times New Roman" w:hAnsi="Times New Roman" w:cs="Times New Roman"/>
          <w:sz w:val="28"/>
          <w:szCs w:val="28"/>
        </w:rPr>
        <w:t xml:space="preserve">- </w:t>
      </w:r>
      <w:r w:rsidR="00AA0DFA" w:rsidRPr="00C03789">
        <w:rPr>
          <w:rFonts w:ascii="Times New Roman" w:hAnsi="Times New Roman" w:cs="Times New Roman"/>
          <w:sz w:val="28"/>
          <w:szCs w:val="28"/>
        </w:rPr>
        <w:t>Процент фактического износа основных фондов объектов ВКХ по состо</w:t>
      </w:r>
      <w:r w:rsidR="006101DA" w:rsidRPr="00C03789">
        <w:rPr>
          <w:rFonts w:ascii="Times New Roman" w:hAnsi="Times New Roman" w:cs="Times New Roman"/>
          <w:sz w:val="28"/>
          <w:szCs w:val="28"/>
        </w:rPr>
        <w:t xml:space="preserve">янию на 01.01.2013г составляет </w:t>
      </w:r>
      <w:r w:rsidRPr="00C03789">
        <w:rPr>
          <w:rFonts w:ascii="Times New Roman" w:hAnsi="Times New Roman" w:cs="Times New Roman"/>
          <w:sz w:val="28"/>
          <w:szCs w:val="28"/>
        </w:rPr>
        <w:t>72</w:t>
      </w:r>
      <w:r w:rsidR="00AA0DFA" w:rsidRPr="00C03789">
        <w:rPr>
          <w:rFonts w:ascii="Times New Roman" w:hAnsi="Times New Roman" w:cs="Times New Roman"/>
          <w:sz w:val="28"/>
          <w:szCs w:val="28"/>
        </w:rPr>
        <w:t>%.</w:t>
      </w:r>
    </w:p>
    <w:p w:rsidR="00AA0DFA" w:rsidRPr="00C03789" w:rsidRDefault="00AA0DFA" w:rsidP="00AA0DFA">
      <w:pPr>
        <w:pStyle w:val="a4"/>
        <w:spacing w:after="0" w:line="360" w:lineRule="auto"/>
        <w:ind w:left="0" w:firstLine="567"/>
        <w:jc w:val="both"/>
        <w:rPr>
          <w:rFonts w:ascii="Times New Roman" w:hAnsi="Times New Roman" w:cs="Times New Roman"/>
          <w:sz w:val="28"/>
          <w:szCs w:val="28"/>
        </w:rPr>
      </w:pPr>
      <w:r w:rsidRPr="00C03789">
        <w:rPr>
          <w:rFonts w:ascii="Times New Roman" w:hAnsi="Times New Roman" w:cs="Times New Roman"/>
          <w:sz w:val="28"/>
          <w:szCs w:val="28"/>
        </w:rPr>
        <w:t>-  Аварийность</w:t>
      </w:r>
      <w:r w:rsidR="00F73EB4" w:rsidRPr="00C03789">
        <w:rPr>
          <w:rFonts w:ascii="Times New Roman" w:hAnsi="Times New Roman" w:cs="Times New Roman"/>
          <w:sz w:val="28"/>
          <w:szCs w:val="28"/>
        </w:rPr>
        <w:t xml:space="preserve"> на сетях ВКХ поселения</w:t>
      </w:r>
      <w:r w:rsidRPr="00C03789">
        <w:rPr>
          <w:rFonts w:ascii="Times New Roman" w:hAnsi="Times New Roman" w:cs="Times New Roman"/>
          <w:sz w:val="28"/>
          <w:szCs w:val="28"/>
        </w:rPr>
        <w:t xml:space="preserve"> </w:t>
      </w:r>
      <w:r w:rsidR="00F73EB4" w:rsidRPr="00C03789">
        <w:rPr>
          <w:rFonts w:ascii="Times New Roman" w:hAnsi="Times New Roman" w:cs="Times New Roman"/>
          <w:sz w:val="28"/>
          <w:szCs w:val="28"/>
        </w:rPr>
        <w:t>с</w:t>
      </w:r>
      <w:r w:rsidRPr="00C03789">
        <w:rPr>
          <w:rFonts w:ascii="Times New Roman" w:hAnsi="Times New Roman" w:cs="Times New Roman"/>
          <w:sz w:val="28"/>
          <w:szCs w:val="28"/>
        </w:rPr>
        <w:t xml:space="preserve">ети составляет </w:t>
      </w:r>
      <w:r w:rsidR="003C7BA8" w:rsidRPr="00C03789">
        <w:rPr>
          <w:rFonts w:ascii="Times New Roman" w:hAnsi="Times New Roman" w:cs="Times New Roman"/>
          <w:sz w:val="28"/>
          <w:szCs w:val="28"/>
        </w:rPr>
        <w:t>1</w:t>
      </w:r>
      <w:r w:rsidR="00F73EB4" w:rsidRPr="00C03789">
        <w:rPr>
          <w:rFonts w:ascii="Times New Roman" w:hAnsi="Times New Roman" w:cs="Times New Roman"/>
          <w:sz w:val="28"/>
          <w:szCs w:val="28"/>
        </w:rPr>
        <w:t>0</w:t>
      </w:r>
      <w:r w:rsidRPr="00C03789">
        <w:rPr>
          <w:rFonts w:ascii="Times New Roman" w:hAnsi="Times New Roman" w:cs="Times New Roman"/>
          <w:sz w:val="28"/>
          <w:szCs w:val="28"/>
        </w:rPr>
        <w:t>-</w:t>
      </w:r>
      <w:r w:rsidR="003C7BA8" w:rsidRPr="00C03789">
        <w:rPr>
          <w:rFonts w:ascii="Times New Roman" w:hAnsi="Times New Roman" w:cs="Times New Roman"/>
          <w:sz w:val="28"/>
          <w:szCs w:val="28"/>
        </w:rPr>
        <w:t>15</w:t>
      </w:r>
      <w:r w:rsidRPr="00C03789">
        <w:rPr>
          <w:rFonts w:ascii="Times New Roman" w:hAnsi="Times New Roman" w:cs="Times New Roman"/>
          <w:sz w:val="28"/>
          <w:szCs w:val="28"/>
        </w:rPr>
        <w:t xml:space="preserve"> случаев в год.</w:t>
      </w:r>
    </w:p>
    <w:p w:rsidR="006101DA" w:rsidRPr="00C03789" w:rsidRDefault="006101DA" w:rsidP="00AA0DFA">
      <w:pPr>
        <w:pStyle w:val="a4"/>
        <w:spacing w:after="0" w:line="360" w:lineRule="auto"/>
        <w:ind w:left="0" w:firstLine="567"/>
        <w:jc w:val="both"/>
        <w:rPr>
          <w:rFonts w:ascii="Times New Roman" w:hAnsi="Times New Roman" w:cs="Times New Roman"/>
          <w:sz w:val="28"/>
          <w:szCs w:val="28"/>
        </w:rPr>
      </w:pPr>
      <w:r w:rsidRPr="00C03789">
        <w:rPr>
          <w:rFonts w:ascii="Times New Roman" w:hAnsi="Times New Roman" w:cs="Times New Roman"/>
          <w:sz w:val="28"/>
          <w:szCs w:val="28"/>
        </w:rPr>
        <w:t xml:space="preserve">- </w:t>
      </w:r>
      <w:r w:rsidR="00F73EB4" w:rsidRPr="00C03789">
        <w:rPr>
          <w:rFonts w:ascii="Times New Roman" w:hAnsi="Times New Roman" w:cs="Times New Roman"/>
          <w:sz w:val="28"/>
          <w:szCs w:val="28"/>
        </w:rPr>
        <w:t xml:space="preserve"> </w:t>
      </w:r>
      <w:r w:rsidR="003C7BA8" w:rsidRPr="00C03789">
        <w:rPr>
          <w:rFonts w:ascii="Times New Roman" w:hAnsi="Times New Roman" w:cs="Times New Roman"/>
          <w:sz w:val="28"/>
          <w:szCs w:val="28"/>
        </w:rPr>
        <w:t>Отсутствует предварительная подготовка воды перед подачей ее потребителям, необходимо проводить обеззараживание, а так же процедуры обезжелезивания.</w:t>
      </w:r>
    </w:p>
    <w:p w:rsidR="006101DA" w:rsidRPr="00C03789" w:rsidRDefault="00F73EB4" w:rsidP="00AA0DFA">
      <w:pPr>
        <w:pStyle w:val="a4"/>
        <w:spacing w:after="0" w:line="360" w:lineRule="auto"/>
        <w:ind w:left="0" w:firstLine="567"/>
        <w:jc w:val="both"/>
        <w:rPr>
          <w:rFonts w:ascii="Times New Roman" w:hAnsi="Times New Roman" w:cs="Times New Roman"/>
          <w:sz w:val="28"/>
          <w:szCs w:val="28"/>
        </w:rPr>
      </w:pPr>
      <w:r w:rsidRPr="00C03789">
        <w:rPr>
          <w:rFonts w:ascii="Times New Roman" w:hAnsi="Times New Roman" w:cs="Times New Roman"/>
          <w:sz w:val="28"/>
          <w:szCs w:val="28"/>
        </w:rPr>
        <w:t>Отсутствует возможность заключения о</w:t>
      </w:r>
      <w:r w:rsidR="006101DA" w:rsidRPr="00C03789">
        <w:rPr>
          <w:rFonts w:ascii="Times New Roman" w:hAnsi="Times New Roman" w:cs="Times New Roman"/>
          <w:sz w:val="28"/>
          <w:szCs w:val="28"/>
        </w:rPr>
        <w:t xml:space="preserve"> </w:t>
      </w:r>
      <w:r w:rsidRPr="00C03789">
        <w:rPr>
          <w:rFonts w:ascii="Times New Roman" w:hAnsi="Times New Roman" w:cs="Times New Roman"/>
          <w:sz w:val="28"/>
          <w:szCs w:val="28"/>
        </w:rPr>
        <w:t>выполнении</w:t>
      </w:r>
      <w:r w:rsidR="006101DA" w:rsidRPr="00C03789">
        <w:rPr>
          <w:rFonts w:ascii="Times New Roman" w:hAnsi="Times New Roman" w:cs="Times New Roman"/>
          <w:sz w:val="28"/>
          <w:szCs w:val="28"/>
        </w:rPr>
        <w:t xml:space="preserve"> предписания органов исполнительной власти, осуществляющих государственный надзор, муниципальный контроль, об устранении нарушений влияющих на качество </w:t>
      </w:r>
      <w:r w:rsidRPr="00C03789">
        <w:rPr>
          <w:rFonts w:ascii="Times New Roman" w:hAnsi="Times New Roman" w:cs="Times New Roman"/>
          <w:sz w:val="28"/>
          <w:szCs w:val="28"/>
        </w:rPr>
        <w:t>и безопасность воды, из-за отсутствия таковых данных</w:t>
      </w:r>
      <w:r w:rsidR="006101DA" w:rsidRPr="00C03789">
        <w:rPr>
          <w:rFonts w:ascii="Times New Roman" w:hAnsi="Times New Roman" w:cs="Times New Roman"/>
          <w:sz w:val="28"/>
          <w:szCs w:val="28"/>
        </w:rPr>
        <w:t>.</w:t>
      </w:r>
    </w:p>
    <w:p w:rsidR="009B7987" w:rsidRPr="00C03789" w:rsidRDefault="006E5EE8" w:rsidP="009B7987">
      <w:pPr>
        <w:pStyle w:val="a4"/>
        <w:numPr>
          <w:ilvl w:val="2"/>
          <w:numId w:val="12"/>
        </w:numPr>
        <w:spacing w:after="0" w:line="360" w:lineRule="auto"/>
        <w:ind w:left="0" w:firstLine="567"/>
        <w:contextualSpacing w:val="0"/>
        <w:jc w:val="both"/>
        <w:rPr>
          <w:rFonts w:ascii="Times New Roman" w:hAnsi="Times New Roman"/>
          <w:b/>
          <w:sz w:val="28"/>
          <w:szCs w:val="28"/>
        </w:rPr>
      </w:pPr>
      <w:r w:rsidRPr="00C03789">
        <w:rPr>
          <w:rFonts w:ascii="Times New Roman" w:hAnsi="Times New Roman"/>
          <w:b/>
          <w:sz w:val="28"/>
          <w:szCs w:val="28"/>
        </w:rPr>
        <w:t>Описание централизованной системы горячего водоснабжения с использованием закрытых систем горячего водоснабжения, отражающих технологически</w:t>
      </w:r>
      <w:r w:rsidR="00F73EB4" w:rsidRPr="00C03789">
        <w:rPr>
          <w:rFonts w:ascii="Times New Roman" w:hAnsi="Times New Roman"/>
          <w:b/>
          <w:sz w:val="28"/>
          <w:szCs w:val="28"/>
        </w:rPr>
        <w:t>е особенности указанной системы</w:t>
      </w:r>
    </w:p>
    <w:p w:rsidR="003C7BA8" w:rsidRPr="00C03789" w:rsidRDefault="009B7987" w:rsidP="009B7987">
      <w:pPr>
        <w:pStyle w:val="a4"/>
        <w:spacing w:after="0" w:line="360" w:lineRule="auto"/>
        <w:ind w:left="0" w:firstLine="567"/>
        <w:jc w:val="both"/>
        <w:rPr>
          <w:rFonts w:ascii="Times New Roman" w:hAnsi="Times New Roman" w:cs="Times New Roman"/>
          <w:sz w:val="28"/>
          <w:szCs w:val="28"/>
        </w:rPr>
      </w:pPr>
      <w:r w:rsidRPr="00C03789">
        <w:rPr>
          <w:rFonts w:ascii="Times New Roman" w:hAnsi="Times New Roman" w:cs="Times New Roman"/>
          <w:sz w:val="28"/>
          <w:szCs w:val="28"/>
        </w:rPr>
        <w:t xml:space="preserve">В </w:t>
      </w:r>
      <w:r w:rsidR="003C7BA8" w:rsidRPr="00C03789">
        <w:rPr>
          <w:rFonts w:ascii="Times New Roman" w:hAnsi="Times New Roman" w:cs="Times New Roman"/>
          <w:sz w:val="28"/>
          <w:szCs w:val="28"/>
        </w:rPr>
        <w:t xml:space="preserve">Осиновском сельском </w:t>
      </w:r>
      <w:r w:rsidRPr="00C03789">
        <w:rPr>
          <w:rFonts w:ascii="Times New Roman" w:hAnsi="Times New Roman" w:cs="Times New Roman"/>
          <w:sz w:val="28"/>
          <w:szCs w:val="28"/>
        </w:rPr>
        <w:t>поселении отсутствует централизованная система горячего водоснабжения с использованием закрытой системы горячего водоснабжения, следовательно, описание ее невозможно.</w:t>
      </w:r>
    </w:p>
    <w:p w:rsidR="006E5EE8" w:rsidRPr="00C03789" w:rsidRDefault="006E5EE8" w:rsidP="006E5EE8">
      <w:pPr>
        <w:pStyle w:val="a4"/>
        <w:numPr>
          <w:ilvl w:val="2"/>
          <w:numId w:val="12"/>
        </w:numPr>
        <w:spacing w:after="0" w:line="360" w:lineRule="auto"/>
        <w:ind w:left="0" w:firstLine="567"/>
        <w:contextualSpacing w:val="0"/>
        <w:jc w:val="both"/>
        <w:rPr>
          <w:rFonts w:ascii="Times New Roman" w:hAnsi="Times New Roman"/>
          <w:b/>
          <w:sz w:val="28"/>
          <w:szCs w:val="28"/>
        </w:rPr>
      </w:pPr>
      <w:r w:rsidRPr="00C03789">
        <w:rPr>
          <w:rFonts w:ascii="Times New Roman" w:hAnsi="Times New Roman"/>
          <w:b/>
          <w:sz w:val="28"/>
          <w:szCs w:val="28"/>
        </w:rPr>
        <w:lastRenderedPageBreak/>
        <w:t>Описание существующих технических и технологических решений по предотвращению замерзания воды применительно к территории распр</w:t>
      </w:r>
      <w:r w:rsidR="003C7BA8" w:rsidRPr="00C03789">
        <w:rPr>
          <w:rFonts w:ascii="Times New Roman" w:hAnsi="Times New Roman"/>
          <w:b/>
          <w:sz w:val="28"/>
          <w:szCs w:val="28"/>
        </w:rPr>
        <w:t>остранения вечномерзлых грунтов</w:t>
      </w:r>
    </w:p>
    <w:p w:rsidR="00FF6AAE" w:rsidRPr="00C03789" w:rsidRDefault="003C7BA8" w:rsidP="00FF6AAE">
      <w:pPr>
        <w:spacing w:after="0" w:line="360" w:lineRule="auto"/>
        <w:ind w:firstLine="567"/>
        <w:jc w:val="both"/>
        <w:rPr>
          <w:rFonts w:ascii="Times New Roman" w:hAnsi="Times New Roman" w:cs="Times New Roman"/>
          <w:sz w:val="28"/>
          <w:szCs w:val="28"/>
        </w:rPr>
      </w:pPr>
      <w:r w:rsidRPr="00C03789">
        <w:rPr>
          <w:rFonts w:ascii="Times New Roman" w:hAnsi="Times New Roman" w:cs="Times New Roman"/>
          <w:sz w:val="28"/>
          <w:szCs w:val="28"/>
        </w:rPr>
        <w:t>Осиновское сельское</w:t>
      </w:r>
      <w:r w:rsidR="00E52091" w:rsidRPr="00C03789">
        <w:rPr>
          <w:rFonts w:ascii="Times New Roman" w:hAnsi="Times New Roman" w:cs="Times New Roman"/>
          <w:sz w:val="28"/>
          <w:szCs w:val="28"/>
        </w:rPr>
        <w:t xml:space="preserve"> поселение</w:t>
      </w:r>
      <w:r w:rsidR="00FF6AAE" w:rsidRPr="00C03789">
        <w:rPr>
          <w:rFonts w:ascii="Times New Roman" w:hAnsi="Times New Roman" w:cs="Times New Roman"/>
          <w:sz w:val="28"/>
          <w:szCs w:val="28"/>
        </w:rPr>
        <w:t xml:space="preserve"> располагается на территории не относящейся к зоне вечномерзлых грунтов. Мероприятия по предотвращению замерзания воды в трубопроводах подземной прокладки выполнять нет необходимости.</w:t>
      </w:r>
    </w:p>
    <w:p w:rsidR="006E5EE8" w:rsidRPr="00C03789" w:rsidRDefault="006E5EE8" w:rsidP="006E5EE8">
      <w:pPr>
        <w:pStyle w:val="a4"/>
        <w:numPr>
          <w:ilvl w:val="2"/>
          <w:numId w:val="12"/>
        </w:numPr>
        <w:spacing w:after="0" w:line="360" w:lineRule="auto"/>
        <w:ind w:left="0" w:firstLine="567"/>
        <w:contextualSpacing w:val="0"/>
        <w:jc w:val="both"/>
        <w:rPr>
          <w:rFonts w:ascii="Times New Roman" w:hAnsi="Times New Roman"/>
          <w:b/>
          <w:sz w:val="28"/>
          <w:szCs w:val="28"/>
        </w:rPr>
      </w:pPr>
      <w:r w:rsidRPr="00C03789">
        <w:rPr>
          <w:rFonts w:ascii="Times New Roman" w:hAnsi="Times New Roman"/>
          <w:b/>
          <w:sz w:val="28"/>
          <w:szCs w:val="28"/>
        </w:rPr>
        <w:t>Перечень лиц, владеющих на праве собственности или другом законном основании объектами централизованной системы водоснабжения,  с указанием принадлежности этим лицам таких объектов (границ зон, в которых расположены такие объекты).</w:t>
      </w:r>
    </w:p>
    <w:p w:rsidR="000119A3" w:rsidRPr="00C03789" w:rsidRDefault="009B7987" w:rsidP="00D12951">
      <w:pPr>
        <w:pStyle w:val="a4"/>
        <w:spacing w:after="0" w:line="360" w:lineRule="auto"/>
        <w:ind w:left="0" w:firstLine="567"/>
        <w:contextualSpacing w:val="0"/>
        <w:jc w:val="both"/>
        <w:rPr>
          <w:rFonts w:ascii="Times New Roman" w:hAnsi="Times New Roman" w:cs="Times New Roman"/>
          <w:sz w:val="28"/>
          <w:szCs w:val="28"/>
        </w:rPr>
      </w:pPr>
      <w:r w:rsidRPr="00C03789">
        <w:rPr>
          <w:rFonts w:ascii="Times New Roman" w:hAnsi="Times New Roman" w:cs="Times New Roman"/>
          <w:sz w:val="28"/>
          <w:szCs w:val="28"/>
        </w:rPr>
        <w:t>П</w:t>
      </w:r>
      <w:r w:rsidR="00850CD8" w:rsidRPr="00C03789">
        <w:rPr>
          <w:rFonts w:ascii="Times New Roman" w:hAnsi="Times New Roman" w:cs="Times New Roman"/>
          <w:sz w:val="28"/>
          <w:szCs w:val="28"/>
        </w:rPr>
        <w:t xml:space="preserve">раво собственности </w:t>
      </w:r>
      <w:r w:rsidRPr="00C03789">
        <w:rPr>
          <w:rFonts w:ascii="Times New Roman" w:hAnsi="Times New Roman" w:cs="Times New Roman"/>
          <w:sz w:val="28"/>
          <w:szCs w:val="28"/>
        </w:rPr>
        <w:t xml:space="preserve">на объекты централизованной системы водоснабжения </w:t>
      </w:r>
      <w:r w:rsidR="00850CD8" w:rsidRPr="00C03789">
        <w:rPr>
          <w:rFonts w:ascii="Times New Roman" w:hAnsi="Times New Roman" w:cs="Times New Roman"/>
          <w:sz w:val="28"/>
          <w:szCs w:val="28"/>
        </w:rPr>
        <w:t xml:space="preserve">принадлежит администрации </w:t>
      </w:r>
      <w:r w:rsidR="003C7BA8" w:rsidRPr="00C03789">
        <w:rPr>
          <w:rFonts w:ascii="Times New Roman" w:hAnsi="Times New Roman" w:cs="Times New Roman"/>
          <w:sz w:val="28"/>
          <w:szCs w:val="28"/>
        </w:rPr>
        <w:t>с. Осиновка Михайловко</w:t>
      </w:r>
      <w:r w:rsidR="00BC1AE6" w:rsidRPr="00C03789">
        <w:rPr>
          <w:rFonts w:ascii="Times New Roman" w:hAnsi="Times New Roman" w:cs="Times New Roman"/>
          <w:sz w:val="28"/>
          <w:szCs w:val="28"/>
        </w:rPr>
        <w:t>го</w:t>
      </w:r>
      <w:r w:rsidRPr="00C03789">
        <w:rPr>
          <w:rFonts w:ascii="Times New Roman" w:hAnsi="Times New Roman" w:cs="Times New Roman"/>
          <w:sz w:val="28"/>
          <w:szCs w:val="28"/>
        </w:rPr>
        <w:t xml:space="preserve"> муниципального района Приморского </w:t>
      </w:r>
      <w:r w:rsidR="00850CD8" w:rsidRPr="00C03789">
        <w:rPr>
          <w:rFonts w:ascii="Times New Roman" w:hAnsi="Times New Roman" w:cs="Times New Roman"/>
          <w:sz w:val="28"/>
          <w:szCs w:val="28"/>
        </w:rPr>
        <w:t xml:space="preserve">края. </w:t>
      </w:r>
      <w:r w:rsidR="000119A3" w:rsidRPr="00C03789">
        <w:rPr>
          <w:rFonts w:ascii="Times New Roman" w:hAnsi="Times New Roman" w:cs="Times New Roman"/>
          <w:sz w:val="28"/>
          <w:szCs w:val="28"/>
        </w:rPr>
        <w:t xml:space="preserve">Все объекты ВКХ </w:t>
      </w:r>
      <w:r w:rsidR="009F576E" w:rsidRPr="00C03789">
        <w:rPr>
          <w:rFonts w:ascii="Times New Roman" w:hAnsi="Times New Roman" w:cs="Times New Roman"/>
          <w:sz w:val="28"/>
          <w:szCs w:val="28"/>
        </w:rPr>
        <w:t>с. Осиновка</w:t>
      </w:r>
      <w:r w:rsidR="003C7BA8" w:rsidRPr="00C03789">
        <w:rPr>
          <w:rFonts w:ascii="Times New Roman" w:hAnsi="Times New Roman" w:cs="Times New Roman"/>
          <w:sz w:val="28"/>
          <w:szCs w:val="28"/>
        </w:rPr>
        <w:t xml:space="preserve"> </w:t>
      </w:r>
      <w:r w:rsidR="000119A3" w:rsidRPr="00C03789">
        <w:rPr>
          <w:rFonts w:ascii="Times New Roman" w:hAnsi="Times New Roman" w:cs="Times New Roman"/>
          <w:sz w:val="28"/>
          <w:szCs w:val="28"/>
        </w:rPr>
        <w:t>переданы в аренду</w:t>
      </w:r>
      <w:r w:rsidR="00B764B4" w:rsidRPr="00C03789">
        <w:rPr>
          <w:rFonts w:ascii="Times New Roman" w:hAnsi="Times New Roman" w:cs="Times New Roman"/>
          <w:sz w:val="28"/>
          <w:szCs w:val="28"/>
        </w:rPr>
        <w:t xml:space="preserve"> </w:t>
      </w:r>
      <w:r w:rsidR="003C7BA8" w:rsidRPr="00C03789">
        <w:rPr>
          <w:rFonts w:ascii="Times New Roman" w:hAnsi="Times New Roman" w:cs="Times New Roman"/>
          <w:sz w:val="28"/>
          <w:szCs w:val="28"/>
        </w:rPr>
        <w:t>М</w:t>
      </w:r>
      <w:r w:rsidR="00B764B4" w:rsidRPr="00C03789">
        <w:rPr>
          <w:rFonts w:ascii="Times New Roman" w:hAnsi="Times New Roman" w:cs="Times New Roman"/>
          <w:sz w:val="28"/>
          <w:szCs w:val="28"/>
        </w:rPr>
        <w:t>УП «</w:t>
      </w:r>
      <w:r w:rsidR="003C7BA8" w:rsidRPr="00C03789">
        <w:rPr>
          <w:rFonts w:ascii="Times New Roman" w:hAnsi="Times New Roman" w:cs="Times New Roman"/>
          <w:sz w:val="28"/>
          <w:szCs w:val="28"/>
        </w:rPr>
        <w:t>Водоканал Михайловский</w:t>
      </w:r>
      <w:r w:rsidR="00B764B4" w:rsidRPr="00C03789">
        <w:rPr>
          <w:rFonts w:ascii="Times New Roman" w:hAnsi="Times New Roman" w:cs="Times New Roman"/>
          <w:sz w:val="28"/>
          <w:szCs w:val="28"/>
        </w:rPr>
        <w:t>».</w:t>
      </w:r>
      <w:r w:rsidR="000119A3" w:rsidRPr="00C03789">
        <w:rPr>
          <w:rFonts w:ascii="Times New Roman" w:hAnsi="Times New Roman" w:cs="Times New Roman"/>
          <w:sz w:val="28"/>
          <w:szCs w:val="28"/>
        </w:rPr>
        <w:t xml:space="preserve"> </w:t>
      </w:r>
    </w:p>
    <w:p w:rsidR="000119A3" w:rsidRPr="00C03789" w:rsidRDefault="000119A3" w:rsidP="00D12951">
      <w:pPr>
        <w:pStyle w:val="a4"/>
        <w:spacing w:after="0" w:line="360" w:lineRule="auto"/>
        <w:ind w:left="0" w:firstLine="567"/>
        <w:contextualSpacing w:val="0"/>
        <w:jc w:val="both"/>
        <w:rPr>
          <w:rFonts w:ascii="Times New Roman" w:hAnsi="Times New Roman" w:cs="Times New Roman"/>
          <w:sz w:val="28"/>
          <w:szCs w:val="28"/>
        </w:rPr>
      </w:pPr>
    </w:p>
    <w:p w:rsidR="000119A3" w:rsidRPr="00C03789" w:rsidRDefault="000119A3" w:rsidP="00D12951">
      <w:pPr>
        <w:pStyle w:val="a4"/>
        <w:spacing w:after="0" w:line="360" w:lineRule="auto"/>
        <w:ind w:left="0" w:firstLine="567"/>
        <w:contextualSpacing w:val="0"/>
        <w:jc w:val="both"/>
        <w:rPr>
          <w:rFonts w:ascii="Times New Roman" w:hAnsi="Times New Roman" w:cs="Times New Roman"/>
          <w:b/>
          <w:caps/>
          <w:sz w:val="28"/>
          <w:szCs w:val="28"/>
        </w:rPr>
      </w:pPr>
    </w:p>
    <w:p w:rsidR="00C76171" w:rsidRPr="00C03789" w:rsidRDefault="00C76171">
      <w:pPr>
        <w:rPr>
          <w:rFonts w:ascii="Times New Roman" w:hAnsi="Times New Roman" w:cs="Times New Roman"/>
          <w:b/>
          <w:caps/>
          <w:sz w:val="28"/>
          <w:szCs w:val="28"/>
        </w:rPr>
      </w:pPr>
      <w:r w:rsidRPr="00C03789">
        <w:rPr>
          <w:rFonts w:ascii="Times New Roman" w:hAnsi="Times New Roman" w:cs="Times New Roman"/>
          <w:b/>
          <w:caps/>
          <w:sz w:val="28"/>
          <w:szCs w:val="28"/>
        </w:rPr>
        <w:br w:type="page"/>
      </w:r>
    </w:p>
    <w:p w:rsidR="006E5EE8" w:rsidRPr="00C03789" w:rsidRDefault="006E5EE8" w:rsidP="006E5EE8">
      <w:pPr>
        <w:pStyle w:val="a4"/>
        <w:spacing w:after="0" w:line="360" w:lineRule="auto"/>
        <w:ind w:left="0" w:firstLine="567"/>
        <w:contextualSpacing w:val="0"/>
        <w:jc w:val="both"/>
        <w:rPr>
          <w:rFonts w:ascii="Times New Roman" w:hAnsi="Times New Roman" w:cs="Times New Roman"/>
          <w:b/>
          <w:caps/>
          <w:sz w:val="28"/>
          <w:szCs w:val="28"/>
        </w:rPr>
      </w:pPr>
      <w:r w:rsidRPr="00C03789">
        <w:rPr>
          <w:rFonts w:ascii="Times New Roman" w:hAnsi="Times New Roman" w:cs="Times New Roman"/>
          <w:b/>
          <w:caps/>
          <w:sz w:val="28"/>
          <w:szCs w:val="28"/>
        </w:rPr>
        <w:lastRenderedPageBreak/>
        <w:t>Раздел 2  Направления развития центра</w:t>
      </w:r>
      <w:r w:rsidR="000119A3" w:rsidRPr="00C03789">
        <w:rPr>
          <w:rFonts w:ascii="Times New Roman" w:hAnsi="Times New Roman" w:cs="Times New Roman"/>
          <w:b/>
          <w:caps/>
          <w:sz w:val="28"/>
          <w:szCs w:val="28"/>
        </w:rPr>
        <w:t>лизованных систем водоснабжения</w:t>
      </w:r>
    </w:p>
    <w:p w:rsidR="003C7BA8" w:rsidRPr="00C03789" w:rsidRDefault="003C7BA8" w:rsidP="006E5EE8">
      <w:pPr>
        <w:pStyle w:val="a4"/>
        <w:spacing w:after="0" w:line="360" w:lineRule="auto"/>
        <w:ind w:left="0" w:firstLine="567"/>
        <w:contextualSpacing w:val="0"/>
        <w:jc w:val="both"/>
        <w:rPr>
          <w:rFonts w:ascii="Times New Roman" w:hAnsi="Times New Roman" w:cs="Times New Roman"/>
          <w:b/>
          <w:caps/>
          <w:sz w:val="28"/>
          <w:szCs w:val="28"/>
        </w:rPr>
      </w:pPr>
    </w:p>
    <w:p w:rsidR="006E5EE8" w:rsidRPr="00C03789" w:rsidRDefault="006E5EE8" w:rsidP="006E5EE8">
      <w:pPr>
        <w:pStyle w:val="a4"/>
        <w:spacing w:after="0" w:line="360" w:lineRule="auto"/>
        <w:ind w:left="0" w:firstLine="567"/>
        <w:contextualSpacing w:val="0"/>
        <w:jc w:val="both"/>
        <w:rPr>
          <w:rFonts w:ascii="Times New Roman" w:hAnsi="Times New Roman"/>
          <w:b/>
          <w:sz w:val="28"/>
          <w:szCs w:val="28"/>
        </w:rPr>
      </w:pPr>
      <w:r w:rsidRPr="00C03789">
        <w:rPr>
          <w:rFonts w:ascii="Times New Roman" w:hAnsi="Times New Roman" w:cs="Times New Roman"/>
          <w:b/>
          <w:caps/>
          <w:sz w:val="28"/>
          <w:szCs w:val="28"/>
        </w:rPr>
        <w:t xml:space="preserve">2.1 </w:t>
      </w:r>
      <w:r w:rsidRPr="00C03789">
        <w:rPr>
          <w:rFonts w:ascii="Times New Roman" w:hAnsi="Times New Roman"/>
          <w:b/>
          <w:sz w:val="28"/>
          <w:szCs w:val="28"/>
        </w:rPr>
        <w:t>Основные направления, принципы, задачи и целевые показатели развития, и показатели развития центра</w:t>
      </w:r>
      <w:r w:rsidR="000119A3" w:rsidRPr="00C03789">
        <w:rPr>
          <w:rFonts w:ascii="Times New Roman" w:hAnsi="Times New Roman"/>
          <w:b/>
          <w:sz w:val="28"/>
          <w:szCs w:val="28"/>
        </w:rPr>
        <w:t>лизованных систем водоснабжения</w:t>
      </w:r>
    </w:p>
    <w:p w:rsidR="00850CD8" w:rsidRPr="00C03789" w:rsidRDefault="00850CD8" w:rsidP="00F63438">
      <w:pPr>
        <w:spacing w:after="0" w:line="360" w:lineRule="auto"/>
        <w:ind w:firstLine="567"/>
        <w:jc w:val="both"/>
        <w:rPr>
          <w:rFonts w:ascii="Times New Roman" w:hAnsi="Times New Roman" w:cs="Times New Roman"/>
          <w:sz w:val="28"/>
          <w:szCs w:val="28"/>
        </w:rPr>
      </w:pPr>
      <w:r w:rsidRPr="00C03789">
        <w:rPr>
          <w:rFonts w:ascii="Times New Roman" w:hAnsi="Times New Roman" w:cs="Times New Roman"/>
          <w:sz w:val="28"/>
          <w:szCs w:val="28"/>
        </w:rPr>
        <w:t>Основным направлением в разработке схемы водоснабжения является обеспечение для абонентов доступности горячего водоснабжения, холодного водоснабжения с использованием централизованных систем горячего водоснабжения, холодного водоснабжения в соответствии с требованиями законодательства Российской Федерации, рационального использования, а также развития централизованных систем водоснабжения на основе наилучших доступных технологий и внедрения энергосберегающих технологий.</w:t>
      </w:r>
    </w:p>
    <w:p w:rsidR="003C7BA8" w:rsidRPr="00C03789" w:rsidRDefault="003C7BA8" w:rsidP="003C7BA8">
      <w:pPr>
        <w:spacing w:after="0" w:line="360" w:lineRule="auto"/>
        <w:ind w:firstLine="567"/>
        <w:jc w:val="both"/>
        <w:rPr>
          <w:rFonts w:ascii="Times New Roman" w:hAnsi="Times New Roman" w:cs="Times New Roman"/>
          <w:sz w:val="28"/>
          <w:szCs w:val="28"/>
        </w:rPr>
      </w:pPr>
      <w:r w:rsidRPr="00C03789">
        <w:rPr>
          <w:rFonts w:ascii="Times New Roman" w:hAnsi="Times New Roman" w:cs="Times New Roman"/>
          <w:sz w:val="28"/>
          <w:szCs w:val="28"/>
        </w:rPr>
        <w:t>По данным Приморского отделения Филиала «ДВРЦ ГМСН» в 2010 г. на территории Михайловского района для целей водоснабжения добыто 4,238тыс.м</w:t>
      </w:r>
      <w:r w:rsidRPr="00C03789">
        <w:rPr>
          <w:rFonts w:ascii="Times New Roman" w:hAnsi="Times New Roman" w:cs="Times New Roman"/>
          <w:sz w:val="28"/>
          <w:szCs w:val="28"/>
          <w:vertAlign w:val="superscript"/>
        </w:rPr>
        <w:t>3</w:t>
      </w:r>
      <w:r w:rsidRPr="00C03789">
        <w:rPr>
          <w:rFonts w:ascii="Times New Roman" w:hAnsi="Times New Roman" w:cs="Times New Roman"/>
          <w:sz w:val="28"/>
          <w:szCs w:val="28"/>
        </w:rPr>
        <w:t>/сут подземных вод. Из этого объема добычи для хозяйственно-питьевого водоснабжения населения использовано 2,936 тыс. м</w:t>
      </w:r>
      <w:r w:rsidRPr="00C03789">
        <w:rPr>
          <w:rFonts w:ascii="Times New Roman" w:hAnsi="Times New Roman" w:cs="Times New Roman"/>
          <w:sz w:val="28"/>
          <w:szCs w:val="28"/>
          <w:vertAlign w:val="superscript"/>
        </w:rPr>
        <w:t>3</w:t>
      </w:r>
      <w:r w:rsidRPr="00C03789">
        <w:rPr>
          <w:rFonts w:ascii="Times New Roman" w:hAnsi="Times New Roman" w:cs="Times New Roman"/>
          <w:sz w:val="28"/>
          <w:szCs w:val="28"/>
        </w:rPr>
        <w:t>/сут, для производственно-технических нужд промышленных предприятий – 1,302тыс.м</w:t>
      </w:r>
      <w:r w:rsidRPr="00C03789">
        <w:rPr>
          <w:rFonts w:ascii="Times New Roman" w:hAnsi="Times New Roman" w:cs="Times New Roman"/>
          <w:sz w:val="28"/>
          <w:szCs w:val="28"/>
          <w:vertAlign w:val="superscript"/>
        </w:rPr>
        <w:t>3</w:t>
      </w:r>
      <w:r w:rsidRPr="00C03789">
        <w:rPr>
          <w:rFonts w:ascii="Times New Roman" w:hAnsi="Times New Roman" w:cs="Times New Roman"/>
          <w:sz w:val="28"/>
          <w:szCs w:val="28"/>
        </w:rPr>
        <w:t>/сут. Обеспеченность района разведанными запасами подземных вод, при текущей потребности в воде питьевого качества 9,3 тыс.м</w:t>
      </w:r>
      <w:r w:rsidRPr="00C03789">
        <w:rPr>
          <w:rFonts w:ascii="Times New Roman" w:hAnsi="Times New Roman" w:cs="Times New Roman"/>
          <w:sz w:val="28"/>
          <w:szCs w:val="28"/>
          <w:vertAlign w:val="superscript"/>
        </w:rPr>
        <w:t>3</w:t>
      </w:r>
      <w:r w:rsidRPr="00C03789">
        <w:rPr>
          <w:rFonts w:ascii="Times New Roman" w:hAnsi="Times New Roman" w:cs="Times New Roman"/>
          <w:sz w:val="28"/>
          <w:szCs w:val="28"/>
        </w:rPr>
        <w:t>/сут, составляет 44,891 тыс.м</w:t>
      </w:r>
      <w:r w:rsidRPr="00C03789">
        <w:rPr>
          <w:rFonts w:ascii="Times New Roman" w:hAnsi="Times New Roman" w:cs="Times New Roman"/>
          <w:sz w:val="28"/>
          <w:szCs w:val="28"/>
          <w:vertAlign w:val="superscript"/>
        </w:rPr>
        <w:t>3</w:t>
      </w:r>
      <w:r w:rsidRPr="00C03789">
        <w:rPr>
          <w:rFonts w:ascii="Times New Roman" w:hAnsi="Times New Roman" w:cs="Times New Roman"/>
          <w:sz w:val="28"/>
          <w:szCs w:val="28"/>
        </w:rPr>
        <w:t>/сут, в том числе подготовленными для промышленного освоения – 19,771 тыс. м</w:t>
      </w:r>
      <w:r w:rsidRPr="00C03789">
        <w:rPr>
          <w:rFonts w:ascii="Times New Roman" w:hAnsi="Times New Roman" w:cs="Times New Roman"/>
          <w:sz w:val="28"/>
          <w:szCs w:val="28"/>
          <w:vertAlign w:val="superscript"/>
        </w:rPr>
        <w:t>3</w:t>
      </w:r>
      <w:r w:rsidRPr="00C03789">
        <w:rPr>
          <w:rFonts w:ascii="Times New Roman" w:hAnsi="Times New Roman" w:cs="Times New Roman"/>
          <w:sz w:val="28"/>
          <w:szCs w:val="28"/>
        </w:rPr>
        <w:t>/сут.</w:t>
      </w:r>
    </w:p>
    <w:p w:rsidR="003C7BA8" w:rsidRPr="00C03789" w:rsidRDefault="003C7BA8" w:rsidP="003C7BA8">
      <w:pPr>
        <w:spacing w:after="0" w:line="360" w:lineRule="auto"/>
        <w:ind w:firstLine="567"/>
        <w:jc w:val="both"/>
        <w:rPr>
          <w:rFonts w:ascii="Times New Roman" w:hAnsi="Times New Roman" w:cs="Times New Roman"/>
          <w:sz w:val="28"/>
          <w:szCs w:val="28"/>
        </w:rPr>
      </w:pPr>
    </w:p>
    <w:p w:rsidR="003C7BA8" w:rsidRPr="00C03789" w:rsidRDefault="003C7BA8" w:rsidP="003C7BA8">
      <w:pPr>
        <w:spacing w:after="0" w:line="360" w:lineRule="auto"/>
        <w:ind w:firstLine="567"/>
        <w:jc w:val="both"/>
        <w:rPr>
          <w:rFonts w:ascii="Times New Roman" w:hAnsi="Times New Roman" w:cs="Times New Roman"/>
          <w:sz w:val="28"/>
          <w:szCs w:val="28"/>
        </w:rPr>
      </w:pPr>
      <w:r w:rsidRPr="00C03789">
        <w:rPr>
          <w:rFonts w:ascii="Times New Roman" w:hAnsi="Times New Roman" w:cs="Times New Roman"/>
          <w:sz w:val="28"/>
          <w:szCs w:val="28"/>
        </w:rPr>
        <w:t>Таблица 2.1 – Разведанные запасы подземных вод</w:t>
      </w:r>
    </w:p>
    <w:tbl>
      <w:tblPr>
        <w:tblW w:w="0" w:type="auto"/>
        <w:jc w:val="center"/>
        <w:tblInd w:w="-782"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000"/>
      </w:tblPr>
      <w:tblGrid>
        <w:gridCol w:w="743"/>
        <w:gridCol w:w="3828"/>
        <w:gridCol w:w="2409"/>
        <w:gridCol w:w="2442"/>
      </w:tblGrid>
      <w:tr w:rsidR="003C7BA8" w:rsidRPr="00C03789" w:rsidTr="003C7BA8">
        <w:trPr>
          <w:trHeight w:val="445"/>
          <w:jc w:val="center"/>
        </w:trPr>
        <w:tc>
          <w:tcPr>
            <w:tcW w:w="743" w:type="dxa"/>
          </w:tcPr>
          <w:p w:rsidR="003C7BA8" w:rsidRPr="00C03789" w:rsidRDefault="003C7BA8">
            <w:pPr>
              <w:pStyle w:val="Default"/>
              <w:rPr>
                <w:color w:val="auto"/>
              </w:rPr>
            </w:pPr>
            <w:r w:rsidRPr="00C03789">
              <w:rPr>
                <w:color w:val="auto"/>
              </w:rPr>
              <w:t xml:space="preserve">№ п/п </w:t>
            </w:r>
          </w:p>
        </w:tc>
        <w:tc>
          <w:tcPr>
            <w:tcW w:w="3828" w:type="dxa"/>
          </w:tcPr>
          <w:p w:rsidR="003C7BA8" w:rsidRPr="00C03789" w:rsidRDefault="003C7BA8">
            <w:pPr>
              <w:pStyle w:val="Default"/>
              <w:rPr>
                <w:color w:val="auto"/>
              </w:rPr>
            </w:pPr>
            <w:r w:rsidRPr="00C03789">
              <w:rPr>
                <w:color w:val="auto"/>
              </w:rPr>
              <w:t xml:space="preserve">Наименование потребителей воды </w:t>
            </w:r>
          </w:p>
        </w:tc>
        <w:tc>
          <w:tcPr>
            <w:tcW w:w="2409" w:type="dxa"/>
          </w:tcPr>
          <w:p w:rsidR="003C7BA8" w:rsidRPr="00C03789" w:rsidRDefault="003C7BA8">
            <w:pPr>
              <w:pStyle w:val="Default"/>
              <w:rPr>
                <w:color w:val="auto"/>
              </w:rPr>
            </w:pPr>
            <w:r w:rsidRPr="00C03789">
              <w:rPr>
                <w:color w:val="auto"/>
              </w:rPr>
              <w:t xml:space="preserve">Разведанные </w:t>
            </w:r>
          </w:p>
          <w:p w:rsidR="003C7BA8" w:rsidRPr="00C03789" w:rsidRDefault="003C7BA8" w:rsidP="003C7BA8">
            <w:pPr>
              <w:pStyle w:val="Default"/>
              <w:rPr>
                <w:color w:val="auto"/>
              </w:rPr>
            </w:pPr>
            <w:r w:rsidRPr="00C03789">
              <w:rPr>
                <w:color w:val="auto"/>
              </w:rPr>
              <w:t>запасы, м</w:t>
            </w:r>
            <w:r w:rsidRPr="00C03789">
              <w:rPr>
                <w:color w:val="auto"/>
                <w:vertAlign w:val="superscript"/>
              </w:rPr>
              <w:t>3</w:t>
            </w:r>
            <w:r w:rsidRPr="00C03789">
              <w:rPr>
                <w:color w:val="auto"/>
              </w:rPr>
              <w:t xml:space="preserve">/сут </w:t>
            </w:r>
          </w:p>
        </w:tc>
        <w:tc>
          <w:tcPr>
            <w:tcW w:w="2442" w:type="dxa"/>
          </w:tcPr>
          <w:p w:rsidR="003C7BA8" w:rsidRPr="00C03789" w:rsidRDefault="003C7BA8">
            <w:pPr>
              <w:pStyle w:val="Default"/>
              <w:rPr>
                <w:color w:val="auto"/>
              </w:rPr>
            </w:pPr>
            <w:r w:rsidRPr="00C03789">
              <w:rPr>
                <w:color w:val="auto"/>
              </w:rPr>
              <w:t xml:space="preserve">Водоотбор </w:t>
            </w:r>
          </w:p>
          <w:p w:rsidR="003C7BA8" w:rsidRPr="00C03789" w:rsidRDefault="003C7BA8" w:rsidP="003C7BA8">
            <w:pPr>
              <w:pStyle w:val="Default"/>
              <w:rPr>
                <w:color w:val="auto"/>
              </w:rPr>
            </w:pPr>
            <w:r w:rsidRPr="00C03789">
              <w:rPr>
                <w:color w:val="auto"/>
              </w:rPr>
              <w:t>в 2008 году, м</w:t>
            </w:r>
            <w:r w:rsidRPr="00C03789">
              <w:rPr>
                <w:color w:val="auto"/>
                <w:vertAlign w:val="superscript"/>
              </w:rPr>
              <w:t>3</w:t>
            </w:r>
            <w:r w:rsidRPr="00C03789">
              <w:rPr>
                <w:color w:val="auto"/>
              </w:rPr>
              <w:t xml:space="preserve">/сут </w:t>
            </w:r>
          </w:p>
        </w:tc>
      </w:tr>
      <w:tr w:rsidR="003C7BA8" w:rsidRPr="00C03789" w:rsidTr="003C7BA8">
        <w:trPr>
          <w:trHeight w:val="109"/>
          <w:jc w:val="center"/>
        </w:trPr>
        <w:tc>
          <w:tcPr>
            <w:tcW w:w="743" w:type="dxa"/>
            <w:tcBorders>
              <w:bottom w:val="single" w:sz="12" w:space="0" w:color="000000"/>
            </w:tcBorders>
          </w:tcPr>
          <w:p w:rsidR="003C7BA8" w:rsidRPr="00C03789" w:rsidRDefault="003C7BA8">
            <w:pPr>
              <w:pStyle w:val="Default"/>
              <w:rPr>
                <w:color w:val="auto"/>
              </w:rPr>
            </w:pPr>
            <w:r w:rsidRPr="00C03789">
              <w:rPr>
                <w:color w:val="auto"/>
              </w:rPr>
              <w:t xml:space="preserve">1 </w:t>
            </w:r>
          </w:p>
        </w:tc>
        <w:tc>
          <w:tcPr>
            <w:tcW w:w="3828" w:type="dxa"/>
            <w:tcBorders>
              <w:bottom w:val="single" w:sz="12" w:space="0" w:color="000000"/>
            </w:tcBorders>
          </w:tcPr>
          <w:p w:rsidR="003C7BA8" w:rsidRPr="00C03789" w:rsidRDefault="003C7BA8">
            <w:pPr>
              <w:pStyle w:val="Default"/>
              <w:rPr>
                <w:color w:val="auto"/>
              </w:rPr>
            </w:pPr>
            <w:r w:rsidRPr="00C03789">
              <w:rPr>
                <w:color w:val="auto"/>
              </w:rPr>
              <w:t xml:space="preserve">2 </w:t>
            </w:r>
          </w:p>
        </w:tc>
        <w:tc>
          <w:tcPr>
            <w:tcW w:w="2409" w:type="dxa"/>
            <w:tcBorders>
              <w:bottom w:val="single" w:sz="12" w:space="0" w:color="000000"/>
            </w:tcBorders>
          </w:tcPr>
          <w:p w:rsidR="003C7BA8" w:rsidRPr="00C03789" w:rsidRDefault="003C7BA8">
            <w:pPr>
              <w:pStyle w:val="Default"/>
              <w:rPr>
                <w:color w:val="auto"/>
              </w:rPr>
            </w:pPr>
            <w:r w:rsidRPr="00C03789">
              <w:rPr>
                <w:color w:val="auto"/>
              </w:rPr>
              <w:t xml:space="preserve">3 </w:t>
            </w:r>
          </w:p>
        </w:tc>
        <w:tc>
          <w:tcPr>
            <w:tcW w:w="2442" w:type="dxa"/>
            <w:tcBorders>
              <w:bottom w:val="single" w:sz="12" w:space="0" w:color="000000"/>
            </w:tcBorders>
          </w:tcPr>
          <w:p w:rsidR="003C7BA8" w:rsidRPr="00C03789" w:rsidRDefault="003C7BA8">
            <w:pPr>
              <w:pStyle w:val="Default"/>
              <w:rPr>
                <w:color w:val="auto"/>
              </w:rPr>
            </w:pPr>
            <w:r w:rsidRPr="00C03789">
              <w:rPr>
                <w:color w:val="auto"/>
              </w:rPr>
              <w:t xml:space="preserve">4 </w:t>
            </w:r>
          </w:p>
        </w:tc>
      </w:tr>
      <w:tr w:rsidR="003C7BA8" w:rsidRPr="00C03789" w:rsidTr="003C7BA8">
        <w:trPr>
          <w:trHeight w:val="275"/>
          <w:jc w:val="center"/>
        </w:trPr>
        <w:tc>
          <w:tcPr>
            <w:tcW w:w="743" w:type="dxa"/>
            <w:tcBorders>
              <w:bottom w:val="single" w:sz="4" w:space="0" w:color="000000"/>
            </w:tcBorders>
          </w:tcPr>
          <w:p w:rsidR="003C7BA8" w:rsidRPr="00C03789" w:rsidRDefault="003C7BA8">
            <w:pPr>
              <w:pStyle w:val="Default"/>
              <w:rPr>
                <w:color w:val="auto"/>
              </w:rPr>
            </w:pPr>
            <w:r w:rsidRPr="00C03789">
              <w:rPr>
                <w:bCs/>
                <w:color w:val="auto"/>
              </w:rPr>
              <w:t>1</w:t>
            </w:r>
          </w:p>
        </w:tc>
        <w:tc>
          <w:tcPr>
            <w:tcW w:w="3828" w:type="dxa"/>
            <w:tcBorders>
              <w:bottom w:val="single" w:sz="4" w:space="0" w:color="000000"/>
            </w:tcBorders>
          </w:tcPr>
          <w:p w:rsidR="003C7BA8" w:rsidRPr="00C03789" w:rsidRDefault="003C7BA8">
            <w:pPr>
              <w:pStyle w:val="Default"/>
              <w:rPr>
                <w:color w:val="auto"/>
              </w:rPr>
            </w:pPr>
            <w:r w:rsidRPr="00C03789">
              <w:rPr>
                <w:bCs/>
                <w:color w:val="auto"/>
              </w:rPr>
              <w:t xml:space="preserve">Осиновское </w:t>
            </w:r>
            <w:r w:rsidRPr="00C03789">
              <w:rPr>
                <w:color w:val="auto"/>
              </w:rPr>
              <w:t xml:space="preserve"> </w:t>
            </w:r>
            <w:r w:rsidRPr="00C03789">
              <w:rPr>
                <w:bCs/>
                <w:color w:val="auto"/>
              </w:rPr>
              <w:t xml:space="preserve">сельское поселение </w:t>
            </w:r>
          </w:p>
        </w:tc>
        <w:tc>
          <w:tcPr>
            <w:tcW w:w="2409" w:type="dxa"/>
            <w:tcBorders>
              <w:bottom w:val="single" w:sz="4" w:space="0" w:color="000000"/>
            </w:tcBorders>
          </w:tcPr>
          <w:p w:rsidR="003C7BA8" w:rsidRPr="00C03789" w:rsidRDefault="003C7BA8">
            <w:pPr>
              <w:pStyle w:val="Default"/>
              <w:rPr>
                <w:color w:val="auto"/>
              </w:rPr>
            </w:pPr>
            <w:r w:rsidRPr="00C03789">
              <w:rPr>
                <w:bCs/>
                <w:color w:val="auto"/>
              </w:rPr>
              <w:t xml:space="preserve">6804,8 </w:t>
            </w:r>
          </w:p>
        </w:tc>
        <w:tc>
          <w:tcPr>
            <w:tcW w:w="2442" w:type="dxa"/>
            <w:tcBorders>
              <w:bottom w:val="single" w:sz="4" w:space="0" w:color="000000"/>
            </w:tcBorders>
          </w:tcPr>
          <w:p w:rsidR="003C7BA8" w:rsidRPr="00C03789" w:rsidRDefault="003C7BA8">
            <w:pPr>
              <w:pStyle w:val="Default"/>
              <w:rPr>
                <w:color w:val="auto"/>
              </w:rPr>
            </w:pPr>
            <w:r w:rsidRPr="00C03789">
              <w:rPr>
                <w:bCs/>
                <w:color w:val="auto"/>
              </w:rPr>
              <w:t xml:space="preserve">237 </w:t>
            </w:r>
          </w:p>
        </w:tc>
      </w:tr>
      <w:tr w:rsidR="003C7BA8" w:rsidRPr="00C03789" w:rsidTr="003C7BA8">
        <w:trPr>
          <w:trHeight w:val="109"/>
          <w:jc w:val="center"/>
        </w:trPr>
        <w:tc>
          <w:tcPr>
            <w:tcW w:w="743" w:type="dxa"/>
            <w:tcBorders>
              <w:top w:val="single" w:sz="4" w:space="0" w:color="000000"/>
              <w:bottom w:val="single" w:sz="4" w:space="0" w:color="000000"/>
            </w:tcBorders>
          </w:tcPr>
          <w:p w:rsidR="003C7BA8" w:rsidRPr="00C03789" w:rsidRDefault="003C7BA8" w:rsidP="003C7BA8">
            <w:pPr>
              <w:pStyle w:val="Default"/>
              <w:rPr>
                <w:color w:val="auto"/>
              </w:rPr>
            </w:pPr>
            <w:r w:rsidRPr="00C03789">
              <w:rPr>
                <w:color w:val="auto"/>
              </w:rPr>
              <w:t xml:space="preserve">1.1 </w:t>
            </w:r>
          </w:p>
        </w:tc>
        <w:tc>
          <w:tcPr>
            <w:tcW w:w="3828" w:type="dxa"/>
            <w:tcBorders>
              <w:top w:val="single" w:sz="4" w:space="0" w:color="000000"/>
              <w:bottom w:val="single" w:sz="4" w:space="0" w:color="000000"/>
            </w:tcBorders>
          </w:tcPr>
          <w:p w:rsidR="003C7BA8" w:rsidRPr="00C03789" w:rsidRDefault="003C7BA8">
            <w:pPr>
              <w:pStyle w:val="Default"/>
              <w:rPr>
                <w:color w:val="auto"/>
              </w:rPr>
            </w:pPr>
            <w:r w:rsidRPr="00C03789">
              <w:rPr>
                <w:color w:val="auto"/>
              </w:rPr>
              <w:t xml:space="preserve">с. Осиновка </w:t>
            </w:r>
          </w:p>
        </w:tc>
        <w:tc>
          <w:tcPr>
            <w:tcW w:w="2409" w:type="dxa"/>
            <w:tcBorders>
              <w:top w:val="single" w:sz="4" w:space="0" w:color="000000"/>
              <w:bottom w:val="single" w:sz="4" w:space="0" w:color="000000"/>
            </w:tcBorders>
          </w:tcPr>
          <w:p w:rsidR="003C7BA8" w:rsidRPr="00C03789" w:rsidRDefault="003C7BA8">
            <w:pPr>
              <w:pStyle w:val="Default"/>
              <w:rPr>
                <w:color w:val="auto"/>
              </w:rPr>
            </w:pPr>
            <w:r w:rsidRPr="00C03789">
              <w:rPr>
                <w:color w:val="auto"/>
              </w:rPr>
              <w:t xml:space="preserve">2881,4 </w:t>
            </w:r>
          </w:p>
        </w:tc>
        <w:tc>
          <w:tcPr>
            <w:tcW w:w="2442" w:type="dxa"/>
            <w:tcBorders>
              <w:top w:val="single" w:sz="4" w:space="0" w:color="000000"/>
              <w:bottom w:val="single" w:sz="4" w:space="0" w:color="000000"/>
            </w:tcBorders>
          </w:tcPr>
          <w:p w:rsidR="003C7BA8" w:rsidRPr="00C03789" w:rsidRDefault="003C7BA8">
            <w:pPr>
              <w:pStyle w:val="Default"/>
              <w:rPr>
                <w:color w:val="auto"/>
              </w:rPr>
            </w:pPr>
            <w:r w:rsidRPr="00C03789">
              <w:rPr>
                <w:color w:val="auto"/>
              </w:rPr>
              <w:t xml:space="preserve">192 </w:t>
            </w:r>
          </w:p>
        </w:tc>
      </w:tr>
      <w:tr w:rsidR="003C7BA8" w:rsidRPr="00C03789" w:rsidTr="003C7BA8">
        <w:trPr>
          <w:trHeight w:val="109"/>
          <w:jc w:val="center"/>
        </w:trPr>
        <w:tc>
          <w:tcPr>
            <w:tcW w:w="743" w:type="dxa"/>
            <w:tcBorders>
              <w:top w:val="single" w:sz="4" w:space="0" w:color="000000"/>
            </w:tcBorders>
          </w:tcPr>
          <w:p w:rsidR="003C7BA8" w:rsidRPr="00C03789" w:rsidRDefault="003C7BA8">
            <w:pPr>
              <w:pStyle w:val="Default"/>
              <w:rPr>
                <w:color w:val="auto"/>
              </w:rPr>
            </w:pPr>
            <w:r w:rsidRPr="00C03789">
              <w:rPr>
                <w:color w:val="auto"/>
              </w:rPr>
              <w:t>1.2</w:t>
            </w:r>
          </w:p>
        </w:tc>
        <w:tc>
          <w:tcPr>
            <w:tcW w:w="3828" w:type="dxa"/>
            <w:tcBorders>
              <w:top w:val="single" w:sz="4" w:space="0" w:color="000000"/>
            </w:tcBorders>
          </w:tcPr>
          <w:p w:rsidR="003C7BA8" w:rsidRPr="00C03789" w:rsidRDefault="003C7BA8">
            <w:pPr>
              <w:pStyle w:val="Default"/>
              <w:rPr>
                <w:color w:val="auto"/>
              </w:rPr>
            </w:pPr>
            <w:r w:rsidRPr="00C03789">
              <w:rPr>
                <w:color w:val="auto"/>
              </w:rPr>
              <w:t xml:space="preserve">с. Даниловка </w:t>
            </w:r>
          </w:p>
        </w:tc>
        <w:tc>
          <w:tcPr>
            <w:tcW w:w="2409" w:type="dxa"/>
            <w:tcBorders>
              <w:top w:val="single" w:sz="4" w:space="0" w:color="000000"/>
            </w:tcBorders>
          </w:tcPr>
          <w:p w:rsidR="003C7BA8" w:rsidRPr="00C03789" w:rsidRDefault="003C7BA8">
            <w:pPr>
              <w:pStyle w:val="Default"/>
              <w:rPr>
                <w:color w:val="auto"/>
              </w:rPr>
            </w:pPr>
            <w:r w:rsidRPr="00C03789">
              <w:rPr>
                <w:color w:val="auto"/>
              </w:rPr>
              <w:t xml:space="preserve">3923,4 </w:t>
            </w:r>
          </w:p>
        </w:tc>
        <w:tc>
          <w:tcPr>
            <w:tcW w:w="2442" w:type="dxa"/>
            <w:tcBorders>
              <w:top w:val="single" w:sz="4" w:space="0" w:color="000000"/>
            </w:tcBorders>
          </w:tcPr>
          <w:p w:rsidR="003C7BA8" w:rsidRPr="00C03789" w:rsidRDefault="003C7BA8">
            <w:pPr>
              <w:pStyle w:val="Default"/>
              <w:rPr>
                <w:color w:val="auto"/>
              </w:rPr>
            </w:pPr>
            <w:r w:rsidRPr="00C03789">
              <w:rPr>
                <w:color w:val="auto"/>
              </w:rPr>
              <w:t xml:space="preserve">45 </w:t>
            </w:r>
          </w:p>
        </w:tc>
      </w:tr>
    </w:tbl>
    <w:p w:rsidR="003C7BA8" w:rsidRPr="00C03789" w:rsidRDefault="003C7BA8" w:rsidP="00573737">
      <w:pPr>
        <w:autoSpaceDE w:val="0"/>
        <w:autoSpaceDN w:val="0"/>
        <w:adjustRightInd w:val="0"/>
        <w:spacing w:after="0" w:line="360" w:lineRule="auto"/>
        <w:ind w:firstLine="567"/>
        <w:jc w:val="both"/>
        <w:rPr>
          <w:rFonts w:ascii="Times New Roman" w:hAnsi="Times New Roman" w:cs="Times New Roman"/>
          <w:sz w:val="28"/>
          <w:szCs w:val="28"/>
        </w:rPr>
      </w:pPr>
    </w:p>
    <w:p w:rsidR="00C34E95" w:rsidRPr="00C03789" w:rsidRDefault="00C34E95">
      <w:pPr>
        <w:rPr>
          <w:rFonts w:ascii="Times New Roman" w:hAnsi="Times New Roman"/>
          <w:b/>
          <w:sz w:val="28"/>
          <w:szCs w:val="28"/>
        </w:rPr>
      </w:pPr>
      <w:r w:rsidRPr="00C03789">
        <w:rPr>
          <w:rFonts w:ascii="Times New Roman" w:hAnsi="Times New Roman"/>
          <w:b/>
          <w:sz w:val="28"/>
          <w:szCs w:val="28"/>
        </w:rPr>
        <w:br w:type="page"/>
      </w:r>
    </w:p>
    <w:p w:rsidR="006E5EE8" w:rsidRPr="00C03789" w:rsidRDefault="006E5EE8" w:rsidP="006E5EE8">
      <w:pPr>
        <w:pStyle w:val="a4"/>
        <w:spacing w:after="0" w:line="360" w:lineRule="auto"/>
        <w:ind w:left="0" w:firstLine="567"/>
        <w:contextualSpacing w:val="0"/>
        <w:jc w:val="both"/>
        <w:rPr>
          <w:rFonts w:ascii="Times New Roman" w:hAnsi="Times New Roman"/>
          <w:b/>
          <w:sz w:val="28"/>
          <w:szCs w:val="28"/>
        </w:rPr>
      </w:pPr>
      <w:r w:rsidRPr="00C03789">
        <w:rPr>
          <w:rFonts w:ascii="Times New Roman" w:hAnsi="Times New Roman"/>
          <w:b/>
          <w:sz w:val="28"/>
          <w:szCs w:val="28"/>
        </w:rPr>
        <w:lastRenderedPageBreak/>
        <w:t>2.2 Различные сценарии развития централизованных систем водоснабжения в зависимости от различных сценариев развития поселений</w:t>
      </w:r>
    </w:p>
    <w:p w:rsidR="006B6F43" w:rsidRPr="00C03789" w:rsidRDefault="006B6F43" w:rsidP="006B6F43">
      <w:pPr>
        <w:autoSpaceDE w:val="0"/>
        <w:autoSpaceDN w:val="0"/>
        <w:adjustRightInd w:val="0"/>
        <w:spacing w:after="0" w:line="360" w:lineRule="auto"/>
        <w:ind w:firstLine="567"/>
        <w:jc w:val="both"/>
        <w:rPr>
          <w:rFonts w:ascii="Times New Roman" w:hAnsi="Times New Roman" w:cs="Times New Roman"/>
          <w:bCs/>
          <w:sz w:val="28"/>
          <w:szCs w:val="28"/>
        </w:rPr>
      </w:pPr>
      <w:r w:rsidRPr="00C03789">
        <w:rPr>
          <w:rFonts w:ascii="Times New Roman" w:hAnsi="Times New Roman" w:cs="Times New Roman"/>
          <w:sz w:val="28"/>
          <w:szCs w:val="28"/>
        </w:rPr>
        <w:t>По перспективным расчетам</w:t>
      </w:r>
      <w:r w:rsidR="00476548" w:rsidRPr="00C03789">
        <w:rPr>
          <w:rFonts w:ascii="Times New Roman" w:hAnsi="Times New Roman" w:cs="Times New Roman"/>
          <w:sz w:val="28"/>
          <w:szCs w:val="28"/>
        </w:rPr>
        <w:t xml:space="preserve"> разработанного генерального плана </w:t>
      </w:r>
      <w:r w:rsidR="003C7BA8" w:rsidRPr="00C03789">
        <w:rPr>
          <w:rFonts w:ascii="Times New Roman" w:hAnsi="Times New Roman" w:cs="Times New Roman"/>
          <w:sz w:val="28"/>
          <w:szCs w:val="28"/>
        </w:rPr>
        <w:t>с</w:t>
      </w:r>
      <w:r w:rsidRPr="00C03789">
        <w:rPr>
          <w:rFonts w:ascii="Times New Roman" w:hAnsi="Times New Roman" w:cs="Times New Roman"/>
          <w:sz w:val="28"/>
          <w:szCs w:val="28"/>
        </w:rPr>
        <w:t>.</w:t>
      </w:r>
      <w:r w:rsidR="007F50E7" w:rsidRPr="00C03789">
        <w:rPr>
          <w:rFonts w:ascii="Times New Roman" w:hAnsi="Times New Roman" w:cs="Times New Roman"/>
          <w:sz w:val="28"/>
          <w:szCs w:val="28"/>
        </w:rPr>
        <w:t xml:space="preserve"> </w:t>
      </w:r>
      <w:r w:rsidR="003C7BA8" w:rsidRPr="00C03789">
        <w:rPr>
          <w:rFonts w:ascii="Times New Roman" w:hAnsi="Times New Roman" w:cs="Times New Roman"/>
          <w:sz w:val="28"/>
          <w:szCs w:val="28"/>
        </w:rPr>
        <w:t>Осиновка</w:t>
      </w:r>
      <w:r w:rsidRPr="00C03789">
        <w:rPr>
          <w:rFonts w:ascii="Times New Roman" w:hAnsi="Times New Roman" w:cs="Times New Roman"/>
          <w:sz w:val="28"/>
          <w:szCs w:val="28"/>
        </w:rPr>
        <w:t xml:space="preserve"> планируется </w:t>
      </w:r>
      <w:r w:rsidR="00476548" w:rsidRPr="00C03789">
        <w:rPr>
          <w:rFonts w:ascii="Times New Roman" w:hAnsi="Times New Roman" w:cs="Times New Roman"/>
          <w:sz w:val="28"/>
          <w:szCs w:val="28"/>
        </w:rPr>
        <w:t>увеличение жилого фонда</w:t>
      </w:r>
      <w:r w:rsidRPr="00C03789">
        <w:rPr>
          <w:rFonts w:ascii="Times New Roman" w:hAnsi="Times New Roman" w:cs="Times New Roman"/>
          <w:sz w:val="28"/>
          <w:szCs w:val="28"/>
        </w:rPr>
        <w:t xml:space="preserve"> до </w:t>
      </w:r>
      <w:r w:rsidR="003C7BA8" w:rsidRPr="00C03789">
        <w:rPr>
          <w:rFonts w:ascii="Times New Roman" w:hAnsi="Times New Roman" w:cs="Times New Roman"/>
          <w:bCs/>
          <w:sz w:val="28"/>
          <w:szCs w:val="28"/>
        </w:rPr>
        <w:t>58,84</w:t>
      </w:r>
      <w:r w:rsidRPr="00C03789">
        <w:rPr>
          <w:rFonts w:ascii="Times New Roman" w:hAnsi="Times New Roman" w:cs="Times New Roman"/>
          <w:bCs/>
          <w:sz w:val="28"/>
          <w:szCs w:val="28"/>
        </w:rPr>
        <w:t xml:space="preserve"> тыс. м</w:t>
      </w:r>
      <w:r w:rsidRPr="00C03789">
        <w:rPr>
          <w:rFonts w:ascii="Times New Roman" w:hAnsi="Times New Roman" w:cs="Times New Roman"/>
          <w:bCs/>
          <w:sz w:val="28"/>
          <w:szCs w:val="28"/>
          <w:vertAlign w:val="superscript"/>
        </w:rPr>
        <w:t>2</w:t>
      </w:r>
      <w:r w:rsidR="00476548" w:rsidRPr="00C03789">
        <w:rPr>
          <w:rFonts w:ascii="Times New Roman" w:hAnsi="Times New Roman" w:cs="Times New Roman"/>
          <w:sz w:val="28"/>
          <w:szCs w:val="28"/>
        </w:rPr>
        <w:t xml:space="preserve"> </w:t>
      </w:r>
      <w:r w:rsidR="003C7BA8" w:rsidRPr="00C03789">
        <w:rPr>
          <w:rFonts w:ascii="Times New Roman" w:hAnsi="Times New Roman" w:cs="Times New Roman"/>
          <w:sz w:val="28"/>
          <w:szCs w:val="28"/>
        </w:rPr>
        <w:t xml:space="preserve"> при численности населения 2400 человек к 2015 году и до 126,0 </w:t>
      </w:r>
      <w:r w:rsidR="003C7BA8" w:rsidRPr="00C03789">
        <w:rPr>
          <w:rFonts w:ascii="Times New Roman" w:hAnsi="Times New Roman" w:cs="Times New Roman"/>
          <w:bCs/>
          <w:sz w:val="28"/>
          <w:szCs w:val="28"/>
        </w:rPr>
        <w:t>тыс. м</w:t>
      </w:r>
      <w:r w:rsidR="003C7BA8" w:rsidRPr="00C03789">
        <w:rPr>
          <w:rFonts w:ascii="Times New Roman" w:hAnsi="Times New Roman" w:cs="Times New Roman"/>
          <w:bCs/>
          <w:sz w:val="28"/>
          <w:szCs w:val="28"/>
          <w:vertAlign w:val="superscript"/>
        </w:rPr>
        <w:t>2</w:t>
      </w:r>
      <w:r w:rsidR="003C7BA8" w:rsidRPr="00C03789">
        <w:rPr>
          <w:rFonts w:ascii="Times New Roman" w:hAnsi="Times New Roman" w:cs="Times New Roman"/>
          <w:sz w:val="28"/>
          <w:szCs w:val="28"/>
        </w:rPr>
        <w:t xml:space="preserve">  при</w:t>
      </w:r>
      <w:r w:rsidRPr="00C03789">
        <w:rPr>
          <w:rFonts w:ascii="Times New Roman" w:hAnsi="Times New Roman" w:cs="Times New Roman"/>
          <w:sz w:val="28"/>
          <w:szCs w:val="28"/>
        </w:rPr>
        <w:t xml:space="preserve"> численности населения </w:t>
      </w:r>
      <w:r w:rsidR="003C7BA8" w:rsidRPr="00C03789">
        <w:rPr>
          <w:rFonts w:ascii="Times New Roman" w:hAnsi="Times New Roman" w:cs="Times New Roman"/>
          <w:sz w:val="28"/>
          <w:szCs w:val="28"/>
        </w:rPr>
        <w:t>4500 человек к расчетному 2028</w:t>
      </w:r>
      <w:r w:rsidRPr="00C03789">
        <w:rPr>
          <w:rFonts w:ascii="Times New Roman" w:hAnsi="Times New Roman" w:cs="Times New Roman"/>
          <w:sz w:val="28"/>
          <w:szCs w:val="28"/>
        </w:rPr>
        <w:t xml:space="preserve"> году. </w:t>
      </w:r>
    </w:p>
    <w:p w:rsidR="003C7BA8" w:rsidRPr="00C03789" w:rsidRDefault="007422F4" w:rsidP="006B6F43">
      <w:pPr>
        <w:pStyle w:val="a5"/>
        <w:spacing w:before="0" w:beforeAutospacing="0" w:after="0" w:afterAutospacing="0" w:line="360" w:lineRule="auto"/>
        <w:ind w:firstLine="709"/>
        <w:jc w:val="both"/>
        <w:rPr>
          <w:rFonts w:ascii="Times New Roman" w:eastAsiaTheme="minorHAnsi" w:hAnsi="Times New Roman"/>
          <w:sz w:val="28"/>
          <w:szCs w:val="28"/>
          <w:lang w:eastAsia="en-US"/>
        </w:rPr>
      </w:pPr>
      <w:r w:rsidRPr="00C03789">
        <w:rPr>
          <w:rFonts w:ascii="Times New Roman" w:eastAsiaTheme="minorHAnsi" w:hAnsi="Times New Roman"/>
          <w:sz w:val="28"/>
          <w:szCs w:val="28"/>
          <w:lang w:eastAsia="en-US"/>
        </w:rPr>
        <w:t>При учете росте населения</w:t>
      </w:r>
      <w:r w:rsidR="006B6F43" w:rsidRPr="00C03789">
        <w:rPr>
          <w:rFonts w:ascii="Times New Roman" w:eastAsiaTheme="minorHAnsi" w:hAnsi="Times New Roman"/>
          <w:sz w:val="28"/>
          <w:szCs w:val="28"/>
          <w:lang w:eastAsia="en-US"/>
        </w:rPr>
        <w:t xml:space="preserve"> выявлена необходимость строительства</w:t>
      </w:r>
      <w:r w:rsidR="003C7BA8" w:rsidRPr="00C03789">
        <w:rPr>
          <w:rFonts w:ascii="Times New Roman" w:eastAsiaTheme="minorHAnsi" w:hAnsi="Times New Roman"/>
          <w:sz w:val="28"/>
          <w:szCs w:val="28"/>
          <w:lang w:eastAsia="en-US"/>
        </w:rPr>
        <w:t>:</w:t>
      </w:r>
    </w:p>
    <w:p w:rsidR="006B6F43" w:rsidRPr="00C03789" w:rsidRDefault="003C7BA8" w:rsidP="006B6F43">
      <w:pPr>
        <w:pStyle w:val="a5"/>
        <w:spacing w:before="0" w:beforeAutospacing="0" w:after="0" w:afterAutospacing="0" w:line="360" w:lineRule="auto"/>
        <w:ind w:firstLine="709"/>
        <w:jc w:val="both"/>
        <w:rPr>
          <w:rFonts w:ascii="Times New Roman" w:eastAsiaTheme="minorHAnsi" w:hAnsi="Times New Roman"/>
          <w:sz w:val="28"/>
          <w:szCs w:val="28"/>
          <w:lang w:eastAsia="en-US"/>
        </w:rPr>
      </w:pPr>
      <w:r w:rsidRPr="00C03789">
        <w:rPr>
          <w:rFonts w:ascii="Times New Roman" w:eastAsiaTheme="minorHAnsi" w:hAnsi="Times New Roman"/>
          <w:sz w:val="28"/>
          <w:szCs w:val="28"/>
          <w:lang w:eastAsia="en-US"/>
        </w:rPr>
        <w:t>-</w:t>
      </w:r>
      <w:r w:rsidR="006B6F43" w:rsidRPr="00C03789">
        <w:rPr>
          <w:rFonts w:ascii="Times New Roman" w:eastAsiaTheme="minorHAnsi" w:hAnsi="Times New Roman"/>
          <w:sz w:val="28"/>
          <w:szCs w:val="28"/>
          <w:lang w:eastAsia="en-US"/>
        </w:rPr>
        <w:t xml:space="preserve"> </w:t>
      </w:r>
      <w:r w:rsidRPr="00C03789">
        <w:rPr>
          <w:rFonts w:ascii="Times New Roman" w:eastAsiaTheme="minorHAnsi" w:hAnsi="Times New Roman"/>
          <w:sz w:val="28"/>
          <w:szCs w:val="28"/>
          <w:lang w:eastAsia="en-US"/>
        </w:rPr>
        <w:t>Д</w:t>
      </w:r>
      <w:r w:rsidR="006B6F43" w:rsidRPr="00C03789">
        <w:rPr>
          <w:rFonts w:ascii="Times New Roman" w:eastAsiaTheme="minorHAnsi" w:hAnsi="Times New Roman"/>
          <w:sz w:val="28"/>
          <w:szCs w:val="28"/>
          <w:lang w:eastAsia="en-US"/>
        </w:rPr>
        <w:t>етского дошкольного учреж</w:t>
      </w:r>
      <w:r w:rsidRPr="00C03789">
        <w:rPr>
          <w:rFonts w:ascii="Times New Roman" w:eastAsiaTheme="minorHAnsi" w:hAnsi="Times New Roman"/>
          <w:sz w:val="28"/>
          <w:szCs w:val="28"/>
          <w:lang w:eastAsia="en-US"/>
        </w:rPr>
        <w:t>дения минимальной вместимостью 204</w:t>
      </w:r>
      <w:r w:rsidR="006B6F43" w:rsidRPr="00C03789">
        <w:rPr>
          <w:rFonts w:ascii="Times New Roman" w:eastAsiaTheme="minorHAnsi" w:hAnsi="Times New Roman"/>
          <w:sz w:val="28"/>
          <w:szCs w:val="28"/>
          <w:lang w:eastAsia="en-US"/>
        </w:rPr>
        <w:t xml:space="preserve"> места</w:t>
      </w:r>
      <w:r w:rsidRPr="00C03789">
        <w:rPr>
          <w:rFonts w:ascii="Times New Roman" w:eastAsiaTheme="minorHAnsi" w:hAnsi="Times New Roman"/>
          <w:sz w:val="28"/>
          <w:szCs w:val="28"/>
          <w:lang w:eastAsia="en-US"/>
        </w:rPr>
        <w:t xml:space="preserve"> на 2015 год и 383 места на 2028 год;</w:t>
      </w:r>
    </w:p>
    <w:p w:rsidR="003C7BA8" w:rsidRPr="00C03789" w:rsidRDefault="003C7BA8" w:rsidP="006B6F43">
      <w:pPr>
        <w:pStyle w:val="a5"/>
        <w:spacing w:before="0" w:beforeAutospacing="0" w:after="0" w:afterAutospacing="0" w:line="360" w:lineRule="auto"/>
        <w:ind w:firstLine="709"/>
        <w:jc w:val="both"/>
        <w:rPr>
          <w:rFonts w:ascii="Times New Roman" w:eastAsiaTheme="minorHAnsi" w:hAnsi="Times New Roman"/>
          <w:sz w:val="28"/>
          <w:szCs w:val="28"/>
          <w:lang w:eastAsia="en-US"/>
        </w:rPr>
      </w:pPr>
      <w:r w:rsidRPr="00C03789">
        <w:rPr>
          <w:rFonts w:ascii="Times New Roman" w:eastAsiaTheme="minorHAnsi" w:hAnsi="Times New Roman"/>
          <w:sz w:val="28"/>
          <w:szCs w:val="28"/>
          <w:lang w:eastAsia="en-US"/>
        </w:rPr>
        <w:t xml:space="preserve">- Специализированные детские учреждения </w:t>
      </w:r>
      <w:r w:rsidR="007F50E7" w:rsidRPr="00C03789">
        <w:rPr>
          <w:rFonts w:ascii="Times New Roman" w:eastAsiaTheme="minorHAnsi" w:hAnsi="Times New Roman"/>
          <w:sz w:val="28"/>
          <w:szCs w:val="28"/>
          <w:lang w:eastAsia="en-US"/>
        </w:rPr>
        <w:t xml:space="preserve">на </w:t>
      </w:r>
      <w:r w:rsidRPr="00C03789">
        <w:rPr>
          <w:rFonts w:ascii="Times New Roman" w:eastAsiaTheme="minorHAnsi" w:hAnsi="Times New Roman"/>
          <w:sz w:val="28"/>
          <w:szCs w:val="28"/>
          <w:lang w:eastAsia="en-US"/>
        </w:rPr>
        <w:t>20 мест на 2015 год и 37 мест на 2028 год;</w:t>
      </w:r>
    </w:p>
    <w:p w:rsidR="007F50E7" w:rsidRPr="00C03789" w:rsidRDefault="007F50E7" w:rsidP="007F50E7">
      <w:pPr>
        <w:pStyle w:val="a5"/>
        <w:spacing w:before="0" w:beforeAutospacing="0" w:after="0" w:afterAutospacing="0" w:line="360" w:lineRule="auto"/>
        <w:ind w:firstLine="709"/>
        <w:jc w:val="both"/>
        <w:rPr>
          <w:rFonts w:ascii="Times New Roman" w:eastAsiaTheme="minorHAnsi" w:hAnsi="Times New Roman"/>
          <w:sz w:val="28"/>
          <w:szCs w:val="28"/>
          <w:lang w:eastAsia="en-US"/>
        </w:rPr>
      </w:pPr>
      <w:r w:rsidRPr="00C03789">
        <w:rPr>
          <w:rFonts w:ascii="Times New Roman" w:eastAsiaTheme="minorHAnsi" w:hAnsi="Times New Roman"/>
          <w:sz w:val="28"/>
          <w:szCs w:val="28"/>
          <w:lang w:eastAsia="en-US"/>
        </w:rPr>
        <w:t>- Предприятия общественного питания на 96 мест на 2015 год и 180 мест на 2028 год.</w:t>
      </w:r>
    </w:p>
    <w:p w:rsidR="007422F4" w:rsidRPr="00C03789" w:rsidRDefault="007422F4" w:rsidP="007422F4">
      <w:pPr>
        <w:autoSpaceDE w:val="0"/>
        <w:autoSpaceDN w:val="0"/>
        <w:adjustRightInd w:val="0"/>
        <w:spacing w:after="0" w:line="360" w:lineRule="auto"/>
        <w:ind w:firstLine="567"/>
        <w:jc w:val="both"/>
        <w:rPr>
          <w:rFonts w:ascii="Times New Roman" w:hAnsi="Times New Roman" w:cs="Times New Roman"/>
          <w:bCs/>
          <w:sz w:val="28"/>
          <w:szCs w:val="28"/>
        </w:rPr>
      </w:pPr>
      <w:r w:rsidRPr="00C03789">
        <w:rPr>
          <w:rFonts w:ascii="Times New Roman" w:hAnsi="Times New Roman" w:cs="Times New Roman"/>
          <w:sz w:val="28"/>
          <w:szCs w:val="28"/>
        </w:rPr>
        <w:t xml:space="preserve">Перспективное водопотребление абонентами </w:t>
      </w:r>
      <w:r w:rsidR="009F576E" w:rsidRPr="00C03789">
        <w:rPr>
          <w:rFonts w:ascii="Times New Roman" w:hAnsi="Times New Roman" w:cs="Times New Roman"/>
          <w:sz w:val="28"/>
          <w:szCs w:val="28"/>
        </w:rPr>
        <w:t>с. Осиновка</w:t>
      </w:r>
      <w:r w:rsidR="007F50E7" w:rsidRPr="00C03789">
        <w:rPr>
          <w:rFonts w:ascii="Times New Roman" w:hAnsi="Times New Roman" w:cs="Times New Roman"/>
          <w:sz w:val="28"/>
          <w:szCs w:val="28"/>
        </w:rPr>
        <w:t xml:space="preserve"> </w:t>
      </w:r>
      <w:r w:rsidRPr="00C03789">
        <w:rPr>
          <w:rFonts w:ascii="Times New Roman" w:hAnsi="Times New Roman" w:cs="Times New Roman"/>
          <w:sz w:val="28"/>
          <w:szCs w:val="28"/>
        </w:rPr>
        <w:t>в расчетном 20</w:t>
      </w:r>
      <w:r w:rsidR="007F50E7" w:rsidRPr="00C03789">
        <w:rPr>
          <w:rFonts w:ascii="Times New Roman" w:hAnsi="Times New Roman" w:cs="Times New Roman"/>
          <w:sz w:val="28"/>
          <w:szCs w:val="28"/>
        </w:rPr>
        <w:t>15</w:t>
      </w:r>
      <w:r w:rsidRPr="00C03789">
        <w:rPr>
          <w:rFonts w:ascii="Times New Roman" w:hAnsi="Times New Roman" w:cs="Times New Roman"/>
          <w:sz w:val="28"/>
          <w:szCs w:val="28"/>
        </w:rPr>
        <w:t xml:space="preserve"> году определенно с учетом потребления объектами нового строительства в соответствии со СНиП 2.04.02-84 «Водоснабжение. Наружные сети и сооружения» по нормам водопотребления принятым по степени благоустройства застройки и другим данным для нежилых зданий представлено в таблице 2.2.</w:t>
      </w:r>
    </w:p>
    <w:p w:rsidR="007422F4" w:rsidRPr="00C03789" w:rsidRDefault="007422F4" w:rsidP="007422F4">
      <w:pPr>
        <w:spacing w:after="0" w:line="360" w:lineRule="auto"/>
        <w:ind w:firstLine="567"/>
        <w:jc w:val="both"/>
        <w:rPr>
          <w:rFonts w:ascii="Times New Roman" w:hAnsi="Times New Roman" w:cs="Times New Roman"/>
          <w:sz w:val="28"/>
          <w:szCs w:val="28"/>
        </w:rPr>
      </w:pPr>
    </w:p>
    <w:p w:rsidR="007422F4" w:rsidRPr="00C03789" w:rsidRDefault="007422F4" w:rsidP="007422F4">
      <w:pPr>
        <w:spacing w:after="0" w:line="360" w:lineRule="auto"/>
        <w:ind w:firstLine="567"/>
        <w:jc w:val="both"/>
        <w:rPr>
          <w:rFonts w:ascii="Times New Roman" w:hAnsi="Times New Roman" w:cs="Times New Roman"/>
          <w:sz w:val="28"/>
          <w:szCs w:val="28"/>
        </w:rPr>
      </w:pPr>
      <w:r w:rsidRPr="00C03789">
        <w:rPr>
          <w:rFonts w:ascii="Times New Roman" w:hAnsi="Times New Roman" w:cs="Times New Roman"/>
          <w:sz w:val="28"/>
          <w:szCs w:val="28"/>
        </w:rPr>
        <w:t>Таблица 2.2 – Объемы потребления в 20</w:t>
      </w:r>
      <w:r w:rsidR="007F50E7" w:rsidRPr="00C03789">
        <w:rPr>
          <w:rFonts w:ascii="Times New Roman" w:hAnsi="Times New Roman" w:cs="Times New Roman"/>
          <w:sz w:val="28"/>
          <w:szCs w:val="28"/>
        </w:rPr>
        <w:t>15</w:t>
      </w:r>
      <w:r w:rsidRPr="00C03789">
        <w:rPr>
          <w:rFonts w:ascii="Times New Roman" w:hAnsi="Times New Roman" w:cs="Times New Roman"/>
          <w:sz w:val="28"/>
          <w:szCs w:val="28"/>
        </w:rPr>
        <w:t xml:space="preserve"> году</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40" w:type="dxa"/>
          <w:right w:w="40" w:type="dxa"/>
        </w:tblCellMar>
        <w:tblLook w:val="0000"/>
      </w:tblPr>
      <w:tblGrid>
        <w:gridCol w:w="5076"/>
        <w:gridCol w:w="1843"/>
        <w:gridCol w:w="1701"/>
        <w:gridCol w:w="1529"/>
      </w:tblGrid>
      <w:tr w:rsidR="007422F4" w:rsidRPr="00C03789" w:rsidTr="007F50E7">
        <w:trPr>
          <w:tblHeader/>
          <w:jc w:val="center"/>
        </w:trPr>
        <w:tc>
          <w:tcPr>
            <w:tcW w:w="5076" w:type="dxa"/>
            <w:tcBorders>
              <w:bottom w:val="single" w:sz="12" w:space="0" w:color="auto"/>
            </w:tcBorders>
            <w:vAlign w:val="center"/>
          </w:tcPr>
          <w:p w:rsidR="007422F4" w:rsidRPr="00C03789" w:rsidRDefault="007422F4" w:rsidP="007F50E7">
            <w:pPr>
              <w:pStyle w:val="Style2"/>
              <w:widowControl/>
              <w:spacing w:line="240" w:lineRule="auto"/>
              <w:ind w:firstLine="23"/>
              <w:jc w:val="center"/>
              <w:rPr>
                <w:rStyle w:val="FontStyle12"/>
                <w:sz w:val="24"/>
                <w:szCs w:val="24"/>
              </w:rPr>
            </w:pPr>
            <w:r w:rsidRPr="00C03789">
              <w:rPr>
                <w:rStyle w:val="FontStyle12"/>
                <w:sz w:val="24"/>
                <w:szCs w:val="24"/>
              </w:rPr>
              <w:t>Наименование потребителя</w:t>
            </w:r>
          </w:p>
        </w:tc>
        <w:tc>
          <w:tcPr>
            <w:tcW w:w="1843" w:type="dxa"/>
            <w:tcBorders>
              <w:bottom w:val="single" w:sz="12" w:space="0" w:color="auto"/>
            </w:tcBorders>
          </w:tcPr>
          <w:p w:rsidR="007422F4" w:rsidRPr="00C03789" w:rsidRDefault="007422F4" w:rsidP="00640172">
            <w:pPr>
              <w:pStyle w:val="Style2"/>
              <w:widowControl/>
              <w:spacing w:line="274" w:lineRule="exact"/>
              <w:jc w:val="both"/>
              <w:rPr>
                <w:rStyle w:val="FontStyle12"/>
                <w:sz w:val="24"/>
                <w:szCs w:val="24"/>
              </w:rPr>
            </w:pPr>
            <w:r w:rsidRPr="00C03789">
              <w:t>Среднесуточное потребление воды, м</w:t>
            </w:r>
            <w:r w:rsidRPr="00C03789">
              <w:rPr>
                <w:vertAlign w:val="superscript"/>
              </w:rPr>
              <w:t>3</w:t>
            </w:r>
            <w:r w:rsidRPr="00C03789">
              <w:t>/сут</w:t>
            </w:r>
          </w:p>
        </w:tc>
        <w:tc>
          <w:tcPr>
            <w:tcW w:w="1701" w:type="dxa"/>
            <w:tcBorders>
              <w:bottom w:val="single" w:sz="12" w:space="0" w:color="auto"/>
            </w:tcBorders>
          </w:tcPr>
          <w:p w:rsidR="007422F4" w:rsidRPr="00C03789" w:rsidRDefault="007422F4" w:rsidP="00640172">
            <w:pPr>
              <w:pStyle w:val="Style2"/>
              <w:widowControl/>
              <w:spacing w:line="269" w:lineRule="exact"/>
              <w:jc w:val="both"/>
              <w:rPr>
                <w:rStyle w:val="FontStyle12"/>
                <w:sz w:val="24"/>
                <w:szCs w:val="24"/>
              </w:rPr>
            </w:pPr>
            <w:r w:rsidRPr="00C03789">
              <w:t>Максимальное суточное потребление воды, м</w:t>
            </w:r>
            <w:r w:rsidRPr="00C03789">
              <w:rPr>
                <w:vertAlign w:val="superscript"/>
              </w:rPr>
              <w:t>3</w:t>
            </w:r>
            <w:r w:rsidRPr="00C03789">
              <w:t>/сут</w:t>
            </w:r>
          </w:p>
        </w:tc>
        <w:tc>
          <w:tcPr>
            <w:tcW w:w="1529" w:type="dxa"/>
            <w:tcBorders>
              <w:bottom w:val="single" w:sz="12" w:space="0" w:color="auto"/>
            </w:tcBorders>
          </w:tcPr>
          <w:p w:rsidR="007422F4" w:rsidRPr="00C03789" w:rsidRDefault="007422F4" w:rsidP="00640172">
            <w:pPr>
              <w:pStyle w:val="Style2"/>
              <w:widowControl/>
              <w:spacing w:line="269" w:lineRule="exact"/>
              <w:jc w:val="both"/>
              <w:rPr>
                <w:rStyle w:val="FontStyle12"/>
                <w:sz w:val="24"/>
                <w:szCs w:val="24"/>
              </w:rPr>
            </w:pPr>
            <w:r w:rsidRPr="00C03789">
              <w:t>Годовое потребление воды, тыс.м</w:t>
            </w:r>
            <w:r w:rsidRPr="00C03789">
              <w:rPr>
                <w:vertAlign w:val="superscript"/>
              </w:rPr>
              <w:t>3</w:t>
            </w:r>
          </w:p>
        </w:tc>
      </w:tr>
      <w:tr w:rsidR="007422F4" w:rsidRPr="00C03789" w:rsidTr="007F50E7">
        <w:trPr>
          <w:trHeight w:val="371"/>
          <w:jc w:val="center"/>
        </w:trPr>
        <w:tc>
          <w:tcPr>
            <w:tcW w:w="10149" w:type="dxa"/>
            <w:gridSpan w:val="4"/>
            <w:tcBorders>
              <w:bottom w:val="single" w:sz="12" w:space="0" w:color="auto"/>
            </w:tcBorders>
            <w:vAlign w:val="center"/>
          </w:tcPr>
          <w:p w:rsidR="007422F4" w:rsidRPr="00C03789" w:rsidRDefault="007F50E7" w:rsidP="00640172">
            <w:pPr>
              <w:pStyle w:val="Style2"/>
              <w:widowControl/>
              <w:spacing w:line="269" w:lineRule="exact"/>
              <w:jc w:val="center"/>
            </w:pPr>
            <w:r w:rsidRPr="00C03789">
              <w:t>с. Осиновка</w:t>
            </w:r>
          </w:p>
        </w:tc>
      </w:tr>
      <w:tr w:rsidR="007422F4" w:rsidRPr="00C03789" w:rsidTr="007F50E7">
        <w:trPr>
          <w:jc w:val="center"/>
        </w:trPr>
        <w:tc>
          <w:tcPr>
            <w:tcW w:w="5076" w:type="dxa"/>
            <w:tcBorders>
              <w:top w:val="single" w:sz="4" w:space="0" w:color="auto"/>
              <w:bottom w:val="single" w:sz="4" w:space="0" w:color="auto"/>
            </w:tcBorders>
          </w:tcPr>
          <w:p w:rsidR="007422F4" w:rsidRPr="00C03789" w:rsidRDefault="007F50E7" w:rsidP="007F50E7">
            <w:pPr>
              <w:pStyle w:val="Style2"/>
              <w:widowControl/>
              <w:spacing w:line="240" w:lineRule="auto"/>
              <w:ind w:firstLine="74"/>
              <w:rPr>
                <w:rFonts w:eastAsiaTheme="minorHAnsi"/>
                <w:lang w:eastAsia="en-US"/>
              </w:rPr>
            </w:pPr>
            <w:r w:rsidRPr="00C03789">
              <w:rPr>
                <w:rFonts w:eastAsiaTheme="minorHAnsi"/>
                <w:lang w:eastAsia="en-US"/>
              </w:rPr>
              <w:t>Застройка среднеэтажными жилыми домами, оборудованная внутренним водопроводом, канализацией, центральным горячим водоснабжением (425)</w:t>
            </w:r>
          </w:p>
        </w:tc>
        <w:tc>
          <w:tcPr>
            <w:tcW w:w="1843" w:type="dxa"/>
            <w:tcBorders>
              <w:top w:val="single" w:sz="4" w:space="0" w:color="auto"/>
              <w:bottom w:val="single" w:sz="4" w:space="0" w:color="auto"/>
            </w:tcBorders>
          </w:tcPr>
          <w:p w:rsidR="007422F4" w:rsidRPr="00C03789" w:rsidRDefault="007F50E7" w:rsidP="00640172">
            <w:pPr>
              <w:pStyle w:val="Style2"/>
              <w:widowControl/>
              <w:spacing w:line="240" w:lineRule="auto"/>
              <w:ind w:right="527"/>
              <w:jc w:val="right"/>
              <w:rPr>
                <w:snapToGrid w:val="0"/>
              </w:rPr>
            </w:pPr>
            <w:r w:rsidRPr="00C03789">
              <w:rPr>
                <w:snapToGrid w:val="0"/>
              </w:rPr>
              <w:t>106,3</w:t>
            </w:r>
          </w:p>
        </w:tc>
        <w:tc>
          <w:tcPr>
            <w:tcW w:w="1701" w:type="dxa"/>
            <w:tcBorders>
              <w:top w:val="single" w:sz="4" w:space="0" w:color="auto"/>
              <w:bottom w:val="single" w:sz="4" w:space="0" w:color="auto"/>
            </w:tcBorders>
          </w:tcPr>
          <w:p w:rsidR="007422F4" w:rsidRPr="00C03789" w:rsidRDefault="007F50E7" w:rsidP="00640172">
            <w:pPr>
              <w:pStyle w:val="Style2"/>
              <w:widowControl/>
              <w:spacing w:line="240" w:lineRule="auto"/>
              <w:ind w:right="718"/>
              <w:jc w:val="right"/>
              <w:rPr>
                <w:snapToGrid w:val="0"/>
              </w:rPr>
            </w:pPr>
            <w:r w:rsidRPr="00C03789">
              <w:rPr>
                <w:snapToGrid w:val="0"/>
              </w:rPr>
              <w:t>127,5</w:t>
            </w:r>
          </w:p>
        </w:tc>
        <w:tc>
          <w:tcPr>
            <w:tcW w:w="1529" w:type="dxa"/>
            <w:tcBorders>
              <w:top w:val="single" w:sz="4" w:space="0" w:color="auto"/>
              <w:bottom w:val="single" w:sz="4" w:space="0" w:color="auto"/>
            </w:tcBorders>
          </w:tcPr>
          <w:p w:rsidR="007422F4" w:rsidRPr="00C03789" w:rsidRDefault="007F50E7" w:rsidP="00640172">
            <w:pPr>
              <w:pStyle w:val="Style2"/>
              <w:widowControl/>
              <w:spacing w:line="240" w:lineRule="auto"/>
              <w:ind w:right="497"/>
              <w:jc w:val="right"/>
              <w:rPr>
                <w:snapToGrid w:val="0"/>
              </w:rPr>
            </w:pPr>
            <w:r w:rsidRPr="00C03789">
              <w:rPr>
                <w:snapToGrid w:val="0"/>
              </w:rPr>
              <w:t>39,4</w:t>
            </w:r>
          </w:p>
        </w:tc>
      </w:tr>
      <w:tr w:rsidR="007422F4" w:rsidRPr="00C03789" w:rsidTr="007F50E7">
        <w:trPr>
          <w:jc w:val="center"/>
        </w:trPr>
        <w:tc>
          <w:tcPr>
            <w:tcW w:w="5076" w:type="dxa"/>
            <w:tcBorders>
              <w:top w:val="single" w:sz="4" w:space="0" w:color="auto"/>
              <w:bottom w:val="single" w:sz="4" w:space="0" w:color="auto"/>
            </w:tcBorders>
          </w:tcPr>
          <w:p w:rsidR="007422F4" w:rsidRPr="00C03789" w:rsidRDefault="007F50E7" w:rsidP="007F50E7">
            <w:pPr>
              <w:pStyle w:val="Style2"/>
              <w:widowControl/>
              <w:spacing w:line="240" w:lineRule="auto"/>
              <w:ind w:firstLine="74"/>
              <w:rPr>
                <w:rFonts w:eastAsiaTheme="minorHAnsi"/>
                <w:lang w:eastAsia="en-US"/>
              </w:rPr>
            </w:pPr>
            <w:r w:rsidRPr="00C03789">
              <w:rPr>
                <w:rFonts w:eastAsiaTheme="minorHAnsi"/>
                <w:lang w:eastAsia="en-US"/>
              </w:rPr>
              <w:t>Застройка усадебного типа, оборудованная внутренним водопроводом, канализацией и ваннами с водонагревателями (1275)</w:t>
            </w:r>
          </w:p>
        </w:tc>
        <w:tc>
          <w:tcPr>
            <w:tcW w:w="1843" w:type="dxa"/>
            <w:tcBorders>
              <w:top w:val="single" w:sz="4" w:space="0" w:color="auto"/>
              <w:bottom w:val="single" w:sz="4" w:space="0" w:color="auto"/>
            </w:tcBorders>
          </w:tcPr>
          <w:p w:rsidR="007422F4" w:rsidRPr="00C03789" w:rsidRDefault="007F50E7" w:rsidP="00640172">
            <w:pPr>
              <w:pStyle w:val="Style2"/>
              <w:widowControl/>
              <w:spacing w:line="240" w:lineRule="auto"/>
              <w:ind w:right="527"/>
              <w:jc w:val="right"/>
              <w:rPr>
                <w:snapToGrid w:val="0"/>
              </w:rPr>
            </w:pPr>
            <w:r w:rsidRPr="00C03789">
              <w:rPr>
                <w:snapToGrid w:val="0"/>
              </w:rPr>
              <w:t>242,5</w:t>
            </w:r>
          </w:p>
        </w:tc>
        <w:tc>
          <w:tcPr>
            <w:tcW w:w="1701" w:type="dxa"/>
            <w:tcBorders>
              <w:top w:val="single" w:sz="4" w:space="0" w:color="auto"/>
              <w:bottom w:val="single" w:sz="4" w:space="0" w:color="auto"/>
            </w:tcBorders>
          </w:tcPr>
          <w:p w:rsidR="007422F4" w:rsidRPr="00C03789" w:rsidRDefault="007F50E7" w:rsidP="00640172">
            <w:pPr>
              <w:pStyle w:val="Style2"/>
              <w:widowControl/>
              <w:spacing w:line="240" w:lineRule="auto"/>
              <w:ind w:right="718"/>
              <w:jc w:val="right"/>
              <w:rPr>
                <w:snapToGrid w:val="0"/>
              </w:rPr>
            </w:pPr>
            <w:r w:rsidRPr="00C03789">
              <w:rPr>
                <w:snapToGrid w:val="0"/>
              </w:rPr>
              <w:t>286,9</w:t>
            </w:r>
          </w:p>
        </w:tc>
        <w:tc>
          <w:tcPr>
            <w:tcW w:w="1529" w:type="dxa"/>
            <w:tcBorders>
              <w:top w:val="single" w:sz="4" w:space="0" w:color="auto"/>
              <w:bottom w:val="single" w:sz="4" w:space="0" w:color="auto"/>
            </w:tcBorders>
          </w:tcPr>
          <w:p w:rsidR="007422F4" w:rsidRPr="00C03789" w:rsidRDefault="007F50E7" w:rsidP="00640172">
            <w:pPr>
              <w:pStyle w:val="Style2"/>
              <w:widowControl/>
              <w:spacing w:line="240" w:lineRule="auto"/>
              <w:ind w:right="497"/>
              <w:jc w:val="right"/>
              <w:rPr>
                <w:snapToGrid w:val="0"/>
              </w:rPr>
            </w:pPr>
            <w:r w:rsidRPr="00C03789">
              <w:rPr>
                <w:snapToGrid w:val="0"/>
              </w:rPr>
              <w:t>89,8</w:t>
            </w:r>
          </w:p>
        </w:tc>
      </w:tr>
      <w:tr w:rsidR="007F50E7" w:rsidRPr="00C03789" w:rsidTr="007F50E7">
        <w:trPr>
          <w:jc w:val="center"/>
        </w:trPr>
        <w:tc>
          <w:tcPr>
            <w:tcW w:w="5076" w:type="dxa"/>
            <w:tcBorders>
              <w:top w:val="single" w:sz="4" w:space="0" w:color="auto"/>
              <w:bottom w:val="single" w:sz="4" w:space="0" w:color="auto"/>
            </w:tcBorders>
          </w:tcPr>
          <w:p w:rsidR="007F50E7" w:rsidRPr="00C03789" w:rsidRDefault="007F50E7" w:rsidP="007F50E7">
            <w:pPr>
              <w:pStyle w:val="Style2"/>
              <w:widowControl/>
              <w:spacing w:line="240" w:lineRule="auto"/>
              <w:ind w:firstLine="74"/>
              <w:rPr>
                <w:rFonts w:eastAsiaTheme="minorHAnsi"/>
                <w:lang w:eastAsia="en-US"/>
              </w:rPr>
            </w:pPr>
            <w:r w:rsidRPr="00C03789">
              <w:rPr>
                <w:rFonts w:eastAsiaTheme="minorHAnsi"/>
                <w:lang w:eastAsia="en-US"/>
              </w:rPr>
              <w:t>Застройка усадебного типа без централизованного водоснабжения и канализации (700)</w:t>
            </w:r>
          </w:p>
        </w:tc>
        <w:tc>
          <w:tcPr>
            <w:tcW w:w="1843" w:type="dxa"/>
            <w:tcBorders>
              <w:top w:val="single" w:sz="4" w:space="0" w:color="auto"/>
              <w:bottom w:val="single" w:sz="4" w:space="0" w:color="auto"/>
            </w:tcBorders>
          </w:tcPr>
          <w:p w:rsidR="007F50E7" w:rsidRPr="00C03789" w:rsidRDefault="007F50E7" w:rsidP="00640172">
            <w:pPr>
              <w:pStyle w:val="Style2"/>
              <w:widowControl/>
              <w:spacing w:line="240" w:lineRule="auto"/>
              <w:ind w:right="527"/>
              <w:jc w:val="right"/>
              <w:rPr>
                <w:snapToGrid w:val="0"/>
              </w:rPr>
            </w:pPr>
            <w:r w:rsidRPr="00C03789">
              <w:rPr>
                <w:snapToGrid w:val="0"/>
              </w:rPr>
              <w:t>35,0</w:t>
            </w:r>
          </w:p>
        </w:tc>
        <w:tc>
          <w:tcPr>
            <w:tcW w:w="1701" w:type="dxa"/>
            <w:tcBorders>
              <w:top w:val="single" w:sz="4" w:space="0" w:color="auto"/>
              <w:bottom w:val="single" w:sz="4" w:space="0" w:color="auto"/>
            </w:tcBorders>
          </w:tcPr>
          <w:p w:rsidR="007F50E7" w:rsidRPr="00C03789" w:rsidRDefault="007F50E7" w:rsidP="00640172">
            <w:pPr>
              <w:pStyle w:val="Style2"/>
              <w:widowControl/>
              <w:spacing w:line="240" w:lineRule="auto"/>
              <w:ind w:right="718"/>
              <w:jc w:val="right"/>
              <w:rPr>
                <w:snapToGrid w:val="0"/>
              </w:rPr>
            </w:pPr>
            <w:r w:rsidRPr="00C03789">
              <w:rPr>
                <w:snapToGrid w:val="0"/>
              </w:rPr>
              <w:t>52,9</w:t>
            </w:r>
          </w:p>
        </w:tc>
        <w:tc>
          <w:tcPr>
            <w:tcW w:w="1529" w:type="dxa"/>
            <w:tcBorders>
              <w:top w:val="single" w:sz="4" w:space="0" w:color="auto"/>
              <w:bottom w:val="single" w:sz="4" w:space="0" w:color="auto"/>
            </w:tcBorders>
          </w:tcPr>
          <w:p w:rsidR="007F50E7" w:rsidRPr="00C03789" w:rsidRDefault="007F50E7" w:rsidP="00640172">
            <w:pPr>
              <w:pStyle w:val="Style2"/>
              <w:widowControl/>
              <w:spacing w:line="240" w:lineRule="auto"/>
              <w:ind w:right="497"/>
              <w:jc w:val="right"/>
              <w:rPr>
                <w:snapToGrid w:val="0"/>
              </w:rPr>
            </w:pPr>
            <w:r w:rsidRPr="00C03789">
              <w:rPr>
                <w:snapToGrid w:val="0"/>
              </w:rPr>
              <w:t>13,0</w:t>
            </w:r>
          </w:p>
        </w:tc>
      </w:tr>
      <w:tr w:rsidR="007422F4" w:rsidRPr="00C03789" w:rsidTr="007F50E7">
        <w:trPr>
          <w:jc w:val="center"/>
        </w:trPr>
        <w:tc>
          <w:tcPr>
            <w:tcW w:w="5076" w:type="dxa"/>
            <w:tcBorders>
              <w:top w:val="single" w:sz="4" w:space="0" w:color="auto"/>
              <w:bottom w:val="single" w:sz="4" w:space="0" w:color="auto"/>
            </w:tcBorders>
          </w:tcPr>
          <w:p w:rsidR="007422F4" w:rsidRPr="00C03789" w:rsidRDefault="007F50E7" w:rsidP="007F50E7">
            <w:pPr>
              <w:pStyle w:val="Style2"/>
              <w:widowControl/>
              <w:spacing w:line="240" w:lineRule="auto"/>
              <w:ind w:firstLine="74"/>
              <w:rPr>
                <w:rFonts w:eastAsiaTheme="minorHAnsi"/>
                <w:lang w:eastAsia="en-US"/>
              </w:rPr>
            </w:pPr>
            <w:r w:rsidRPr="00C03789">
              <w:rPr>
                <w:rFonts w:eastAsiaTheme="minorHAnsi"/>
                <w:lang w:eastAsia="en-US"/>
              </w:rPr>
              <w:t xml:space="preserve">Местная промышленность 20% </w:t>
            </w:r>
          </w:p>
        </w:tc>
        <w:tc>
          <w:tcPr>
            <w:tcW w:w="1843" w:type="dxa"/>
            <w:tcBorders>
              <w:top w:val="single" w:sz="4" w:space="0" w:color="auto"/>
              <w:bottom w:val="single" w:sz="4" w:space="0" w:color="auto"/>
            </w:tcBorders>
          </w:tcPr>
          <w:p w:rsidR="007422F4" w:rsidRPr="00C03789" w:rsidRDefault="007F50E7" w:rsidP="00640172">
            <w:pPr>
              <w:pStyle w:val="Style2"/>
              <w:widowControl/>
              <w:spacing w:line="240" w:lineRule="auto"/>
              <w:ind w:right="527"/>
              <w:jc w:val="right"/>
              <w:rPr>
                <w:snapToGrid w:val="0"/>
              </w:rPr>
            </w:pPr>
            <w:r w:rsidRPr="00C03789">
              <w:rPr>
                <w:snapToGrid w:val="0"/>
              </w:rPr>
              <w:t>69,8</w:t>
            </w:r>
          </w:p>
        </w:tc>
        <w:tc>
          <w:tcPr>
            <w:tcW w:w="1701" w:type="dxa"/>
            <w:tcBorders>
              <w:top w:val="single" w:sz="4" w:space="0" w:color="auto"/>
              <w:bottom w:val="single" w:sz="4" w:space="0" w:color="auto"/>
            </w:tcBorders>
          </w:tcPr>
          <w:p w:rsidR="007422F4" w:rsidRPr="00C03789" w:rsidRDefault="007F50E7" w:rsidP="00640172">
            <w:pPr>
              <w:pStyle w:val="Style2"/>
              <w:widowControl/>
              <w:spacing w:line="240" w:lineRule="auto"/>
              <w:ind w:right="718"/>
              <w:jc w:val="right"/>
              <w:rPr>
                <w:rStyle w:val="FontStyle12"/>
                <w:sz w:val="24"/>
                <w:szCs w:val="24"/>
              </w:rPr>
            </w:pPr>
            <w:r w:rsidRPr="00C03789">
              <w:rPr>
                <w:rStyle w:val="FontStyle12"/>
                <w:sz w:val="24"/>
                <w:szCs w:val="24"/>
              </w:rPr>
              <w:t>82,4</w:t>
            </w:r>
          </w:p>
        </w:tc>
        <w:tc>
          <w:tcPr>
            <w:tcW w:w="1529" w:type="dxa"/>
            <w:tcBorders>
              <w:top w:val="single" w:sz="4" w:space="0" w:color="auto"/>
              <w:bottom w:val="single" w:sz="4" w:space="0" w:color="auto"/>
            </w:tcBorders>
          </w:tcPr>
          <w:p w:rsidR="007422F4" w:rsidRPr="00C03789" w:rsidRDefault="007F50E7" w:rsidP="00640172">
            <w:pPr>
              <w:pStyle w:val="Style2"/>
              <w:widowControl/>
              <w:spacing w:line="240" w:lineRule="auto"/>
              <w:ind w:right="497"/>
              <w:jc w:val="right"/>
              <w:rPr>
                <w:rStyle w:val="FontStyle12"/>
                <w:sz w:val="24"/>
                <w:szCs w:val="24"/>
              </w:rPr>
            </w:pPr>
            <w:r w:rsidRPr="00C03789">
              <w:rPr>
                <w:rStyle w:val="FontStyle12"/>
                <w:sz w:val="24"/>
                <w:szCs w:val="24"/>
              </w:rPr>
              <w:t>25,9</w:t>
            </w:r>
          </w:p>
        </w:tc>
      </w:tr>
      <w:tr w:rsidR="007422F4" w:rsidRPr="00C03789" w:rsidTr="007F50E7">
        <w:trPr>
          <w:jc w:val="center"/>
        </w:trPr>
        <w:tc>
          <w:tcPr>
            <w:tcW w:w="5076" w:type="dxa"/>
            <w:tcBorders>
              <w:top w:val="single" w:sz="4" w:space="0" w:color="auto"/>
              <w:bottom w:val="single" w:sz="4" w:space="0" w:color="auto"/>
            </w:tcBorders>
          </w:tcPr>
          <w:p w:rsidR="007422F4" w:rsidRPr="00C03789" w:rsidRDefault="007F50E7" w:rsidP="007F50E7">
            <w:pPr>
              <w:pStyle w:val="Style2"/>
              <w:widowControl/>
              <w:spacing w:line="240" w:lineRule="auto"/>
              <w:ind w:firstLine="74"/>
              <w:rPr>
                <w:rFonts w:eastAsiaTheme="minorHAnsi"/>
                <w:lang w:eastAsia="en-US"/>
              </w:rPr>
            </w:pPr>
            <w:r w:rsidRPr="00C03789">
              <w:rPr>
                <w:rFonts w:eastAsiaTheme="minorHAnsi"/>
                <w:lang w:eastAsia="en-US"/>
              </w:rPr>
              <w:t>Полив зеленых насаждений и усовершенствованных покрытий 10%</w:t>
            </w:r>
          </w:p>
        </w:tc>
        <w:tc>
          <w:tcPr>
            <w:tcW w:w="1843" w:type="dxa"/>
            <w:tcBorders>
              <w:top w:val="single" w:sz="4" w:space="0" w:color="auto"/>
              <w:bottom w:val="single" w:sz="4" w:space="0" w:color="auto"/>
            </w:tcBorders>
          </w:tcPr>
          <w:p w:rsidR="007422F4" w:rsidRPr="00C03789" w:rsidRDefault="007F50E7" w:rsidP="00640172">
            <w:pPr>
              <w:pStyle w:val="Style2"/>
              <w:widowControl/>
              <w:spacing w:line="240" w:lineRule="auto"/>
              <w:ind w:right="527"/>
              <w:jc w:val="right"/>
              <w:rPr>
                <w:snapToGrid w:val="0"/>
              </w:rPr>
            </w:pPr>
            <w:r w:rsidRPr="00C03789">
              <w:rPr>
                <w:snapToGrid w:val="0"/>
              </w:rPr>
              <w:t>34,7</w:t>
            </w:r>
          </w:p>
        </w:tc>
        <w:tc>
          <w:tcPr>
            <w:tcW w:w="1701" w:type="dxa"/>
            <w:tcBorders>
              <w:top w:val="single" w:sz="4" w:space="0" w:color="auto"/>
              <w:bottom w:val="single" w:sz="4" w:space="0" w:color="auto"/>
            </w:tcBorders>
          </w:tcPr>
          <w:p w:rsidR="007422F4" w:rsidRPr="00C03789" w:rsidRDefault="007F50E7" w:rsidP="00640172">
            <w:pPr>
              <w:pStyle w:val="Style2"/>
              <w:widowControl/>
              <w:spacing w:line="240" w:lineRule="auto"/>
              <w:ind w:right="718"/>
              <w:jc w:val="right"/>
              <w:rPr>
                <w:rStyle w:val="FontStyle12"/>
                <w:sz w:val="24"/>
                <w:szCs w:val="24"/>
              </w:rPr>
            </w:pPr>
            <w:r w:rsidRPr="00C03789">
              <w:rPr>
                <w:rStyle w:val="FontStyle12"/>
                <w:sz w:val="24"/>
                <w:szCs w:val="24"/>
              </w:rPr>
              <w:t>51,2</w:t>
            </w:r>
          </w:p>
        </w:tc>
        <w:tc>
          <w:tcPr>
            <w:tcW w:w="1529" w:type="dxa"/>
            <w:tcBorders>
              <w:top w:val="single" w:sz="4" w:space="0" w:color="auto"/>
              <w:bottom w:val="single" w:sz="4" w:space="0" w:color="auto"/>
            </w:tcBorders>
          </w:tcPr>
          <w:p w:rsidR="007422F4" w:rsidRPr="00C03789" w:rsidRDefault="007F50E7" w:rsidP="00640172">
            <w:pPr>
              <w:pStyle w:val="Style2"/>
              <w:widowControl/>
              <w:spacing w:line="240" w:lineRule="auto"/>
              <w:ind w:right="497"/>
              <w:jc w:val="right"/>
              <w:rPr>
                <w:rStyle w:val="FontStyle12"/>
                <w:sz w:val="24"/>
                <w:szCs w:val="24"/>
              </w:rPr>
            </w:pPr>
            <w:r w:rsidRPr="00C03789">
              <w:rPr>
                <w:rStyle w:val="FontStyle12"/>
                <w:sz w:val="24"/>
                <w:szCs w:val="24"/>
              </w:rPr>
              <w:t>18,9</w:t>
            </w:r>
          </w:p>
        </w:tc>
      </w:tr>
      <w:tr w:rsidR="007422F4" w:rsidRPr="00C03789" w:rsidTr="007F50E7">
        <w:trPr>
          <w:jc w:val="center"/>
        </w:trPr>
        <w:tc>
          <w:tcPr>
            <w:tcW w:w="5076" w:type="dxa"/>
            <w:tcBorders>
              <w:top w:val="single" w:sz="4" w:space="0" w:color="auto"/>
              <w:bottom w:val="single" w:sz="4" w:space="0" w:color="auto"/>
            </w:tcBorders>
          </w:tcPr>
          <w:p w:rsidR="007422F4" w:rsidRPr="00C03789" w:rsidRDefault="007F50E7" w:rsidP="007F50E7">
            <w:pPr>
              <w:pStyle w:val="Style2"/>
              <w:widowControl/>
              <w:spacing w:line="240" w:lineRule="auto"/>
              <w:ind w:firstLine="74"/>
              <w:rPr>
                <w:rFonts w:eastAsiaTheme="minorHAnsi"/>
                <w:lang w:eastAsia="en-US"/>
              </w:rPr>
            </w:pPr>
            <w:r w:rsidRPr="00C03789">
              <w:rPr>
                <w:rFonts w:eastAsiaTheme="minorHAnsi"/>
                <w:lang w:eastAsia="en-US"/>
              </w:rPr>
              <w:lastRenderedPageBreak/>
              <w:t>Неучтенные расходы и расходы на обслуживание системы водоснабжения 20%</w:t>
            </w:r>
          </w:p>
        </w:tc>
        <w:tc>
          <w:tcPr>
            <w:tcW w:w="1843" w:type="dxa"/>
            <w:tcBorders>
              <w:top w:val="single" w:sz="4" w:space="0" w:color="auto"/>
              <w:bottom w:val="single" w:sz="4" w:space="0" w:color="auto"/>
            </w:tcBorders>
          </w:tcPr>
          <w:p w:rsidR="007422F4" w:rsidRPr="00C03789" w:rsidRDefault="007F50E7" w:rsidP="00640172">
            <w:pPr>
              <w:pStyle w:val="Style2"/>
              <w:widowControl/>
              <w:spacing w:line="240" w:lineRule="auto"/>
              <w:ind w:right="527"/>
              <w:jc w:val="right"/>
              <w:rPr>
                <w:snapToGrid w:val="0"/>
              </w:rPr>
            </w:pPr>
            <w:r w:rsidRPr="00C03789">
              <w:rPr>
                <w:snapToGrid w:val="0"/>
              </w:rPr>
              <w:t>69,8</w:t>
            </w:r>
          </w:p>
        </w:tc>
        <w:tc>
          <w:tcPr>
            <w:tcW w:w="1701" w:type="dxa"/>
            <w:tcBorders>
              <w:top w:val="single" w:sz="4" w:space="0" w:color="auto"/>
              <w:bottom w:val="single" w:sz="4" w:space="0" w:color="auto"/>
            </w:tcBorders>
          </w:tcPr>
          <w:p w:rsidR="007422F4" w:rsidRPr="00C03789" w:rsidRDefault="007F50E7" w:rsidP="00640172">
            <w:pPr>
              <w:pStyle w:val="Style2"/>
              <w:widowControl/>
              <w:spacing w:line="240" w:lineRule="auto"/>
              <w:ind w:right="718"/>
              <w:jc w:val="right"/>
              <w:rPr>
                <w:rStyle w:val="FontStyle12"/>
                <w:sz w:val="24"/>
                <w:szCs w:val="24"/>
              </w:rPr>
            </w:pPr>
            <w:r w:rsidRPr="00C03789">
              <w:rPr>
                <w:rStyle w:val="FontStyle12"/>
                <w:sz w:val="24"/>
                <w:szCs w:val="24"/>
              </w:rPr>
              <w:t>82,8</w:t>
            </w:r>
          </w:p>
        </w:tc>
        <w:tc>
          <w:tcPr>
            <w:tcW w:w="1529" w:type="dxa"/>
            <w:tcBorders>
              <w:top w:val="single" w:sz="4" w:space="0" w:color="auto"/>
              <w:bottom w:val="single" w:sz="4" w:space="0" w:color="auto"/>
            </w:tcBorders>
          </w:tcPr>
          <w:p w:rsidR="007422F4" w:rsidRPr="00C03789" w:rsidRDefault="007F50E7" w:rsidP="00640172">
            <w:pPr>
              <w:pStyle w:val="Style2"/>
              <w:widowControl/>
              <w:spacing w:line="240" w:lineRule="auto"/>
              <w:ind w:right="497"/>
              <w:jc w:val="right"/>
              <w:rPr>
                <w:rStyle w:val="FontStyle12"/>
                <w:sz w:val="24"/>
                <w:szCs w:val="24"/>
              </w:rPr>
            </w:pPr>
            <w:r w:rsidRPr="00C03789">
              <w:rPr>
                <w:rStyle w:val="FontStyle12"/>
                <w:sz w:val="24"/>
                <w:szCs w:val="24"/>
              </w:rPr>
              <w:t>25,9</w:t>
            </w:r>
          </w:p>
        </w:tc>
      </w:tr>
      <w:tr w:rsidR="007422F4" w:rsidRPr="00C03789" w:rsidTr="007F50E7">
        <w:trPr>
          <w:jc w:val="center"/>
        </w:trPr>
        <w:tc>
          <w:tcPr>
            <w:tcW w:w="5076" w:type="dxa"/>
            <w:tcBorders>
              <w:top w:val="single" w:sz="4" w:space="0" w:color="auto"/>
              <w:bottom w:val="single" w:sz="4" w:space="0" w:color="auto"/>
            </w:tcBorders>
          </w:tcPr>
          <w:p w:rsidR="007422F4" w:rsidRPr="00C03789" w:rsidRDefault="007F50E7" w:rsidP="007F50E7">
            <w:pPr>
              <w:pStyle w:val="Style2"/>
              <w:widowControl/>
              <w:spacing w:line="240" w:lineRule="auto"/>
              <w:ind w:firstLine="74"/>
              <w:rPr>
                <w:rFonts w:eastAsiaTheme="minorHAnsi"/>
                <w:lang w:eastAsia="en-US"/>
              </w:rPr>
            </w:pPr>
            <w:r w:rsidRPr="00C03789">
              <w:rPr>
                <w:rFonts w:eastAsiaTheme="minorHAnsi"/>
                <w:lang w:eastAsia="en-US"/>
              </w:rPr>
              <w:t xml:space="preserve">Всего </w:t>
            </w:r>
          </w:p>
        </w:tc>
        <w:tc>
          <w:tcPr>
            <w:tcW w:w="1843" w:type="dxa"/>
            <w:tcBorders>
              <w:top w:val="single" w:sz="4" w:space="0" w:color="auto"/>
              <w:bottom w:val="single" w:sz="4" w:space="0" w:color="auto"/>
            </w:tcBorders>
          </w:tcPr>
          <w:p w:rsidR="007422F4" w:rsidRPr="00C03789" w:rsidRDefault="007F50E7" w:rsidP="007F50E7">
            <w:pPr>
              <w:pStyle w:val="Style2"/>
              <w:widowControl/>
              <w:spacing w:line="240" w:lineRule="auto"/>
              <w:ind w:right="527"/>
              <w:jc w:val="right"/>
              <w:rPr>
                <w:snapToGrid w:val="0"/>
              </w:rPr>
            </w:pPr>
            <w:r w:rsidRPr="00C03789">
              <w:rPr>
                <w:snapToGrid w:val="0"/>
              </w:rPr>
              <w:t>558,1</w:t>
            </w:r>
          </w:p>
        </w:tc>
        <w:tc>
          <w:tcPr>
            <w:tcW w:w="1701" w:type="dxa"/>
            <w:tcBorders>
              <w:top w:val="single" w:sz="4" w:space="0" w:color="auto"/>
              <w:bottom w:val="single" w:sz="4" w:space="0" w:color="auto"/>
            </w:tcBorders>
          </w:tcPr>
          <w:p w:rsidR="007422F4" w:rsidRPr="00C03789" w:rsidRDefault="007F50E7" w:rsidP="00640172">
            <w:pPr>
              <w:pStyle w:val="Style2"/>
              <w:widowControl/>
              <w:spacing w:line="240" w:lineRule="auto"/>
              <w:ind w:right="718"/>
              <w:jc w:val="right"/>
              <w:rPr>
                <w:rStyle w:val="FontStyle12"/>
                <w:sz w:val="24"/>
                <w:szCs w:val="24"/>
              </w:rPr>
            </w:pPr>
            <w:r w:rsidRPr="00C03789">
              <w:rPr>
                <w:rStyle w:val="FontStyle12"/>
                <w:sz w:val="24"/>
                <w:szCs w:val="24"/>
              </w:rPr>
              <w:t>674,3</w:t>
            </w:r>
          </w:p>
        </w:tc>
        <w:tc>
          <w:tcPr>
            <w:tcW w:w="1529" w:type="dxa"/>
            <w:tcBorders>
              <w:top w:val="single" w:sz="4" w:space="0" w:color="auto"/>
              <w:bottom w:val="single" w:sz="4" w:space="0" w:color="auto"/>
            </w:tcBorders>
          </w:tcPr>
          <w:p w:rsidR="007422F4" w:rsidRPr="00C03789" w:rsidRDefault="007F50E7" w:rsidP="00640172">
            <w:pPr>
              <w:pStyle w:val="Style2"/>
              <w:widowControl/>
              <w:spacing w:line="240" w:lineRule="auto"/>
              <w:ind w:right="497"/>
              <w:jc w:val="right"/>
              <w:rPr>
                <w:rStyle w:val="FontStyle12"/>
                <w:sz w:val="24"/>
                <w:szCs w:val="24"/>
              </w:rPr>
            </w:pPr>
            <w:r w:rsidRPr="00C03789">
              <w:rPr>
                <w:rStyle w:val="FontStyle12"/>
                <w:sz w:val="24"/>
                <w:szCs w:val="24"/>
              </w:rPr>
              <w:t>206,7</w:t>
            </w:r>
          </w:p>
        </w:tc>
      </w:tr>
      <w:tr w:rsidR="007F50E7" w:rsidRPr="00C03789" w:rsidTr="007F50E7">
        <w:trPr>
          <w:jc w:val="center"/>
        </w:trPr>
        <w:tc>
          <w:tcPr>
            <w:tcW w:w="10149" w:type="dxa"/>
            <w:gridSpan w:val="4"/>
            <w:tcBorders>
              <w:top w:val="single" w:sz="4" w:space="0" w:color="auto"/>
              <w:bottom w:val="single" w:sz="4" w:space="0" w:color="auto"/>
            </w:tcBorders>
          </w:tcPr>
          <w:p w:rsidR="007F50E7" w:rsidRPr="00C03789" w:rsidRDefault="007F50E7" w:rsidP="007F50E7">
            <w:pPr>
              <w:pStyle w:val="Style2"/>
              <w:widowControl/>
              <w:spacing w:line="269" w:lineRule="exact"/>
              <w:jc w:val="center"/>
            </w:pPr>
            <w:r w:rsidRPr="00C03789">
              <w:t>с. Даниловка</w:t>
            </w:r>
          </w:p>
        </w:tc>
      </w:tr>
      <w:tr w:rsidR="007F50E7" w:rsidRPr="00C03789" w:rsidTr="007F50E7">
        <w:trPr>
          <w:jc w:val="center"/>
        </w:trPr>
        <w:tc>
          <w:tcPr>
            <w:tcW w:w="5076" w:type="dxa"/>
            <w:tcBorders>
              <w:top w:val="single" w:sz="4" w:space="0" w:color="auto"/>
              <w:bottom w:val="single" w:sz="4" w:space="0" w:color="auto"/>
            </w:tcBorders>
          </w:tcPr>
          <w:p w:rsidR="007F50E7" w:rsidRPr="00C03789" w:rsidRDefault="007F50E7" w:rsidP="007F50E7">
            <w:pPr>
              <w:pStyle w:val="Style2"/>
              <w:widowControl/>
              <w:spacing w:line="240" w:lineRule="auto"/>
              <w:ind w:firstLine="74"/>
              <w:rPr>
                <w:rFonts w:eastAsiaTheme="minorHAnsi"/>
                <w:lang w:eastAsia="en-US"/>
              </w:rPr>
            </w:pPr>
            <w:r w:rsidRPr="00C03789">
              <w:rPr>
                <w:rFonts w:eastAsiaTheme="minorHAnsi"/>
                <w:lang w:eastAsia="en-US"/>
              </w:rPr>
              <w:t>Застройка усадебного типа без централизованного водоснабжения и канализации (605)</w:t>
            </w:r>
          </w:p>
        </w:tc>
        <w:tc>
          <w:tcPr>
            <w:tcW w:w="1843" w:type="dxa"/>
            <w:tcBorders>
              <w:top w:val="single" w:sz="4" w:space="0" w:color="auto"/>
              <w:bottom w:val="single" w:sz="4" w:space="0" w:color="auto"/>
            </w:tcBorders>
          </w:tcPr>
          <w:p w:rsidR="007F50E7" w:rsidRPr="00C03789" w:rsidRDefault="007F50E7" w:rsidP="007F50E7">
            <w:pPr>
              <w:pStyle w:val="Style2"/>
              <w:widowControl/>
              <w:spacing w:line="240" w:lineRule="auto"/>
              <w:ind w:right="527"/>
              <w:jc w:val="right"/>
              <w:rPr>
                <w:snapToGrid w:val="0"/>
              </w:rPr>
            </w:pPr>
            <w:r w:rsidRPr="00C03789">
              <w:rPr>
                <w:snapToGrid w:val="0"/>
              </w:rPr>
              <w:t>30,3</w:t>
            </w:r>
          </w:p>
        </w:tc>
        <w:tc>
          <w:tcPr>
            <w:tcW w:w="1701" w:type="dxa"/>
            <w:tcBorders>
              <w:top w:val="single" w:sz="4" w:space="0" w:color="auto"/>
              <w:bottom w:val="single" w:sz="4" w:space="0" w:color="auto"/>
            </w:tcBorders>
          </w:tcPr>
          <w:p w:rsidR="007F50E7" w:rsidRPr="00C03789" w:rsidRDefault="007F50E7" w:rsidP="007F50E7">
            <w:pPr>
              <w:pStyle w:val="Style2"/>
              <w:widowControl/>
              <w:spacing w:line="240" w:lineRule="auto"/>
              <w:ind w:right="718"/>
              <w:jc w:val="right"/>
              <w:rPr>
                <w:snapToGrid w:val="0"/>
              </w:rPr>
            </w:pPr>
            <w:r w:rsidRPr="00C03789">
              <w:rPr>
                <w:snapToGrid w:val="0"/>
              </w:rPr>
              <w:t>15,5</w:t>
            </w:r>
          </w:p>
        </w:tc>
        <w:tc>
          <w:tcPr>
            <w:tcW w:w="1529" w:type="dxa"/>
            <w:tcBorders>
              <w:top w:val="single" w:sz="4" w:space="0" w:color="auto"/>
              <w:bottom w:val="single" w:sz="4" w:space="0" w:color="auto"/>
            </w:tcBorders>
          </w:tcPr>
          <w:p w:rsidR="007F50E7" w:rsidRPr="00C03789" w:rsidRDefault="007F50E7" w:rsidP="007F50E7">
            <w:pPr>
              <w:pStyle w:val="Style2"/>
              <w:widowControl/>
              <w:spacing w:line="240" w:lineRule="auto"/>
              <w:ind w:right="497"/>
              <w:jc w:val="right"/>
              <w:rPr>
                <w:snapToGrid w:val="0"/>
              </w:rPr>
            </w:pPr>
            <w:r w:rsidRPr="00C03789">
              <w:rPr>
                <w:snapToGrid w:val="0"/>
              </w:rPr>
              <w:t>11,2</w:t>
            </w:r>
          </w:p>
        </w:tc>
      </w:tr>
      <w:tr w:rsidR="007F50E7" w:rsidRPr="00C03789" w:rsidTr="007F50E7">
        <w:trPr>
          <w:jc w:val="center"/>
        </w:trPr>
        <w:tc>
          <w:tcPr>
            <w:tcW w:w="5076" w:type="dxa"/>
            <w:tcBorders>
              <w:top w:val="single" w:sz="4" w:space="0" w:color="auto"/>
              <w:bottom w:val="single" w:sz="4" w:space="0" w:color="auto"/>
            </w:tcBorders>
          </w:tcPr>
          <w:p w:rsidR="007F50E7" w:rsidRPr="00C03789" w:rsidRDefault="007F50E7" w:rsidP="007F50E7">
            <w:pPr>
              <w:pStyle w:val="Style2"/>
              <w:widowControl/>
              <w:spacing w:line="240" w:lineRule="auto"/>
              <w:ind w:firstLine="74"/>
              <w:rPr>
                <w:rFonts w:eastAsiaTheme="minorHAnsi"/>
                <w:lang w:eastAsia="en-US"/>
              </w:rPr>
            </w:pPr>
            <w:r w:rsidRPr="00C03789">
              <w:rPr>
                <w:rFonts w:eastAsiaTheme="minorHAnsi"/>
                <w:lang w:eastAsia="en-US"/>
              </w:rPr>
              <w:t xml:space="preserve">Местная промышленность 20% </w:t>
            </w:r>
          </w:p>
        </w:tc>
        <w:tc>
          <w:tcPr>
            <w:tcW w:w="1843" w:type="dxa"/>
            <w:tcBorders>
              <w:top w:val="single" w:sz="4" w:space="0" w:color="auto"/>
              <w:bottom w:val="single" w:sz="4" w:space="0" w:color="auto"/>
            </w:tcBorders>
          </w:tcPr>
          <w:p w:rsidR="007F50E7" w:rsidRPr="00C03789" w:rsidRDefault="007F50E7" w:rsidP="007F50E7">
            <w:pPr>
              <w:pStyle w:val="Style2"/>
              <w:widowControl/>
              <w:spacing w:line="240" w:lineRule="auto"/>
              <w:ind w:right="527"/>
              <w:jc w:val="right"/>
              <w:rPr>
                <w:snapToGrid w:val="0"/>
              </w:rPr>
            </w:pPr>
            <w:r w:rsidRPr="00C03789">
              <w:rPr>
                <w:snapToGrid w:val="0"/>
              </w:rPr>
              <w:t>6,1</w:t>
            </w:r>
          </w:p>
        </w:tc>
        <w:tc>
          <w:tcPr>
            <w:tcW w:w="1701" w:type="dxa"/>
            <w:tcBorders>
              <w:top w:val="single" w:sz="4" w:space="0" w:color="auto"/>
              <w:bottom w:val="single" w:sz="4" w:space="0" w:color="auto"/>
            </w:tcBorders>
          </w:tcPr>
          <w:p w:rsidR="007F50E7" w:rsidRPr="00C03789" w:rsidRDefault="007F50E7" w:rsidP="007F50E7">
            <w:pPr>
              <w:pStyle w:val="Style2"/>
              <w:widowControl/>
              <w:spacing w:line="240" w:lineRule="auto"/>
              <w:ind w:right="718"/>
              <w:jc w:val="right"/>
              <w:rPr>
                <w:rStyle w:val="FontStyle12"/>
                <w:sz w:val="24"/>
                <w:szCs w:val="24"/>
              </w:rPr>
            </w:pPr>
            <w:r w:rsidRPr="00C03789">
              <w:rPr>
                <w:rStyle w:val="FontStyle12"/>
                <w:sz w:val="24"/>
                <w:szCs w:val="24"/>
              </w:rPr>
              <w:t>3,1</w:t>
            </w:r>
          </w:p>
        </w:tc>
        <w:tc>
          <w:tcPr>
            <w:tcW w:w="1529" w:type="dxa"/>
            <w:tcBorders>
              <w:top w:val="single" w:sz="4" w:space="0" w:color="auto"/>
              <w:bottom w:val="single" w:sz="4" w:space="0" w:color="auto"/>
            </w:tcBorders>
          </w:tcPr>
          <w:p w:rsidR="007F50E7" w:rsidRPr="00C03789" w:rsidRDefault="007F50E7" w:rsidP="007F50E7">
            <w:pPr>
              <w:pStyle w:val="Style2"/>
              <w:widowControl/>
              <w:spacing w:line="240" w:lineRule="auto"/>
              <w:ind w:right="497"/>
              <w:jc w:val="right"/>
              <w:rPr>
                <w:rStyle w:val="FontStyle12"/>
                <w:sz w:val="24"/>
                <w:szCs w:val="24"/>
              </w:rPr>
            </w:pPr>
            <w:r w:rsidRPr="00C03789">
              <w:rPr>
                <w:rStyle w:val="FontStyle12"/>
                <w:sz w:val="24"/>
                <w:szCs w:val="24"/>
              </w:rPr>
              <w:t>2,2</w:t>
            </w:r>
          </w:p>
        </w:tc>
      </w:tr>
      <w:tr w:rsidR="007F50E7" w:rsidRPr="00C03789" w:rsidTr="007F50E7">
        <w:trPr>
          <w:jc w:val="center"/>
        </w:trPr>
        <w:tc>
          <w:tcPr>
            <w:tcW w:w="5076" w:type="dxa"/>
            <w:tcBorders>
              <w:top w:val="single" w:sz="4" w:space="0" w:color="auto"/>
              <w:bottom w:val="single" w:sz="4" w:space="0" w:color="auto"/>
            </w:tcBorders>
          </w:tcPr>
          <w:p w:rsidR="007F50E7" w:rsidRPr="00C03789" w:rsidRDefault="007F50E7" w:rsidP="007F50E7">
            <w:pPr>
              <w:pStyle w:val="Style2"/>
              <w:widowControl/>
              <w:spacing w:line="240" w:lineRule="auto"/>
              <w:ind w:firstLine="74"/>
              <w:rPr>
                <w:rFonts w:eastAsiaTheme="minorHAnsi"/>
                <w:lang w:eastAsia="en-US"/>
              </w:rPr>
            </w:pPr>
            <w:r w:rsidRPr="00C03789">
              <w:rPr>
                <w:rFonts w:eastAsiaTheme="minorHAnsi"/>
                <w:lang w:eastAsia="en-US"/>
              </w:rPr>
              <w:t>Полив зеленых насаждений и усовершенствованных покрытий 10%</w:t>
            </w:r>
          </w:p>
        </w:tc>
        <w:tc>
          <w:tcPr>
            <w:tcW w:w="1843" w:type="dxa"/>
            <w:tcBorders>
              <w:top w:val="single" w:sz="4" w:space="0" w:color="auto"/>
              <w:bottom w:val="single" w:sz="4" w:space="0" w:color="auto"/>
            </w:tcBorders>
          </w:tcPr>
          <w:p w:rsidR="007F50E7" w:rsidRPr="00C03789" w:rsidRDefault="007F50E7" w:rsidP="007F50E7">
            <w:pPr>
              <w:pStyle w:val="Style2"/>
              <w:widowControl/>
              <w:spacing w:line="240" w:lineRule="auto"/>
              <w:ind w:right="527"/>
              <w:jc w:val="right"/>
              <w:rPr>
                <w:snapToGrid w:val="0"/>
              </w:rPr>
            </w:pPr>
            <w:r w:rsidRPr="00C03789">
              <w:rPr>
                <w:snapToGrid w:val="0"/>
              </w:rPr>
              <w:t>34,7</w:t>
            </w:r>
          </w:p>
        </w:tc>
        <w:tc>
          <w:tcPr>
            <w:tcW w:w="1701" w:type="dxa"/>
            <w:tcBorders>
              <w:top w:val="single" w:sz="4" w:space="0" w:color="auto"/>
              <w:bottom w:val="single" w:sz="4" w:space="0" w:color="auto"/>
            </w:tcBorders>
          </w:tcPr>
          <w:p w:rsidR="007F50E7" w:rsidRPr="00C03789" w:rsidRDefault="007F50E7" w:rsidP="007F50E7">
            <w:pPr>
              <w:pStyle w:val="Style2"/>
              <w:widowControl/>
              <w:spacing w:line="240" w:lineRule="auto"/>
              <w:ind w:right="718"/>
              <w:jc w:val="right"/>
              <w:rPr>
                <w:rStyle w:val="FontStyle12"/>
                <w:sz w:val="24"/>
                <w:szCs w:val="24"/>
              </w:rPr>
            </w:pPr>
            <w:r w:rsidRPr="00C03789">
              <w:rPr>
                <w:rStyle w:val="FontStyle12"/>
                <w:sz w:val="24"/>
                <w:szCs w:val="24"/>
              </w:rPr>
              <w:t>51,2</w:t>
            </w:r>
          </w:p>
        </w:tc>
        <w:tc>
          <w:tcPr>
            <w:tcW w:w="1529" w:type="dxa"/>
            <w:tcBorders>
              <w:top w:val="single" w:sz="4" w:space="0" w:color="auto"/>
              <w:bottom w:val="single" w:sz="4" w:space="0" w:color="auto"/>
            </w:tcBorders>
          </w:tcPr>
          <w:p w:rsidR="007F50E7" w:rsidRPr="00C03789" w:rsidRDefault="007F50E7" w:rsidP="007F50E7">
            <w:pPr>
              <w:pStyle w:val="Style2"/>
              <w:widowControl/>
              <w:spacing w:line="240" w:lineRule="auto"/>
              <w:ind w:right="497"/>
              <w:jc w:val="right"/>
              <w:rPr>
                <w:rStyle w:val="FontStyle12"/>
                <w:sz w:val="24"/>
                <w:szCs w:val="24"/>
              </w:rPr>
            </w:pPr>
            <w:r w:rsidRPr="00C03789">
              <w:rPr>
                <w:rStyle w:val="FontStyle12"/>
                <w:sz w:val="24"/>
                <w:szCs w:val="24"/>
              </w:rPr>
              <w:t>18,9</w:t>
            </w:r>
          </w:p>
        </w:tc>
      </w:tr>
      <w:tr w:rsidR="007F50E7" w:rsidRPr="00C03789" w:rsidTr="007F50E7">
        <w:trPr>
          <w:jc w:val="center"/>
        </w:trPr>
        <w:tc>
          <w:tcPr>
            <w:tcW w:w="5076" w:type="dxa"/>
            <w:tcBorders>
              <w:top w:val="single" w:sz="4" w:space="0" w:color="auto"/>
              <w:bottom w:val="single" w:sz="4" w:space="0" w:color="auto"/>
            </w:tcBorders>
          </w:tcPr>
          <w:p w:rsidR="007F50E7" w:rsidRPr="00C03789" w:rsidRDefault="007F50E7" w:rsidP="007F50E7">
            <w:pPr>
              <w:pStyle w:val="Style2"/>
              <w:widowControl/>
              <w:spacing w:line="240" w:lineRule="auto"/>
              <w:ind w:firstLine="74"/>
              <w:rPr>
                <w:rFonts w:eastAsiaTheme="minorHAnsi"/>
                <w:lang w:eastAsia="en-US"/>
              </w:rPr>
            </w:pPr>
            <w:r w:rsidRPr="00C03789">
              <w:rPr>
                <w:rFonts w:eastAsiaTheme="minorHAnsi"/>
                <w:lang w:eastAsia="en-US"/>
              </w:rPr>
              <w:t>Неучтенные расходы и расходы на обслуживание системы водоснабжения 20%</w:t>
            </w:r>
          </w:p>
        </w:tc>
        <w:tc>
          <w:tcPr>
            <w:tcW w:w="1843" w:type="dxa"/>
            <w:tcBorders>
              <w:top w:val="single" w:sz="4" w:space="0" w:color="auto"/>
              <w:bottom w:val="single" w:sz="4" w:space="0" w:color="auto"/>
            </w:tcBorders>
          </w:tcPr>
          <w:p w:rsidR="007F50E7" w:rsidRPr="00C03789" w:rsidRDefault="007F50E7" w:rsidP="007F50E7">
            <w:pPr>
              <w:pStyle w:val="Style2"/>
              <w:widowControl/>
              <w:spacing w:line="240" w:lineRule="auto"/>
              <w:ind w:right="527"/>
              <w:jc w:val="right"/>
              <w:rPr>
                <w:snapToGrid w:val="0"/>
              </w:rPr>
            </w:pPr>
            <w:r w:rsidRPr="00C03789">
              <w:rPr>
                <w:snapToGrid w:val="0"/>
              </w:rPr>
              <w:t>69,8</w:t>
            </w:r>
          </w:p>
        </w:tc>
        <w:tc>
          <w:tcPr>
            <w:tcW w:w="1701" w:type="dxa"/>
            <w:tcBorders>
              <w:top w:val="single" w:sz="4" w:space="0" w:color="auto"/>
              <w:bottom w:val="single" w:sz="4" w:space="0" w:color="auto"/>
            </w:tcBorders>
          </w:tcPr>
          <w:p w:rsidR="007F50E7" w:rsidRPr="00C03789" w:rsidRDefault="007F50E7" w:rsidP="007F50E7">
            <w:pPr>
              <w:pStyle w:val="Style2"/>
              <w:widowControl/>
              <w:spacing w:line="240" w:lineRule="auto"/>
              <w:ind w:right="718"/>
              <w:jc w:val="right"/>
              <w:rPr>
                <w:rStyle w:val="FontStyle12"/>
                <w:sz w:val="24"/>
                <w:szCs w:val="24"/>
              </w:rPr>
            </w:pPr>
            <w:r w:rsidRPr="00C03789">
              <w:rPr>
                <w:rStyle w:val="FontStyle12"/>
                <w:sz w:val="24"/>
                <w:szCs w:val="24"/>
              </w:rPr>
              <w:t>82,8</w:t>
            </w:r>
          </w:p>
        </w:tc>
        <w:tc>
          <w:tcPr>
            <w:tcW w:w="1529" w:type="dxa"/>
            <w:tcBorders>
              <w:top w:val="single" w:sz="4" w:space="0" w:color="auto"/>
              <w:bottom w:val="single" w:sz="4" w:space="0" w:color="auto"/>
            </w:tcBorders>
          </w:tcPr>
          <w:p w:rsidR="007F50E7" w:rsidRPr="00C03789" w:rsidRDefault="007F50E7" w:rsidP="007F50E7">
            <w:pPr>
              <w:pStyle w:val="Style2"/>
              <w:widowControl/>
              <w:spacing w:line="240" w:lineRule="auto"/>
              <w:ind w:right="497"/>
              <w:jc w:val="right"/>
              <w:rPr>
                <w:rStyle w:val="FontStyle12"/>
                <w:sz w:val="24"/>
                <w:szCs w:val="24"/>
              </w:rPr>
            </w:pPr>
            <w:r w:rsidRPr="00C03789">
              <w:rPr>
                <w:rStyle w:val="FontStyle12"/>
                <w:sz w:val="24"/>
                <w:szCs w:val="24"/>
              </w:rPr>
              <w:t>25,9</w:t>
            </w:r>
          </w:p>
        </w:tc>
      </w:tr>
      <w:tr w:rsidR="007F50E7" w:rsidRPr="00C03789" w:rsidTr="007F50E7">
        <w:trPr>
          <w:jc w:val="center"/>
        </w:trPr>
        <w:tc>
          <w:tcPr>
            <w:tcW w:w="5076" w:type="dxa"/>
            <w:tcBorders>
              <w:top w:val="single" w:sz="4" w:space="0" w:color="auto"/>
              <w:bottom w:val="single" w:sz="12" w:space="0" w:color="auto"/>
            </w:tcBorders>
          </w:tcPr>
          <w:p w:rsidR="007F50E7" w:rsidRPr="00C03789" w:rsidRDefault="007F50E7" w:rsidP="007F50E7">
            <w:pPr>
              <w:pStyle w:val="Style2"/>
              <w:widowControl/>
              <w:spacing w:line="240" w:lineRule="auto"/>
              <w:ind w:firstLine="74"/>
              <w:rPr>
                <w:rFonts w:eastAsiaTheme="minorHAnsi"/>
                <w:lang w:eastAsia="en-US"/>
              </w:rPr>
            </w:pPr>
            <w:r w:rsidRPr="00C03789">
              <w:rPr>
                <w:rFonts w:eastAsiaTheme="minorHAnsi"/>
                <w:lang w:eastAsia="en-US"/>
              </w:rPr>
              <w:t xml:space="preserve">Всего </w:t>
            </w:r>
          </w:p>
        </w:tc>
        <w:tc>
          <w:tcPr>
            <w:tcW w:w="1843" w:type="dxa"/>
            <w:tcBorders>
              <w:top w:val="single" w:sz="4" w:space="0" w:color="auto"/>
              <w:bottom w:val="single" w:sz="12" w:space="0" w:color="auto"/>
            </w:tcBorders>
          </w:tcPr>
          <w:p w:rsidR="007F50E7" w:rsidRPr="00C03789" w:rsidRDefault="007F50E7" w:rsidP="007F50E7">
            <w:pPr>
              <w:pStyle w:val="Style2"/>
              <w:widowControl/>
              <w:spacing w:line="240" w:lineRule="auto"/>
              <w:ind w:right="527"/>
              <w:jc w:val="right"/>
              <w:rPr>
                <w:snapToGrid w:val="0"/>
              </w:rPr>
            </w:pPr>
            <w:r w:rsidRPr="00C03789">
              <w:rPr>
                <w:snapToGrid w:val="0"/>
              </w:rPr>
              <w:t>140,9</w:t>
            </w:r>
          </w:p>
        </w:tc>
        <w:tc>
          <w:tcPr>
            <w:tcW w:w="1701" w:type="dxa"/>
            <w:tcBorders>
              <w:top w:val="single" w:sz="4" w:space="0" w:color="auto"/>
              <w:bottom w:val="single" w:sz="12" w:space="0" w:color="auto"/>
            </w:tcBorders>
          </w:tcPr>
          <w:p w:rsidR="007F50E7" w:rsidRPr="00C03789" w:rsidRDefault="007F50E7" w:rsidP="007F50E7">
            <w:pPr>
              <w:pStyle w:val="Style2"/>
              <w:widowControl/>
              <w:spacing w:line="240" w:lineRule="auto"/>
              <w:ind w:right="718"/>
              <w:jc w:val="right"/>
              <w:rPr>
                <w:rStyle w:val="FontStyle12"/>
                <w:sz w:val="24"/>
                <w:szCs w:val="24"/>
              </w:rPr>
            </w:pPr>
            <w:r w:rsidRPr="00C03789">
              <w:rPr>
                <w:rStyle w:val="FontStyle12"/>
                <w:sz w:val="24"/>
                <w:szCs w:val="24"/>
              </w:rPr>
              <w:t>152,6</w:t>
            </w:r>
          </w:p>
        </w:tc>
        <w:tc>
          <w:tcPr>
            <w:tcW w:w="1529" w:type="dxa"/>
            <w:tcBorders>
              <w:top w:val="single" w:sz="4" w:space="0" w:color="auto"/>
              <w:bottom w:val="single" w:sz="12" w:space="0" w:color="auto"/>
            </w:tcBorders>
          </w:tcPr>
          <w:p w:rsidR="007F50E7" w:rsidRPr="00C03789" w:rsidRDefault="007F50E7" w:rsidP="007F50E7">
            <w:pPr>
              <w:pStyle w:val="Style2"/>
              <w:widowControl/>
              <w:spacing w:line="240" w:lineRule="auto"/>
              <w:ind w:right="497"/>
              <w:jc w:val="right"/>
              <w:rPr>
                <w:rStyle w:val="FontStyle12"/>
                <w:sz w:val="24"/>
                <w:szCs w:val="24"/>
              </w:rPr>
            </w:pPr>
            <w:r w:rsidRPr="00C03789">
              <w:rPr>
                <w:rStyle w:val="FontStyle12"/>
                <w:sz w:val="24"/>
                <w:szCs w:val="24"/>
              </w:rPr>
              <w:t>58,2</w:t>
            </w:r>
          </w:p>
        </w:tc>
      </w:tr>
    </w:tbl>
    <w:p w:rsidR="007422F4" w:rsidRPr="00C03789" w:rsidRDefault="007422F4">
      <w:pPr>
        <w:rPr>
          <w:rFonts w:ascii="Times New Roman" w:hAnsi="Times New Roman" w:cs="Times New Roman"/>
          <w:sz w:val="28"/>
          <w:szCs w:val="28"/>
        </w:rPr>
      </w:pPr>
    </w:p>
    <w:p w:rsidR="007422F4" w:rsidRPr="00C03789" w:rsidRDefault="007422F4">
      <w:pPr>
        <w:rPr>
          <w:rFonts w:ascii="Times New Roman" w:hAnsi="Times New Roman" w:cs="Times New Roman"/>
          <w:b/>
          <w:caps/>
          <w:sz w:val="28"/>
          <w:szCs w:val="28"/>
        </w:rPr>
      </w:pPr>
      <w:r w:rsidRPr="00C03789">
        <w:rPr>
          <w:rFonts w:ascii="Times New Roman" w:hAnsi="Times New Roman" w:cs="Times New Roman"/>
          <w:b/>
          <w:caps/>
          <w:sz w:val="28"/>
          <w:szCs w:val="28"/>
        </w:rPr>
        <w:br w:type="page"/>
      </w:r>
    </w:p>
    <w:p w:rsidR="006E5EE8" w:rsidRPr="00C03789" w:rsidRDefault="006E5EE8" w:rsidP="006E5EE8">
      <w:pPr>
        <w:pStyle w:val="a4"/>
        <w:spacing w:after="0" w:line="360" w:lineRule="auto"/>
        <w:ind w:left="0" w:firstLine="567"/>
        <w:contextualSpacing w:val="0"/>
        <w:jc w:val="both"/>
        <w:rPr>
          <w:rFonts w:ascii="Times New Roman" w:hAnsi="Times New Roman" w:cs="Times New Roman"/>
          <w:b/>
          <w:caps/>
          <w:sz w:val="28"/>
          <w:szCs w:val="28"/>
        </w:rPr>
      </w:pPr>
      <w:r w:rsidRPr="00C03789">
        <w:rPr>
          <w:rFonts w:ascii="Times New Roman" w:hAnsi="Times New Roman" w:cs="Times New Roman"/>
          <w:b/>
          <w:caps/>
          <w:sz w:val="28"/>
          <w:szCs w:val="28"/>
        </w:rPr>
        <w:lastRenderedPageBreak/>
        <w:t>Раздел 3 Баланс водоснабжения и потребления горя</w:t>
      </w:r>
      <w:r w:rsidR="006D61F9" w:rsidRPr="00C03789">
        <w:rPr>
          <w:rFonts w:ascii="Times New Roman" w:hAnsi="Times New Roman" w:cs="Times New Roman"/>
          <w:b/>
          <w:caps/>
          <w:sz w:val="28"/>
          <w:szCs w:val="28"/>
        </w:rPr>
        <w:t>чей, питьевой, технической воды</w:t>
      </w:r>
    </w:p>
    <w:p w:rsidR="007B14CE" w:rsidRPr="00C03789" w:rsidRDefault="007B14CE" w:rsidP="006E5EE8">
      <w:pPr>
        <w:pStyle w:val="a4"/>
        <w:spacing w:after="0" w:line="360" w:lineRule="auto"/>
        <w:ind w:left="0" w:firstLine="567"/>
        <w:contextualSpacing w:val="0"/>
        <w:jc w:val="both"/>
        <w:rPr>
          <w:rFonts w:ascii="Times New Roman" w:hAnsi="Times New Roman" w:cs="Times New Roman"/>
          <w:b/>
          <w:caps/>
          <w:sz w:val="28"/>
          <w:szCs w:val="28"/>
        </w:rPr>
      </w:pPr>
    </w:p>
    <w:p w:rsidR="006E5EE8" w:rsidRPr="00C03789" w:rsidRDefault="006E5EE8" w:rsidP="006E5EE8">
      <w:pPr>
        <w:pStyle w:val="a4"/>
        <w:spacing w:after="0" w:line="360" w:lineRule="auto"/>
        <w:ind w:left="0" w:firstLine="567"/>
        <w:contextualSpacing w:val="0"/>
        <w:jc w:val="both"/>
        <w:rPr>
          <w:rFonts w:ascii="Times New Roman" w:hAnsi="Times New Roman"/>
          <w:b/>
          <w:sz w:val="28"/>
          <w:szCs w:val="28"/>
        </w:rPr>
      </w:pPr>
      <w:r w:rsidRPr="00C03789">
        <w:rPr>
          <w:rFonts w:ascii="Times New Roman" w:hAnsi="Times New Roman" w:cs="Times New Roman"/>
          <w:b/>
          <w:caps/>
          <w:sz w:val="28"/>
          <w:szCs w:val="28"/>
        </w:rPr>
        <w:t xml:space="preserve">3.1 </w:t>
      </w:r>
      <w:r w:rsidRPr="00C03789">
        <w:rPr>
          <w:rFonts w:ascii="Times New Roman" w:hAnsi="Times New Roman"/>
          <w:b/>
          <w:sz w:val="28"/>
          <w:szCs w:val="28"/>
        </w:rPr>
        <w:t>Общий баланс подачи и реализации воды, включая анализ и оценку структурных составляющих потерь горячей, питьевой, технической воды при ее</w:t>
      </w:r>
      <w:r w:rsidR="006D61F9" w:rsidRPr="00C03789">
        <w:rPr>
          <w:rFonts w:ascii="Times New Roman" w:hAnsi="Times New Roman"/>
          <w:b/>
          <w:sz w:val="28"/>
          <w:szCs w:val="28"/>
        </w:rPr>
        <w:t xml:space="preserve"> производстве и транспортировке</w:t>
      </w:r>
    </w:p>
    <w:p w:rsidR="00476548" w:rsidRPr="00C03789" w:rsidRDefault="00476548" w:rsidP="00850CD8">
      <w:pPr>
        <w:spacing w:after="0" w:line="360" w:lineRule="auto"/>
        <w:ind w:firstLine="567"/>
        <w:jc w:val="both"/>
        <w:rPr>
          <w:rFonts w:ascii="Times New Roman" w:hAnsi="Times New Roman" w:cs="Times New Roman"/>
          <w:sz w:val="28"/>
          <w:szCs w:val="28"/>
        </w:rPr>
      </w:pPr>
      <w:r w:rsidRPr="00C03789">
        <w:rPr>
          <w:rFonts w:ascii="Times New Roman" w:hAnsi="Times New Roman" w:cs="Times New Roman"/>
          <w:sz w:val="28"/>
          <w:szCs w:val="28"/>
        </w:rPr>
        <w:t xml:space="preserve">Баланс подачи и реализации воды основан на данных предоставленных </w:t>
      </w:r>
      <w:r w:rsidR="007F50E7" w:rsidRPr="00C03789">
        <w:rPr>
          <w:rFonts w:ascii="Times New Roman" w:hAnsi="Times New Roman" w:cs="Times New Roman"/>
          <w:sz w:val="28"/>
          <w:szCs w:val="28"/>
        </w:rPr>
        <w:t>М</w:t>
      </w:r>
      <w:r w:rsidRPr="00C03789">
        <w:rPr>
          <w:rFonts w:ascii="Times New Roman" w:hAnsi="Times New Roman" w:cs="Times New Roman"/>
          <w:sz w:val="28"/>
          <w:szCs w:val="28"/>
        </w:rPr>
        <w:t xml:space="preserve">УП </w:t>
      </w:r>
      <w:r w:rsidR="008719A6" w:rsidRPr="00C03789">
        <w:rPr>
          <w:rFonts w:ascii="Times New Roman" w:hAnsi="Times New Roman" w:cs="Times New Roman"/>
          <w:sz w:val="28"/>
          <w:szCs w:val="28"/>
        </w:rPr>
        <w:t>«</w:t>
      </w:r>
      <w:r w:rsidR="007F50E7" w:rsidRPr="00C03789">
        <w:rPr>
          <w:rFonts w:ascii="Times New Roman" w:hAnsi="Times New Roman" w:cs="Times New Roman"/>
          <w:sz w:val="28"/>
          <w:szCs w:val="28"/>
        </w:rPr>
        <w:t>Водоканал Михайловский</w:t>
      </w:r>
      <w:r w:rsidR="008719A6" w:rsidRPr="00C03789">
        <w:rPr>
          <w:rFonts w:ascii="Times New Roman" w:hAnsi="Times New Roman" w:cs="Times New Roman"/>
          <w:sz w:val="28"/>
          <w:szCs w:val="28"/>
        </w:rPr>
        <w:t>»</w:t>
      </w:r>
      <w:r w:rsidRPr="00C03789">
        <w:rPr>
          <w:rFonts w:ascii="Times New Roman" w:hAnsi="Times New Roman" w:cs="Times New Roman"/>
          <w:sz w:val="28"/>
          <w:szCs w:val="28"/>
        </w:rPr>
        <w:t xml:space="preserve"> и представлен в таблице 3.1</w:t>
      </w:r>
    </w:p>
    <w:p w:rsidR="00C05807" w:rsidRPr="00C03789" w:rsidRDefault="00C05807" w:rsidP="00476548">
      <w:pPr>
        <w:spacing w:after="0" w:line="240" w:lineRule="auto"/>
        <w:ind w:firstLine="567"/>
        <w:rPr>
          <w:rFonts w:ascii="Times New Roman" w:hAnsi="Times New Roman" w:cs="Times New Roman"/>
          <w:sz w:val="28"/>
          <w:szCs w:val="28"/>
        </w:rPr>
      </w:pPr>
    </w:p>
    <w:p w:rsidR="007F50E7" w:rsidRPr="00C03789" w:rsidRDefault="007F50E7" w:rsidP="00476548">
      <w:pPr>
        <w:spacing w:line="240" w:lineRule="auto"/>
        <w:ind w:firstLine="567"/>
        <w:rPr>
          <w:rFonts w:ascii="Times New Roman" w:hAnsi="Times New Roman" w:cs="Times New Roman"/>
          <w:sz w:val="28"/>
          <w:szCs w:val="28"/>
        </w:rPr>
      </w:pPr>
      <w:r w:rsidRPr="00C03789">
        <w:rPr>
          <w:rFonts w:ascii="Times New Roman" w:hAnsi="Times New Roman" w:cs="Times New Roman"/>
          <w:sz w:val="28"/>
          <w:szCs w:val="28"/>
        </w:rPr>
        <w:t>Таблица 3.1 – Баланс подачи и реализации воды</w:t>
      </w:r>
    </w:p>
    <w:tbl>
      <w:tblPr>
        <w:tblW w:w="10348" w:type="dxa"/>
        <w:tblInd w:w="-87"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top w:w="55" w:type="dxa"/>
          <w:left w:w="55" w:type="dxa"/>
          <w:bottom w:w="55" w:type="dxa"/>
          <w:right w:w="55" w:type="dxa"/>
        </w:tblCellMar>
        <w:tblLook w:val="0000"/>
      </w:tblPr>
      <w:tblGrid>
        <w:gridCol w:w="884"/>
        <w:gridCol w:w="5298"/>
        <w:gridCol w:w="2465"/>
        <w:gridCol w:w="1701"/>
      </w:tblGrid>
      <w:tr w:rsidR="007F50E7" w:rsidRPr="00C03789" w:rsidTr="007F50E7">
        <w:trPr>
          <w:trHeight w:val="795"/>
        </w:trPr>
        <w:tc>
          <w:tcPr>
            <w:tcW w:w="884" w:type="dxa"/>
            <w:shd w:val="clear" w:color="auto" w:fill="FFFFFF"/>
          </w:tcPr>
          <w:p w:rsidR="007F50E7" w:rsidRPr="00C03789" w:rsidRDefault="007F50E7" w:rsidP="007F50E7">
            <w:pPr>
              <w:snapToGrid w:val="0"/>
              <w:spacing w:after="0" w:line="240" w:lineRule="auto"/>
              <w:jc w:val="center"/>
              <w:rPr>
                <w:rFonts w:ascii="Times New Roman" w:hAnsi="Times New Roman" w:cs="Times New Roman"/>
                <w:sz w:val="24"/>
                <w:szCs w:val="24"/>
              </w:rPr>
            </w:pPr>
            <w:r w:rsidRPr="00C03789">
              <w:rPr>
                <w:rFonts w:ascii="Times New Roman" w:hAnsi="Times New Roman" w:cs="Times New Roman"/>
                <w:sz w:val="24"/>
                <w:szCs w:val="24"/>
              </w:rPr>
              <w:t>№ п/п</w:t>
            </w:r>
          </w:p>
        </w:tc>
        <w:tc>
          <w:tcPr>
            <w:tcW w:w="5298" w:type="dxa"/>
            <w:shd w:val="clear" w:color="auto" w:fill="FFFFFF"/>
          </w:tcPr>
          <w:p w:rsidR="007F50E7" w:rsidRPr="00C03789" w:rsidRDefault="007F50E7" w:rsidP="007F50E7">
            <w:pPr>
              <w:snapToGrid w:val="0"/>
              <w:spacing w:after="0" w:line="240" w:lineRule="auto"/>
              <w:jc w:val="center"/>
              <w:rPr>
                <w:rFonts w:ascii="Times New Roman" w:hAnsi="Times New Roman" w:cs="Times New Roman"/>
                <w:sz w:val="24"/>
                <w:szCs w:val="24"/>
              </w:rPr>
            </w:pPr>
            <w:r w:rsidRPr="00C03789">
              <w:rPr>
                <w:rFonts w:ascii="Times New Roman" w:hAnsi="Times New Roman" w:cs="Times New Roman"/>
                <w:sz w:val="24"/>
                <w:szCs w:val="24"/>
              </w:rPr>
              <w:t>Показатели производственной  деятельности</w:t>
            </w:r>
          </w:p>
        </w:tc>
        <w:tc>
          <w:tcPr>
            <w:tcW w:w="2465" w:type="dxa"/>
            <w:shd w:val="clear" w:color="auto" w:fill="FFFFFF"/>
          </w:tcPr>
          <w:p w:rsidR="007F50E7" w:rsidRPr="00C03789" w:rsidRDefault="007F50E7" w:rsidP="007F50E7">
            <w:pPr>
              <w:snapToGrid w:val="0"/>
              <w:spacing w:after="0" w:line="240" w:lineRule="auto"/>
              <w:jc w:val="center"/>
              <w:rPr>
                <w:rFonts w:ascii="Times New Roman" w:hAnsi="Times New Roman" w:cs="Times New Roman"/>
                <w:sz w:val="24"/>
                <w:szCs w:val="24"/>
              </w:rPr>
            </w:pPr>
            <w:r w:rsidRPr="00C03789">
              <w:rPr>
                <w:rFonts w:ascii="Times New Roman" w:hAnsi="Times New Roman" w:cs="Times New Roman"/>
                <w:sz w:val="24"/>
                <w:szCs w:val="24"/>
              </w:rPr>
              <w:t>Единицы измерения</w:t>
            </w:r>
          </w:p>
        </w:tc>
        <w:tc>
          <w:tcPr>
            <w:tcW w:w="1701" w:type="dxa"/>
            <w:shd w:val="clear" w:color="auto" w:fill="FFFFFF"/>
          </w:tcPr>
          <w:p w:rsidR="007F50E7" w:rsidRPr="00C03789" w:rsidRDefault="007F50E7" w:rsidP="007F50E7">
            <w:pPr>
              <w:snapToGrid w:val="0"/>
              <w:spacing w:after="0" w:line="240" w:lineRule="auto"/>
              <w:jc w:val="center"/>
              <w:rPr>
                <w:rFonts w:ascii="Times New Roman" w:hAnsi="Times New Roman" w:cs="Times New Roman"/>
                <w:sz w:val="24"/>
                <w:szCs w:val="24"/>
              </w:rPr>
            </w:pPr>
            <w:r w:rsidRPr="00C03789">
              <w:rPr>
                <w:rFonts w:ascii="Times New Roman" w:hAnsi="Times New Roman" w:cs="Times New Roman"/>
                <w:sz w:val="24"/>
                <w:szCs w:val="24"/>
              </w:rPr>
              <w:t>Период регулирования</w:t>
            </w:r>
          </w:p>
          <w:p w:rsidR="007F50E7" w:rsidRPr="00C03789" w:rsidRDefault="007F50E7" w:rsidP="007F50E7">
            <w:pPr>
              <w:snapToGrid w:val="0"/>
              <w:spacing w:after="0" w:line="240" w:lineRule="auto"/>
              <w:jc w:val="center"/>
              <w:rPr>
                <w:rFonts w:ascii="Times New Roman" w:hAnsi="Times New Roman" w:cs="Times New Roman"/>
                <w:sz w:val="24"/>
                <w:szCs w:val="24"/>
              </w:rPr>
            </w:pPr>
            <w:r w:rsidRPr="00C03789">
              <w:rPr>
                <w:rFonts w:ascii="Times New Roman" w:hAnsi="Times New Roman" w:cs="Times New Roman"/>
                <w:sz w:val="24"/>
                <w:szCs w:val="24"/>
              </w:rPr>
              <w:t>2012г.</w:t>
            </w:r>
          </w:p>
        </w:tc>
      </w:tr>
      <w:tr w:rsidR="007F50E7" w:rsidRPr="00C03789" w:rsidTr="007F50E7">
        <w:trPr>
          <w:trHeight w:val="257"/>
        </w:trPr>
        <w:tc>
          <w:tcPr>
            <w:tcW w:w="884" w:type="dxa"/>
            <w:tcBorders>
              <w:bottom w:val="single" w:sz="12" w:space="0" w:color="000000"/>
            </w:tcBorders>
            <w:shd w:val="clear" w:color="auto" w:fill="FFFFFF"/>
          </w:tcPr>
          <w:p w:rsidR="007F50E7" w:rsidRPr="00C03789" w:rsidRDefault="007F50E7" w:rsidP="007F50E7">
            <w:pPr>
              <w:snapToGrid w:val="0"/>
              <w:spacing w:after="0" w:line="240" w:lineRule="auto"/>
              <w:jc w:val="center"/>
              <w:rPr>
                <w:rFonts w:ascii="Times New Roman" w:hAnsi="Times New Roman" w:cs="Times New Roman"/>
                <w:sz w:val="24"/>
                <w:szCs w:val="24"/>
              </w:rPr>
            </w:pPr>
            <w:r w:rsidRPr="00C03789">
              <w:rPr>
                <w:rFonts w:ascii="Times New Roman" w:hAnsi="Times New Roman" w:cs="Times New Roman"/>
                <w:sz w:val="24"/>
                <w:szCs w:val="24"/>
              </w:rPr>
              <w:t>1</w:t>
            </w:r>
          </w:p>
        </w:tc>
        <w:tc>
          <w:tcPr>
            <w:tcW w:w="5298" w:type="dxa"/>
            <w:tcBorders>
              <w:bottom w:val="single" w:sz="12" w:space="0" w:color="000000"/>
            </w:tcBorders>
            <w:shd w:val="clear" w:color="auto" w:fill="FFFFFF"/>
          </w:tcPr>
          <w:p w:rsidR="007F50E7" w:rsidRPr="00C03789" w:rsidRDefault="007F50E7" w:rsidP="007F50E7">
            <w:pPr>
              <w:snapToGrid w:val="0"/>
              <w:spacing w:after="0" w:line="240" w:lineRule="auto"/>
              <w:jc w:val="center"/>
              <w:rPr>
                <w:rFonts w:ascii="Times New Roman" w:hAnsi="Times New Roman" w:cs="Times New Roman"/>
                <w:sz w:val="24"/>
                <w:szCs w:val="24"/>
              </w:rPr>
            </w:pPr>
            <w:r w:rsidRPr="00C03789">
              <w:rPr>
                <w:rFonts w:ascii="Times New Roman" w:hAnsi="Times New Roman" w:cs="Times New Roman"/>
                <w:sz w:val="24"/>
                <w:szCs w:val="24"/>
              </w:rPr>
              <w:t>2</w:t>
            </w:r>
          </w:p>
        </w:tc>
        <w:tc>
          <w:tcPr>
            <w:tcW w:w="2465" w:type="dxa"/>
            <w:tcBorders>
              <w:bottom w:val="single" w:sz="12" w:space="0" w:color="000000"/>
            </w:tcBorders>
            <w:shd w:val="clear" w:color="auto" w:fill="FFFFFF"/>
          </w:tcPr>
          <w:p w:rsidR="007F50E7" w:rsidRPr="00C03789" w:rsidRDefault="007F50E7" w:rsidP="007F50E7">
            <w:pPr>
              <w:snapToGrid w:val="0"/>
              <w:spacing w:after="0" w:line="240" w:lineRule="auto"/>
              <w:jc w:val="center"/>
              <w:rPr>
                <w:rFonts w:ascii="Times New Roman" w:hAnsi="Times New Roman" w:cs="Times New Roman"/>
                <w:sz w:val="24"/>
                <w:szCs w:val="24"/>
              </w:rPr>
            </w:pPr>
            <w:r w:rsidRPr="00C03789">
              <w:rPr>
                <w:rFonts w:ascii="Times New Roman" w:hAnsi="Times New Roman" w:cs="Times New Roman"/>
                <w:sz w:val="24"/>
                <w:szCs w:val="24"/>
              </w:rPr>
              <w:t>3</w:t>
            </w:r>
          </w:p>
        </w:tc>
        <w:tc>
          <w:tcPr>
            <w:tcW w:w="1701" w:type="dxa"/>
            <w:tcBorders>
              <w:bottom w:val="single" w:sz="12" w:space="0" w:color="000000"/>
            </w:tcBorders>
            <w:shd w:val="clear" w:color="auto" w:fill="FFFFFF"/>
          </w:tcPr>
          <w:p w:rsidR="007F50E7" w:rsidRPr="00C03789" w:rsidRDefault="007F50E7" w:rsidP="007F50E7">
            <w:pPr>
              <w:snapToGrid w:val="0"/>
              <w:spacing w:after="0" w:line="240" w:lineRule="auto"/>
              <w:jc w:val="center"/>
              <w:rPr>
                <w:rFonts w:ascii="Times New Roman" w:hAnsi="Times New Roman" w:cs="Times New Roman"/>
                <w:sz w:val="24"/>
                <w:szCs w:val="24"/>
              </w:rPr>
            </w:pPr>
            <w:r w:rsidRPr="00C03789">
              <w:rPr>
                <w:rFonts w:ascii="Times New Roman" w:hAnsi="Times New Roman" w:cs="Times New Roman"/>
                <w:sz w:val="24"/>
                <w:szCs w:val="24"/>
              </w:rPr>
              <w:t>4</w:t>
            </w:r>
          </w:p>
        </w:tc>
      </w:tr>
      <w:tr w:rsidR="007F50E7" w:rsidRPr="00C03789" w:rsidTr="007F50E7">
        <w:trPr>
          <w:trHeight w:val="285"/>
        </w:trPr>
        <w:tc>
          <w:tcPr>
            <w:tcW w:w="884" w:type="dxa"/>
            <w:tcBorders>
              <w:bottom w:val="single" w:sz="4" w:space="0" w:color="000000"/>
            </w:tcBorders>
            <w:shd w:val="clear" w:color="auto" w:fill="FFFFFF"/>
          </w:tcPr>
          <w:p w:rsidR="007F50E7" w:rsidRPr="00C03789" w:rsidRDefault="007F50E7" w:rsidP="007F50E7">
            <w:pPr>
              <w:snapToGrid w:val="0"/>
              <w:spacing w:after="0" w:line="240" w:lineRule="auto"/>
              <w:jc w:val="center"/>
              <w:rPr>
                <w:rFonts w:ascii="Times New Roman" w:hAnsi="Times New Roman" w:cs="Times New Roman"/>
                <w:sz w:val="24"/>
                <w:szCs w:val="24"/>
              </w:rPr>
            </w:pPr>
            <w:r w:rsidRPr="00C03789">
              <w:rPr>
                <w:rFonts w:ascii="Times New Roman" w:hAnsi="Times New Roman" w:cs="Times New Roman"/>
                <w:sz w:val="24"/>
                <w:szCs w:val="24"/>
              </w:rPr>
              <w:t>1</w:t>
            </w:r>
          </w:p>
        </w:tc>
        <w:tc>
          <w:tcPr>
            <w:tcW w:w="5298" w:type="dxa"/>
            <w:tcBorders>
              <w:bottom w:val="single" w:sz="4" w:space="0" w:color="000000"/>
            </w:tcBorders>
            <w:shd w:val="clear" w:color="auto" w:fill="FFFFFF"/>
          </w:tcPr>
          <w:p w:rsidR="007F50E7" w:rsidRPr="00C03789" w:rsidRDefault="007F50E7" w:rsidP="007F50E7">
            <w:pPr>
              <w:snapToGrid w:val="0"/>
              <w:spacing w:after="0" w:line="240" w:lineRule="auto"/>
              <w:rPr>
                <w:rFonts w:ascii="Times New Roman" w:hAnsi="Times New Roman" w:cs="Times New Roman"/>
                <w:sz w:val="24"/>
                <w:szCs w:val="24"/>
              </w:rPr>
            </w:pPr>
            <w:r w:rsidRPr="00C03789">
              <w:rPr>
                <w:rFonts w:ascii="Times New Roman" w:hAnsi="Times New Roman" w:cs="Times New Roman"/>
                <w:sz w:val="24"/>
                <w:szCs w:val="24"/>
              </w:rPr>
              <w:t>Объем выработки (подъема) воды</w:t>
            </w:r>
          </w:p>
        </w:tc>
        <w:tc>
          <w:tcPr>
            <w:tcW w:w="2465" w:type="dxa"/>
            <w:tcBorders>
              <w:bottom w:val="single" w:sz="4" w:space="0" w:color="000000"/>
            </w:tcBorders>
            <w:shd w:val="clear" w:color="auto" w:fill="FFFFFF"/>
          </w:tcPr>
          <w:p w:rsidR="007F50E7" w:rsidRPr="00C03789" w:rsidRDefault="007F50E7" w:rsidP="007F50E7">
            <w:pPr>
              <w:snapToGrid w:val="0"/>
              <w:spacing w:after="0" w:line="240" w:lineRule="auto"/>
              <w:jc w:val="center"/>
              <w:rPr>
                <w:rFonts w:ascii="Times New Roman" w:hAnsi="Times New Roman" w:cs="Times New Roman"/>
                <w:sz w:val="24"/>
                <w:szCs w:val="24"/>
              </w:rPr>
            </w:pPr>
            <w:r w:rsidRPr="00C03789">
              <w:rPr>
                <w:rFonts w:ascii="Times New Roman" w:hAnsi="Times New Roman" w:cs="Times New Roman"/>
                <w:sz w:val="24"/>
                <w:szCs w:val="24"/>
              </w:rPr>
              <w:t>т.м</w:t>
            </w:r>
            <w:r w:rsidRPr="00C03789">
              <w:rPr>
                <w:rFonts w:ascii="Times New Roman" w:hAnsi="Times New Roman" w:cs="Times New Roman"/>
                <w:sz w:val="24"/>
                <w:szCs w:val="24"/>
                <w:vertAlign w:val="superscript"/>
              </w:rPr>
              <w:t>3</w:t>
            </w:r>
            <w:r w:rsidRPr="00C03789">
              <w:rPr>
                <w:rFonts w:ascii="Times New Roman" w:hAnsi="Times New Roman" w:cs="Times New Roman"/>
                <w:sz w:val="24"/>
                <w:szCs w:val="24"/>
              </w:rPr>
              <w:t>.</w:t>
            </w:r>
          </w:p>
        </w:tc>
        <w:tc>
          <w:tcPr>
            <w:tcW w:w="1701" w:type="dxa"/>
            <w:tcBorders>
              <w:bottom w:val="single" w:sz="4" w:space="0" w:color="000000"/>
            </w:tcBorders>
            <w:shd w:val="clear" w:color="auto" w:fill="FFFFFF"/>
          </w:tcPr>
          <w:p w:rsidR="007F50E7" w:rsidRPr="00C03789" w:rsidRDefault="007F50E7" w:rsidP="007F50E7">
            <w:pPr>
              <w:snapToGrid w:val="0"/>
              <w:spacing w:after="0" w:line="240" w:lineRule="auto"/>
              <w:jc w:val="center"/>
              <w:rPr>
                <w:rFonts w:ascii="Times New Roman" w:hAnsi="Times New Roman" w:cs="Times New Roman"/>
                <w:sz w:val="24"/>
                <w:szCs w:val="24"/>
              </w:rPr>
            </w:pPr>
            <w:r w:rsidRPr="00C03789">
              <w:rPr>
                <w:rFonts w:ascii="Times New Roman" w:hAnsi="Times New Roman" w:cs="Times New Roman"/>
                <w:sz w:val="24"/>
                <w:szCs w:val="24"/>
              </w:rPr>
              <w:t>12,974</w:t>
            </w:r>
          </w:p>
        </w:tc>
      </w:tr>
      <w:tr w:rsidR="007F50E7" w:rsidRPr="00C03789" w:rsidTr="007F50E7">
        <w:trPr>
          <w:trHeight w:val="285"/>
        </w:trPr>
        <w:tc>
          <w:tcPr>
            <w:tcW w:w="884" w:type="dxa"/>
            <w:tcBorders>
              <w:top w:val="single" w:sz="4" w:space="0" w:color="000000"/>
              <w:bottom w:val="single" w:sz="4" w:space="0" w:color="000000"/>
            </w:tcBorders>
            <w:shd w:val="clear" w:color="auto" w:fill="FFFFFF"/>
          </w:tcPr>
          <w:p w:rsidR="007F50E7" w:rsidRPr="00C03789" w:rsidRDefault="007F50E7" w:rsidP="007F50E7">
            <w:pPr>
              <w:snapToGrid w:val="0"/>
              <w:spacing w:after="0" w:line="240" w:lineRule="auto"/>
              <w:jc w:val="center"/>
              <w:rPr>
                <w:rFonts w:ascii="Times New Roman" w:hAnsi="Times New Roman" w:cs="Times New Roman"/>
                <w:sz w:val="24"/>
                <w:szCs w:val="24"/>
              </w:rPr>
            </w:pPr>
            <w:r w:rsidRPr="00C03789">
              <w:rPr>
                <w:rFonts w:ascii="Times New Roman" w:hAnsi="Times New Roman" w:cs="Times New Roman"/>
                <w:sz w:val="24"/>
                <w:szCs w:val="24"/>
              </w:rPr>
              <w:t>2</w:t>
            </w:r>
          </w:p>
        </w:tc>
        <w:tc>
          <w:tcPr>
            <w:tcW w:w="5298" w:type="dxa"/>
            <w:tcBorders>
              <w:top w:val="single" w:sz="4" w:space="0" w:color="000000"/>
              <w:bottom w:val="single" w:sz="4" w:space="0" w:color="000000"/>
            </w:tcBorders>
            <w:shd w:val="clear" w:color="auto" w:fill="FFFFFF"/>
          </w:tcPr>
          <w:p w:rsidR="007F50E7" w:rsidRPr="00C03789" w:rsidRDefault="007F50E7" w:rsidP="007F50E7">
            <w:pPr>
              <w:snapToGrid w:val="0"/>
              <w:spacing w:after="0" w:line="240" w:lineRule="auto"/>
              <w:rPr>
                <w:rFonts w:ascii="Times New Roman" w:hAnsi="Times New Roman" w:cs="Times New Roman"/>
                <w:sz w:val="24"/>
                <w:szCs w:val="24"/>
              </w:rPr>
            </w:pPr>
            <w:r w:rsidRPr="00C03789">
              <w:rPr>
                <w:rFonts w:ascii="Times New Roman" w:hAnsi="Times New Roman" w:cs="Times New Roman"/>
                <w:sz w:val="24"/>
                <w:szCs w:val="24"/>
              </w:rPr>
              <w:t>Объем воды, используемой на собственные нужды (технологические цели)</w:t>
            </w:r>
          </w:p>
        </w:tc>
        <w:tc>
          <w:tcPr>
            <w:tcW w:w="2465" w:type="dxa"/>
            <w:tcBorders>
              <w:top w:val="single" w:sz="4" w:space="0" w:color="000000"/>
              <w:bottom w:val="single" w:sz="4" w:space="0" w:color="000000"/>
            </w:tcBorders>
            <w:shd w:val="clear" w:color="auto" w:fill="FFFFFF"/>
          </w:tcPr>
          <w:p w:rsidR="007F50E7" w:rsidRPr="00C03789" w:rsidRDefault="007F50E7" w:rsidP="007F50E7">
            <w:pPr>
              <w:snapToGrid w:val="0"/>
              <w:spacing w:after="0" w:line="240" w:lineRule="auto"/>
              <w:jc w:val="center"/>
              <w:rPr>
                <w:rFonts w:ascii="Times New Roman" w:hAnsi="Times New Roman" w:cs="Times New Roman"/>
                <w:sz w:val="24"/>
                <w:szCs w:val="24"/>
              </w:rPr>
            </w:pPr>
            <w:r w:rsidRPr="00C03789">
              <w:rPr>
                <w:rFonts w:ascii="Times New Roman" w:hAnsi="Times New Roman" w:cs="Times New Roman"/>
                <w:sz w:val="24"/>
                <w:szCs w:val="24"/>
              </w:rPr>
              <w:t>т.м</w:t>
            </w:r>
            <w:r w:rsidRPr="00C03789">
              <w:rPr>
                <w:rFonts w:ascii="Times New Roman" w:hAnsi="Times New Roman" w:cs="Times New Roman"/>
                <w:sz w:val="24"/>
                <w:szCs w:val="24"/>
                <w:vertAlign w:val="superscript"/>
              </w:rPr>
              <w:t>3</w:t>
            </w:r>
            <w:r w:rsidRPr="00C03789">
              <w:rPr>
                <w:rFonts w:ascii="Times New Roman" w:hAnsi="Times New Roman" w:cs="Times New Roman"/>
                <w:sz w:val="24"/>
                <w:szCs w:val="24"/>
              </w:rPr>
              <w:t>.</w:t>
            </w:r>
          </w:p>
        </w:tc>
        <w:tc>
          <w:tcPr>
            <w:tcW w:w="1701" w:type="dxa"/>
            <w:tcBorders>
              <w:top w:val="single" w:sz="4" w:space="0" w:color="000000"/>
              <w:bottom w:val="single" w:sz="4" w:space="0" w:color="000000"/>
            </w:tcBorders>
            <w:shd w:val="clear" w:color="auto" w:fill="FFFFFF"/>
          </w:tcPr>
          <w:p w:rsidR="007F50E7" w:rsidRPr="00C03789" w:rsidRDefault="007F50E7" w:rsidP="007F50E7">
            <w:pPr>
              <w:snapToGrid w:val="0"/>
              <w:spacing w:after="0" w:line="240" w:lineRule="auto"/>
              <w:jc w:val="center"/>
              <w:rPr>
                <w:rFonts w:ascii="Times New Roman" w:hAnsi="Times New Roman" w:cs="Times New Roman"/>
                <w:sz w:val="24"/>
                <w:szCs w:val="24"/>
              </w:rPr>
            </w:pPr>
            <w:r w:rsidRPr="00C03789">
              <w:rPr>
                <w:rFonts w:ascii="Times New Roman" w:hAnsi="Times New Roman" w:cs="Times New Roman"/>
                <w:sz w:val="24"/>
                <w:szCs w:val="24"/>
              </w:rPr>
              <w:t>-</w:t>
            </w:r>
          </w:p>
        </w:tc>
      </w:tr>
      <w:tr w:rsidR="007F50E7" w:rsidRPr="00C03789" w:rsidTr="007F50E7">
        <w:trPr>
          <w:trHeight w:val="285"/>
        </w:trPr>
        <w:tc>
          <w:tcPr>
            <w:tcW w:w="884" w:type="dxa"/>
            <w:tcBorders>
              <w:top w:val="single" w:sz="4" w:space="0" w:color="000000"/>
              <w:bottom w:val="single" w:sz="4" w:space="0" w:color="000000"/>
            </w:tcBorders>
            <w:shd w:val="clear" w:color="auto" w:fill="FFFFFF"/>
          </w:tcPr>
          <w:p w:rsidR="007F50E7" w:rsidRPr="00C03789" w:rsidRDefault="007F50E7" w:rsidP="007F50E7">
            <w:pPr>
              <w:snapToGrid w:val="0"/>
              <w:spacing w:after="0" w:line="240" w:lineRule="auto"/>
              <w:jc w:val="center"/>
              <w:rPr>
                <w:rFonts w:ascii="Times New Roman" w:hAnsi="Times New Roman" w:cs="Times New Roman"/>
                <w:sz w:val="24"/>
                <w:szCs w:val="24"/>
              </w:rPr>
            </w:pPr>
            <w:r w:rsidRPr="00C03789">
              <w:rPr>
                <w:rFonts w:ascii="Times New Roman" w:hAnsi="Times New Roman" w:cs="Times New Roman"/>
                <w:sz w:val="24"/>
                <w:szCs w:val="24"/>
              </w:rPr>
              <w:t>3</w:t>
            </w:r>
          </w:p>
        </w:tc>
        <w:tc>
          <w:tcPr>
            <w:tcW w:w="5298" w:type="dxa"/>
            <w:tcBorders>
              <w:top w:val="single" w:sz="4" w:space="0" w:color="000000"/>
              <w:bottom w:val="single" w:sz="4" w:space="0" w:color="000000"/>
            </w:tcBorders>
            <w:shd w:val="clear" w:color="auto" w:fill="FFFFFF"/>
          </w:tcPr>
          <w:p w:rsidR="007F50E7" w:rsidRPr="00C03789" w:rsidRDefault="007F50E7" w:rsidP="007F50E7">
            <w:pPr>
              <w:snapToGrid w:val="0"/>
              <w:spacing w:after="0" w:line="240" w:lineRule="auto"/>
              <w:rPr>
                <w:rFonts w:ascii="Times New Roman" w:hAnsi="Times New Roman" w:cs="Times New Roman"/>
                <w:sz w:val="24"/>
                <w:szCs w:val="24"/>
              </w:rPr>
            </w:pPr>
            <w:r w:rsidRPr="00C03789">
              <w:rPr>
                <w:rFonts w:ascii="Times New Roman" w:hAnsi="Times New Roman" w:cs="Times New Roman"/>
                <w:sz w:val="24"/>
                <w:szCs w:val="24"/>
              </w:rPr>
              <w:t>Объем отпуска в водопроводную сеть</w:t>
            </w:r>
          </w:p>
        </w:tc>
        <w:tc>
          <w:tcPr>
            <w:tcW w:w="2465" w:type="dxa"/>
            <w:tcBorders>
              <w:top w:val="single" w:sz="4" w:space="0" w:color="000000"/>
              <w:bottom w:val="single" w:sz="4" w:space="0" w:color="000000"/>
            </w:tcBorders>
            <w:shd w:val="clear" w:color="auto" w:fill="FFFFFF"/>
          </w:tcPr>
          <w:p w:rsidR="007F50E7" w:rsidRPr="00C03789" w:rsidRDefault="007F50E7" w:rsidP="007F50E7">
            <w:pPr>
              <w:snapToGrid w:val="0"/>
              <w:spacing w:after="0" w:line="240" w:lineRule="auto"/>
              <w:jc w:val="center"/>
              <w:rPr>
                <w:rFonts w:ascii="Times New Roman" w:hAnsi="Times New Roman" w:cs="Times New Roman"/>
                <w:sz w:val="24"/>
                <w:szCs w:val="24"/>
              </w:rPr>
            </w:pPr>
            <w:r w:rsidRPr="00C03789">
              <w:rPr>
                <w:rFonts w:ascii="Times New Roman" w:hAnsi="Times New Roman" w:cs="Times New Roman"/>
                <w:sz w:val="24"/>
                <w:szCs w:val="24"/>
              </w:rPr>
              <w:t>т.м</w:t>
            </w:r>
            <w:r w:rsidRPr="00C03789">
              <w:rPr>
                <w:rFonts w:ascii="Times New Roman" w:hAnsi="Times New Roman" w:cs="Times New Roman"/>
                <w:sz w:val="24"/>
                <w:szCs w:val="24"/>
                <w:vertAlign w:val="superscript"/>
              </w:rPr>
              <w:t>3</w:t>
            </w:r>
            <w:r w:rsidRPr="00C03789">
              <w:rPr>
                <w:rFonts w:ascii="Times New Roman" w:hAnsi="Times New Roman" w:cs="Times New Roman"/>
                <w:sz w:val="24"/>
                <w:szCs w:val="24"/>
              </w:rPr>
              <w:t>.</w:t>
            </w:r>
          </w:p>
        </w:tc>
        <w:tc>
          <w:tcPr>
            <w:tcW w:w="1701" w:type="dxa"/>
            <w:tcBorders>
              <w:top w:val="single" w:sz="4" w:space="0" w:color="000000"/>
              <w:bottom w:val="single" w:sz="4" w:space="0" w:color="000000"/>
            </w:tcBorders>
            <w:shd w:val="clear" w:color="auto" w:fill="FFFFFF"/>
          </w:tcPr>
          <w:p w:rsidR="007F50E7" w:rsidRPr="00C03789" w:rsidRDefault="007F50E7" w:rsidP="007F50E7">
            <w:pPr>
              <w:snapToGrid w:val="0"/>
              <w:spacing w:after="0" w:line="240" w:lineRule="auto"/>
              <w:jc w:val="center"/>
              <w:rPr>
                <w:rFonts w:ascii="Times New Roman" w:hAnsi="Times New Roman" w:cs="Times New Roman"/>
                <w:sz w:val="24"/>
                <w:szCs w:val="24"/>
              </w:rPr>
            </w:pPr>
            <w:r w:rsidRPr="00C03789">
              <w:rPr>
                <w:rFonts w:ascii="Times New Roman" w:hAnsi="Times New Roman" w:cs="Times New Roman"/>
                <w:sz w:val="24"/>
                <w:szCs w:val="24"/>
              </w:rPr>
              <w:t>12,974</w:t>
            </w:r>
          </w:p>
        </w:tc>
      </w:tr>
      <w:tr w:rsidR="007F50E7" w:rsidRPr="00C03789" w:rsidTr="007F50E7">
        <w:trPr>
          <w:trHeight w:val="1650"/>
        </w:trPr>
        <w:tc>
          <w:tcPr>
            <w:tcW w:w="884" w:type="dxa"/>
            <w:tcBorders>
              <w:top w:val="single" w:sz="4" w:space="0" w:color="000000"/>
              <w:bottom w:val="single" w:sz="4" w:space="0" w:color="000000"/>
            </w:tcBorders>
            <w:shd w:val="clear" w:color="auto" w:fill="FFFFFF"/>
          </w:tcPr>
          <w:p w:rsidR="007F50E7" w:rsidRPr="00C03789" w:rsidRDefault="007F50E7" w:rsidP="007F50E7">
            <w:pPr>
              <w:snapToGrid w:val="0"/>
              <w:spacing w:after="0" w:line="240" w:lineRule="auto"/>
              <w:jc w:val="center"/>
              <w:rPr>
                <w:rFonts w:ascii="Times New Roman" w:hAnsi="Times New Roman" w:cs="Times New Roman"/>
                <w:sz w:val="24"/>
                <w:szCs w:val="24"/>
              </w:rPr>
            </w:pPr>
            <w:r w:rsidRPr="00C03789">
              <w:rPr>
                <w:rFonts w:ascii="Times New Roman" w:hAnsi="Times New Roman" w:cs="Times New Roman"/>
                <w:sz w:val="24"/>
                <w:szCs w:val="24"/>
              </w:rPr>
              <w:t>4</w:t>
            </w:r>
          </w:p>
        </w:tc>
        <w:tc>
          <w:tcPr>
            <w:tcW w:w="5298" w:type="dxa"/>
            <w:tcBorders>
              <w:top w:val="single" w:sz="4" w:space="0" w:color="000000"/>
              <w:bottom w:val="single" w:sz="4" w:space="0" w:color="000000"/>
            </w:tcBorders>
            <w:shd w:val="clear" w:color="auto" w:fill="FFFFFF"/>
          </w:tcPr>
          <w:p w:rsidR="007F50E7" w:rsidRPr="00C03789" w:rsidRDefault="007F50E7" w:rsidP="007F50E7">
            <w:pPr>
              <w:snapToGrid w:val="0"/>
              <w:spacing w:after="0" w:line="240" w:lineRule="auto"/>
              <w:rPr>
                <w:rFonts w:ascii="Times New Roman" w:hAnsi="Times New Roman" w:cs="Times New Roman"/>
                <w:sz w:val="24"/>
                <w:szCs w:val="24"/>
              </w:rPr>
            </w:pPr>
            <w:r w:rsidRPr="00C03789">
              <w:rPr>
                <w:rFonts w:ascii="Times New Roman" w:hAnsi="Times New Roman" w:cs="Times New Roman"/>
                <w:sz w:val="24"/>
                <w:szCs w:val="24"/>
              </w:rPr>
              <w:t>Объем потерь , в т.ч.:</w:t>
            </w:r>
          </w:p>
          <w:p w:rsidR="007F50E7" w:rsidRPr="00C03789" w:rsidRDefault="007F50E7" w:rsidP="007F50E7">
            <w:pPr>
              <w:spacing w:after="0" w:line="240" w:lineRule="auto"/>
              <w:rPr>
                <w:rFonts w:ascii="Times New Roman" w:hAnsi="Times New Roman" w:cs="Times New Roman"/>
                <w:sz w:val="24"/>
                <w:szCs w:val="24"/>
              </w:rPr>
            </w:pPr>
            <w:r w:rsidRPr="00C03789">
              <w:rPr>
                <w:rFonts w:ascii="Times New Roman" w:hAnsi="Times New Roman" w:cs="Times New Roman"/>
                <w:sz w:val="24"/>
                <w:szCs w:val="24"/>
              </w:rPr>
              <w:t>- при авариях;</w:t>
            </w:r>
          </w:p>
          <w:p w:rsidR="007F50E7" w:rsidRPr="00C03789" w:rsidRDefault="007F50E7" w:rsidP="007F50E7">
            <w:pPr>
              <w:spacing w:after="0" w:line="240" w:lineRule="auto"/>
              <w:rPr>
                <w:rFonts w:ascii="Times New Roman" w:hAnsi="Times New Roman" w:cs="Times New Roman"/>
                <w:sz w:val="24"/>
                <w:szCs w:val="24"/>
              </w:rPr>
            </w:pPr>
            <w:r w:rsidRPr="00C03789">
              <w:rPr>
                <w:rFonts w:ascii="Times New Roman" w:hAnsi="Times New Roman" w:cs="Times New Roman"/>
                <w:sz w:val="24"/>
                <w:szCs w:val="24"/>
              </w:rPr>
              <w:t>- при опорожнении системы при производстве ремонтных работ;</w:t>
            </w:r>
          </w:p>
          <w:p w:rsidR="007F50E7" w:rsidRPr="00C03789" w:rsidRDefault="007F50E7" w:rsidP="007F50E7">
            <w:pPr>
              <w:spacing w:after="0" w:line="240" w:lineRule="auto"/>
              <w:rPr>
                <w:rFonts w:ascii="Times New Roman" w:hAnsi="Times New Roman" w:cs="Times New Roman"/>
                <w:sz w:val="24"/>
                <w:szCs w:val="24"/>
              </w:rPr>
            </w:pPr>
            <w:r w:rsidRPr="00C03789">
              <w:rPr>
                <w:rFonts w:ascii="Times New Roman" w:hAnsi="Times New Roman" w:cs="Times New Roman"/>
                <w:sz w:val="24"/>
                <w:szCs w:val="24"/>
              </w:rPr>
              <w:t xml:space="preserve"> - при скрытых утечках</w:t>
            </w:r>
          </w:p>
          <w:p w:rsidR="007F50E7" w:rsidRPr="00C03789" w:rsidRDefault="007F50E7" w:rsidP="007F50E7">
            <w:pPr>
              <w:spacing w:after="0" w:line="240" w:lineRule="auto"/>
              <w:rPr>
                <w:rFonts w:ascii="Times New Roman" w:hAnsi="Times New Roman" w:cs="Times New Roman"/>
                <w:sz w:val="24"/>
                <w:szCs w:val="24"/>
              </w:rPr>
            </w:pPr>
            <w:r w:rsidRPr="00C03789">
              <w:rPr>
                <w:rFonts w:ascii="Times New Roman" w:hAnsi="Times New Roman" w:cs="Times New Roman"/>
                <w:sz w:val="24"/>
                <w:szCs w:val="24"/>
              </w:rPr>
              <w:t>- хищение воды (несанкционированный  отбор и без учетный расход воды на полив  приусадебных участков.</w:t>
            </w:r>
          </w:p>
        </w:tc>
        <w:tc>
          <w:tcPr>
            <w:tcW w:w="2465" w:type="dxa"/>
            <w:tcBorders>
              <w:top w:val="single" w:sz="4" w:space="0" w:color="000000"/>
              <w:bottom w:val="single" w:sz="4" w:space="0" w:color="000000"/>
            </w:tcBorders>
            <w:shd w:val="clear" w:color="auto" w:fill="FFFFFF"/>
          </w:tcPr>
          <w:p w:rsidR="007F50E7" w:rsidRPr="00C03789" w:rsidRDefault="007F50E7" w:rsidP="007F50E7">
            <w:pPr>
              <w:snapToGrid w:val="0"/>
              <w:spacing w:after="0" w:line="240" w:lineRule="auto"/>
              <w:jc w:val="center"/>
              <w:rPr>
                <w:rFonts w:ascii="Times New Roman" w:hAnsi="Times New Roman" w:cs="Times New Roman"/>
                <w:sz w:val="24"/>
                <w:szCs w:val="24"/>
              </w:rPr>
            </w:pPr>
            <w:r w:rsidRPr="00C03789">
              <w:rPr>
                <w:rFonts w:ascii="Times New Roman" w:hAnsi="Times New Roman" w:cs="Times New Roman"/>
                <w:sz w:val="24"/>
                <w:szCs w:val="24"/>
              </w:rPr>
              <w:t>т.м</w:t>
            </w:r>
            <w:r w:rsidRPr="00C03789">
              <w:rPr>
                <w:rFonts w:ascii="Times New Roman" w:hAnsi="Times New Roman" w:cs="Times New Roman"/>
                <w:sz w:val="24"/>
                <w:szCs w:val="24"/>
                <w:vertAlign w:val="superscript"/>
              </w:rPr>
              <w:t>3</w:t>
            </w:r>
            <w:r w:rsidRPr="00C03789">
              <w:rPr>
                <w:rFonts w:ascii="Times New Roman" w:hAnsi="Times New Roman" w:cs="Times New Roman"/>
                <w:sz w:val="24"/>
                <w:szCs w:val="24"/>
              </w:rPr>
              <w:t>.</w:t>
            </w:r>
          </w:p>
          <w:p w:rsidR="007F50E7" w:rsidRPr="00C03789" w:rsidRDefault="007F50E7" w:rsidP="007F50E7">
            <w:pPr>
              <w:spacing w:after="0" w:line="240" w:lineRule="auto"/>
              <w:jc w:val="center"/>
              <w:rPr>
                <w:rFonts w:ascii="Times New Roman" w:hAnsi="Times New Roman" w:cs="Times New Roman"/>
                <w:sz w:val="24"/>
                <w:szCs w:val="24"/>
              </w:rPr>
            </w:pPr>
            <w:r w:rsidRPr="00C03789">
              <w:rPr>
                <w:rFonts w:ascii="Times New Roman" w:hAnsi="Times New Roman" w:cs="Times New Roman"/>
                <w:sz w:val="24"/>
                <w:szCs w:val="24"/>
              </w:rPr>
              <w:t>т.м</w:t>
            </w:r>
            <w:r w:rsidRPr="00C03789">
              <w:rPr>
                <w:rFonts w:ascii="Times New Roman" w:hAnsi="Times New Roman" w:cs="Times New Roman"/>
                <w:sz w:val="24"/>
                <w:szCs w:val="24"/>
                <w:vertAlign w:val="superscript"/>
              </w:rPr>
              <w:t>3</w:t>
            </w:r>
            <w:r w:rsidRPr="00C03789">
              <w:rPr>
                <w:rFonts w:ascii="Times New Roman" w:hAnsi="Times New Roman" w:cs="Times New Roman"/>
                <w:sz w:val="24"/>
                <w:szCs w:val="24"/>
              </w:rPr>
              <w:t>.</w:t>
            </w:r>
          </w:p>
          <w:p w:rsidR="007F50E7" w:rsidRPr="00C03789" w:rsidRDefault="007F50E7" w:rsidP="007F50E7">
            <w:pPr>
              <w:spacing w:after="0" w:line="240" w:lineRule="auto"/>
              <w:jc w:val="center"/>
              <w:rPr>
                <w:rFonts w:ascii="Times New Roman" w:hAnsi="Times New Roman" w:cs="Times New Roman"/>
                <w:sz w:val="24"/>
                <w:szCs w:val="24"/>
              </w:rPr>
            </w:pPr>
          </w:p>
          <w:p w:rsidR="007F50E7" w:rsidRPr="00C03789" w:rsidRDefault="007F50E7" w:rsidP="007F50E7">
            <w:pPr>
              <w:spacing w:after="0" w:line="240" w:lineRule="auto"/>
              <w:jc w:val="center"/>
              <w:rPr>
                <w:rFonts w:ascii="Times New Roman" w:hAnsi="Times New Roman" w:cs="Times New Roman"/>
                <w:sz w:val="24"/>
                <w:szCs w:val="24"/>
              </w:rPr>
            </w:pPr>
            <w:r w:rsidRPr="00C03789">
              <w:rPr>
                <w:rFonts w:ascii="Times New Roman" w:hAnsi="Times New Roman" w:cs="Times New Roman"/>
                <w:sz w:val="24"/>
                <w:szCs w:val="24"/>
              </w:rPr>
              <w:t>т.м</w:t>
            </w:r>
            <w:r w:rsidRPr="00C03789">
              <w:rPr>
                <w:rFonts w:ascii="Times New Roman" w:hAnsi="Times New Roman" w:cs="Times New Roman"/>
                <w:sz w:val="24"/>
                <w:szCs w:val="24"/>
                <w:vertAlign w:val="superscript"/>
              </w:rPr>
              <w:t>3</w:t>
            </w:r>
            <w:r w:rsidRPr="00C03789">
              <w:rPr>
                <w:rFonts w:ascii="Times New Roman" w:hAnsi="Times New Roman" w:cs="Times New Roman"/>
                <w:sz w:val="24"/>
                <w:szCs w:val="24"/>
              </w:rPr>
              <w:t>.</w:t>
            </w:r>
          </w:p>
          <w:p w:rsidR="007F50E7" w:rsidRPr="00C03789" w:rsidRDefault="007F50E7" w:rsidP="007F50E7">
            <w:pPr>
              <w:spacing w:after="0" w:line="240" w:lineRule="auto"/>
              <w:jc w:val="center"/>
              <w:rPr>
                <w:rFonts w:ascii="Times New Roman" w:hAnsi="Times New Roman" w:cs="Times New Roman"/>
                <w:sz w:val="24"/>
                <w:szCs w:val="24"/>
              </w:rPr>
            </w:pPr>
            <w:r w:rsidRPr="00C03789">
              <w:rPr>
                <w:rFonts w:ascii="Times New Roman" w:hAnsi="Times New Roman" w:cs="Times New Roman"/>
                <w:sz w:val="24"/>
                <w:szCs w:val="24"/>
              </w:rPr>
              <w:t>т.м</w:t>
            </w:r>
            <w:r w:rsidRPr="00C03789">
              <w:rPr>
                <w:rFonts w:ascii="Times New Roman" w:hAnsi="Times New Roman" w:cs="Times New Roman"/>
                <w:sz w:val="24"/>
                <w:szCs w:val="24"/>
                <w:vertAlign w:val="superscript"/>
              </w:rPr>
              <w:t>3</w:t>
            </w:r>
            <w:r w:rsidRPr="00C03789">
              <w:rPr>
                <w:rFonts w:ascii="Times New Roman" w:hAnsi="Times New Roman" w:cs="Times New Roman"/>
                <w:sz w:val="24"/>
                <w:szCs w:val="24"/>
              </w:rPr>
              <w:t>.</w:t>
            </w:r>
          </w:p>
          <w:p w:rsidR="007F50E7" w:rsidRPr="00C03789" w:rsidRDefault="007F50E7" w:rsidP="007F50E7">
            <w:pPr>
              <w:spacing w:after="0" w:line="240" w:lineRule="auto"/>
              <w:jc w:val="center"/>
              <w:rPr>
                <w:rFonts w:ascii="Times New Roman" w:hAnsi="Times New Roman" w:cs="Times New Roman"/>
                <w:sz w:val="24"/>
                <w:szCs w:val="24"/>
              </w:rPr>
            </w:pPr>
            <w:r w:rsidRPr="00C03789">
              <w:rPr>
                <w:rFonts w:ascii="Times New Roman" w:hAnsi="Times New Roman" w:cs="Times New Roman"/>
                <w:sz w:val="24"/>
                <w:szCs w:val="24"/>
              </w:rPr>
              <w:t>т.м</w:t>
            </w:r>
            <w:r w:rsidRPr="00C03789">
              <w:rPr>
                <w:rFonts w:ascii="Times New Roman" w:hAnsi="Times New Roman" w:cs="Times New Roman"/>
                <w:sz w:val="24"/>
                <w:szCs w:val="24"/>
                <w:vertAlign w:val="superscript"/>
              </w:rPr>
              <w:t>3</w:t>
            </w:r>
            <w:r w:rsidRPr="00C03789">
              <w:rPr>
                <w:rFonts w:ascii="Times New Roman" w:hAnsi="Times New Roman" w:cs="Times New Roman"/>
                <w:sz w:val="24"/>
                <w:szCs w:val="24"/>
              </w:rPr>
              <w:t>.</w:t>
            </w:r>
          </w:p>
        </w:tc>
        <w:tc>
          <w:tcPr>
            <w:tcW w:w="1701" w:type="dxa"/>
            <w:tcBorders>
              <w:top w:val="single" w:sz="4" w:space="0" w:color="000000"/>
              <w:bottom w:val="single" w:sz="4" w:space="0" w:color="000000"/>
            </w:tcBorders>
            <w:shd w:val="clear" w:color="auto" w:fill="FFFFFF"/>
          </w:tcPr>
          <w:p w:rsidR="007F50E7" w:rsidRPr="00C03789" w:rsidRDefault="007F50E7" w:rsidP="007F50E7">
            <w:pPr>
              <w:spacing w:after="0" w:line="240" w:lineRule="auto"/>
              <w:jc w:val="center"/>
              <w:rPr>
                <w:rFonts w:ascii="Times New Roman" w:hAnsi="Times New Roman" w:cs="Times New Roman"/>
                <w:sz w:val="24"/>
                <w:szCs w:val="24"/>
              </w:rPr>
            </w:pPr>
            <w:r w:rsidRPr="00C03789">
              <w:rPr>
                <w:rFonts w:ascii="Times New Roman" w:hAnsi="Times New Roman" w:cs="Times New Roman"/>
                <w:sz w:val="24"/>
                <w:szCs w:val="24"/>
              </w:rPr>
              <w:t>0,849</w:t>
            </w:r>
          </w:p>
        </w:tc>
      </w:tr>
      <w:tr w:rsidR="007F50E7" w:rsidRPr="00C03789" w:rsidTr="007F50E7">
        <w:trPr>
          <w:trHeight w:val="285"/>
        </w:trPr>
        <w:tc>
          <w:tcPr>
            <w:tcW w:w="884" w:type="dxa"/>
            <w:tcBorders>
              <w:top w:val="single" w:sz="4" w:space="0" w:color="000000"/>
              <w:bottom w:val="single" w:sz="4" w:space="0" w:color="000000"/>
            </w:tcBorders>
            <w:shd w:val="clear" w:color="auto" w:fill="FFFFFF"/>
          </w:tcPr>
          <w:p w:rsidR="007F50E7" w:rsidRPr="00C03789" w:rsidRDefault="007F50E7" w:rsidP="007F50E7">
            <w:pPr>
              <w:snapToGrid w:val="0"/>
              <w:spacing w:after="0" w:line="240" w:lineRule="auto"/>
              <w:jc w:val="center"/>
              <w:rPr>
                <w:rFonts w:ascii="Times New Roman" w:hAnsi="Times New Roman" w:cs="Times New Roman"/>
                <w:sz w:val="24"/>
                <w:szCs w:val="24"/>
              </w:rPr>
            </w:pPr>
            <w:r w:rsidRPr="00C03789">
              <w:rPr>
                <w:rFonts w:ascii="Times New Roman" w:hAnsi="Times New Roman" w:cs="Times New Roman"/>
                <w:sz w:val="24"/>
                <w:szCs w:val="24"/>
              </w:rPr>
              <w:t>5</w:t>
            </w:r>
          </w:p>
        </w:tc>
        <w:tc>
          <w:tcPr>
            <w:tcW w:w="5298" w:type="dxa"/>
            <w:tcBorders>
              <w:top w:val="single" w:sz="4" w:space="0" w:color="000000"/>
              <w:bottom w:val="single" w:sz="4" w:space="0" w:color="000000"/>
            </w:tcBorders>
            <w:shd w:val="clear" w:color="auto" w:fill="FFFFFF"/>
          </w:tcPr>
          <w:p w:rsidR="007F50E7" w:rsidRPr="00C03789" w:rsidRDefault="007F50E7" w:rsidP="007F50E7">
            <w:pPr>
              <w:snapToGrid w:val="0"/>
              <w:spacing w:after="0" w:line="240" w:lineRule="auto"/>
              <w:rPr>
                <w:rFonts w:ascii="Times New Roman" w:hAnsi="Times New Roman" w:cs="Times New Roman"/>
                <w:sz w:val="24"/>
                <w:szCs w:val="24"/>
              </w:rPr>
            </w:pPr>
            <w:r w:rsidRPr="00C03789">
              <w:rPr>
                <w:rFonts w:ascii="Times New Roman" w:hAnsi="Times New Roman" w:cs="Times New Roman"/>
                <w:sz w:val="24"/>
                <w:szCs w:val="24"/>
              </w:rPr>
              <w:t xml:space="preserve">Уровень потерь к  объему отпущенной воды в сеть </w:t>
            </w:r>
          </w:p>
        </w:tc>
        <w:tc>
          <w:tcPr>
            <w:tcW w:w="2465" w:type="dxa"/>
            <w:tcBorders>
              <w:top w:val="single" w:sz="4" w:space="0" w:color="000000"/>
              <w:bottom w:val="single" w:sz="4" w:space="0" w:color="000000"/>
            </w:tcBorders>
            <w:shd w:val="clear" w:color="auto" w:fill="FFFFFF"/>
          </w:tcPr>
          <w:p w:rsidR="007F50E7" w:rsidRPr="00C03789" w:rsidRDefault="007F50E7" w:rsidP="007F50E7">
            <w:pPr>
              <w:snapToGrid w:val="0"/>
              <w:spacing w:after="0" w:line="240" w:lineRule="auto"/>
              <w:jc w:val="center"/>
              <w:rPr>
                <w:rFonts w:ascii="Times New Roman" w:hAnsi="Times New Roman" w:cs="Times New Roman"/>
                <w:sz w:val="24"/>
                <w:szCs w:val="24"/>
              </w:rPr>
            </w:pPr>
            <w:r w:rsidRPr="00C03789">
              <w:rPr>
                <w:rFonts w:ascii="Times New Roman" w:hAnsi="Times New Roman" w:cs="Times New Roman"/>
                <w:sz w:val="24"/>
                <w:szCs w:val="24"/>
              </w:rPr>
              <w:t>%</w:t>
            </w:r>
          </w:p>
        </w:tc>
        <w:tc>
          <w:tcPr>
            <w:tcW w:w="1701" w:type="dxa"/>
            <w:tcBorders>
              <w:top w:val="single" w:sz="4" w:space="0" w:color="000000"/>
              <w:bottom w:val="single" w:sz="4" w:space="0" w:color="000000"/>
            </w:tcBorders>
            <w:shd w:val="clear" w:color="auto" w:fill="FFFFFF"/>
          </w:tcPr>
          <w:p w:rsidR="007F50E7" w:rsidRPr="00C03789" w:rsidRDefault="007F50E7" w:rsidP="007F50E7">
            <w:pPr>
              <w:snapToGrid w:val="0"/>
              <w:spacing w:after="0" w:line="240" w:lineRule="auto"/>
              <w:jc w:val="center"/>
              <w:rPr>
                <w:rFonts w:ascii="Times New Roman" w:hAnsi="Times New Roman" w:cs="Times New Roman"/>
                <w:sz w:val="24"/>
                <w:szCs w:val="24"/>
              </w:rPr>
            </w:pPr>
            <w:r w:rsidRPr="00C03789">
              <w:rPr>
                <w:rFonts w:ascii="Times New Roman" w:hAnsi="Times New Roman" w:cs="Times New Roman"/>
                <w:sz w:val="24"/>
                <w:szCs w:val="24"/>
              </w:rPr>
              <w:t>6,54</w:t>
            </w:r>
          </w:p>
        </w:tc>
      </w:tr>
      <w:tr w:rsidR="007F50E7" w:rsidRPr="00C03789" w:rsidTr="007F50E7">
        <w:trPr>
          <w:trHeight w:val="831"/>
        </w:trPr>
        <w:tc>
          <w:tcPr>
            <w:tcW w:w="884" w:type="dxa"/>
            <w:tcBorders>
              <w:top w:val="single" w:sz="4" w:space="0" w:color="000000"/>
            </w:tcBorders>
            <w:shd w:val="clear" w:color="auto" w:fill="FFFFFF"/>
          </w:tcPr>
          <w:p w:rsidR="007F50E7" w:rsidRPr="00C03789" w:rsidRDefault="007F50E7" w:rsidP="007F50E7">
            <w:pPr>
              <w:snapToGrid w:val="0"/>
              <w:spacing w:after="0" w:line="240" w:lineRule="auto"/>
              <w:jc w:val="center"/>
              <w:rPr>
                <w:rFonts w:ascii="Times New Roman" w:hAnsi="Times New Roman" w:cs="Times New Roman"/>
                <w:sz w:val="24"/>
                <w:szCs w:val="24"/>
              </w:rPr>
            </w:pPr>
            <w:r w:rsidRPr="00C03789">
              <w:rPr>
                <w:rFonts w:ascii="Times New Roman" w:hAnsi="Times New Roman" w:cs="Times New Roman"/>
                <w:sz w:val="24"/>
                <w:szCs w:val="24"/>
              </w:rPr>
              <w:t>6</w:t>
            </w:r>
          </w:p>
        </w:tc>
        <w:tc>
          <w:tcPr>
            <w:tcW w:w="5298" w:type="dxa"/>
            <w:tcBorders>
              <w:top w:val="single" w:sz="4" w:space="0" w:color="000000"/>
            </w:tcBorders>
            <w:shd w:val="clear" w:color="auto" w:fill="FFFFFF"/>
          </w:tcPr>
          <w:p w:rsidR="007F50E7" w:rsidRPr="00C03789" w:rsidRDefault="007F50E7" w:rsidP="007F50E7">
            <w:pPr>
              <w:snapToGrid w:val="0"/>
              <w:spacing w:after="0" w:line="240" w:lineRule="auto"/>
              <w:rPr>
                <w:rFonts w:ascii="Times New Roman" w:hAnsi="Times New Roman" w:cs="Times New Roman"/>
                <w:sz w:val="24"/>
                <w:szCs w:val="24"/>
              </w:rPr>
            </w:pPr>
            <w:r w:rsidRPr="00C03789">
              <w:rPr>
                <w:rFonts w:ascii="Times New Roman" w:hAnsi="Times New Roman" w:cs="Times New Roman"/>
                <w:sz w:val="24"/>
                <w:szCs w:val="24"/>
              </w:rPr>
              <w:t>Объем реализации  воды : в т.ч.</w:t>
            </w:r>
          </w:p>
          <w:p w:rsidR="007F50E7" w:rsidRPr="00C03789" w:rsidRDefault="007F50E7" w:rsidP="007F50E7">
            <w:pPr>
              <w:spacing w:after="0" w:line="240" w:lineRule="auto"/>
              <w:rPr>
                <w:rFonts w:ascii="Times New Roman" w:hAnsi="Times New Roman" w:cs="Times New Roman"/>
                <w:sz w:val="24"/>
                <w:szCs w:val="24"/>
              </w:rPr>
            </w:pPr>
            <w:r w:rsidRPr="00C03789">
              <w:rPr>
                <w:rFonts w:ascii="Times New Roman" w:hAnsi="Times New Roman" w:cs="Times New Roman"/>
                <w:sz w:val="24"/>
                <w:szCs w:val="24"/>
              </w:rPr>
              <w:t xml:space="preserve"> -населению;</w:t>
            </w:r>
          </w:p>
          <w:p w:rsidR="007F50E7" w:rsidRPr="00C03789" w:rsidRDefault="007F50E7" w:rsidP="007F50E7">
            <w:pPr>
              <w:spacing w:after="0" w:line="240" w:lineRule="auto"/>
              <w:rPr>
                <w:rFonts w:ascii="Times New Roman" w:hAnsi="Times New Roman" w:cs="Times New Roman"/>
                <w:sz w:val="24"/>
                <w:szCs w:val="24"/>
              </w:rPr>
            </w:pPr>
            <w:r w:rsidRPr="00C03789">
              <w:rPr>
                <w:rFonts w:ascii="Times New Roman" w:hAnsi="Times New Roman" w:cs="Times New Roman"/>
                <w:sz w:val="24"/>
                <w:szCs w:val="24"/>
              </w:rPr>
              <w:t>- производству и другим потребителям хозяйства;</w:t>
            </w:r>
          </w:p>
        </w:tc>
        <w:tc>
          <w:tcPr>
            <w:tcW w:w="2465" w:type="dxa"/>
            <w:tcBorders>
              <w:top w:val="single" w:sz="4" w:space="0" w:color="000000"/>
            </w:tcBorders>
            <w:shd w:val="clear" w:color="auto" w:fill="FFFFFF"/>
          </w:tcPr>
          <w:p w:rsidR="007F50E7" w:rsidRPr="00C03789" w:rsidRDefault="007F50E7" w:rsidP="007F50E7">
            <w:pPr>
              <w:snapToGrid w:val="0"/>
              <w:spacing w:after="0" w:line="240" w:lineRule="auto"/>
              <w:jc w:val="center"/>
              <w:rPr>
                <w:rFonts w:ascii="Times New Roman" w:hAnsi="Times New Roman" w:cs="Times New Roman"/>
                <w:sz w:val="24"/>
                <w:szCs w:val="24"/>
              </w:rPr>
            </w:pPr>
            <w:r w:rsidRPr="00C03789">
              <w:rPr>
                <w:rFonts w:ascii="Times New Roman" w:hAnsi="Times New Roman" w:cs="Times New Roman"/>
                <w:sz w:val="24"/>
                <w:szCs w:val="24"/>
              </w:rPr>
              <w:t>т.м</w:t>
            </w:r>
            <w:r w:rsidRPr="00C03789">
              <w:rPr>
                <w:rFonts w:ascii="Times New Roman" w:hAnsi="Times New Roman" w:cs="Times New Roman"/>
                <w:sz w:val="24"/>
                <w:szCs w:val="24"/>
                <w:vertAlign w:val="superscript"/>
              </w:rPr>
              <w:t>3</w:t>
            </w:r>
            <w:r w:rsidRPr="00C03789">
              <w:rPr>
                <w:rFonts w:ascii="Times New Roman" w:hAnsi="Times New Roman" w:cs="Times New Roman"/>
                <w:sz w:val="24"/>
                <w:szCs w:val="24"/>
              </w:rPr>
              <w:t>.</w:t>
            </w:r>
          </w:p>
          <w:p w:rsidR="007F50E7" w:rsidRPr="00C03789" w:rsidRDefault="007F50E7" w:rsidP="007F50E7">
            <w:pPr>
              <w:spacing w:after="0" w:line="240" w:lineRule="auto"/>
              <w:jc w:val="center"/>
              <w:rPr>
                <w:rFonts w:ascii="Times New Roman" w:hAnsi="Times New Roman" w:cs="Times New Roman"/>
                <w:sz w:val="24"/>
                <w:szCs w:val="24"/>
              </w:rPr>
            </w:pPr>
            <w:r w:rsidRPr="00C03789">
              <w:rPr>
                <w:rFonts w:ascii="Times New Roman" w:hAnsi="Times New Roman" w:cs="Times New Roman"/>
                <w:sz w:val="24"/>
                <w:szCs w:val="24"/>
              </w:rPr>
              <w:t>т.м</w:t>
            </w:r>
            <w:r w:rsidRPr="00C03789">
              <w:rPr>
                <w:rFonts w:ascii="Times New Roman" w:hAnsi="Times New Roman" w:cs="Times New Roman"/>
                <w:sz w:val="24"/>
                <w:szCs w:val="24"/>
                <w:vertAlign w:val="superscript"/>
              </w:rPr>
              <w:t>3</w:t>
            </w:r>
            <w:r w:rsidRPr="00C03789">
              <w:rPr>
                <w:rFonts w:ascii="Times New Roman" w:hAnsi="Times New Roman" w:cs="Times New Roman"/>
                <w:sz w:val="24"/>
                <w:szCs w:val="24"/>
              </w:rPr>
              <w:t>.</w:t>
            </w:r>
          </w:p>
          <w:p w:rsidR="007F50E7" w:rsidRPr="00C03789" w:rsidRDefault="007F50E7" w:rsidP="007F50E7">
            <w:pPr>
              <w:spacing w:after="0" w:line="240" w:lineRule="auto"/>
              <w:jc w:val="center"/>
              <w:rPr>
                <w:rFonts w:ascii="Times New Roman" w:hAnsi="Times New Roman" w:cs="Times New Roman"/>
                <w:sz w:val="24"/>
                <w:szCs w:val="24"/>
              </w:rPr>
            </w:pPr>
            <w:r w:rsidRPr="00C03789">
              <w:rPr>
                <w:rFonts w:ascii="Times New Roman" w:hAnsi="Times New Roman" w:cs="Times New Roman"/>
                <w:sz w:val="24"/>
                <w:szCs w:val="24"/>
              </w:rPr>
              <w:t>т.м</w:t>
            </w:r>
            <w:r w:rsidRPr="00C03789">
              <w:rPr>
                <w:rFonts w:ascii="Times New Roman" w:hAnsi="Times New Roman" w:cs="Times New Roman"/>
                <w:sz w:val="24"/>
                <w:szCs w:val="24"/>
                <w:vertAlign w:val="superscript"/>
              </w:rPr>
              <w:t>3</w:t>
            </w:r>
            <w:r w:rsidRPr="00C03789">
              <w:rPr>
                <w:rFonts w:ascii="Times New Roman" w:hAnsi="Times New Roman" w:cs="Times New Roman"/>
                <w:sz w:val="24"/>
                <w:szCs w:val="24"/>
              </w:rPr>
              <w:t>.</w:t>
            </w:r>
          </w:p>
        </w:tc>
        <w:tc>
          <w:tcPr>
            <w:tcW w:w="1701" w:type="dxa"/>
            <w:tcBorders>
              <w:top w:val="single" w:sz="4" w:space="0" w:color="000000"/>
            </w:tcBorders>
            <w:shd w:val="clear" w:color="auto" w:fill="FFFFFF"/>
          </w:tcPr>
          <w:p w:rsidR="007F50E7" w:rsidRPr="00C03789" w:rsidRDefault="007F50E7" w:rsidP="007F50E7">
            <w:pPr>
              <w:spacing w:after="0" w:line="240" w:lineRule="auto"/>
              <w:jc w:val="center"/>
              <w:rPr>
                <w:rFonts w:ascii="Times New Roman" w:hAnsi="Times New Roman" w:cs="Times New Roman"/>
                <w:sz w:val="24"/>
                <w:szCs w:val="24"/>
              </w:rPr>
            </w:pPr>
            <w:r w:rsidRPr="00C03789">
              <w:rPr>
                <w:rFonts w:ascii="Times New Roman" w:hAnsi="Times New Roman" w:cs="Times New Roman"/>
                <w:sz w:val="24"/>
                <w:szCs w:val="24"/>
              </w:rPr>
              <w:t>12,125</w:t>
            </w:r>
          </w:p>
          <w:p w:rsidR="007F50E7" w:rsidRPr="00C03789" w:rsidRDefault="007F50E7" w:rsidP="007F50E7">
            <w:pPr>
              <w:spacing w:after="0" w:line="240" w:lineRule="auto"/>
              <w:jc w:val="center"/>
              <w:rPr>
                <w:rFonts w:ascii="Times New Roman" w:hAnsi="Times New Roman" w:cs="Times New Roman"/>
                <w:sz w:val="24"/>
                <w:szCs w:val="24"/>
              </w:rPr>
            </w:pPr>
            <w:r w:rsidRPr="00C03789">
              <w:rPr>
                <w:rFonts w:ascii="Times New Roman" w:hAnsi="Times New Roman" w:cs="Times New Roman"/>
                <w:sz w:val="24"/>
                <w:szCs w:val="24"/>
              </w:rPr>
              <w:t>8,453</w:t>
            </w:r>
          </w:p>
          <w:p w:rsidR="007F50E7" w:rsidRPr="00C03789" w:rsidRDefault="007F50E7" w:rsidP="007F50E7">
            <w:pPr>
              <w:spacing w:after="0" w:line="240" w:lineRule="auto"/>
              <w:jc w:val="center"/>
              <w:rPr>
                <w:rFonts w:ascii="Times New Roman" w:hAnsi="Times New Roman" w:cs="Times New Roman"/>
                <w:sz w:val="24"/>
                <w:szCs w:val="24"/>
              </w:rPr>
            </w:pPr>
            <w:r w:rsidRPr="00C03789">
              <w:rPr>
                <w:rFonts w:ascii="Times New Roman" w:hAnsi="Times New Roman" w:cs="Times New Roman"/>
                <w:sz w:val="24"/>
                <w:szCs w:val="24"/>
              </w:rPr>
              <w:t>3,672</w:t>
            </w:r>
          </w:p>
        </w:tc>
      </w:tr>
    </w:tbl>
    <w:p w:rsidR="005C39EE" w:rsidRPr="00C03789" w:rsidRDefault="005C39EE" w:rsidP="007F50E7">
      <w:pPr>
        <w:pStyle w:val="a4"/>
        <w:spacing w:after="0" w:line="360" w:lineRule="auto"/>
        <w:ind w:left="0" w:firstLine="567"/>
        <w:contextualSpacing w:val="0"/>
        <w:jc w:val="both"/>
        <w:rPr>
          <w:rFonts w:ascii="Times New Roman" w:hAnsi="Times New Roman" w:cs="Times New Roman"/>
          <w:sz w:val="28"/>
          <w:szCs w:val="28"/>
        </w:rPr>
      </w:pPr>
      <w:r w:rsidRPr="00C03789">
        <w:rPr>
          <w:rFonts w:ascii="Times New Roman" w:hAnsi="Times New Roman" w:cs="Times New Roman"/>
          <w:sz w:val="28"/>
          <w:szCs w:val="28"/>
        </w:rPr>
        <w:t>Анализ и оценку структурных составляющих потерь горячей, питьевой, технической воды при ее производстве и транспортировке произвести не представляется возможным в связи с отсутствием данной информации.</w:t>
      </w:r>
    </w:p>
    <w:p w:rsidR="00212C15" w:rsidRPr="00C03789" w:rsidRDefault="00212C15" w:rsidP="005C39EE">
      <w:pPr>
        <w:pStyle w:val="a4"/>
        <w:spacing w:after="0" w:line="360" w:lineRule="auto"/>
        <w:ind w:left="0" w:firstLine="567"/>
        <w:contextualSpacing w:val="0"/>
        <w:jc w:val="both"/>
        <w:rPr>
          <w:rFonts w:ascii="Times New Roman" w:hAnsi="Times New Roman"/>
          <w:b/>
          <w:sz w:val="28"/>
          <w:szCs w:val="28"/>
        </w:rPr>
      </w:pPr>
    </w:p>
    <w:p w:rsidR="007F50E7" w:rsidRPr="00C03789" w:rsidRDefault="007F50E7">
      <w:pPr>
        <w:rPr>
          <w:rFonts w:ascii="Times New Roman" w:hAnsi="Times New Roman"/>
          <w:b/>
          <w:sz w:val="28"/>
          <w:szCs w:val="28"/>
        </w:rPr>
      </w:pPr>
      <w:r w:rsidRPr="00C03789">
        <w:rPr>
          <w:rFonts w:ascii="Times New Roman" w:hAnsi="Times New Roman"/>
          <w:b/>
          <w:sz w:val="28"/>
          <w:szCs w:val="28"/>
        </w:rPr>
        <w:br w:type="page"/>
      </w:r>
    </w:p>
    <w:p w:rsidR="005C39EE" w:rsidRPr="00C03789" w:rsidRDefault="005C39EE" w:rsidP="005C39EE">
      <w:pPr>
        <w:pStyle w:val="a4"/>
        <w:spacing w:after="0" w:line="360" w:lineRule="auto"/>
        <w:ind w:left="0" w:firstLine="567"/>
        <w:contextualSpacing w:val="0"/>
        <w:jc w:val="both"/>
        <w:rPr>
          <w:rFonts w:ascii="Times New Roman" w:hAnsi="Times New Roman"/>
          <w:b/>
          <w:sz w:val="28"/>
          <w:szCs w:val="28"/>
        </w:rPr>
      </w:pPr>
      <w:r w:rsidRPr="00C03789">
        <w:rPr>
          <w:rFonts w:ascii="Times New Roman" w:hAnsi="Times New Roman"/>
          <w:b/>
          <w:sz w:val="28"/>
          <w:szCs w:val="28"/>
        </w:rPr>
        <w:lastRenderedPageBreak/>
        <w:t>3.2 Территориальный баланс подачи горячей, питьевой, технической воды по технологическим зонам водоснабжения (годовой и в сутки</w:t>
      </w:r>
      <w:r w:rsidR="00997E3A" w:rsidRPr="00C03789">
        <w:rPr>
          <w:rFonts w:ascii="Times New Roman" w:hAnsi="Times New Roman"/>
          <w:b/>
          <w:sz w:val="28"/>
          <w:szCs w:val="28"/>
        </w:rPr>
        <w:t xml:space="preserve"> максимального водопотребления)</w:t>
      </w:r>
    </w:p>
    <w:p w:rsidR="00850CD8" w:rsidRPr="00C03789" w:rsidRDefault="00850CD8" w:rsidP="00476548">
      <w:pPr>
        <w:spacing w:after="0" w:line="360" w:lineRule="auto"/>
        <w:ind w:firstLine="567"/>
        <w:jc w:val="both"/>
        <w:rPr>
          <w:rFonts w:ascii="Times New Roman" w:hAnsi="Times New Roman" w:cs="Times New Roman"/>
          <w:sz w:val="28"/>
          <w:szCs w:val="28"/>
        </w:rPr>
      </w:pPr>
      <w:r w:rsidRPr="00C03789">
        <w:rPr>
          <w:rFonts w:ascii="Times New Roman" w:hAnsi="Times New Roman" w:cs="Times New Roman"/>
          <w:sz w:val="28"/>
          <w:szCs w:val="28"/>
        </w:rPr>
        <w:t xml:space="preserve">Водопотребителями </w:t>
      </w:r>
      <w:r w:rsidR="009F576E" w:rsidRPr="00C03789">
        <w:rPr>
          <w:rFonts w:ascii="Times New Roman" w:hAnsi="Times New Roman" w:cs="Times New Roman"/>
          <w:sz w:val="28"/>
          <w:szCs w:val="28"/>
        </w:rPr>
        <w:t>с. Осиновка</w:t>
      </w:r>
      <w:r w:rsidR="007F50E7" w:rsidRPr="00C03789">
        <w:rPr>
          <w:rFonts w:ascii="Times New Roman" w:hAnsi="Times New Roman" w:cs="Times New Roman"/>
          <w:sz w:val="28"/>
          <w:szCs w:val="28"/>
        </w:rPr>
        <w:t xml:space="preserve"> </w:t>
      </w:r>
      <w:r w:rsidRPr="00C03789">
        <w:rPr>
          <w:rFonts w:ascii="Times New Roman" w:hAnsi="Times New Roman" w:cs="Times New Roman"/>
          <w:sz w:val="28"/>
          <w:szCs w:val="28"/>
        </w:rPr>
        <w:t>являются:</w:t>
      </w:r>
    </w:p>
    <w:p w:rsidR="00850CD8" w:rsidRPr="00C03789" w:rsidRDefault="00850CD8" w:rsidP="00476548">
      <w:pPr>
        <w:spacing w:after="0" w:line="360" w:lineRule="auto"/>
        <w:ind w:firstLine="567"/>
        <w:jc w:val="both"/>
        <w:rPr>
          <w:rFonts w:ascii="Times New Roman" w:hAnsi="Times New Roman" w:cs="Times New Roman"/>
          <w:sz w:val="28"/>
          <w:szCs w:val="28"/>
        </w:rPr>
      </w:pPr>
      <w:r w:rsidRPr="00C03789">
        <w:rPr>
          <w:rFonts w:ascii="Times New Roman" w:hAnsi="Times New Roman" w:cs="Times New Roman"/>
          <w:sz w:val="28"/>
          <w:szCs w:val="28"/>
        </w:rPr>
        <w:t>- население;</w:t>
      </w:r>
    </w:p>
    <w:p w:rsidR="00850CD8" w:rsidRPr="00C03789" w:rsidRDefault="00850CD8" w:rsidP="00476548">
      <w:pPr>
        <w:spacing w:after="0" w:line="360" w:lineRule="auto"/>
        <w:ind w:firstLine="567"/>
        <w:jc w:val="both"/>
        <w:rPr>
          <w:rFonts w:ascii="Times New Roman" w:hAnsi="Times New Roman" w:cs="Times New Roman"/>
          <w:sz w:val="28"/>
          <w:szCs w:val="28"/>
        </w:rPr>
      </w:pPr>
      <w:r w:rsidRPr="00C03789">
        <w:rPr>
          <w:rFonts w:ascii="Times New Roman" w:hAnsi="Times New Roman" w:cs="Times New Roman"/>
          <w:sz w:val="28"/>
          <w:szCs w:val="28"/>
        </w:rPr>
        <w:t>- объекты соцкультбыта и общественно-делового назначения;</w:t>
      </w:r>
    </w:p>
    <w:p w:rsidR="00850CD8" w:rsidRPr="00C03789" w:rsidRDefault="00850CD8" w:rsidP="00476548">
      <w:pPr>
        <w:spacing w:after="0" w:line="360" w:lineRule="auto"/>
        <w:ind w:firstLine="567"/>
        <w:jc w:val="both"/>
        <w:rPr>
          <w:rFonts w:ascii="Times New Roman" w:hAnsi="Times New Roman" w:cs="Times New Roman"/>
          <w:sz w:val="28"/>
          <w:szCs w:val="28"/>
        </w:rPr>
      </w:pPr>
      <w:r w:rsidRPr="00C03789">
        <w:rPr>
          <w:rFonts w:ascii="Times New Roman" w:hAnsi="Times New Roman" w:cs="Times New Roman"/>
          <w:sz w:val="28"/>
          <w:szCs w:val="28"/>
        </w:rPr>
        <w:t>- предприятия местной промышленности.</w:t>
      </w:r>
    </w:p>
    <w:p w:rsidR="00850CD8" w:rsidRPr="00C03789" w:rsidRDefault="00850CD8" w:rsidP="00476548">
      <w:pPr>
        <w:spacing w:after="0" w:line="360" w:lineRule="auto"/>
        <w:ind w:firstLine="567"/>
        <w:jc w:val="both"/>
        <w:rPr>
          <w:rFonts w:ascii="Times New Roman" w:hAnsi="Times New Roman" w:cs="Times New Roman"/>
          <w:sz w:val="28"/>
          <w:szCs w:val="28"/>
        </w:rPr>
      </w:pPr>
      <w:r w:rsidRPr="00C03789">
        <w:rPr>
          <w:rFonts w:ascii="Times New Roman" w:hAnsi="Times New Roman" w:cs="Times New Roman"/>
          <w:sz w:val="28"/>
          <w:szCs w:val="28"/>
        </w:rPr>
        <w:t xml:space="preserve">Наряду с этим предусматривается расход воды </w:t>
      </w:r>
      <w:r w:rsidR="000A10BF" w:rsidRPr="00C03789">
        <w:rPr>
          <w:rFonts w:ascii="Times New Roman" w:hAnsi="Times New Roman" w:cs="Times New Roman"/>
          <w:sz w:val="28"/>
          <w:szCs w:val="28"/>
        </w:rPr>
        <w:t>нуж</w:t>
      </w:r>
      <w:r w:rsidRPr="00C03789">
        <w:rPr>
          <w:rFonts w:ascii="Times New Roman" w:hAnsi="Times New Roman" w:cs="Times New Roman"/>
          <w:sz w:val="28"/>
          <w:szCs w:val="28"/>
        </w:rPr>
        <w:t>ды пожаротушения.</w:t>
      </w:r>
    </w:p>
    <w:p w:rsidR="00850CD8" w:rsidRPr="00C03789" w:rsidRDefault="00850CD8" w:rsidP="00476548">
      <w:pPr>
        <w:spacing w:after="0" w:line="360" w:lineRule="auto"/>
        <w:ind w:firstLine="567"/>
        <w:jc w:val="both"/>
        <w:rPr>
          <w:rFonts w:ascii="Times New Roman" w:hAnsi="Times New Roman" w:cs="Times New Roman"/>
          <w:sz w:val="28"/>
          <w:szCs w:val="28"/>
        </w:rPr>
      </w:pPr>
      <w:r w:rsidRPr="00C03789">
        <w:rPr>
          <w:rFonts w:ascii="Times New Roman" w:hAnsi="Times New Roman" w:cs="Times New Roman"/>
          <w:sz w:val="28"/>
          <w:szCs w:val="28"/>
        </w:rPr>
        <w:t xml:space="preserve">Население </w:t>
      </w:r>
      <w:r w:rsidR="009F576E" w:rsidRPr="00C03789">
        <w:rPr>
          <w:rFonts w:ascii="Times New Roman" w:hAnsi="Times New Roman" w:cs="Times New Roman"/>
          <w:sz w:val="28"/>
          <w:szCs w:val="28"/>
        </w:rPr>
        <w:t>с. Осиновка</w:t>
      </w:r>
      <w:r w:rsidR="007F50E7" w:rsidRPr="00C03789">
        <w:rPr>
          <w:rFonts w:ascii="Times New Roman" w:hAnsi="Times New Roman" w:cs="Times New Roman"/>
          <w:sz w:val="28"/>
          <w:szCs w:val="28"/>
        </w:rPr>
        <w:t xml:space="preserve"> </w:t>
      </w:r>
      <w:r w:rsidRPr="00C03789">
        <w:rPr>
          <w:rFonts w:ascii="Times New Roman" w:hAnsi="Times New Roman" w:cs="Times New Roman"/>
          <w:sz w:val="28"/>
          <w:szCs w:val="28"/>
        </w:rPr>
        <w:t>составляет:</w:t>
      </w:r>
    </w:p>
    <w:p w:rsidR="00850CD8" w:rsidRPr="00C03789" w:rsidRDefault="00850CD8" w:rsidP="00476548">
      <w:pPr>
        <w:spacing w:after="0" w:line="360" w:lineRule="auto"/>
        <w:ind w:firstLine="567"/>
        <w:jc w:val="both"/>
        <w:rPr>
          <w:rFonts w:ascii="Times New Roman" w:hAnsi="Times New Roman" w:cs="Times New Roman"/>
          <w:sz w:val="28"/>
          <w:szCs w:val="28"/>
        </w:rPr>
      </w:pPr>
      <w:r w:rsidRPr="00C03789">
        <w:rPr>
          <w:rFonts w:ascii="Times New Roman" w:hAnsi="Times New Roman" w:cs="Times New Roman"/>
          <w:sz w:val="28"/>
          <w:szCs w:val="28"/>
        </w:rPr>
        <w:t xml:space="preserve">- на </w:t>
      </w:r>
      <w:r w:rsidR="00640172" w:rsidRPr="00C03789">
        <w:rPr>
          <w:rFonts w:ascii="Times New Roman" w:hAnsi="Times New Roman" w:cs="Times New Roman"/>
          <w:sz w:val="28"/>
          <w:szCs w:val="28"/>
        </w:rPr>
        <w:t>настоящее время</w:t>
      </w:r>
      <w:r w:rsidR="00640172" w:rsidRPr="00C03789">
        <w:rPr>
          <w:rFonts w:ascii="Times New Roman" w:hAnsi="Times New Roman" w:cs="Times New Roman"/>
          <w:sz w:val="28"/>
          <w:szCs w:val="28"/>
        </w:rPr>
        <w:tab/>
      </w:r>
      <w:r w:rsidR="00640172" w:rsidRPr="00C03789">
        <w:rPr>
          <w:rFonts w:ascii="Times New Roman" w:hAnsi="Times New Roman" w:cs="Times New Roman"/>
          <w:sz w:val="28"/>
          <w:szCs w:val="28"/>
        </w:rPr>
        <w:tab/>
      </w:r>
      <w:r w:rsidR="00640172" w:rsidRPr="00C03789">
        <w:rPr>
          <w:rFonts w:ascii="Times New Roman" w:hAnsi="Times New Roman" w:cs="Times New Roman"/>
          <w:sz w:val="28"/>
          <w:szCs w:val="28"/>
        </w:rPr>
        <w:tab/>
      </w:r>
      <w:r w:rsidRPr="00C03789">
        <w:rPr>
          <w:rFonts w:ascii="Times New Roman" w:hAnsi="Times New Roman" w:cs="Times New Roman"/>
          <w:sz w:val="28"/>
          <w:szCs w:val="28"/>
        </w:rPr>
        <w:t xml:space="preserve">                             - 1,</w:t>
      </w:r>
      <w:r w:rsidR="007F50E7" w:rsidRPr="00C03789">
        <w:rPr>
          <w:rFonts w:ascii="Times New Roman" w:hAnsi="Times New Roman" w:cs="Times New Roman"/>
          <w:sz w:val="28"/>
          <w:szCs w:val="28"/>
        </w:rPr>
        <w:t>690</w:t>
      </w:r>
      <w:r w:rsidRPr="00C03789">
        <w:rPr>
          <w:rFonts w:ascii="Times New Roman" w:hAnsi="Times New Roman" w:cs="Times New Roman"/>
          <w:sz w:val="28"/>
          <w:szCs w:val="28"/>
        </w:rPr>
        <w:t xml:space="preserve"> т</w:t>
      </w:r>
      <w:r w:rsidR="00640172" w:rsidRPr="00C03789">
        <w:rPr>
          <w:rFonts w:ascii="Times New Roman" w:hAnsi="Times New Roman" w:cs="Times New Roman"/>
          <w:sz w:val="28"/>
          <w:szCs w:val="28"/>
        </w:rPr>
        <w:t>ыс</w:t>
      </w:r>
      <w:r w:rsidRPr="00C03789">
        <w:rPr>
          <w:rFonts w:ascii="Times New Roman" w:hAnsi="Times New Roman" w:cs="Times New Roman"/>
          <w:sz w:val="28"/>
          <w:szCs w:val="28"/>
        </w:rPr>
        <w:t>.</w:t>
      </w:r>
      <w:r w:rsidR="00640172" w:rsidRPr="00C03789">
        <w:rPr>
          <w:rFonts w:ascii="Times New Roman" w:hAnsi="Times New Roman" w:cs="Times New Roman"/>
          <w:sz w:val="28"/>
          <w:szCs w:val="28"/>
        </w:rPr>
        <w:t xml:space="preserve"> </w:t>
      </w:r>
      <w:r w:rsidRPr="00C03789">
        <w:rPr>
          <w:rFonts w:ascii="Times New Roman" w:hAnsi="Times New Roman" w:cs="Times New Roman"/>
          <w:sz w:val="28"/>
          <w:szCs w:val="28"/>
        </w:rPr>
        <w:t>чел.</w:t>
      </w:r>
      <w:r w:rsidR="00640172" w:rsidRPr="00C03789">
        <w:rPr>
          <w:rFonts w:ascii="Times New Roman" w:hAnsi="Times New Roman" w:cs="Times New Roman"/>
          <w:sz w:val="28"/>
          <w:szCs w:val="28"/>
        </w:rPr>
        <w:t>;</w:t>
      </w:r>
    </w:p>
    <w:p w:rsidR="00850CD8" w:rsidRPr="00C03789" w:rsidRDefault="00850CD8" w:rsidP="00476548">
      <w:pPr>
        <w:spacing w:after="0" w:line="360" w:lineRule="auto"/>
        <w:ind w:firstLine="567"/>
        <w:jc w:val="both"/>
        <w:rPr>
          <w:rFonts w:ascii="Times New Roman" w:hAnsi="Times New Roman" w:cs="Times New Roman"/>
          <w:sz w:val="28"/>
          <w:szCs w:val="28"/>
        </w:rPr>
      </w:pPr>
      <w:r w:rsidRPr="00C03789">
        <w:rPr>
          <w:rFonts w:ascii="Times New Roman" w:hAnsi="Times New Roman" w:cs="Times New Roman"/>
          <w:sz w:val="28"/>
          <w:szCs w:val="28"/>
        </w:rPr>
        <w:t xml:space="preserve">- на расчетный период   </w:t>
      </w:r>
      <w:r w:rsidR="00640172" w:rsidRPr="00C03789">
        <w:rPr>
          <w:rFonts w:ascii="Times New Roman" w:hAnsi="Times New Roman" w:cs="Times New Roman"/>
          <w:sz w:val="28"/>
          <w:szCs w:val="28"/>
        </w:rPr>
        <w:tab/>
        <w:t xml:space="preserve">  </w:t>
      </w:r>
      <w:r w:rsidRPr="00C03789">
        <w:rPr>
          <w:rFonts w:ascii="Times New Roman" w:hAnsi="Times New Roman" w:cs="Times New Roman"/>
          <w:sz w:val="28"/>
          <w:szCs w:val="28"/>
        </w:rPr>
        <w:t xml:space="preserve">                                               - </w:t>
      </w:r>
      <w:r w:rsidR="007F50E7" w:rsidRPr="00C03789">
        <w:rPr>
          <w:rFonts w:ascii="Times New Roman" w:hAnsi="Times New Roman" w:cs="Times New Roman"/>
          <w:sz w:val="28"/>
          <w:szCs w:val="28"/>
        </w:rPr>
        <w:t>4</w:t>
      </w:r>
      <w:r w:rsidRPr="00C03789">
        <w:rPr>
          <w:rFonts w:ascii="Times New Roman" w:hAnsi="Times New Roman" w:cs="Times New Roman"/>
          <w:sz w:val="28"/>
          <w:szCs w:val="28"/>
        </w:rPr>
        <w:t>,</w:t>
      </w:r>
      <w:r w:rsidR="007F50E7" w:rsidRPr="00C03789">
        <w:rPr>
          <w:rFonts w:ascii="Times New Roman" w:hAnsi="Times New Roman" w:cs="Times New Roman"/>
          <w:sz w:val="28"/>
          <w:szCs w:val="28"/>
        </w:rPr>
        <w:t>500</w:t>
      </w:r>
      <w:r w:rsidRPr="00C03789">
        <w:rPr>
          <w:rFonts w:ascii="Times New Roman" w:hAnsi="Times New Roman" w:cs="Times New Roman"/>
          <w:sz w:val="28"/>
          <w:szCs w:val="28"/>
        </w:rPr>
        <w:t xml:space="preserve"> т</w:t>
      </w:r>
      <w:r w:rsidR="00640172" w:rsidRPr="00C03789">
        <w:rPr>
          <w:rFonts w:ascii="Times New Roman" w:hAnsi="Times New Roman" w:cs="Times New Roman"/>
          <w:sz w:val="28"/>
          <w:szCs w:val="28"/>
        </w:rPr>
        <w:t>ыс</w:t>
      </w:r>
      <w:r w:rsidRPr="00C03789">
        <w:rPr>
          <w:rFonts w:ascii="Times New Roman" w:hAnsi="Times New Roman" w:cs="Times New Roman"/>
          <w:sz w:val="28"/>
          <w:szCs w:val="28"/>
        </w:rPr>
        <w:t>.</w:t>
      </w:r>
      <w:r w:rsidR="00640172" w:rsidRPr="00C03789">
        <w:rPr>
          <w:rFonts w:ascii="Times New Roman" w:hAnsi="Times New Roman" w:cs="Times New Roman"/>
          <w:sz w:val="28"/>
          <w:szCs w:val="28"/>
        </w:rPr>
        <w:t xml:space="preserve"> </w:t>
      </w:r>
      <w:r w:rsidRPr="00C03789">
        <w:rPr>
          <w:rFonts w:ascii="Times New Roman" w:hAnsi="Times New Roman" w:cs="Times New Roman"/>
          <w:sz w:val="28"/>
          <w:szCs w:val="28"/>
        </w:rPr>
        <w:t>чел.</w:t>
      </w:r>
    </w:p>
    <w:p w:rsidR="007F50E7" w:rsidRPr="00C03789" w:rsidRDefault="007F50E7" w:rsidP="007F50E7">
      <w:pPr>
        <w:spacing w:after="0" w:line="360" w:lineRule="auto"/>
        <w:ind w:firstLine="567"/>
        <w:jc w:val="both"/>
        <w:rPr>
          <w:rFonts w:ascii="Times New Roman" w:hAnsi="Times New Roman" w:cs="Times New Roman"/>
          <w:sz w:val="28"/>
          <w:szCs w:val="28"/>
        </w:rPr>
      </w:pPr>
      <w:r w:rsidRPr="00C03789">
        <w:rPr>
          <w:rFonts w:ascii="Times New Roman" w:hAnsi="Times New Roman" w:cs="Times New Roman"/>
          <w:sz w:val="28"/>
          <w:szCs w:val="28"/>
        </w:rPr>
        <w:t>Население с. Даниловка составляет:</w:t>
      </w:r>
    </w:p>
    <w:p w:rsidR="007F50E7" w:rsidRPr="00C03789" w:rsidRDefault="007F50E7" w:rsidP="007F50E7">
      <w:pPr>
        <w:spacing w:after="0" w:line="360" w:lineRule="auto"/>
        <w:ind w:firstLine="567"/>
        <w:jc w:val="both"/>
        <w:rPr>
          <w:rFonts w:ascii="Times New Roman" w:hAnsi="Times New Roman" w:cs="Times New Roman"/>
          <w:sz w:val="28"/>
          <w:szCs w:val="28"/>
        </w:rPr>
      </w:pPr>
      <w:r w:rsidRPr="00C03789">
        <w:rPr>
          <w:rFonts w:ascii="Times New Roman" w:hAnsi="Times New Roman" w:cs="Times New Roman"/>
          <w:sz w:val="28"/>
          <w:szCs w:val="28"/>
        </w:rPr>
        <w:t>- на настоящее время</w:t>
      </w:r>
      <w:r w:rsidRPr="00C03789">
        <w:rPr>
          <w:rFonts w:ascii="Times New Roman" w:hAnsi="Times New Roman" w:cs="Times New Roman"/>
          <w:sz w:val="28"/>
          <w:szCs w:val="28"/>
        </w:rPr>
        <w:tab/>
      </w:r>
      <w:r w:rsidRPr="00C03789">
        <w:rPr>
          <w:rFonts w:ascii="Times New Roman" w:hAnsi="Times New Roman" w:cs="Times New Roman"/>
          <w:sz w:val="28"/>
          <w:szCs w:val="28"/>
        </w:rPr>
        <w:tab/>
      </w:r>
      <w:r w:rsidRPr="00C03789">
        <w:rPr>
          <w:rFonts w:ascii="Times New Roman" w:hAnsi="Times New Roman" w:cs="Times New Roman"/>
          <w:sz w:val="28"/>
          <w:szCs w:val="28"/>
        </w:rPr>
        <w:tab/>
        <w:t xml:space="preserve">                             - </w:t>
      </w:r>
      <w:r w:rsidR="00FE77A3" w:rsidRPr="00C03789">
        <w:rPr>
          <w:rFonts w:ascii="Times New Roman" w:hAnsi="Times New Roman" w:cs="Times New Roman"/>
          <w:sz w:val="28"/>
          <w:szCs w:val="28"/>
        </w:rPr>
        <w:t>0</w:t>
      </w:r>
      <w:r w:rsidRPr="00C03789">
        <w:rPr>
          <w:rFonts w:ascii="Times New Roman" w:hAnsi="Times New Roman" w:cs="Times New Roman"/>
          <w:sz w:val="28"/>
          <w:szCs w:val="28"/>
        </w:rPr>
        <w:t>,6</w:t>
      </w:r>
      <w:r w:rsidR="00FE77A3" w:rsidRPr="00C03789">
        <w:rPr>
          <w:rFonts w:ascii="Times New Roman" w:hAnsi="Times New Roman" w:cs="Times New Roman"/>
          <w:sz w:val="28"/>
          <w:szCs w:val="28"/>
        </w:rPr>
        <w:t>05</w:t>
      </w:r>
      <w:r w:rsidRPr="00C03789">
        <w:rPr>
          <w:rFonts w:ascii="Times New Roman" w:hAnsi="Times New Roman" w:cs="Times New Roman"/>
          <w:sz w:val="28"/>
          <w:szCs w:val="28"/>
        </w:rPr>
        <w:t xml:space="preserve"> тыс. чел.;</w:t>
      </w:r>
    </w:p>
    <w:p w:rsidR="007F50E7" w:rsidRPr="00C03789" w:rsidRDefault="007F50E7" w:rsidP="007F50E7">
      <w:pPr>
        <w:spacing w:after="0" w:line="360" w:lineRule="auto"/>
        <w:ind w:firstLine="567"/>
        <w:jc w:val="both"/>
        <w:rPr>
          <w:rFonts w:ascii="Times New Roman" w:hAnsi="Times New Roman" w:cs="Times New Roman"/>
          <w:sz w:val="28"/>
          <w:szCs w:val="28"/>
        </w:rPr>
      </w:pPr>
      <w:r w:rsidRPr="00C03789">
        <w:rPr>
          <w:rFonts w:ascii="Times New Roman" w:hAnsi="Times New Roman" w:cs="Times New Roman"/>
          <w:sz w:val="28"/>
          <w:szCs w:val="28"/>
        </w:rPr>
        <w:t xml:space="preserve">- на расчетный период   </w:t>
      </w:r>
      <w:r w:rsidRPr="00C03789">
        <w:rPr>
          <w:rFonts w:ascii="Times New Roman" w:hAnsi="Times New Roman" w:cs="Times New Roman"/>
          <w:sz w:val="28"/>
          <w:szCs w:val="28"/>
        </w:rPr>
        <w:tab/>
        <w:t xml:space="preserve">                                                 - </w:t>
      </w:r>
      <w:r w:rsidR="00FE77A3" w:rsidRPr="00C03789">
        <w:rPr>
          <w:rFonts w:ascii="Times New Roman" w:hAnsi="Times New Roman" w:cs="Times New Roman"/>
          <w:sz w:val="28"/>
          <w:szCs w:val="28"/>
        </w:rPr>
        <w:t>1</w:t>
      </w:r>
      <w:r w:rsidRPr="00C03789">
        <w:rPr>
          <w:rFonts w:ascii="Times New Roman" w:hAnsi="Times New Roman" w:cs="Times New Roman"/>
          <w:sz w:val="28"/>
          <w:szCs w:val="28"/>
        </w:rPr>
        <w:t>,500 тыс. чел.</w:t>
      </w:r>
    </w:p>
    <w:p w:rsidR="00640172" w:rsidRPr="00C03789" w:rsidRDefault="00850CD8" w:rsidP="00476548">
      <w:pPr>
        <w:spacing w:after="0" w:line="360" w:lineRule="auto"/>
        <w:ind w:firstLine="567"/>
        <w:jc w:val="both"/>
        <w:rPr>
          <w:rFonts w:ascii="Times New Roman" w:hAnsi="Times New Roman" w:cs="Times New Roman"/>
          <w:sz w:val="28"/>
          <w:szCs w:val="28"/>
        </w:rPr>
      </w:pPr>
      <w:r w:rsidRPr="00C03789">
        <w:rPr>
          <w:rFonts w:ascii="Times New Roman" w:hAnsi="Times New Roman" w:cs="Times New Roman"/>
          <w:sz w:val="28"/>
          <w:szCs w:val="28"/>
        </w:rPr>
        <w:t>Норма удельного рас</w:t>
      </w:r>
      <w:r w:rsidR="00640172" w:rsidRPr="00C03789">
        <w:rPr>
          <w:rFonts w:ascii="Times New Roman" w:hAnsi="Times New Roman" w:cs="Times New Roman"/>
          <w:sz w:val="28"/>
          <w:szCs w:val="28"/>
        </w:rPr>
        <w:t xml:space="preserve">хода воды принята по </w:t>
      </w:r>
      <w:r w:rsidRPr="00C03789">
        <w:rPr>
          <w:rFonts w:ascii="Times New Roman" w:hAnsi="Times New Roman" w:cs="Times New Roman"/>
          <w:sz w:val="28"/>
          <w:szCs w:val="28"/>
        </w:rPr>
        <w:t xml:space="preserve">СНиП 2.04.02-84*. Водопользование предлагается с устройством вводов водопровода в дома. Расход воды на нужды местной промышленности, обеспечивающий население продуктами, услугами принимаются дополнительно в размере </w:t>
      </w:r>
      <w:r w:rsidR="00640172" w:rsidRPr="00C03789">
        <w:rPr>
          <w:rFonts w:ascii="Times New Roman" w:hAnsi="Times New Roman" w:cs="Times New Roman"/>
          <w:sz w:val="28"/>
          <w:szCs w:val="28"/>
        </w:rPr>
        <w:t>2</w:t>
      </w:r>
      <w:r w:rsidRPr="00C03789">
        <w:rPr>
          <w:rFonts w:ascii="Times New Roman" w:hAnsi="Times New Roman" w:cs="Times New Roman"/>
          <w:sz w:val="28"/>
          <w:szCs w:val="28"/>
        </w:rPr>
        <w:t xml:space="preserve">0% от суммарного расхода воды на хозяйственно – питьевые нужды населения. </w:t>
      </w:r>
    </w:p>
    <w:p w:rsidR="00850CD8" w:rsidRPr="00C03789" w:rsidRDefault="00850CD8" w:rsidP="00476548">
      <w:pPr>
        <w:spacing w:after="0" w:line="360" w:lineRule="auto"/>
        <w:ind w:firstLine="567"/>
        <w:jc w:val="both"/>
        <w:rPr>
          <w:rFonts w:ascii="Times New Roman" w:hAnsi="Times New Roman" w:cs="Times New Roman"/>
          <w:sz w:val="28"/>
          <w:szCs w:val="28"/>
        </w:rPr>
      </w:pPr>
      <w:r w:rsidRPr="00C03789">
        <w:rPr>
          <w:rFonts w:ascii="Times New Roman" w:hAnsi="Times New Roman" w:cs="Times New Roman"/>
          <w:sz w:val="28"/>
          <w:szCs w:val="28"/>
        </w:rPr>
        <w:t xml:space="preserve">Расчет водопотребления по </w:t>
      </w:r>
      <w:r w:rsidR="00FE77A3" w:rsidRPr="00C03789">
        <w:rPr>
          <w:rFonts w:ascii="Times New Roman" w:hAnsi="Times New Roman" w:cs="Times New Roman"/>
          <w:sz w:val="28"/>
          <w:szCs w:val="28"/>
        </w:rPr>
        <w:t xml:space="preserve">Осиновскому сельскому поселению </w:t>
      </w:r>
      <w:r w:rsidR="00640172" w:rsidRPr="00C03789">
        <w:rPr>
          <w:rFonts w:ascii="Times New Roman" w:hAnsi="Times New Roman" w:cs="Times New Roman"/>
          <w:sz w:val="28"/>
          <w:szCs w:val="28"/>
        </w:rPr>
        <w:t>приведен</w:t>
      </w:r>
      <w:r w:rsidR="005C39EE" w:rsidRPr="00C03789">
        <w:rPr>
          <w:rFonts w:ascii="Times New Roman" w:hAnsi="Times New Roman" w:cs="Times New Roman"/>
          <w:sz w:val="28"/>
          <w:szCs w:val="28"/>
        </w:rPr>
        <w:t xml:space="preserve"> в таблице </w:t>
      </w:r>
      <w:r w:rsidR="00985645" w:rsidRPr="00C03789">
        <w:rPr>
          <w:rFonts w:ascii="Times New Roman" w:hAnsi="Times New Roman" w:cs="Times New Roman"/>
          <w:sz w:val="28"/>
          <w:szCs w:val="28"/>
        </w:rPr>
        <w:t>3</w:t>
      </w:r>
      <w:r w:rsidRPr="00C03789">
        <w:rPr>
          <w:rFonts w:ascii="Times New Roman" w:hAnsi="Times New Roman" w:cs="Times New Roman"/>
          <w:sz w:val="28"/>
          <w:szCs w:val="28"/>
        </w:rPr>
        <w:t>.</w:t>
      </w:r>
      <w:r w:rsidR="00985645" w:rsidRPr="00C03789">
        <w:rPr>
          <w:rFonts w:ascii="Times New Roman" w:hAnsi="Times New Roman" w:cs="Times New Roman"/>
          <w:sz w:val="28"/>
          <w:szCs w:val="28"/>
        </w:rPr>
        <w:t>2</w:t>
      </w:r>
      <w:r w:rsidR="00493CDF" w:rsidRPr="00C03789">
        <w:rPr>
          <w:rFonts w:ascii="Times New Roman" w:hAnsi="Times New Roman" w:cs="Times New Roman"/>
          <w:sz w:val="28"/>
          <w:szCs w:val="28"/>
        </w:rPr>
        <w:t>.</w:t>
      </w:r>
    </w:p>
    <w:p w:rsidR="00FE77A3" w:rsidRPr="00C03789" w:rsidRDefault="00FE77A3" w:rsidP="00FE77A3">
      <w:pPr>
        <w:spacing w:after="0" w:line="360" w:lineRule="auto"/>
        <w:ind w:firstLine="567"/>
        <w:jc w:val="both"/>
        <w:rPr>
          <w:rFonts w:ascii="Times New Roman" w:hAnsi="Times New Roman" w:cs="Times New Roman"/>
          <w:sz w:val="28"/>
          <w:szCs w:val="28"/>
        </w:rPr>
      </w:pPr>
      <w:r w:rsidRPr="00C03789">
        <w:rPr>
          <w:rFonts w:ascii="Times New Roman" w:hAnsi="Times New Roman" w:cs="Times New Roman"/>
          <w:sz w:val="28"/>
          <w:szCs w:val="28"/>
        </w:rPr>
        <w:t>Таблица 2.2 – Объемы потребления в 2028году</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40" w:type="dxa"/>
          <w:right w:w="40" w:type="dxa"/>
        </w:tblCellMar>
        <w:tblLook w:val="0000"/>
      </w:tblPr>
      <w:tblGrid>
        <w:gridCol w:w="5076"/>
        <w:gridCol w:w="1843"/>
        <w:gridCol w:w="1701"/>
        <w:gridCol w:w="1529"/>
      </w:tblGrid>
      <w:tr w:rsidR="00FE77A3" w:rsidRPr="00C03789" w:rsidTr="00CD73A0">
        <w:trPr>
          <w:tblHeader/>
          <w:jc w:val="center"/>
        </w:trPr>
        <w:tc>
          <w:tcPr>
            <w:tcW w:w="5076" w:type="dxa"/>
            <w:tcBorders>
              <w:bottom w:val="single" w:sz="12" w:space="0" w:color="auto"/>
            </w:tcBorders>
            <w:vAlign w:val="center"/>
          </w:tcPr>
          <w:p w:rsidR="00FE77A3" w:rsidRPr="00C03789" w:rsidRDefault="00FE77A3" w:rsidP="00CD73A0">
            <w:pPr>
              <w:pStyle w:val="Style2"/>
              <w:widowControl/>
              <w:spacing w:line="240" w:lineRule="auto"/>
              <w:ind w:firstLine="23"/>
              <w:jc w:val="center"/>
              <w:rPr>
                <w:rStyle w:val="FontStyle12"/>
                <w:sz w:val="24"/>
                <w:szCs w:val="24"/>
              </w:rPr>
            </w:pPr>
            <w:r w:rsidRPr="00C03789">
              <w:rPr>
                <w:rStyle w:val="FontStyle12"/>
                <w:sz w:val="24"/>
                <w:szCs w:val="24"/>
              </w:rPr>
              <w:t>Наименование потребителя</w:t>
            </w:r>
          </w:p>
        </w:tc>
        <w:tc>
          <w:tcPr>
            <w:tcW w:w="1843" w:type="dxa"/>
            <w:tcBorders>
              <w:bottom w:val="single" w:sz="12" w:space="0" w:color="auto"/>
            </w:tcBorders>
          </w:tcPr>
          <w:p w:rsidR="00FE77A3" w:rsidRPr="00C03789" w:rsidRDefault="00FE77A3" w:rsidP="00CD73A0">
            <w:pPr>
              <w:pStyle w:val="Style2"/>
              <w:widowControl/>
              <w:spacing w:line="274" w:lineRule="exact"/>
              <w:jc w:val="both"/>
              <w:rPr>
                <w:rStyle w:val="FontStyle12"/>
                <w:sz w:val="24"/>
                <w:szCs w:val="24"/>
              </w:rPr>
            </w:pPr>
            <w:r w:rsidRPr="00C03789">
              <w:t>Среднесуточное потребление воды, м</w:t>
            </w:r>
            <w:r w:rsidRPr="00C03789">
              <w:rPr>
                <w:vertAlign w:val="superscript"/>
              </w:rPr>
              <w:t>3</w:t>
            </w:r>
            <w:r w:rsidRPr="00C03789">
              <w:t>/сут</w:t>
            </w:r>
          </w:p>
        </w:tc>
        <w:tc>
          <w:tcPr>
            <w:tcW w:w="1701" w:type="dxa"/>
            <w:tcBorders>
              <w:bottom w:val="single" w:sz="12" w:space="0" w:color="auto"/>
            </w:tcBorders>
          </w:tcPr>
          <w:p w:rsidR="00FE77A3" w:rsidRPr="00C03789" w:rsidRDefault="00FE77A3" w:rsidP="00CD73A0">
            <w:pPr>
              <w:pStyle w:val="Style2"/>
              <w:widowControl/>
              <w:spacing w:line="269" w:lineRule="exact"/>
              <w:jc w:val="both"/>
              <w:rPr>
                <w:rStyle w:val="FontStyle12"/>
                <w:sz w:val="24"/>
                <w:szCs w:val="24"/>
              </w:rPr>
            </w:pPr>
            <w:r w:rsidRPr="00C03789">
              <w:t>Максимальное суточное потребление воды, м</w:t>
            </w:r>
            <w:r w:rsidRPr="00C03789">
              <w:rPr>
                <w:vertAlign w:val="superscript"/>
              </w:rPr>
              <w:t>3</w:t>
            </w:r>
            <w:r w:rsidRPr="00C03789">
              <w:t>/сут</w:t>
            </w:r>
          </w:p>
        </w:tc>
        <w:tc>
          <w:tcPr>
            <w:tcW w:w="1529" w:type="dxa"/>
            <w:tcBorders>
              <w:bottom w:val="single" w:sz="12" w:space="0" w:color="auto"/>
            </w:tcBorders>
          </w:tcPr>
          <w:p w:rsidR="00FE77A3" w:rsidRPr="00C03789" w:rsidRDefault="00FE77A3" w:rsidP="00CD73A0">
            <w:pPr>
              <w:pStyle w:val="Style2"/>
              <w:widowControl/>
              <w:spacing w:line="269" w:lineRule="exact"/>
              <w:jc w:val="both"/>
              <w:rPr>
                <w:rStyle w:val="FontStyle12"/>
                <w:sz w:val="24"/>
                <w:szCs w:val="24"/>
              </w:rPr>
            </w:pPr>
            <w:r w:rsidRPr="00C03789">
              <w:t>Годовое потребление воды, тыс.м</w:t>
            </w:r>
            <w:r w:rsidRPr="00C03789">
              <w:rPr>
                <w:vertAlign w:val="superscript"/>
              </w:rPr>
              <w:t>3</w:t>
            </w:r>
          </w:p>
        </w:tc>
      </w:tr>
      <w:tr w:rsidR="00FE77A3" w:rsidRPr="00C03789" w:rsidTr="00CD73A0">
        <w:trPr>
          <w:trHeight w:val="371"/>
          <w:jc w:val="center"/>
        </w:trPr>
        <w:tc>
          <w:tcPr>
            <w:tcW w:w="10149" w:type="dxa"/>
            <w:gridSpan w:val="4"/>
            <w:tcBorders>
              <w:bottom w:val="single" w:sz="12" w:space="0" w:color="auto"/>
            </w:tcBorders>
            <w:vAlign w:val="center"/>
          </w:tcPr>
          <w:p w:rsidR="00FE77A3" w:rsidRPr="00C03789" w:rsidRDefault="00FE77A3" w:rsidP="00CD73A0">
            <w:pPr>
              <w:pStyle w:val="Style2"/>
              <w:widowControl/>
              <w:spacing w:line="269" w:lineRule="exact"/>
              <w:jc w:val="center"/>
            </w:pPr>
            <w:r w:rsidRPr="00C03789">
              <w:t>с. Осиновка</w:t>
            </w:r>
          </w:p>
        </w:tc>
      </w:tr>
      <w:tr w:rsidR="00FE77A3" w:rsidRPr="00C03789" w:rsidTr="00CD73A0">
        <w:trPr>
          <w:jc w:val="center"/>
        </w:trPr>
        <w:tc>
          <w:tcPr>
            <w:tcW w:w="5076" w:type="dxa"/>
            <w:tcBorders>
              <w:top w:val="single" w:sz="4" w:space="0" w:color="auto"/>
              <w:bottom w:val="single" w:sz="4" w:space="0" w:color="auto"/>
            </w:tcBorders>
          </w:tcPr>
          <w:p w:rsidR="00FE77A3" w:rsidRPr="00C03789" w:rsidRDefault="00FE77A3" w:rsidP="00CD73A0">
            <w:pPr>
              <w:pStyle w:val="Style2"/>
              <w:widowControl/>
              <w:spacing w:line="240" w:lineRule="auto"/>
              <w:ind w:firstLine="74"/>
              <w:rPr>
                <w:rFonts w:eastAsiaTheme="minorHAnsi"/>
                <w:lang w:eastAsia="en-US"/>
              </w:rPr>
            </w:pPr>
            <w:r w:rsidRPr="00C03789">
              <w:rPr>
                <w:rFonts w:eastAsiaTheme="minorHAnsi"/>
                <w:lang w:eastAsia="en-US"/>
              </w:rPr>
              <w:t>Застройка среднеэтажными жилыми домами, оборудованная внутренним водопроводом, канализацией, центральным горячим водоснабжением (425)</w:t>
            </w:r>
          </w:p>
        </w:tc>
        <w:tc>
          <w:tcPr>
            <w:tcW w:w="1843" w:type="dxa"/>
            <w:tcBorders>
              <w:top w:val="single" w:sz="4" w:space="0" w:color="auto"/>
              <w:bottom w:val="single" w:sz="4" w:space="0" w:color="auto"/>
            </w:tcBorders>
          </w:tcPr>
          <w:p w:rsidR="00FE77A3" w:rsidRPr="00C03789" w:rsidRDefault="00FE77A3" w:rsidP="00CD73A0">
            <w:pPr>
              <w:pStyle w:val="Style2"/>
              <w:widowControl/>
              <w:spacing w:line="240" w:lineRule="auto"/>
              <w:ind w:right="527"/>
              <w:jc w:val="right"/>
              <w:rPr>
                <w:snapToGrid w:val="0"/>
              </w:rPr>
            </w:pPr>
            <w:r w:rsidRPr="00C03789">
              <w:rPr>
                <w:snapToGrid w:val="0"/>
              </w:rPr>
              <w:t>106,3</w:t>
            </w:r>
          </w:p>
        </w:tc>
        <w:tc>
          <w:tcPr>
            <w:tcW w:w="1701" w:type="dxa"/>
            <w:tcBorders>
              <w:top w:val="single" w:sz="4" w:space="0" w:color="auto"/>
              <w:bottom w:val="single" w:sz="4" w:space="0" w:color="auto"/>
            </w:tcBorders>
          </w:tcPr>
          <w:p w:rsidR="00FE77A3" w:rsidRPr="00C03789" w:rsidRDefault="00FE77A3" w:rsidP="00CD73A0">
            <w:pPr>
              <w:pStyle w:val="Style2"/>
              <w:widowControl/>
              <w:spacing w:line="240" w:lineRule="auto"/>
              <w:ind w:right="718"/>
              <w:jc w:val="right"/>
              <w:rPr>
                <w:snapToGrid w:val="0"/>
              </w:rPr>
            </w:pPr>
            <w:r w:rsidRPr="00C03789">
              <w:rPr>
                <w:snapToGrid w:val="0"/>
              </w:rPr>
              <w:t>127,5</w:t>
            </w:r>
          </w:p>
        </w:tc>
        <w:tc>
          <w:tcPr>
            <w:tcW w:w="1529" w:type="dxa"/>
            <w:tcBorders>
              <w:top w:val="single" w:sz="4" w:space="0" w:color="auto"/>
              <w:bottom w:val="single" w:sz="4" w:space="0" w:color="auto"/>
            </w:tcBorders>
          </w:tcPr>
          <w:p w:rsidR="00FE77A3" w:rsidRPr="00C03789" w:rsidRDefault="00FE77A3" w:rsidP="00CD73A0">
            <w:pPr>
              <w:pStyle w:val="Style2"/>
              <w:widowControl/>
              <w:spacing w:line="240" w:lineRule="auto"/>
              <w:ind w:right="497"/>
              <w:jc w:val="right"/>
              <w:rPr>
                <w:snapToGrid w:val="0"/>
              </w:rPr>
            </w:pPr>
            <w:r w:rsidRPr="00C03789">
              <w:rPr>
                <w:snapToGrid w:val="0"/>
              </w:rPr>
              <w:t>39,4</w:t>
            </w:r>
          </w:p>
        </w:tc>
      </w:tr>
      <w:tr w:rsidR="00FE77A3" w:rsidRPr="00C03789" w:rsidTr="00CD73A0">
        <w:trPr>
          <w:jc w:val="center"/>
        </w:trPr>
        <w:tc>
          <w:tcPr>
            <w:tcW w:w="5076" w:type="dxa"/>
            <w:tcBorders>
              <w:top w:val="single" w:sz="4" w:space="0" w:color="auto"/>
              <w:bottom w:val="single" w:sz="4" w:space="0" w:color="auto"/>
            </w:tcBorders>
          </w:tcPr>
          <w:p w:rsidR="00FE77A3" w:rsidRPr="00C03789" w:rsidRDefault="00FE77A3" w:rsidP="00CD73A0">
            <w:pPr>
              <w:pStyle w:val="Style2"/>
              <w:widowControl/>
              <w:spacing w:line="240" w:lineRule="auto"/>
              <w:ind w:firstLine="74"/>
              <w:rPr>
                <w:rFonts w:eastAsiaTheme="minorHAnsi"/>
                <w:lang w:eastAsia="en-US"/>
              </w:rPr>
            </w:pPr>
            <w:r w:rsidRPr="00C03789">
              <w:rPr>
                <w:rFonts w:eastAsiaTheme="minorHAnsi"/>
                <w:lang w:eastAsia="en-US"/>
              </w:rPr>
              <w:t>Застройка усадебного типа, оборудованная внутренним водопроводом, канализацией и ваннами с водонагревателями (1275)</w:t>
            </w:r>
          </w:p>
        </w:tc>
        <w:tc>
          <w:tcPr>
            <w:tcW w:w="1843" w:type="dxa"/>
            <w:tcBorders>
              <w:top w:val="single" w:sz="4" w:space="0" w:color="auto"/>
              <w:bottom w:val="single" w:sz="4" w:space="0" w:color="auto"/>
            </w:tcBorders>
          </w:tcPr>
          <w:p w:rsidR="00FE77A3" w:rsidRPr="00C03789" w:rsidRDefault="00FE77A3" w:rsidP="00CD73A0">
            <w:pPr>
              <w:pStyle w:val="Style2"/>
              <w:widowControl/>
              <w:spacing w:line="240" w:lineRule="auto"/>
              <w:ind w:right="527"/>
              <w:jc w:val="right"/>
              <w:rPr>
                <w:snapToGrid w:val="0"/>
              </w:rPr>
            </w:pPr>
            <w:r w:rsidRPr="00C03789">
              <w:rPr>
                <w:snapToGrid w:val="0"/>
              </w:rPr>
              <w:t>242,5</w:t>
            </w:r>
          </w:p>
        </w:tc>
        <w:tc>
          <w:tcPr>
            <w:tcW w:w="1701" w:type="dxa"/>
            <w:tcBorders>
              <w:top w:val="single" w:sz="4" w:space="0" w:color="auto"/>
              <w:bottom w:val="single" w:sz="4" w:space="0" w:color="auto"/>
            </w:tcBorders>
          </w:tcPr>
          <w:p w:rsidR="00FE77A3" w:rsidRPr="00C03789" w:rsidRDefault="00FE77A3" w:rsidP="00CD73A0">
            <w:pPr>
              <w:pStyle w:val="Style2"/>
              <w:widowControl/>
              <w:spacing w:line="240" w:lineRule="auto"/>
              <w:ind w:right="718"/>
              <w:jc w:val="right"/>
              <w:rPr>
                <w:snapToGrid w:val="0"/>
              </w:rPr>
            </w:pPr>
            <w:r w:rsidRPr="00C03789">
              <w:rPr>
                <w:snapToGrid w:val="0"/>
              </w:rPr>
              <w:t>286,9</w:t>
            </w:r>
          </w:p>
        </w:tc>
        <w:tc>
          <w:tcPr>
            <w:tcW w:w="1529" w:type="dxa"/>
            <w:tcBorders>
              <w:top w:val="single" w:sz="4" w:space="0" w:color="auto"/>
              <w:bottom w:val="single" w:sz="4" w:space="0" w:color="auto"/>
            </w:tcBorders>
          </w:tcPr>
          <w:p w:rsidR="00FE77A3" w:rsidRPr="00C03789" w:rsidRDefault="00FE77A3" w:rsidP="00CD73A0">
            <w:pPr>
              <w:pStyle w:val="Style2"/>
              <w:widowControl/>
              <w:spacing w:line="240" w:lineRule="auto"/>
              <w:ind w:right="497"/>
              <w:jc w:val="right"/>
              <w:rPr>
                <w:snapToGrid w:val="0"/>
              </w:rPr>
            </w:pPr>
            <w:r w:rsidRPr="00C03789">
              <w:rPr>
                <w:snapToGrid w:val="0"/>
              </w:rPr>
              <w:t>89,8</w:t>
            </w:r>
          </w:p>
        </w:tc>
      </w:tr>
      <w:tr w:rsidR="00FE77A3" w:rsidRPr="00C03789" w:rsidTr="00CD73A0">
        <w:trPr>
          <w:jc w:val="center"/>
        </w:trPr>
        <w:tc>
          <w:tcPr>
            <w:tcW w:w="5076" w:type="dxa"/>
            <w:tcBorders>
              <w:top w:val="single" w:sz="4" w:space="0" w:color="auto"/>
              <w:bottom w:val="single" w:sz="4" w:space="0" w:color="auto"/>
            </w:tcBorders>
          </w:tcPr>
          <w:p w:rsidR="00FE77A3" w:rsidRPr="00C03789" w:rsidRDefault="00FE77A3" w:rsidP="00ED0C9A">
            <w:pPr>
              <w:pStyle w:val="Style2"/>
              <w:widowControl/>
              <w:spacing w:line="240" w:lineRule="auto"/>
              <w:ind w:firstLine="74"/>
              <w:rPr>
                <w:rFonts w:eastAsiaTheme="minorHAnsi"/>
                <w:lang w:eastAsia="en-US"/>
              </w:rPr>
            </w:pPr>
            <w:r w:rsidRPr="00C03789">
              <w:rPr>
                <w:rFonts w:eastAsiaTheme="minorHAnsi"/>
                <w:lang w:eastAsia="en-US"/>
              </w:rPr>
              <w:t xml:space="preserve">Застройка усадебного типа </w:t>
            </w:r>
            <w:r w:rsidR="00ED0C9A" w:rsidRPr="00C03789">
              <w:rPr>
                <w:rFonts w:eastAsiaTheme="minorHAnsi"/>
                <w:lang w:eastAsia="en-US"/>
              </w:rPr>
              <w:t>с</w:t>
            </w:r>
            <w:r w:rsidRPr="00C03789">
              <w:rPr>
                <w:rFonts w:eastAsiaTheme="minorHAnsi"/>
                <w:lang w:eastAsia="en-US"/>
              </w:rPr>
              <w:t xml:space="preserve"> централизованн</w:t>
            </w:r>
            <w:r w:rsidR="00ED0C9A" w:rsidRPr="00C03789">
              <w:rPr>
                <w:rFonts w:eastAsiaTheme="minorHAnsi"/>
                <w:lang w:eastAsia="en-US"/>
              </w:rPr>
              <w:t>ым ем</w:t>
            </w:r>
            <w:r w:rsidRPr="00C03789">
              <w:rPr>
                <w:rFonts w:eastAsiaTheme="minorHAnsi"/>
                <w:lang w:eastAsia="en-US"/>
              </w:rPr>
              <w:t xml:space="preserve"> (</w:t>
            </w:r>
            <w:r w:rsidR="00ED0C9A" w:rsidRPr="00C03789">
              <w:rPr>
                <w:rFonts w:eastAsiaTheme="minorHAnsi"/>
                <w:lang w:eastAsia="en-US"/>
              </w:rPr>
              <w:t>28</w:t>
            </w:r>
            <w:r w:rsidRPr="00C03789">
              <w:rPr>
                <w:rFonts w:eastAsiaTheme="minorHAnsi"/>
                <w:lang w:eastAsia="en-US"/>
              </w:rPr>
              <w:t>00)</w:t>
            </w:r>
          </w:p>
        </w:tc>
        <w:tc>
          <w:tcPr>
            <w:tcW w:w="1843" w:type="dxa"/>
            <w:tcBorders>
              <w:top w:val="single" w:sz="4" w:space="0" w:color="auto"/>
              <w:bottom w:val="single" w:sz="4" w:space="0" w:color="auto"/>
            </w:tcBorders>
          </w:tcPr>
          <w:p w:rsidR="00FE77A3" w:rsidRPr="00C03789" w:rsidRDefault="00ED0C9A" w:rsidP="00CD73A0">
            <w:pPr>
              <w:pStyle w:val="Style2"/>
              <w:widowControl/>
              <w:spacing w:line="240" w:lineRule="auto"/>
              <w:ind w:right="527"/>
              <w:jc w:val="right"/>
              <w:rPr>
                <w:snapToGrid w:val="0"/>
              </w:rPr>
            </w:pPr>
            <w:r w:rsidRPr="00C03789">
              <w:rPr>
                <w:snapToGrid w:val="0"/>
              </w:rPr>
              <w:t>280</w:t>
            </w:r>
            <w:r w:rsidR="00FE77A3" w:rsidRPr="00C03789">
              <w:rPr>
                <w:snapToGrid w:val="0"/>
              </w:rPr>
              <w:t>,0</w:t>
            </w:r>
          </w:p>
        </w:tc>
        <w:tc>
          <w:tcPr>
            <w:tcW w:w="1701" w:type="dxa"/>
            <w:tcBorders>
              <w:top w:val="single" w:sz="4" w:space="0" w:color="auto"/>
              <w:bottom w:val="single" w:sz="4" w:space="0" w:color="auto"/>
            </w:tcBorders>
          </w:tcPr>
          <w:p w:rsidR="00FE77A3" w:rsidRPr="00C03789" w:rsidRDefault="00ED0C9A" w:rsidP="00ED0C9A">
            <w:pPr>
              <w:pStyle w:val="Style2"/>
              <w:widowControl/>
              <w:spacing w:line="240" w:lineRule="auto"/>
              <w:ind w:right="718"/>
              <w:jc w:val="right"/>
              <w:rPr>
                <w:snapToGrid w:val="0"/>
              </w:rPr>
            </w:pPr>
            <w:r w:rsidRPr="00C03789">
              <w:rPr>
                <w:snapToGrid w:val="0"/>
              </w:rPr>
              <w:t>423,2</w:t>
            </w:r>
          </w:p>
        </w:tc>
        <w:tc>
          <w:tcPr>
            <w:tcW w:w="1529" w:type="dxa"/>
            <w:tcBorders>
              <w:top w:val="single" w:sz="4" w:space="0" w:color="auto"/>
              <w:bottom w:val="single" w:sz="4" w:space="0" w:color="auto"/>
            </w:tcBorders>
          </w:tcPr>
          <w:p w:rsidR="00FE77A3" w:rsidRPr="00C03789" w:rsidRDefault="00ED0C9A" w:rsidP="00CD73A0">
            <w:pPr>
              <w:pStyle w:val="Style2"/>
              <w:widowControl/>
              <w:spacing w:line="240" w:lineRule="auto"/>
              <w:ind w:right="497"/>
              <w:jc w:val="right"/>
              <w:rPr>
                <w:snapToGrid w:val="0"/>
              </w:rPr>
            </w:pPr>
            <w:r w:rsidRPr="00C03789">
              <w:rPr>
                <w:snapToGrid w:val="0"/>
              </w:rPr>
              <w:t>104</w:t>
            </w:r>
            <w:r w:rsidR="00FE77A3" w:rsidRPr="00C03789">
              <w:rPr>
                <w:snapToGrid w:val="0"/>
              </w:rPr>
              <w:t>,0</w:t>
            </w:r>
          </w:p>
        </w:tc>
      </w:tr>
      <w:tr w:rsidR="00FE77A3" w:rsidRPr="00C03789" w:rsidTr="00CD73A0">
        <w:trPr>
          <w:jc w:val="center"/>
        </w:trPr>
        <w:tc>
          <w:tcPr>
            <w:tcW w:w="5076" w:type="dxa"/>
            <w:tcBorders>
              <w:top w:val="single" w:sz="4" w:space="0" w:color="auto"/>
              <w:bottom w:val="single" w:sz="4" w:space="0" w:color="auto"/>
            </w:tcBorders>
          </w:tcPr>
          <w:p w:rsidR="00FE77A3" w:rsidRPr="00C03789" w:rsidRDefault="00FE77A3" w:rsidP="00CD73A0">
            <w:pPr>
              <w:pStyle w:val="Style2"/>
              <w:widowControl/>
              <w:spacing w:line="240" w:lineRule="auto"/>
              <w:ind w:firstLine="74"/>
              <w:rPr>
                <w:rFonts w:eastAsiaTheme="minorHAnsi"/>
                <w:lang w:eastAsia="en-US"/>
              </w:rPr>
            </w:pPr>
            <w:r w:rsidRPr="00C03789">
              <w:rPr>
                <w:rFonts w:eastAsiaTheme="minorHAnsi"/>
                <w:lang w:eastAsia="en-US"/>
              </w:rPr>
              <w:lastRenderedPageBreak/>
              <w:t xml:space="preserve">Местная промышленность 20% </w:t>
            </w:r>
          </w:p>
        </w:tc>
        <w:tc>
          <w:tcPr>
            <w:tcW w:w="1843" w:type="dxa"/>
            <w:tcBorders>
              <w:top w:val="single" w:sz="4" w:space="0" w:color="auto"/>
              <w:bottom w:val="single" w:sz="4" w:space="0" w:color="auto"/>
            </w:tcBorders>
          </w:tcPr>
          <w:p w:rsidR="00FE77A3" w:rsidRPr="00C03789" w:rsidRDefault="00FE77A3" w:rsidP="00CD73A0">
            <w:pPr>
              <w:pStyle w:val="Style2"/>
              <w:widowControl/>
              <w:spacing w:line="240" w:lineRule="auto"/>
              <w:ind w:right="527"/>
              <w:jc w:val="right"/>
              <w:rPr>
                <w:snapToGrid w:val="0"/>
              </w:rPr>
            </w:pPr>
            <w:r w:rsidRPr="00C03789">
              <w:rPr>
                <w:snapToGrid w:val="0"/>
              </w:rPr>
              <w:t>69,8</w:t>
            </w:r>
          </w:p>
        </w:tc>
        <w:tc>
          <w:tcPr>
            <w:tcW w:w="1701" w:type="dxa"/>
            <w:tcBorders>
              <w:top w:val="single" w:sz="4" w:space="0" w:color="auto"/>
              <w:bottom w:val="single" w:sz="4" w:space="0" w:color="auto"/>
            </w:tcBorders>
          </w:tcPr>
          <w:p w:rsidR="00FE77A3" w:rsidRPr="00C03789" w:rsidRDefault="00FE77A3" w:rsidP="00CD73A0">
            <w:pPr>
              <w:pStyle w:val="Style2"/>
              <w:widowControl/>
              <w:spacing w:line="240" w:lineRule="auto"/>
              <w:ind w:right="718"/>
              <w:jc w:val="right"/>
              <w:rPr>
                <w:rStyle w:val="FontStyle12"/>
                <w:sz w:val="24"/>
                <w:szCs w:val="24"/>
              </w:rPr>
            </w:pPr>
            <w:r w:rsidRPr="00C03789">
              <w:rPr>
                <w:rStyle w:val="FontStyle12"/>
                <w:sz w:val="24"/>
                <w:szCs w:val="24"/>
              </w:rPr>
              <w:t>82,4</w:t>
            </w:r>
          </w:p>
        </w:tc>
        <w:tc>
          <w:tcPr>
            <w:tcW w:w="1529" w:type="dxa"/>
            <w:tcBorders>
              <w:top w:val="single" w:sz="4" w:space="0" w:color="auto"/>
              <w:bottom w:val="single" w:sz="4" w:space="0" w:color="auto"/>
            </w:tcBorders>
          </w:tcPr>
          <w:p w:rsidR="00FE77A3" w:rsidRPr="00C03789" w:rsidRDefault="00FE77A3" w:rsidP="00CD73A0">
            <w:pPr>
              <w:pStyle w:val="Style2"/>
              <w:widowControl/>
              <w:spacing w:line="240" w:lineRule="auto"/>
              <w:ind w:right="497"/>
              <w:jc w:val="right"/>
              <w:rPr>
                <w:rStyle w:val="FontStyle12"/>
                <w:sz w:val="24"/>
                <w:szCs w:val="24"/>
              </w:rPr>
            </w:pPr>
            <w:r w:rsidRPr="00C03789">
              <w:rPr>
                <w:rStyle w:val="FontStyle12"/>
                <w:sz w:val="24"/>
                <w:szCs w:val="24"/>
              </w:rPr>
              <w:t>25,9</w:t>
            </w:r>
          </w:p>
        </w:tc>
      </w:tr>
      <w:tr w:rsidR="00FE77A3" w:rsidRPr="00C03789" w:rsidTr="00CD73A0">
        <w:trPr>
          <w:jc w:val="center"/>
        </w:trPr>
        <w:tc>
          <w:tcPr>
            <w:tcW w:w="5076" w:type="dxa"/>
            <w:tcBorders>
              <w:top w:val="single" w:sz="4" w:space="0" w:color="auto"/>
              <w:bottom w:val="single" w:sz="4" w:space="0" w:color="auto"/>
            </w:tcBorders>
          </w:tcPr>
          <w:p w:rsidR="00FE77A3" w:rsidRPr="00C03789" w:rsidRDefault="00FE77A3" w:rsidP="00CD73A0">
            <w:pPr>
              <w:pStyle w:val="Style2"/>
              <w:widowControl/>
              <w:spacing w:line="240" w:lineRule="auto"/>
              <w:ind w:firstLine="74"/>
              <w:rPr>
                <w:rFonts w:eastAsiaTheme="minorHAnsi"/>
                <w:lang w:eastAsia="en-US"/>
              </w:rPr>
            </w:pPr>
            <w:r w:rsidRPr="00C03789">
              <w:rPr>
                <w:rFonts w:eastAsiaTheme="minorHAnsi"/>
                <w:lang w:eastAsia="en-US"/>
              </w:rPr>
              <w:t>Полив зеленых насаждений и усовершенствованных покрытий 10%</w:t>
            </w:r>
          </w:p>
        </w:tc>
        <w:tc>
          <w:tcPr>
            <w:tcW w:w="1843" w:type="dxa"/>
            <w:tcBorders>
              <w:top w:val="single" w:sz="4" w:space="0" w:color="auto"/>
              <w:bottom w:val="single" w:sz="4" w:space="0" w:color="auto"/>
            </w:tcBorders>
          </w:tcPr>
          <w:p w:rsidR="00FE77A3" w:rsidRPr="00C03789" w:rsidRDefault="00FE77A3" w:rsidP="00CD73A0">
            <w:pPr>
              <w:pStyle w:val="Style2"/>
              <w:widowControl/>
              <w:spacing w:line="240" w:lineRule="auto"/>
              <w:ind w:right="527"/>
              <w:jc w:val="right"/>
              <w:rPr>
                <w:snapToGrid w:val="0"/>
              </w:rPr>
            </w:pPr>
            <w:r w:rsidRPr="00C03789">
              <w:rPr>
                <w:snapToGrid w:val="0"/>
              </w:rPr>
              <w:t>34,7</w:t>
            </w:r>
          </w:p>
        </w:tc>
        <w:tc>
          <w:tcPr>
            <w:tcW w:w="1701" w:type="dxa"/>
            <w:tcBorders>
              <w:top w:val="single" w:sz="4" w:space="0" w:color="auto"/>
              <w:bottom w:val="single" w:sz="4" w:space="0" w:color="auto"/>
            </w:tcBorders>
          </w:tcPr>
          <w:p w:rsidR="00FE77A3" w:rsidRPr="00C03789" w:rsidRDefault="00FE77A3" w:rsidP="00CD73A0">
            <w:pPr>
              <w:pStyle w:val="Style2"/>
              <w:widowControl/>
              <w:spacing w:line="240" w:lineRule="auto"/>
              <w:ind w:right="718"/>
              <w:jc w:val="right"/>
              <w:rPr>
                <w:rStyle w:val="FontStyle12"/>
                <w:sz w:val="24"/>
                <w:szCs w:val="24"/>
              </w:rPr>
            </w:pPr>
            <w:r w:rsidRPr="00C03789">
              <w:rPr>
                <w:rStyle w:val="FontStyle12"/>
                <w:sz w:val="24"/>
                <w:szCs w:val="24"/>
              </w:rPr>
              <w:t>51,2</w:t>
            </w:r>
          </w:p>
        </w:tc>
        <w:tc>
          <w:tcPr>
            <w:tcW w:w="1529" w:type="dxa"/>
            <w:tcBorders>
              <w:top w:val="single" w:sz="4" w:space="0" w:color="auto"/>
              <w:bottom w:val="single" w:sz="4" w:space="0" w:color="auto"/>
            </w:tcBorders>
          </w:tcPr>
          <w:p w:rsidR="00FE77A3" w:rsidRPr="00C03789" w:rsidRDefault="00FE77A3" w:rsidP="00CD73A0">
            <w:pPr>
              <w:pStyle w:val="Style2"/>
              <w:widowControl/>
              <w:spacing w:line="240" w:lineRule="auto"/>
              <w:ind w:right="497"/>
              <w:jc w:val="right"/>
              <w:rPr>
                <w:rStyle w:val="FontStyle12"/>
                <w:sz w:val="24"/>
                <w:szCs w:val="24"/>
              </w:rPr>
            </w:pPr>
            <w:r w:rsidRPr="00C03789">
              <w:rPr>
                <w:rStyle w:val="FontStyle12"/>
                <w:sz w:val="24"/>
                <w:szCs w:val="24"/>
              </w:rPr>
              <w:t>18,9</w:t>
            </w:r>
          </w:p>
        </w:tc>
      </w:tr>
      <w:tr w:rsidR="00FE77A3" w:rsidRPr="00C03789" w:rsidTr="00CD73A0">
        <w:trPr>
          <w:jc w:val="center"/>
        </w:trPr>
        <w:tc>
          <w:tcPr>
            <w:tcW w:w="5076" w:type="dxa"/>
            <w:tcBorders>
              <w:top w:val="single" w:sz="4" w:space="0" w:color="auto"/>
              <w:bottom w:val="single" w:sz="4" w:space="0" w:color="auto"/>
            </w:tcBorders>
          </w:tcPr>
          <w:p w:rsidR="00FE77A3" w:rsidRPr="00C03789" w:rsidRDefault="00FE77A3" w:rsidP="00CD73A0">
            <w:pPr>
              <w:pStyle w:val="Style2"/>
              <w:widowControl/>
              <w:spacing w:line="240" w:lineRule="auto"/>
              <w:ind w:firstLine="74"/>
              <w:rPr>
                <w:rFonts w:eastAsiaTheme="minorHAnsi"/>
                <w:lang w:eastAsia="en-US"/>
              </w:rPr>
            </w:pPr>
            <w:r w:rsidRPr="00C03789">
              <w:rPr>
                <w:rFonts w:eastAsiaTheme="minorHAnsi"/>
                <w:lang w:eastAsia="en-US"/>
              </w:rPr>
              <w:t>Неучтенные расходы и расходы на обслуживание системы водоснабжения 20%</w:t>
            </w:r>
          </w:p>
        </w:tc>
        <w:tc>
          <w:tcPr>
            <w:tcW w:w="1843" w:type="dxa"/>
            <w:tcBorders>
              <w:top w:val="single" w:sz="4" w:space="0" w:color="auto"/>
              <w:bottom w:val="single" w:sz="4" w:space="0" w:color="auto"/>
            </w:tcBorders>
          </w:tcPr>
          <w:p w:rsidR="00FE77A3" w:rsidRPr="00C03789" w:rsidRDefault="00FE77A3" w:rsidP="00CD73A0">
            <w:pPr>
              <w:pStyle w:val="Style2"/>
              <w:widowControl/>
              <w:spacing w:line="240" w:lineRule="auto"/>
              <w:ind w:right="527"/>
              <w:jc w:val="right"/>
              <w:rPr>
                <w:snapToGrid w:val="0"/>
              </w:rPr>
            </w:pPr>
            <w:r w:rsidRPr="00C03789">
              <w:rPr>
                <w:snapToGrid w:val="0"/>
              </w:rPr>
              <w:t>69,8</w:t>
            </w:r>
          </w:p>
        </w:tc>
        <w:tc>
          <w:tcPr>
            <w:tcW w:w="1701" w:type="dxa"/>
            <w:tcBorders>
              <w:top w:val="single" w:sz="4" w:space="0" w:color="auto"/>
              <w:bottom w:val="single" w:sz="4" w:space="0" w:color="auto"/>
            </w:tcBorders>
          </w:tcPr>
          <w:p w:rsidR="00FE77A3" w:rsidRPr="00C03789" w:rsidRDefault="00FE77A3" w:rsidP="00CD73A0">
            <w:pPr>
              <w:pStyle w:val="Style2"/>
              <w:widowControl/>
              <w:spacing w:line="240" w:lineRule="auto"/>
              <w:ind w:right="718"/>
              <w:jc w:val="right"/>
              <w:rPr>
                <w:rStyle w:val="FontStyle12"/>
                <w:sz w:val="24"/>
                <w:szCs w:val="24"/>
              </w:rPr>
            </w:pPr>
            <w:r w:rsidRPr="00C03789">
              <w:rPr>
                <w:rStyle w:val="FontStyle12"/>
                <w:sz w:val="24"/>
                <w:szCs w:val="24"/>
              </w:rPr>
              <w:t>82,8</w:t>
            </w:r>
          </w:p>
        </w:tc>
        <w:tc>
          <w:tcPr>
            <w:tcW w:w="1529" w:type="dxa"/>
            <w:tcBorders>
              <w:top w:val="single" w:sz="4" w:space="0" w:color="auto"/>
              <w:bottom w:val="single" w:sz="4" w:space="0" w:color="auto"/>
            </w:tcBorders>
          </w:tcPr>
          <w:p w:rsidR="00FE77A3" w:rsidRPr="00C03789" w:rsidRDefault="00FE77A3" w:rsidP="00CD73A0">
            <w:pPr>
              <w:pStyle w:val="Style2"/>
              <w:widowControl/>
              <w:spacing w:line="240" w:lineRule="auto"/>
              <w:ind w:right="497"/>
              <w:jc w:val="right"/>
              <w:rPr>
                <w:rStyle w:val="FontStyle12"/>
                <w:sz w:val="24"/>
                <w:szCs w:val="24"/>
              </w:rPr>
            </w:pPr>
            <w:r w:rsidRPr="00C03789">
              <w:rPr>
                <w:rStyle w:val="FontStyle12"/>
                <w:sz w:val="24"/>
                <w:szCs w:val="24"/>
              </w:rPr>
              <w:t>25,9</w:t>
            </w:r>
          </w:p>
        </w:tc>
      </w:tr>
      <w:tr w:rsidR="00FE77A3" w:rsidRPr="00C03789" w:rsidTr="00CD73A0">
        <w:trPr>
          <w:jc w:val="center"/>
        </w:trPr>
        <w:tc>
          <w:tcPr>
            <w:tcW w:w="5076" w:type="dxa"/>
            <w:tcBorders>
              <w:top w:val="single" w:sz="4" w:space="0" w:color="auto"/>
              <w:bottom w:val="single" w:sz="4" w:space="0" w:color="auto"/>
            </w:tcBorders>
          </w:tcPr>
          <w:p w:rsidR="00FE77A3" w:rsidRPr="00C03789" w:rsidRDefault="00FE77A3" w:rsidP="00CD73A0">
            <w:pPr>
              <w:pStyle w:val="Style2"/>
              <w:widowControl/>
              <w:spacing w:line="240" w:lineRule="auto"/>
              <w:ind w:firstLine="74"/>
              <w:rPr>
                <w:rFonts w:eastAsiaTheme="minorHAnsi"/>
                <w:lang w:eastAsia="en-US"/>
              </w:rPr>
            </w:pPr>
            <w:r w:rsidRPr="00C03789">
              <w:rPr>
                <w:rFonts w:eastAsiaTheme="minorHAnsi"/>
                <w:lang w:eastAsia="en-US"/>
              </w:rPr>
              <w:t xml:space="preserve">Всего </w:t>
            </w:r>
          </w:p>
        </w:tc>
        <w:tc>
          <w:tcPr>
            <w:tcW w:w="1843" w:type="dxa"/>
            <w:tcBorders>
              <w:top w:val="single" w:sz="4" w:space="0" w:color="auto"/>
              <w:bottom w:val="single" w:sz="4" w:space="0" w:color="auto"/>
            </w:tcBorders>
          </w:tcPr>
          <w:p w:rsidR="00FE77A3" w:rsidRPr="00C03789" w:rsidRDefault="00ED0C9A" w:rsidP="00ED0C9A">
            <w:pPr>
              <w:pStyle w:val="Style2"/>
              <w:widowControl/>
              <w:spacing w:line="240" w:lineRule="auto"/>
              <w:ind w:right="527"/>
              <w:jc w:val="right"/>
              <w:rPr>
                <w:snapToGrid w:val="0"/>
              </w:rPr>
            </w:pPr>
            <w:r w:rsidRPr="00C03789">
              <w:rPr>
                <w:snapToGrid w:val="0"/>
              </w:rPr>
              <w:t>803,1</w:t>
            </w:r>
          </w:p>
        </w:tc>
        <w:tc>
          <w:tcPr>
            <w:tcW w:w="1701" w:type="dxa"/>
            <w:tcBorders>
              <w:top w:val="single" w:sz="4" w:space="0" w:color="auto"/>
              <w:bottom w:val="single" w:sz="4" w:space="0" w:color="auto"/>
            </w:tcBorders>
          </w:tcPr>
          <w:p w:rsidR="00FE77A3" w:rsidRPr="00C03789" w:rsidRDefault="00ED0C9A" w:rsidP="00CD73A0">
            <w:pPr>
              <w:pStyle w:val="Style2"/>
              <w:widowControl/>
              <w:spacing w:line="240" w:lineRule="auto"/>
              <w:ind w:right="718"/>
              <w:jc w:val="right"/>
              <w:rPr>
                <w:rStyle w:val="FontStyle12"/>
                <w:sz w:val="24"/>
                <w:szCs w:val="24"/>
              </w:rPr>
            </w:pPr>
            <w:r w:rsidRPr="00C03789">
              <w:rPr>
                <w:rStyle w:val="FontStyle12"/>
                <w:sz w:val="24"/>
                <w:szCs w:val="24"/>
              </w:rPr>
              <w:t>1054,0</w:t>
            </w:r>
          </w:p>
        </w:tc>
        <w:tc>
          <w:tcPr>
            <w:tcW w:w="1529" w:type="dxa"/>
            <w:tcBorders>
              <w:top w:val="single" w:sz="4" w:space="0" w:color="auto"/>
              <w:bottom w:val="single" w:sz="4" w:space="0" w:color="auto"/>
            </w:tcBorders>
          </w:tcPr>
          <w:p w:rsidR="00FE77A3" w:rsidRPr="00C03789" w:rsidRDefault="00ED0C9A" w:rsidP="00CD73A0">
            <w:pPr>
              <w:pStyle w:val="Style2"/>
              <w:widowControl/>
              <w:spacing w:line="240" w:lineRule="auto"/>
              <w:ind w:right="497"/>
              <w:jc w:val="right"/>
              <w:rPr>
                <w:rStyle w:val="FontStyle12"/>
                <w:sz w:val="24"/>
                <w:szCs w:val="24"/>
              </w:rPr>
            </w:pPr>
            <w:r w:rsidRPr="00C03789">
              <w:rPr>
                <w:rStyle w:val="FontStyle12"/>
                <w:sz w:val="24"/>
                <w:szCs w:val="24"/>
              </w:rPr>
              <w:t>303,9</w:t>
            </w:r>
          </w:p>
        </w:tc>
      </w:tr>
      <w:tr w:rsidR="00FE77A3" w:rsidRPr="00C03789" w:rsidTr="00CD73A0">
        <w:trPr>
          <w:jc w:val="center"/>
        </w:trPr>
        <w:tc>
          <w:tcPr>
            <w:tcW w:w="10149" w:type="dxa"/>
            <w:gridSpan w:val="4"/>
            <w:tcBorders>
              <w:top w:val="single" w:sz="4" w:space="0" w:color="auto"/>
              <w:bottom w:val="single" w:sz="4" w:space="0" w:color="auto"/>
            </w:tcBorders>
          </w:tcPr>
          <w:p w:rsidR="00FE77A3" w:rsidRPr="00C03789" w:rsidRDefault="00FE77A3" w:rsidP="00CD73A0">
            <w:pPr>
              <w:pStyle w:val="Style2"/>
              <w:widowControl/>
              <w:spacing w:line="269" w:lineRule="exact"/>
              <w:jc w:val="center"/>
            </w:pPr>
            <w:r w:rsidRPr="00C03789">
              <w:t>с. Даниловка</w:t>
            </w:r>
          </w:p>
        </w:tc>
      </w:tr>
      <w:tr w:rsidR="00FE77A3" w:rsidRPr="00C03789" w:rsidTr="00CD73A0">
        <w:trPr>
          <w:jc w:val="center"/>
        </w:trPr>
        <w:tc>
          <w:tcPr>
            <w:tcW w:w="5076" w:type="dxa"/>
            <w:tcBorders>
              <w:top w:val="single" w:sz="4" w:space="0" w:color="auto"/>
              <w:bottom w:val="single" w:sz="4" w:space="0" w:color="auto"/>
            </w:tcBorders>
          </w:tcPr>
          <w:p w:rsidR="00FE77A3" w:rsidRPr="00C03789" w:rsidRDefault="00FE77A3" w:rsidP="00ED0C9A">
            <w:pPr>
              <w:pStyle w:val="Style2"/>
              <w:widowControl/>
              <w:spacing w:line="240" w:lineRule="auto"/>
              <w:ind w:firstLine="74"/>
              <w:rPr>
                <w:rFonts w:eastAsiaTheme="minorHAnsi"/>
                <w:lang w:eastAsia="en-US"/>
              </w:rPr>
            </w:pPr>
            <w:r w:rsidRPr="00C03789">
              <w:rPr>
                <w:rFonts w:eastAsiaTheme="minorHAnsi"/>
                <w:lang w:eastAsia="en-US"/>
              </w:rPr>
              <w:t xml:space="preserve">Застройка усадебного типа </w:t>
            </w:r>
            <w:r w:rsidR="00ED0C9A" w:rsidRPr="00C03789">
              <w:rPr>
                <w:rFonts w:eastAsiaTheme="minorHAnsi"/>
                <w:lang w:eastAsia="en-US"/>
              </w:rPr>
              <w:t>с</w:t>
            </w:r>
            <w:r w:rsidRPr="00C03789">
              <w:rPr>
                <w:rFonts w:eastAsiaTheme="minorHAnsi"/>
                <w:lang w:eastAsia="en-US"/>
              </w:rPr>
              <w:t xml:space="preserve"> централизованн</w:t>
            </w:r>
            <w:r w:rsidR="00ED0C9A" w:rsidRPr="00C03789">
              <w:rPr>
                <w:rFonts w:eastAsiaTheme="minorHAnsi"/>
                <w:lang w:eastAsia="en-US"/>
              </w:rPr>
              <w:t xml:space="preserve">ым </w:t>
            </w:r>
            <w:r w:rsidRPr="00C03789">
              <w:rPr>
                <w:rFonts w:eastAsiaTheme="minorHAnsi"/>
                <w:lang w:eastAsia="en-US"/>
              </w:rPr>
              <w:t>водоснабжени</w:t>
            </w:r>
            <w:r w:rsidR="00ED0C9A" w:rsidRPr="00C03789">
              <w:rPr>
                <w:rFonts w:eastAsiaTheme="minorHAnsi"/>
                <w:lang w:eastAsia="en-US"/>
              </w:rPr>
              <w:t>ем</w:t>
            </w:r>
            <w:r w:rsidRPr="00C03789">
              <w:rPr>
                <w:rFonts w:eastAsiaTheme="minorHAnsi"/>
                <w:lang w:eastAsia="en-US"/>
              </w:rPr>
              <w:t xml:space="preserve"> (</w:t>
            </w:r>
            <w:r w:rsidR="00ED0C9A" w:rsidRPr="00C03789">
              <w:rPr>
                <w:rFonts w:eastAsiaTheme="minorHAnsi"/>
                <w:lang w:eastAsia="en-US"/>
              </w:rPr>
              <w:t>1500</w:t>
            </w:r>
            <w:r w:rsidRPr="00C03789">
              <w:rPr>
                <w:rFonts w:eastAsiaTheme="minorHAnsi"/>
                <w:lang w:eastAsia="en-US"/>
              </w:rPr>
              <w:t>)</w:t>
            </w:r>
          </w:p>
        </w:tc>
        <w:tc>
          <w:tcPr>
            <w:tcW w:w="1843" w:type="dxa"/>
            <w:tcBorders>
              <w:top w:val="single" w:sz="4" w:space="0" w:color="auto"/>
              <w:bottom w:val="single" w:sz="4" w:space="0" w:color="auto"/>
            </w:tcBorders>
          </w:tcPr>
          <w:p w:rsidR="00FE77A3" w:rsidRPr="00C03789" w:rsidRDefault="00ED0C9A" w:rsidP="00CD73A0">
            <w:pPr>
              <w:pStyle w:val="Style2"/>
              <w:widowControl/>
              <w:spacing w:line="240" w:lineRule="auto"/>
              <w:ind w:right="527"/>
              <w:jc w:val="right"/>
              <w:rPr>
                <w:snapToGrid w:val="0"/>
              </w:rPr>
            </w:pPr>
            <w:r w:rsidRPr="00C03789">
              <w:rPr>
                <w:snapToGrid w:val="0"/>
              </w:rPr>
              <w:t>75,1</w:t>
            </w:r>
          </w:p>
        </w:tc>
        <w:tc>
          <w:tcPr>
            <w:tcW w:w="1701" w:type="dxa"/>
            <w:tcBorders>
              <w:top w:val="single" w:sz="4" w:space="0" w:color="auto"/>
              <w:bottom w:val="single" w:sz="4" w:space="0" w:color="auto"/>
            </w:tcBorders>
          </w:tcPr>
          <w:p w:rsidR="00FE77A3" w:rsidRPr="00C03789" w:rsidRDefault="00ED0C9A" w:rsidP="00CD73A0">
            <w:pPr>
              <w:pStyle w:val="Style2"/>
              <w:widowControl/>
              <w:spacing w:line="240" w:lineRule="auto"/>
              <w:ind w:right="718"/>
              <w:jc w:val="right"/>
              <w:rPr>
                <w:snapToGrid w:val="0"/>
              </w:rPr>
            </w:pPr>
            <w:r w:rsidRPr="00C03789">
              <w:rPr>
                <w:snapToGrid w:val="0"/>
              </w:rPr>
              <w:t>95,2</w:t>
            </w:r>
          </w:p>
        </w:tc>
        <w:tc>
          <w:tcPr>
            <w:tcW w:w="1529" w:type="dxa"/>
            <w:tcBorders>
              <w:top w:val="single" w:sz="4" w:space="0" w:color="auto"/>
              <w:bottom w:val="single" w:sz="4" w:space="0" w:color="auto"/>
            </w:tcBorders>
          </w:tcPr>
          <w:p w:rsidR="00FE77A3" w:rsidRPr="00C03789" w:rsidRDefault="00ED0C9A" w:rsidP="00CD73A0">
            <w:pPr>
              <w:pStyle w:val="Style2"/>
              <w:widowControl/>
              <w:spacing w:line="240" w:lineRule="auto"/>
              <w:ind w:right="497"/>
              <w:jc w:val="right"/>
              <w:rPr>
                <w:snapToGrid w:val="0"/>
              </w:rPr>
            </w:pPr>
            <w:r w:rsidRPr="00C03789">
              <w:rPr>
                <w:snapToGrid w:val="0"/>
              </w:rPr>
              <w:t>27,8</w:t>
            </w:r>
          </w:p>
        </w:tc>
      </w:tr>
      <w:tr w:rsidR="00FE77A3" w:rsidRPr="00C03789" w:rsidTr="00CD73A0">
        <w:trPr>
          <w:jc w:val="center"/>
        </w:trPr>
        <w:tc>
          <w:tcPr>
            <w:tcW w:w="5076" w:type="dxa"/>
            <w:tcBorders>
              <w:top w:val="single" w:sz="4" w:space="0" w:color="auto"/>
              <w:bottom w:val="single" w:sz="4" w:space="0" w:color="auto"/>
            </w:tcBorders>
          </w:tcPr>
          <w:p w:rsidR="00FE77A3" w:rsidRPr="00C03789" w:rsidRDefault="00FE77A3" w:rsidP="00CD73A0">
            <w:pPr>
              <w:pStyle w:val="Style2"/>
              <w:widowControl/>
              <w:spacing w:line="240" w:lineRule="auto"/>
              <w:ind w:firstLine="74"/>
              <w:rPr>
                <w:rFonts w:eastAsiaTheme="minorHAnsi"/>
                <w:lang w:eastAsia="en-US"/>
              </w:rPr>
            </w:pPr>
            <w:r w:rsidRPr="00C03789">
              <w:rPr>
                <w:rFonts w:eastAsiaTheme="minorHAnsi"/>
                <w:lang w:eastAsia="en-US"/>
              </w:rPr>
              <w:t xml:space="preserve">Местная промышленность 20% </w:t>
            </w:r>
          </w:p>
        </w:tc>
        <w:tc>
          <w:tcPr>
            <w:tcW w:w="1843" w:type="dxa"/>
            <w:tcBorders>
              <w:top w:val="single" w:sz="4" w:space="0" w:color="auto"/>
              <w:bottom w:val="single" w:sz="4" w:space="0" w:color="auto"/>
            </w:tcBorders>
          </w:tcPr>
          <w:p w:rsidR="00FE77A3" w:rsidRPr="00C03789" w:rsidRDefault="00FE77A3" w:rsidP="00CD73A0">
            <w:pPr>
              <w:pStyle w:val="Style2"/>
              <w:widowControl/>
              <w:spacing w:line="240" w:lineRule="auto"/>
              <w:ind w:right="527"/>
              <w:jc w:val="right"/>
              <w:rPr>
                <w:snapToGrid w:val="0"/>
              </w:rPr>
            </w:pPr>
            <w:r w:rsidRPr="00C03789">
              <w:rPr>
                <w:snapToGrid w:val="0"/>
              </w:rPr>
              <w:t>6,1</w:t>
            </w:r>
          </w:p>
        </w:tc>
        <w:tc>
          <w:tcPr>
            <w:tcW w:w="1701" w:type="dxa"/>
            <w:tcBorders>
              <w:top w:val="single" w:sz="4" w:space="0" w:color="auto"/>
              <w:bottom w:val="single" w:sz="4" w:space="0" w:color="auto"/>
            </w:tcBorders>
          </w:tcPr>
          <w:p w:rsidR="00FE77A3" w:rsidRPr="00C03789" w:rsidRDefault="00FE77A3" w:rsidP="00CD73A0">
            <w:pPr>
              <w:pStyle w:val="Style2"/>
              <w:widowControl/>
              <w:spacing w:line="240" w:lineRule="auto"/>
              <w:ind w:right="718"/>
              <w:jc w:val="right"/>
              <w:rPr>
                <w:rStyle w:val="FontStyle12"/>
                <w:sz w:val="24"/>
                <w:szCs w:val="24"/>
              </w:rPr>
            </w:pPr>
            <w:r w:rsidRPr="00C03789">
              <w:rPr>
                <w:rStyle w:val="FontStyle12"/>
                <w:sz w:val="24"/>
                <w:szCs w:val="24"/>
              </w:rPr>
              <w:t>3,1</w:t>
            </w:r>
          </w:p>
        </w:tc>
        <w:tc>
          <w:tcPr>
            <w:tcW w:w="1529" w:type="dxa"/>
            <w:tcBorders>
              <w:top w:val="single" w:sz="4" w:space="0" w:color="auto"/>
              <w:bottom w:val="single" w:sz="4" w:space="0" w:color="auto"/>
            </w:tcBorders>
          </w:tcPr>
          <w:p w:rsidR="00FE77A3" w:rsidRPr="00C03789" w:rsidRDefault="00FE77A3" w:rsidP="00CD73A0">
            <w:pPr>
              <w:pStyle w:val="Style2"/>
              <w:widowControl/>
              <w:spacing w:line="240" w:lineRule="auto"/>
              <w:ind w:right="497"/>
              <w:jc w:val="right"/>
              <w:rPr>
                <w:rStyle w:val="FontStyle12"/>
                <w:sz w:val="24"/>
                <w:szCs w:val="24"/>
              </w:rPr>
            </w:pPr>
            <w:r w:rsidRPr="00C03789">
              <w:rPr>
                <w:rStyle w:val="FontStyle12"/>
                <w:sz w:val="24"/>
                <w:szCs w:val="24"/>
              </w:rPr>
              <w:t>2,2</w:t>
            </w:r>
          </w:p>
        </w:tc>
      </w:tr>
      <w:tr w:rsidR="00FE77A3" w:rsidRPr="00C03789" w:rsidTr="00CD73A0">
        <w:trPr>
          <w:jc w:val="center"/>
        </w:trPr>
        <w:tc>
          <w:tcPr>
            <w:tcW w:w="5076" w:type="dxa"/>
            <w:tcBorders>
              <w:top w:val="single" w:sz="4" w:space="0" w:color="auto"/>
              <w:bottom w:val="single" w:sz="4" w:space="0" w:color="auto"/>
            </w:tcBorders>
          </w:tcPr>
          <w:p w:rsidR="00FE77A3" w:rsidRPr="00C03789" w:rsidRDefault="00FE77A3" w:rsidP="00CD73A0">
            <w:pPr>
              <w:pStyle w:val="Style2"/>
              <w:widowControl/>
              <w:spacing w:line="240" w:lineRule="auto"/>
              <w:ind w:firstLine="74"/>
              <w:rPr>
                <w:rFonts w:eastAsiaTheme="minorHAnsi"/>
                <w:lang w:eastAsia="en-US"/>
              </w:rPr>
            </w:pPr>
            <w:r w:rsidRPr="00C03789">
              <w:rPr>
                <w:rFonts w:eastAsiaTheme="minorHAnsi"/>
                <w:lang w:eastAsia="en-US"/>
              </w:rPr>
              <w:t>Полив зеленых насаждений и усовершенствованных покрытий 10%</w:t>
            </w:r>
          </w:p>
        </w:tc>
        <w:tc>
          <w:tcPr>
            <w:tcW w:w="1843" w:type="dxa"/>
            <w:tcBorders>
              <w:top w:val="single" w:sz="4" w:space="0" w:color="auto"/>
              <w:bottom w:val="single" w:sz="4" w:space="0" w:color="auto"/>
            </w:tcBorders>
          </w:tcPr>
          <w:p w:rsidR="00FE77A3" w:rsidRPr="00C03789" w:rsidRDefault="00FE77A3" w:rsidP="00CD73A0">
            <w:pPr>
              <w:pStyle w:val="Style2"/>
              <w:widowControl/>
              <w:spacing w:line="240" w:lineRule="auto"/>
              <w:ind w:right="527"/>
              <w:jc w:val="right"/>
              <w:rPr>
                <w:snapToGrid w:val="0"/>
              </w:rPr>
            </w:pPr>
            <w:r w:rsidRPr="00C03789">
              <w:rPr>
                <w:snapToGrid w:val="0"/>
              </w:rPr>
              <w:t>34,7</w:t>
            </w:r>
          </w:p>
        </w:tc>
        <w:tc>
          <w:tcPr>
            <w:tcW w:w="1701" w:type="dxa"/>
            <w:tcBorders>
              <w:top w:val="single" w:sz="4" w:space="0" w:color="auto"/>
              <w:bottom w:val="single" w:sz="4" w:space="0" w:color="auto"/>
            </w:tcBorders>
          </w:tcPr>
          <w:p w:rsidR="00FE77A3" w:rsidRPr="00C03789" w:rsidRDefault="00FE77A3" w:rsidP="00CD73A0">
            <w:pPr>
              <w:pStyle w:val="Style2"/>
              <w:widowControl/>
              <w:spacing w:line="240" w:lineRule="auto"/>
              <w:ind w:right="718"/>
              <w:jc w:val="right"/>
              <w:rPr>
                <w:rStyle w:val="FontStyle12"/>
                <w:sz w:val="24"/>
                <w:szCs w:val="24"/>
              </w:rPr>
            </w:pPr>
            <w:r w:rsidRPr="00C03789">
              <w:rPr>
                <w:rStyle w:val="FontStyle12"/>
                <w:sz w:val="24"/>
                <w:szCs w:val="24"/>
              </w:rPr>
              <w:t>51,2</w:t>
            </w:r>
          </w:p>
        </w:tc>
        <w:tc>
          <w:tcPr>
            <w:tcW w:w="1529" w:type="dxa"/>
            <w:tcBorders>
              <w:top w:val="single" w:sz="4" w:space="0" w:color="auto"/>
              <w:bottom w:val="single" w:sz="4" w:space="0" w:color="auto"/>
            </w:tcBorders>
          </w:tcPr>
          <w:p w:rsidR="00FE77A3" w:rsidRPr="00C03789" w:rsidRDefault="00FE77A3" w:rsidP="00CD73A0">
            <w:pPr>
              <w:pStyle w:val="Style2"/>
              <w:widowControl/>
              <w:spacing w:line="240" w:lineRule="auto"/>
              <w:ind w:right="497"/>
              <w:jc w:val="right"/>
              <w:rPr>
                <w:rStyle w:val="FontStyle12"/>
                <w:sz w:val="24"/>
                <w:szCs w:val="24"/>
              </w:rPr>
            </w:pPr>
            <w:r w:rsidRPr="00C03789">
              <w:rPr>
                <w:rStyle w:val="FontStyle12"/>
                <w:sz w:val="24"/>
                <w:szCs w:val="24"/>
              </w:rPr>
              <w:t>18,9</w:t>
            </w:r>
          </w:p>
        </w:tc>
      </w:tr>
      <w:tr w:rsidR="00FE77A3" w:rsidRPr="00C03789" w:rsidTr="00CD73A0">
        <w:trPr>
          <w:jc w:val="center"/>
        </w:trPr>
        <w:tc>
          <w:tcPr>
            <w:tcW w:w="5076" w:type="dxa"/>
            <w:tcBorders>
              <w:top w:val="single" w:sz="4" w:space="0" w:color="auto"/>
              <w:bottom w:val="single" w:sz="4" w:space="0" w:color="auto"/>
            </w:tcBorders>
          </w:tcPr>
          <w:p w:rsidR="00FE77A3" w:rsidRPr="00C03789" w:rsidRDefault="00FE77A3" w:rsidP="00CD73A0">
            <w:pPr>
              <w:pStyle w:val="Style2"/>
              <w:widowControl/>
              <w:spacing w:line="240" w:lineRule="auto"/>
              <w:ind w:firstLine="74"/>
              <w:rPr>
                <w:rFonts w:eastAsiaTheme="minorHAnsi"/>
                <w:lang w:eastAsia="en-US"/>
              </w:rPr>
            </w:pPr>
            <w:r w:rsidRPr="00C03789">
              <w:rPr>
                <w:rFonts w:eastAsiaTheme="minorHAnsi"/>
                <w:lang w:eastAsia="en-US"/>
              </w:rPr>
              <w:t>Неучтенные расходы и расходы на обслуживание системы водоснабжения 20%</w:t>
            </w:r>
          </w:p>
        </w:tc>
        <w:tc>
          <w:tcPr>
            <w:tcW w:w="1843" w:type="dxa"/>
            <w:tcBorders>
              <w:top w:val="single" w:sz="4" w:space="0" w:color="auto"/>
              <w:bottom w:val="single" w:sz="4" w:space="0" w:color="auto"/>
            </w:tcBorders>
          </w:tcPr>
          <w:p w:rsidR="00FE77A3" w:rsidRPr="00C03789" w:rsidRDefault="00FE77A3" w:rsidP="00CD73A0">
            <w:pPr>
              <w:pStyle w:val="Style2"/>
              <w:widowControl/>
              <w:spacing w:line="240" w:lineRule="auto"/>
              <w:ind w:right="527"/>
              <w:jc w:val="right"/>
              <w:rPr>
                <w:snapToGrid w:val="0"/>
              </w:rPr>
            </w:pPr>
            <w:r w:rsidRPr="00C03789">
              <w:rPr>
                <w:snapToGrid w:val="0"/>
              </w:rPr>
              <w:t>69,8</w:t>
            </w:r>
          </w:p>
        </w:tc>
        <w:tc>
          <w:tcPr>
            <w:tcW w:w="1701" w:type="dxa"/>
            <w:tcBorders>
              <w:top w:val="single" w:sz="4" w:space="0" w:color="auto"/>
              <w:bottom w:val="single" w:sz="4" w:space="0" w:color="auto"/>
            </w:tcBorders>
          </w:tcPr>
          <w:p w:rsidR="00FE77A3" w:rsidRPr="00C03789" w:rsidRDefault="00FE77A3" w:rsidP="00CD73A0">
            <w:pPr>
              <w:pStyle w:val="Style2"/>
              <w:widowControl/>
              <w:spacing w:line="240" w:lineRule="auto"/>
              <w:ind w:right="718"/>
              <w:jc w:val="right"/>
              <w:rPr>
                <w:rStyle w:val="FontStyle12"/>
                <w:sz w:val="24"/>
                <w:szCs w:val="24"/>
              </w:rPr>
            </w:pPr>
            <w:r w:rsidRPr="00C03789">
              <w:rPr>
                <w:rStyle w:val="FontStyle12"/>
                <w:sz w:val="24"/>
                <w:szCs w:val="24"/>
              </w:rPr>
              <w:t>82,8</w:t>
            </w:r>
          </w:p>
        </w:tc>
        <w:tc>
          <w:tcPr>
            <w:tcW w:w="1529" w:type="dxa"/>
            <w:tcBorders>
              <w:top w:val="single" w:sz="4" w:space="0" w:color="auto"/>
              <w:bottom w:val="single" w:sz="4" w:space="0" w:color="auto"/>
            </w:tcBorders>
          </w:tcPr>
          <w:p w:rsidR="00FE77A3" w:rsidRPr="00C03789" w:rsidRDefault="00FE77A3" w:rsidP="00CD73A0">
            <w:pPr>
              <w:pStyle w:val="Style2"/>
              <w:widowControl/>
              <w:spacing w:line="240" w:lineRule="auto"/>
              <w:ind w:right="497"/>
              <w:jc w:val="right"/>
              <w:rPr>
                <w:rStyle w:val="FontStyle12"/>
                <w:sz w:val="24"/>
                <w:szCs w:val="24"/>
              </w:rPr>
            </w:pPr>
            <w:r w:rsidRPr="00C03789">
              <w:rPr>
                <w:rStyle w:val="FontStyle12"/>
                <w:sz w:val="24"/>
                <w:szCs w:val="24"/>
              </w:rPr>
              <w:t>25,9</w:t>
            </w:r>
          </w:p>
        </w:tc>
      </w:tr>
      <w:tr w:rsidR="00FE77A3" w:rsidRPr="00C03789" w:rsidTr="00CD73A0">
        <w:trPr>
          <w:jc w:val="center"/>
        </w:trPr>
        <w:tc>
          <w:tcPr>
            <w:tcW w:w="5076" w:type="dxa"/>
            <w:tcBorders>
              <w:top w:val="single" w:sz="4" w:space="0" w:color="auto"/>
              <w:bottom w:val="single" w:sz="12" w:space="0" w:color="auto"/>
            </w:tcBorders>
          </w:tcPr>
          <w:p w:rsidR="00FE77A3" w:rsidRPr="00C03789" w:rsidRDefault="00FE77A3" w:rsidP="00CD73A0">
            <w:pPr>
              <w:pStyle w:val="Style2"/>
              <w:widowControl/>
              <w:spacing w:line="240" w:lineRule="auto"/>
              <w:ind w:firstLine="74"/>
              <w:rPr>
                <w:rFonts w:eastAsiaTheme="minorHAnsi"/>
                <w:lang w:eastAsia="en-US"/>
              </w:rPr>
            </w:pPr>
            <w:r w:rsidRPr="00C03789">
              <w:rPr>
                <w:rFonts w:eastAsiaTheme="minorHAnsi"/>
                <w:lang w:eastAsia="en-US"/>
              </w:rPr>
              <w:t xml:space="preserve">Всего </w:t>
            </w:r>
          </w:p>
        </w:tc>
        <w:tc>
          <w:tcPr>
            <w:tcW w:w="1843" w:type="dxa"/>
            <w:tcBorders>
              <w:top w:val="single" w:sz="4" w:space="0" w:color="auto"/>
              <w:bottom w:val="single" w:sz="12" w:space="0" w:color="auto"/>
            </w:tcBorders>
          </w:tcPr>
          <w:p w:rsidR="00FE77A3" w:rsidRPr="00C03789" w:rsidRDefault="00ED0C9A" w:rsidP="00CD73A0">
            <w:pPr>
              <w:pStyle w:val="Style2"/>
              <w:widowControl/>
              <w:spacing w:line="240" w:lineRule="auto"/>
              <w:ind w:right="527"/>
              <w:jc w:val="right"/>
              <w:rPr>
                <w:snapToGrid w:val="0"/>
              </w:rPr>
            </w:pPr>
            <w:r w:rsidRPr="00C03789">
              <w:rPr>
                <w:snapToGrid w:val="0"/>
              </w:rPr>
              <w:t>185,7</w:t>
            </w:r>
          </w:p>
        </w:tc>
        <w:tc>
          <w:tcPr>
            <w:tcW w:w="1701" w:type="dxa"/>
            <w:tcBorders>
              <w:top w:val="single" w:sz="4" w:space="0" w:color="auto"/>
              <w:bottom w:val="single" w:sz="12" w:space="0" w:color="auto"/>
            </w:tcBorders>
          </w:tcPr>
          <w:p w:rsidR="00FE77A3" w:rsidRPr="00C03789" w:rsidRDefault="00ED0C9A" w:rsidP="00CD73A0">
            <w:pPr>
              <w:pStyle w:val="Style2"/>
              <w:widowControl/>
              <w:spacing w:line="240" w:lineRule="auto"/>
              <w:ind w:right="718"/>
              <w:jc w:val="right"/>
              <w:rPr>
                <w:rStyle w:val="FontStyle12"/>
                <w:sz w:val="24"/>
                <w:szCs w:val="24"/>
              </w:rPr>
            </w:pPr>
            <w:r w:rsidRPr="00C03789">
              <w:rPr>
                <w:rStyle w:val="FontStyle12"/>
                <w:sz w:val="24"/>
                <w:szCs w:val="24"/>
              </w:rPr>
              <w:t>407,8</w:t>
            </w:r>
          </w:p>
        </w:tc>
        <w:tc>
          <w:tcPr>
            <w:tcW w:w="1529" w:type="dxa"/>
            <w:tcBorders>
              <w:top w:val="single" w:sz="4" w:space="0" w:color="auto"/>
              <w:bottom w:val="single" w:sz="12" w:space="0" w:color="auto"/>
            </w:tcBorders>
          </w:tcPr>
          <w:p w:rsidR="00FE77A3" w:rsidRPr="00C03789" w:rsidRDefault="00ED0C9A" w:rsidP="00CD73A0">
            <w:pPr>
              <w:pStyle w:val="Style2"/>
              <w:widowControl/>
              <w:spacing w:line="240" w:lineRule="auto"/>
              <w:ind w:right="497"/>
              <w:jc w:val="right"/>
              <w:rPr>
                <w:rStyle w:val="FontStyle12"/>
                <w:sz w:val="24"/>
                <w:szCs w:val="24"/>
              </w:rPr>
            </w:pPr>
            <w:r w:rsidRPr="00C03789">
              <w:rPr>
                <w:rStyle w:val="FontStyle12"/>
                <w:sz w:val="24"/>
                <w:szCs w:val="24"/>
              </w:rPr>
              <w:t>74,8</w:t>
            </w:r>
          </w:p>
        </w:tc>
      </w:tr>
    </w:tbl>
    <w:p w:rsidR="00FE77A3" w:rsidRPr="00C03789" w:rsidRDefault="00FE77A3" w:rsidP="00FE77A3">
      <w:pPr>
        <w:rPr>
          <w:rFonts w:ascii="Times New Roman" w:hAnsi="Times New Roman" w:cs="Times New Roman"/>
          <w:b/>
          <w:caps/>
          <w:sz w:val="28"/>
          <w:szCs w:val="28"/>
        </w:rPr>
      </w:pPr>
    </w:p>
    <w:p w:rsidR="006E5EE8" w:rsidRPr="00C03789" w:rsidRDefault="006E5EE8" w:rsidP="006E5EE8">
      <w:pPr>
        <w:pStyle w:val="a4"/>
        <w:spacing w:after="0" w:line="360" w:lineRule="auto"/>
        <w:ind w:left="0" w:firstLine="567"/>
        <w:contextualSpacing w:val="0"/>
        <w:jc w:val="both"/>
        <w:rPr>
          <w:rFonts w:ascii="Times New Roman" w:hAnsi="Times New Roman"/>
          <w:b/>
          <w:sz w:val="28"/>
          <w:szCs w:val="28"/>
        </w:rPr>
      </w:pPr>
      <w:r w:rsidRPr="00C03789">
        <w:rPr>
          <w:rFonts w:ascii="Times New Roman" w:hAnsi="Times New Roman"/>
          <w:b/>
          <w:sz w:val="28"/>
          <w:szCs w:val="28"/>
        </w:rPr>
        <w:t>3.4 Сведения о фактическом потреблении населением горячей, питьевой, технической воды исходя из статистических и расчетных данных и сведений о действующих нормативах потребления коммунальных услуг</w:t>
      </w:r>
    </w:p>
    <w:p w:rsidR="000A10BF" w:rsidRPr="00C03789" w:rsidRDefault="000A10BF" w:rsidP="000A10BF">
      <w:pPr>
        <w:spacing w:after="0" w:line="360" w:lineRule="auto"/>
        <w:ind w:firstLine="567"/>
        <w:jc w:val="both"/>
        <w:rPr>
          <w:rFonts w:ascii="Times New Roman" w:hAnsi="Times New Roman" w:cs="Times New Roman"/>
          <w:sz w:val="28"/>
          <w:szCs w:val="28"/>
        </w:rPr>
      </w:pPr>
      <w:r w:rsidRPr="00C03789">
        <w:rPr>
          <w:rFonts w:ascii="Times New Roman" w:hAnsi="Times New Roman" w:cs="Times New Roman"/>
          <w:sz w:val="28"/>
          <w:szCs w:val="28"/>
        </w:rPr>
        <w:t>Сведения о фактическом потреблении</w:t>
      </w:r>
      <w:r w:rsidR="00ED0C9A" w:rsidRPr="00C03789">
        <w:rPr>
          <w:rFonts w:ascii="Times New Roman" w:hAnsi="Times New Roman" w:cs="Times New Roman"/>
          <w:sz w:val="28"/>
          <w:szCs w:val="28"/>
        </w:rPr>
        <w:t xml:space="preserve"> не предоставлены</w:t>
      </w:r>
      <w:r w:rsidRPr="00C03789">
        <w:rPr>
          <w:rFonts w:ascii="Times New Roman" w:hAnsi="Times New Roman" w:cs="Times New Roman"/>
          <w:sz w:val="28"/>
          <w:szCs w:val="28"/>
        </w:rPr>
        <w:t xml:space="preserve"> </w:t>
      </w:r>
      <w:r w:rsidR="00ED0C9A" w:rsidRPr="00C03789">
        <w:rPr>
          <w:rFonts w:ascii="Times New Roman" w:hAnsi="Times New Roman" w:cs="Times New Roman"/>
          <w:sz w:val="28"/>
          <w:szCs w:val="28"/>
        </w:rPr>
        <w:t>М</w:t>
      </w:r>
      <w:r w:rsidRPr="00C03789">
        <w:rPr>
          <w:rFonts w:ascii="Times New Roman" w:hAnsi="Times New Roman" w:cs="Times New Roman"/>
          <w:sz w:val="28"/>
          <w:szCs w:val="28"/>
        </w:rPr>
        <w:t>УП «</w:t>
      </w:r>
      <w:r w:rsidR="00ED0C9A" w:rsidRPr="00C03789">
        <w:rPr>
          <w:rFonts w:ascii="Times New Roman" w:hAnsi="Times New Roman" w:cs="Times New Roman"/>
          <w:sz w:val="28"/>
          <w:szCs w:val="28"/>
        </w:rPr>
        <w:t>Водоканал Михайловский»</w:t>
      </w:r>
      <w:r w:rsidRPr="00C03789">
        <w:rPr>
          <w:rFonts w:ascii="Times New Roman" w:hAnsi="Times New Roman" w:cs="Times New Roman"/>
          <w:sz w:val="28"/>
          <w:szCs w:val="28"/>
        </w:rPr>
        <w:t>.</w:t>
      </w:r>
      <w:r w:rsidRPr="00C03789">
        <w:rPr>
          <w:rFonts w:ascii="Times New Roman" w:hAnsi="Times New Roman"/>
          <w:sz w:val="28"/>
          <w:szCs w:val="28"/>
        </w:rPr>
        <w:t xml:space="preserve"> Фактическое потребление горячей воды не предоставлено в связи с отсутствием информации о данной услуге.</w:t>
      </w:r>
    </w:p>
    <w:p w:rsidR="000A10BF" w:rsidRPr="00C03789" w:rsidRDefault="000A10BF" w:rsidP="000A10BF">
      <w:pPr>
        <w:spacing w:after="0" w:line="240" w:lineRule="auto"/>
        <w:ind w:firstLine="567"/>
        <w:rPr>
          <w:rFonts w:ascii="Times New Roman" w:hAnsi="Times New Roman" w:cs="Times New Roman"/>
          <w:sz w:val="28"/>
          <w:szCs w:val="28"/>
        </w:rPr>
      </w:pPr>
    </w:p>
    <w:p w:rsidR="006E5EE8" w:rsidRPr="00C03789" w:rsidRDefault="006E5EE8" w:rsidP="006E5EE8">
      <w:pPr>
        <w:pStyle w:val="a4"/>
        <w:spacing w:after="0" w:line="360" w:lineRule="auto"/>
        <w:ind w:left="0" w:firstLine="567"/>
        <w:contextualSpacing w:val="0"/>
        <w:jc w:val="both"/>
        <w:rPr>
          <w:rFonts w:ascii="Times New Roman" w:hAnsi="Times New Roman"/>
          <w:b/>
          <w:sz w:val="28"/>
          <w:szCs w:val="28"/>
        </w:rPr>
      </w:pPr>
      <w:r w:rsidRPr="00C03789">
        <w:rPr>
          <w:rFonts w:ascii="Times New Roman" w:hAnsi="Times New Roman"/>
          <w:b/>
          <w:sz w:val="28"/>
          <w:szCs w:val="28"/>
        </w:rPr>
        <w:t>3.5 Описание существующей системы коммерческого учета горячей, питьевой, технической воды и планов по установке приборов учета</w:t>
      </w:r>
    </w:p>
    <w:p w:rsidR="00AA0DFA" w:rsidRPr="00C03789" w:rsidRDefault="00AA0DFA" w:rsidP="00AA0DFA">
      <w:pPr>
        <w:spacing w:after="0" w:line="360" w:lineRule="auto"/>
        <w:ind w:firstLine="567"/>
        <w:jc w:val="both"/>
        <w:rPr>
          <w:rFonts w:ascii="Times New Roman" w:hAnsi="Times New Roman" w:cs="Times New Roman"/>
          <w:sz w:val="28"/>
          <w:szCs w:val="28"/>
        </w:rPr>
      </w:pPr>
      <w:r w:rsidRPr="00C03789">
        <w:rPr>
          <w:rFonts w:ascii="Times New Roman" w:hAnsi="Times New Roman" w:cs="Times New Roman"/>
          <w:sz w:val="28"/>
          <w:szCs w:val="28"/>
        </w:rPr>
        <w:t xml:space="preserve">Коммерческий учет потребляемых ресурсов в </w:t>
      </w:r>
      <w:r w:rsidR="009F576E" w:rsidRPr="00C03789">
        <w:rPr>
          <w:rFonts w:ascii="Times New Roman" w:hAnsi="Times New Roman" w:cs="Times New Roman"/>
          <w:sz w:val="28"/>
          <w:szCs w:val="28"/>
        </w:rPr>
        <w:t>Осинов</w:t>
      </w:r>
      <w:r w:rsidR="00ED0C9A" w:rsidRPr="00C03789">
        <w:rPr>
          <w:rFonts w:ascii="Times New Roman" w:hAnsi="Times New Roman" w:cs="Times New Roman"/>
          <w:sz w:val="28"/>
          <w:szCs w:val="28"/>
        </w:rPr>
        <w:t xml:space="preserve">ском сельском поселении не </w:t>
      </w:r>
      <w:r w:rsidRPr="00C03789">
        <w:rPr>
          <w:rFonts w:ascii="Times New Roman" w:hAnsi="Times New Roman" w:cs="Times New Roman"/>
          <w:sz w:val="28"/>
          <w:szCs w:val="28"/>
        </w:rPr>
        <w:t>организован</w:t>
      </w:r>
      <w:r w:rsidR="00ED0C9A" w:rsidRPr="00C03789">
        <w:rPr>
          <w:rFonts w:ascii="Times New Roman" w:hAnsi="Times New Roman" w:cs="Times New Roman"/>
          <w:sz w:val="28"/>
          <w:szCs w:val="28"/>
        </w:rPr>
        <w:t xml:space="preserve">. </w:t>
      </w:r>
      <w:r w:rsidR="00C03789" w:rsidRPr="00C03789">
        <w:rPr>
          <w:rFonts w:ascii="Times New Roman" w:hAnsi="Times New Roman" w:cs="Times New Roman"/>
          <w:sz w:val="28"/>
          <w:szCs w:val="28"/>
        </w:rPr>
        <w:t>Н</w:t>
      </w:r>
      <w:r w:rsidR="00ED0C9A" w:rsidRPr="00C03789">
        <w:rPr>
          <w:rFonts w:ascii="Times New Roman" w:hAnsi="Times New Roman" w:cs="Times New Roman"/>
          <w:sz w:val="28"/>
          <w:szCs w:val="28"/>
        </w:rPr>
        <w:t>а скважинах и  потребителей приборы учета</w:t>
      </w:r>
      <w:r w:rsidR="00C03789" w:rsidRPr="00C03789">
        <w:rPr>
          <w:rFonts w:ascii="Times New Roman" w:hAnsi="Times New Roman" w:cs="Times New Roman"/>
          <w:sz w:val="28"/>
          <w:szCs w:val="28"/>
        </w:rPr>
        <w:t xml:space="preserve"> потребляемой холодной воды отсуттсвуют</w:t>
      </w:r>
      <w:r w:rsidRPr="00C03789">
        <w:rPr>
          <w:rFonts w:ascii="Times New Roman" w:hAnsi="Times New Roman" w:cs="Times New Roman"/>
          <w:sz w:val="28"/>
          <w:szCs w:val="28"/>
        </w:rPr>
        <w:t xml:space="preserve">. </w:t>
      </w:r>
    </w:p>
    <w:p w:rsidR="00303FB4" w:rsidRPr="00C03789" w:rsidRDefault="00303FB4" w:rsidP="006E5EE8">
      <w:pPr>
        <w:pStyle w:val="a4"/>
        <w:spacing w:after="0" w:line="360" w:lineRule="auto"/>
        <w:ind w:left="0" w:firstLine="567"/>
        <w:contextualSpacing w:val="0"/>
        <w:jc w:val="both"/>
        <w:rPr>
          <w:rFonts w:ascii="Times New Roman" w:hAnsi="Times New Roman" w:cs="Times New Roman"/>
          <w:b/>
          <w:caps/>
          <w:sz w:val="28"/>
          <w:szCs w:val="28"/>
        </w:rPr>
      </w:pPr>
    </w:p>
    <w:p w:rsidR="006E5EE8" w:rsidRPr="00C03789" w:rsidRDefault="006E5EE8" w:rsidP="006E5EE8">
      <w:pPr>
        <w:pStyle w:val="a4"/>
        <w:spacing w:after="0" w:line="360" w:lineRule="auto"/>
        <w:ind w:left="0" w:firstLine="567"/>
        <w:contextualSpacing w:val="0"/>
        <w:jc w:val="both"/>
        <w:rPr>
          <w:rFonts w:ascii="Times New Roman" w:hAnsi="Times New Roman"/>
          <w:b/>
          <w:sz w:val="28"/>
          <w:szCs w:val="28"/>
        </w:rPr>
      </w:pPr>
      <w:r w:rsidRPr="00C03789">
        <w:rPr>
          <w:rFonts w:ascii="Times New Roman" w:hAnsi="Times New Roman" w:cs="Times New Roman"/>
          <w:b/>
          <w:caps/>
          <w:sz w:val="28"/>
          <w:szCs w:val="28"/>
        </w:rPr>
        <w:t xml:space="preserve">3.6 </w:t>
      </w:r>
      <w:r w:rsidRPr="00C03789">
        <w:rPr>
          <w:rFonts w:ascii="Times New Roman" w:hAnsi="Times New Roman"/>
          <w:b/>
          <w:sz w:val="28"/>
          <w:szCs w:val="28"/>
        </w:rPr>
        <w:t>Анализ резервов и дефицитов производственных мощностей системы водоснабжения поселени</w:t>
      </w:r>
      <w:r w:rsidR="00303FB4" w:rsidRPr="00C03789">
        <w:rPr>
          <w:rFonts w:ascii="Times New Roman" w:hAnsi="Times New Roman"/>
          <w:b/>
          <w:sz w:val="28"/>
          <w:szCs w:val="28"/>
        </w:rPr>
        <w:t>я</w:t>
      </w:r>
    </w:p>
    <w:p w:rsidR="004A6177" w:rsidRPr="00C03789" w:rsidRDefault="004A6177" w:rsidP="006E5EE8">
      <w:pPr>
        <w:pStyle w:val="a4"/>
        <w:spacing w:after="0" w:line="360" w:lineRule="auto"/>
        <w:ind w:left="0" w:firstLine="567"/>
        <w:contextualSpacing w:val="0"/>
        <w:jc w:val="both"/>
        <w:rPr>
          <w:rFonts w:ascii="Times New Roman" w:hAnsi="Times New Roman"/>
          <w:sz w:val="28"/>
          <w:szCs w:val="28"/>
        </w:rPr>
      </w:pPr>
      <w:r w:rsidRPr="00C03789">
        <w:rPr>
          <w:rFonts w:ascii="Times New Roman" w:hAnsi="Times New Roman"/>
          <w:sz w:val="28"/>
          <w:szCs w:val="28"/>
        </w:rPr>
        <w:t xml:space="preserve">Водоснабжение </w:t>
      </w:r>
      <w:r w:rsidR="00ED0C9A" w:rsidRPr="00C03789">
        <w:rPr>
          <w:rFonts w:ascii="Times New Roman" w:hAnsi="Times New Roman"/>
          <w:sz w:val="28"/>
          <w:szCs w:val="28"/>
        </w:rPr>
        <w:t xml:space="preserve">Осиновского сельского поселения </w:t>
      </w:r>
      <w:r w:rsidRPr="00C03789">
        <w:rPr>
          <w:rFonts w:ascii="Times New Roman" w:hAnsi="Times New Roman"/>
          <w:sz w:val="28"/>
          <w:szCs w:val="28"/>
        </w:rPr>
        <w:t>осуществляется в полной мере, производительность водозаборны</w:t>
      </w:r>
      <w:r w:rsidR="00ED0C9A" w:rsidRPr="00C03789">
        <w:rPr>
          <w:rFonts w:ascii="Times New Roman" w:hAnsi="Times New Roman"/>
          <w:sz w:val="28"/>
          <w:szCs w:val="28"/>
        </w:rPr>
        <w:t>х</w:t>
      </w:r>
      <w:r w:rsidRPr="00C03789">
        <w:rPr>
          <w:rFonts w:ascii="Times New Roman" w:hAnsi="Times New Roman"/>
          <w:sz w:val="28"/>
          <w:szCs w:val="28"/>
        </w:rPr>
        <w:t xml:space="preserve"> сооружений полностью удовлетворяет потребность в питьевой воде, необходимость увеличения производительности водо</w:t>
      </w:r>
      <w:r w:rsidR="00303FB4" w:rsidRPr="00C03789">
        <w:rPr>
          <w:rFonts w:ascii="Times New Roman" w:hAnsi="Times New Roman"/>
          <w:sz w:val="28"/>
          <w:szCs w:val="28"/>
        </w:rPr>
        <w:t>заборных сооружений отсутствует</w:t>
      </w:r>
      <w:r w:rsidR="005D190A" w:rsidRPr="00C03789">
        <w:rPr>
          <w:rFonts w:ascii="Times New Roman" w:hAnsi="Times New Roman"/>
          <w:sz w:val="28"/>
          <w:szCs w:val="28"/>
        </w:rPr>
        <w:t>.</w:t>
      </w:r>
      <w:r w:rsidRPr="00C03789">
        <w:rPr>
          <w:rFonts w:ascii="Times New Roman" w:hAnsi="Times New Roman"/>
          <w:sz w:val="28"/>
          <w:szCs w:val="28"/>
        </w:rPr>
        <w:t xml:space="preserve">  </w:t>
      </w:r>
    </w:p>
    <w:p w:rsidR="006E5EE8" w:rsidRPr="00C03789" w:rsidRDefault="006E5EE8" w:rsidP="006E5EE8">
      <w:pPr>
        <w:pStyle w:val="a4"/>
        <w:spacing w:after="0" w:line="360" w:lineRule="auto"/>
        <w:ind w:left="0" w:firstLine="567"/>
        <w:contextualSpacing w:val="0"/>
        <w:jc w:val="both"/>
        <w:rPr>
          <w:rFonts w:ascii="Times New Roman" w:hAnsi="Times New Roman"/>
          <w:b/>
          <w:sz w:val="28"/>
          <w:szCs w:val="28"/>
        </w:rPr>
      </w:pPr>
      <w:r w:rsidRPr="00C03789">
        <w:rPr>
          <w:rFonts w:ascii="Times New Roman" w:hAnsi="Times New Roman"/>
          <w:b/>
          <w:sz w:val="28"/>
          <w:szCs w:val="28"/>
        </w:rPr>
        <w:lastRenderedPageBreak/>
        <w:t>3.7 Прогнозные балансы потребления горячей, питьевой, технической воды исходя из текущего объема потребления воды населением и его динамики с учетом перспективы развития и изменени</w:t>
      </w:r>
      <w:r w:rsidR="00303FB4" w:rsidRPr="00C03789">
        <w:rPr>
          <w:rFonts w:ascii="Times New Roman" w:hAnsi="Times New Roman"/>
          <w:b/>
          <w:sz w:val="28"/>
          <w:szCs w:val="28"/>
        </w:rPr>
        <w:t>я состава и структуры застройки</w:t>
      </w:r>
    </w:p>
    <w:p w:rsidR="00783505" w:rsidRPr="00C03789" w:rsidRDefault="005D190A" w:rsidP="00783505">
      <w:pPr>
        <w:tabs>
          <w:tab w:val="left" w:pos="1620"/>
        </w:tabs>
        <w:spacing w:after="0" w:line="360" w:lineRule="auto"/>
        <w:ind w:firstLine="567"/>
        <w:jc w:val="both"/>
        <w:rPr>
          <w:rFonts w:ascii="Times New Roman" w:hAnsi="Times New Roman" w:cs="Times New Roman"/>
          <w:sz w:val="28"/>
          <w:szCs w:val="28"/>
        </w:rPr>
      </w:pPr>
      <w:r w:rsidRPr="00C03789">
        <w:rPr>
          <w:rFonts w:ascii="Times New Roman" w:hAnsi="Times New Roman" w:cs="Times New Roman"/>
          <w:sz w:val="28"/>
          <w:szCs w:val="28"/>
        </w:rPr>
        <w:t>Прогноз объемов выработки (подъема) воды, её отпуска и реализа</w:t>
      </w:r>
      <w:r w:rsidR="000A10BF" w:rsidRPr="00C03789">
        <w:rPr>
          <w:rFonts w:ascii="Times New Roman" w:hAnsi="Times New Roman" w:cs="Times New Roman"/>
          <w:sz w:val="28"/>
          <w:szCs w:val="28"/>
        </w:rPr>
        <w:t xml:space="preserve">ции потребителям </w:t>
      </w:r>
      <w:r w:rsidRPr="00C03789">
        <w:rPr>
          <w:rFonts w:ascii="Times New Roman" w:hAnsi="Times New Roman" w:cs="Times New Roman"/>
          <w:sz w:val="28"/>
          <w:szCs w:val="28"/>
        </w:rPr>
        <w:t xml:space="preserve">определен на основе </w:t>
      </w:r>
      <w:r w:rsidR="00ED0C9A" w:rsidRPr="00C03789">
        <w:rPr>
          <w:rFonts w:ascii="Times New Roman" w:hAnsi="Times New Roman" w:cs="Times New Roman"/>
          <w:sz w:val="28"/>
          <w:szCs w:val="28"/>
        </w:rPr>
        <w:t>расчетов по нормативным документам с учетом роста потребления связанное с новым строительством и ростом населения</w:t>
      </w:r>
      <w:r w:rsidRPr="00C03789">
        <w:rPr>
          <w:rFonts w:ascii="Times New Roman" w:hAnsi="Times New Roman" w:cs="Times New Roman"/>
          <w:sz w:val="28"/>
          <w:szCs w:val="28"/>
        </w:rPr>
        <w:t>. При этом учитывается изменение прогнозируемых объемов в результате выполнения планируемых мероприятий по увеличению пропускной способности водопроводных   сетей, совершенствованию учета водопотребления, сокращению потерь воды при авариях и ремонтных работах,  увеличение количества потребителей (абонентов).</w:t>
      </w:r>
      <w:r w:rsidR="00783505" w:rsidRPr="00C03789">
        <w:rPr>
          <w:rFonts w:ascii="Times New Roman" w:hAnsi="Times New Roman" w:cs="Times New Roman"/>
          <w:sz w:val="28"/>
          <w:szCs w:val="28"/>
        </w:rPr>
        <w:t xml:space="preserve"> Согласно разработанного генерального плана</w:t>
      </w:r>
      <w:r w:rsidR="00ED0C9A" w:rsidRPr="00C03789">
        <w:rPr>
          <w:rFonts w:ascii="Times New Roman" w:hAnsi="Times New Roman" w:cs="Times New Roman"/>
          <w:sz w:val="28"/>
          <w:szCs w:val="28"/>
        </w:rPr>
        <w:t xml:space="preserve"> Осиновского сельского поселения</w:t>
      </w:r>
      <w:r w:rsidR="00783505" w:rsidRPr="00C03789">
        <w:rPr>
          <w:rFonts w:ascii="Times New Roman" w:hAnsi="Times New Roman" w:cs="Times New Roman"/>
          <w:sz w:val="28"/>
          <w:szCs w:val="28"/>
        </w:rPr>
        <w:t xml:space="preserve"> </w:t>
      </w:r>
      <w:r w:rsidR="00ED0C9A" w:rsidRPr="00C03789">
        <w:rPr>
          <w:rFonts w:ascii="Times New Roman" w:hAnsi="Times New Roman" w:cs="Times New Roman"/>
          <w:sz w:val="28"/>
          <w:szCs w:val="28"/>
        </w:rPr>
        <w:t>численность</w:t>
      </w:r>
      <w:r w:rsidR="00783505" w:rsidRPr="00C03789">
        <w:rPr>
          <w:rFonts w:ascii="Times New Roman" w:hAnsi="Times New Roman" w:cs="Times New Roman"/>
          <w:sz w:val="28"/>
          <w:szCs w:val="28"/>
        </w:rPr>
        <w:t xml:space="preserve"> населения на расчетный срок составит</w:t>
      </w:r>
      <w:r w:rsidR="00821697" w:rsidRPr="00C03789">
        <w:rPr>
          <w:rFonts w:ascii="Times New Roman" w:hAnsi="Times New Roman" w:cs="Times New Roman"/>
          <w:sz w:val="28"/>
          <w:szCs w:val="28"/>
        </w:rPr>
        <w:t xml:space="preserve"> </w:t>
      </w:r>
      <w:r w:rsidR="00ED0C9A" w:rsidRPr="00C03789">
        <w:rPr>
          <w:rFonts w:ascii="Times New Roman" w:hAnsi="Times New Roman" w:cs="Times New Roman"/>
          <w:sz w:val="28"/>
          <w:szCs w:val="28"/>
        </w:rPr>
        <w:t xml:space="preserve"> 4500 человек в с. Осиновка и 1500 человек в с. Даниловка</w:t>
      </w:r>
      <w:r w:rsidR="00783505" w:rsidRPr="00C03789">
        <w:rPr>
          <w:rFonts w:ascii="Times New Roman" w:hAnsi="Times New Roman" w:cs="Times New Roman"/>
          <w:sz w:val="28"/>
          <w:szCs w:val="28"/>
        </w:rPr>
        <w:t>.</w:t>
      </w:r>
    </w:p>
    <w:p w:rsidR="00C34E95" w:rsidRPr="00C03789" w:rsidRDefault="00C34E95" w:rsidP="00C34E95">
      <w:pPr>
        <w:spacing w:after="0" w:line="360" w:lineRule="auto"/>
        <w:ind w:firstLine="567"/>
        <w:jc w:val="both"/>
        <w:rPr>
          <w:rFonts w:ascii="Times New Roman" w:hAnsi="Times New Roman" w:cs="Times New Roman"/>
          <w:sz w:val="28"/>
          <w:szCs w:val="28"/>
        </w:rPr>
      </w:pPr>
      <w:r w:rsidRPr="00C03789">
        <w:rPr>
          <w:rFonts w:ascii="Times New Roman" w:hAnsi="Times New Roman" w:cs="Times New Roman"/>
          <w:sz w:val="28"/>
          <w:szCs w:val="28"/>
        </w:rPr>
        <w:t>Планируемые затраты по водоснабжению на 2013 год сформированы  на основании существенных  нормативов, планируемых результатов  производственной деятельности хозяйства в сфере водоснабжения за 2012 год, планируемых мероприятий по повышению  эффективности деятельности хозяйства в сфере  водоснабжения и основных параметров прогноза социально-экономического развития.</w:t>
      </w:r>
    </w:p>
    <w:p w:rsidR="00C34E95" w:rsidRPr="00C03789" w:rsidRDefault="00C34E95" w:rsidP="00C34E95">
      <w:pPr>
        <w:spacing w:after="0" w:line="360" w:lineRule="auto"/>
        <w:ind w:firstLine="567"/>
        <w:jc w:val="both"/>
        <w:rPr>
          <w:rFonts w:ascii="Times New Roman" w:hAnsi="Times New Roman" w:cs="Times New Roman"/>
          <w:sz w:val="28"/>
          <w:szCs w:val="28"/>
        </w:rPr>
      </w:pPr>
      <w:r w:rsidRPr="00C03789">
        <w:rPr>
          <w:rFonts w:ascii="Times New Roman" w:hAnsi="Times New Roman" w:cs="Times New Roman"/>
          <w:sz w:val="28"/>
          <w:szCs w:val="28"/>
        </w:rPr>
        <w:t>В соответствии с расчетными данными таблицы 3.9, перспективное потребление холодной воды, возможно за счет производительности водозаборных сооружений.</w:t>
      </w:r>
    </w:p>
    <w:p w:rsidR="00C34E95" w:rsidRPr="00C03789" w:rsidRDefault="00C34E95" w:rsidP="00C34E95">
      <w:pPr>
        <w:spacing w:after="0" w:line="360" w:lineRule="auto"/>
        <w:ind w:firstLine="567"/>
        <w:jc w:val="both"/>
        <w:rPr>
          <w:rFonts w:ascii="Times New Roman" w:hAnsi="Times New Roman" w:cs="Times New Roman"/>
          <w:sz w:val="28"/>
          <w:szCs w:val="28"/>
        </w:rPr>
      </w:pPr>
      <w:r w:rsidRPr="00C03789">
        <w:rPr>
          <w:rFonts w:ascii="Times New Roman" w:hAnsi="Times New Roman" w:cs="Times New Roman"/>
          <w:sz w:val="28"/>
          <w:szCs w:val="28"/>
        </w:rPr>
        <w:t xml:space="preserve">В план мероприятий на 2014 год  включены мероприятия направленные  на повышение уровня технического и санитарного состояния водопроводных объектов с целью  улучшения  условий водоснабжения  населения за счет обеспечения более высокой  пропускной способности водопроводных  сетей и выравнивания давления в ветвях  сети, а также с целью сокращения  объемов потерь воды (потери воды при авариях  и ремонтных работах, неучтенные потери из-за отсутствия учета объемов водопотребления у населения). </w:t>
      </w:r>
    </w:p>
    <w:p w:rsidR="00C34E95" w:rsidRPr="00C03789" w:rsidRDefault="00C34E95" w:rsidP="005D190A">
      <w:pPr>
        <w:spacing w:after="0" w:line="360" w:lineRule="auto"/>
        <w:ind w:firstLine="567"/>
        <w:jc w:val="both"/>
        <w:rPr>
          <w:rFonts w:ascii="Times New Roman" w:hAnsi="Times New Roman" w:cs="Times New Roman"/>
          <w:sz w:val="28"/>
          <w:szCs w:val="28"/>
        </w:rPr>
        <w:sectPr w:rsidR="00C34E95" w:rsidRPr="00C03789" w:rsidSect="00BD4901">
          <w:pgSz w:w="11906" w:h="16838"/>
          <w:pgMar w:top="1276" w:right="709" w:bottom="567" w:left="1276" w:header="283" w:footer="0" w:gutter="0"/>
          <w:cols w:space="708"/>
          <w:docGrid w:linePitch="360"/>
        </w:sectPr>
      </w:pPr>
    </w:p>
    <w:p w:rsidR="005D190A" w:rsidRPr="00C03789" w:rsidRDefault="005D190A" w:rsidP="005D190A">
      <w:pPr>
        <w:spacing w:after="0" w:line="360" w:lineRule="auto"/>
        <w:ind w:firstLine="567"/>
        <w:jc w:val="both"/>
        <w:rPr>
          <w:rFonts w:ascii="Times New Roman" w:hAnsi="Times New Roman" w:cs="Times New Roman"/>
          <w:sz w:val="28"/>
          <w:szCs w:val="28"/>
        </w:rPr>
      </w:pPr>
      <w:r w:rsidRPr="00C03789">
        <w:rPr>
          <w:rFonts w:ascii="Times New Roman" w:hAnsi="Times New Roman" w:cs="Times New Roman"/>
          <w:sz w:val="28"/>
          <w:szCs w:val="28"/>
        </w:rPr>
        <w:lastRenderedPageBreak/>
        <w:t>Таблица 3.9 – Баланс производительности сооружений системы водоснабжения и удель</w:t>
      </w:r>
      <w:r w:rsidR="00997E3A" w:rsidRPr="00C03789">
        <w:rPr>
          <w:rFonts w:ascii="Times New Roman" w:hAnsi="Times New Roman" w:cs="Times New Roman"/>
          <w:sz w:val="28"/>
          <w:szCs w:val="28"/>
        </w:rPr>
        <w:t xml:space="preserve">ное потребление воды </w:t>
      </w:r>
      <w:r w:rsidR="00ED0C9A" w:rsidRPr="00C03789">
        <w:rPr>
          <w:rFonts w:ascii="Times New Roman" w:hAnsi="Times New Roman" w:cs="Times New Roman"/>
          <w:sz w:val="28"/>
          <w:szCs w:val="28"/>
        </w:rPr>
        <w:t>Осиновским сельским</w:t>
      </w:r>
      <w:r w:rsidR="00997E3A" w:rsidRPr="00C03789">
        <w:rPr>
          <w:rFonts w:ascii="Times New Roman" w:hAnsi="Times New Roman" w:cs="Times New Roman"/>
          <w:sz w:val="28"/>
          <w:szCs w:val="28"/>
        </w:rPr>
        <w:t xml:space="preserve"> поселением</w:t>
      </w:r>
    </w:p>
    <w:tbl>
      <w:tblPr>
        <w:tblStyle w:val="a3"/>
        <w:tblW w:w="15310" w:type="dxa"/>
        <w:tblInd w:w="-176" w:type="dxa"/>
        <w:tblBorders>
          <w:top w:val="single" w:sz="12" w:space="0" w:color="auto"/>
          <w:left w:val="single" w:sz="12" w:space="0" w:color="auto"/>
          <w:bottom w:val="single" w:sz="12" w:space="0" w:color="auto"/>
          <w:right w:val="single" w:sz="12" w:space="0" w:color="auto"/>
        </w:tblBorders>
        <w:tblLayout w:type="fixed"/>
        <w:tblLook w:val="04A0"/>
      </w:tblPr>
      <w:tblGrid>
        <w:gridCol w:w="1560"/>
        <w:gridCol w:w="1701"/>
        <w:gridCol w:w="2126"/>
        <w:gridCol w:w="1701"/>
        <w:gridCol w:w="1560"/>
        <w:gridCol w:w="1701"/>
        <w:gridCol w:w="2044"/>
        <w:gridCol w:w="1499"/>
        <w:gridCol w:w="1418"/>
      </w:tblGrid>
      <w:tr w:rsidR="00923932" w:rsidRPr="00C03789" w:rsidTr="00ED0C9A">
        <w:trPr>
          <w:trHeight w:val="2220"/>
        </w:trPr>
        <w:tc>
          <w:tcPr>
            <w:tcW w:w="1560" w:type="dxa"/>
            <w:tcBorders>
              <w:top w:val="single" w:sz="12" w:space="0" w:color="auto"/>
              <w:bottom w:val="single" w:sz="12" w:space="0" w:color="auto"/>
              <w:right w:val="single" w:sz="12" w:space="0" w:color="auto"/>
            </w:tcBorders>
          </w:tcPr>
          <w:p w:rsidR="00783505" w:rsidRPr="00C03789" w:rsidRDefault="00783505" w:rsidP="0041571D">
            <w:pPr>
              <w:rPr>
                <w:rFonts w:ascii="Times New Roman" w:hAnsi="Times New Roman" w:cs="Times New Roman"/>
                <w:sz w:val="24"/>
                <w:szCs w:val="24"/>
              </w:rPr>
            </w:pPr>
            <w:r w:rsidRPr="00C03789">
              <w:rPr>
                <w:rFonts w:ascii="Times New Roman" w:hAnsi="Times New Roman" w:cs="Times New Roman"/>
                <w:sz w:val="24"/>
                <w:szCs w:val="24"/>
              </w:rPr>
              <w:t>Наименова-</w:t>
            </w:r>
          </w:p>
          <w:p w:rsidR="00783505" w:rsidRPr="00C03789" w:rsidRDefault="00783505" w:rsidP="0041571D">
            <w:pPr>
              <w:rPr>
                <w:rFonts w:ascii="Times New Roman" w:hAnsi="Times New Roman" w:cs="Times New Roman"/>
                <w:sz w:val="24"/>
                <w:szCs w:val="24"/>
              </w:rPr>
            </w:pPr>
            <w:r w:rsidRPr="00C03789">
              <w:rPr>
                <w:rFonts w:ascii="Times New Roman" w:hAnsi="Times New Roman" w:cs="Times New Roman"/>
                <w:sz w:val="24"/>
                <w:szCs w:val="24"/>
              </w:rPr>
              <w:t>ние населенного пункта</w:t>
            </w:r>
          </w:p>
        </w:tc>
        <w:tc>
          <w:tcPr>
            <w:tcW w:w="1701" w:type="dxa"/>
            <w:tcBorders>
              <w:top w:val="single" w:sz="12" w:space="0" w:color="auto"/>
              <w:left w:val="single" w:sz="12" w:space="0" w:color="auto"/>
              <w:bottom w:val="single" w:sz="12" w:space="0" w:color="auto"/>
              <w:right w:val="single" w:sz="12" w:space="0" w:color="auto"/>
            </w:tcBorders>
          </w:tcPr>
          <w:p w:rsidR="00783505" w:rsidRPr="00C03789" w:rsidRDefault="00783505" w:rsidP="0041571D">
            <w:pPr>
              <w:rPr>
                <w:rFonts w:ascii="Times New Roman" w:hAnsi="Times New Roman" w:cs="Times New Roman"/>
                <w:sz w:val="24"/>
                <w:szCs w:val="24"/>
              </w:rPr>
            </w:pPr>
            <w:r w:rsidRPr="00C03789">
              <w:rPr>
                <w:rFonts w:ascii="Times New Roman" w:hAnsi="Times New Roman" w:cs="Times New Roman"/>
                <w:sz w:val="24"/>
                <w:szCs w:val="24"/>
              </w:rPr>
              <w:t>Количество</w:t>
            </w:r>
          </w:p>
          <w:p w:rsidR="00783505" w:rsidRPr="00C03789" w:rsidRDefault="00783505" w:rsidP="0041571D">
            <w:pPr>
              <w:rPr>
                <w:rFonts w:ascii="Times New Roman" w:hAnsi="Times New Roman" w:cs="Times New Roman"/>
                <w:sz w:val="24"/>
                <w:szCs w:val="24"/>
              </w:rPr>
            </w:pPr>
            <w:r w:rsidRPr="00C03789">
              <w:rPr>
                <w:rFonts w:ascii="Times New Roman" w:hAnsi="Times New Roman" w:cs="Times New Roman"/>
                <w:sz w:val="24"/>
                <w:szCs w:val="24"/>
              </w:rPr>
              <w:t>потребителей</w:t>
            </w:r>
          </w:p>
          <w:p w:rsidR="00783505" w:rsidRPr="00C03789" w:rsidRDefault="00923932" w:rsidP="0041571D">
            <w:pPr>
              <w:rPr>
                <w:rFonts w:ascii="Times New Roman" w:hAnsi="Times New Roman" w:cs="Times New Roman"/>
                <w:sz w:val="24"/>
                <w:szCs w:val="24"/>
              </w:rPr>
            </w:pPr>
            <w:r w:rsidRPr="00C03789">
              <w:rPr>
                <w:rFonts w:ascii="Times New Roman" w:hAnsi="Times New Roman" w:cs="Times New Roman"/>
                <w:sz w:val="24"/>
                <w:szCs w:val="24"/>
              </w:rPr>
              <w:t>на расчетный срок</w:t>
            </w:r>
            <w:r w:rsidR="00783505" w:rsidRPr="00C03789">
              <w:rPr>
                <w:rFonts w:ascii="Times New Roman" w:hAnsi="Times New Roman" w:cs="Times New Roman"/>
                <w:sz w:val="24"/>
                <w:szCs w:val="24"/>
              </w:rPr>
              <w:t xml:space="preserve"> </w:t>
            </w:r>
            <w:r w:rsidRPr="00C03789">
              <w:rPr>
                <w:rFonts w:ascii="Times New Roman" w:hAnsi="Times New Roman" w:cs="Times New Roman"/>
                <w:sz w:val="24"/>
                <w:szCs w:val="24"/>
              </w:rPr>
              <w:t>20</w:t>
            </w:r>
            <w:r w:rsidR="00ED0C9A" w:rsidRPr="00C03789">
              <w:rPr>
                <w:rFonts w:ascii="Times New Roman" w:hAnsi="Times New Roman" w:cs="Times New Roman"/>
                <w:sz w:val="24"/>
                <w:szCs w:val="24"/>
              </w:rPr>
              <w:t>14</w:t>
            </w:r>
            <w:r w:rsidRPr="00C03789">
              <w:rPr>
                <w:rFonts w:ascii="Times New Roman" w:hAnsi="Times New Roman" w:cs="Times New Roman"/>
                <w:sz w:val="24"/>
                <w:szCs w:val="24"/>
              </w:rPr>
              <w:t xml:space="preserve"> год,</w:t>
            </w:r>
          </w:p>
          <w:p w:rsidR="00783505" w:rsidRPr="00C03789" w:rsidRDefault="00923932" w:rsidP="0041571D">
            <w:pPr>
              <w:rPr>
                <w:rFonts w:ascii="Times New Roman" w:hAnsi="Times New Roman" w:cs="Times New Roman"/>
                <w:sz w:val="24"/>
                <w:szCs w:val="24"/>
              </w:rPr>
            </w:pPr>
            <w:r w:rsidRPr="00C03789">
              <w:rPr>
                <w:rFonts w:ascii="Times New Roman" w:hAnsi="Times New Roman" w:cs="Times New Roman"/>
                <w:sz w:val="24"/>
                <w:szCs w:val="24"/>
              </w:rPr>
              <w:t>человек</w:t>
            </w:r>
          </w:p>
        </w:tc>
        <w:tc>
          <w:tcPr>
            <w:tcW w:w="2126" w:type="dxa"/>
            <w:tcBorders>
              <w:top w:val="single" w:sz="12" w:space="0" w:color="auto"/>
              <w:left w:val="single" w:sz="12" w:space="0" w:color="auto"/>
              <w:bottom w:val="single" w:sz="12" w:space="0" w:color="auto"/>
              <w:right w:val="single" w:sz="12" w:space="0" w:color="auto"/>
            </w:tcBorders>
          </w:tcPr>
          <w:p w:rsidR="00783505" w:rsidRPr="00C03789" w:rsidRDefault="00783505" w:rsidP="0041571D">
            <w:pPr>
              <w:rPr>
                <w:rFonts w:ascii="Times New Roman" w:hAnsi="Times New Roman" w:cs="Times New Roman"/>
                <w:sz w:val="24"/>
                <w:szCs w:val="24"/>
              </w:rPr>
            </w:pPr>
            <w:r w:rsidRPr="00C03789">
              <w:rPr>
                <w:rFonts w:ascii="Times New Roman" w:hAnsi="Times New Roman" w:cs="Times New Roman"/>
                <w:sz w:val="24"/>
                <w:szCs w:val="24"/>
              </w:rPr>
              <w:t xml:space="preserve">Объем воды требуемый для хоз.пит. нужд населения, при норме потребления </w:t>
            </w:r>
            <w:r w:rsidR="00ED0C9A" w:rsidRPr="00C03789">
              <w:rPr>
                <w:rFonts w:ascii="Times New Roman" w:hAnsi="Times New Roman" w:cs="Times New Roman"/>
                <w:sz w:val="24"/>
                <w:szCs w:val="24"/>
              </w:rPr>
              <w:t>250</w:t>
            </w:r>
            <w:r w:rsidR="00997E3A" w:rsidRPr="00C03789">
              <w:rPr>
                <w:rFonts w:ascii="Times New Roman" w:hAnsi="Times New Roman" w:cs="Times New Roman"/>
                <w:sz w:val="24"/>
                <w:szCs w:val="24"/>
              </w:rPr>
              <w:t xml:space="preserve"> (</w:t>
            </w:r>
            <w:r w:rsidR="00ED0C9A" w:rsidRPr="00C03789">
              <w:rPr>
                <w:rFonts w:ascii="Times New Roman" w:hAnsi="Times New Roman" w:cs="Times New Roman"/>
                <w:sz w:val="24"/>
                <w:szCs w:val="24"/>
              </w:rPr>
              <w:t>190, 50</w:t>
            </w:r>
            <w:r w:rsidR="00997E3A" w:rsidRPr="00C03789">
              <w:rPr>
                <w:rFonts w:ascii="Times New Roman" w:hAnsi="Times New Roman" w:cs="Times New Roman"/>
                <w:sz w:val="24"/>
                <w:szCs w:val="24"/>
              </w:rPr>
              <w:t>)</w:t>
            </w:r>
            <w:r w:rsidR="00923932" w:rsidRPr="00C03789">
              <w:rPr>
                <w:rFonts w:ascii="Times New Roman" w:hAnsi="Times New Roman" w:cs="Times New Roman"/>
                <w:sz w:val="24"/>
                <w:szCs w:val="24"/>
              </w:rPr>
              <w:t xml:space="preserve"> л/сут на 1чел.,</w:t>
            </w:r>
          </w:p>
          <w:p w:rsidR="00783505" w:rsidRPr="00C03789" w:rsidRDefault="00783505" w:rsidP="0041571D">
            <w:pPr>
              <w:rPr>
                <w:rFonts w:ascii="Times New Roman" w:hAnsi="Times New Roman" w:cs="Times New Roman"/>
                <w:sz w:val="24"/>
                <w:szCs w:val="24"/>
              </w:rPr>
            </w:pPr>
            <w:r w:rsidRPr="00C03789">
              <w:rPr>
                <w:rFonts w:ascii="Times New Roman" w:hAnsi="Times New Roman" w:cs="Times New Roman"/>
                <w:sz w:val="24"/>
                <w:szCs w:val="24"/>
              </w:rPr>
              <w:t>тыс.куб м/год</w:t>
            </w:r>
          </w:p>
        </w:tc>
        <w:tc>
          <w:tcPr>
            <w:tcW w:w="1701" w:type="dxa"/>
            <w:tcBorders>
              <w:top w:val="single" w:sz="12" w:space="0" w:color="auto"/>
              <w:left w:val="single" w:sz="12" w:space="0" w:color="auto"/>
              <w:bottom w:val="single" w:sz="12" w:space="0" w:color="auto"/>
              <w:right w:val="single" w:sz="12" w:space="0" w:color="auto"/>
            </w:tcBorders>
          </w:tcPr>
          <w:p w:rsidR="00783505" w:rsidRPr="00C03789" w:rsidRDefault="00783505" w:rsidP="00783505">
            <w:pPr>
              <w:rPr>
                <w:rFonts w:ascii="Times New Roman" w:hAnsi="Times New Roman" w:cs="Times New Roman"/>
                <w:sz w:val="24"/>
                <w:szCs w:val="24"/>
              </w:rPr>
            </w:pPr>
            <w:r w:rsidRPr="00C03789">
              <w:rPr>
                <w:rFonts w:ascii="Times New Roman" w:hAnsi="Times New Roman" w:cs="Times New Roman"/>
                <w:sz w:val="24"/>
                <w:szCs w:val="24"/>
              </w:rPr>
              <w:t>Объем воды требуемый для прочих потребителей</w:t>
            </w:r>
          </w:p>
          <w:p w:rsidR="00783505" w:rsidRPr="00C03789" w:rsidRDefault="00783505" w:rsidP="00783505">
            <w:pPr>
              <w:rPr>
                <w:rFonts w:ascii="Times New Roman" w:hAnsi="Times New Roman" w:cs="Times New Roman"/>
                <w:sz w:val="24"/>
                <w:szCs w:val="24"/>
              </w:rPr>
            </w:pPr>
            <w:r w:rsidRPr="00C03789">
              <w:rPr>
                <w:rFonts w:ascii="Times New Roman" w:hAnsi="Times New Roman" w:cs="Times New Roman"/>
                <w:sz w:val="24"/>
                <w:szCs w:val="24"/>
              </w:rPr>
              <w:t>тыс.куб м/год</w:t>
            </w:r>
          </w:p>
        </w:tc>
        <w:tc>
          <w:tcPr>
            <w:tcW w:w="1560" w:type="dxa"/>
            <w:tcBorders>
              <w:top w:val="single" w:sz="12" w:space="0" w:color="auto"/>
              <w:left w:val="single" w:sz="12" w:space="0" w:color="auto"/>
              <w:bottom w:val="single" w:sz="12" w:space="0" w:color="auto"/>
              <w:right w:val="single" w:sz="12" w:space="0" w:color="auto"/>
            </w:tcBorders>
          </w:tcPr>
          <w:p w:rsidR="00783505" w:rsidRPr="00C03789" w:rsidRDefault="00783505" w:rsidP="0041571D">
            <w:pPr>
              <w:rPr>
                <w:rFonts w:ascii="Times New Roman" w:hAnsi="Times New Roman" w:cs="Times New Roman"/>
                <w:sz w:val="24"/>
                <w:szCs w:val="24"/>
              </w:rPr>
            </w:pPr>
            <w:r w:rsidRPr="00C03789">
              <w:rPr>
                <w:rFonts w:ascii="Times New Roman" w:hAnsi="Times New Roman" w:cs="Times New Roman"/>
                <w:sz w:val="24"/>
                <w:szCs w:val="24"/>
              </w:rPr>
              <w:t>Объем воды подымаемой водозабором тыс. куб м/год</w:t>
            </w:r>
          </w:p>
          <w:p w:rsidR="00783505" w:rsidRPr="00C03789" w:rsidRDefault="00783505" w:rsidP="00783505">
            <w:pPr>
              <w:jc w:val="center"/>
              <w:rPr>
                <w:rFonts w:ascii="Times New Roman" w:hAnsi="Times New Roman" w:cs="Times New Roman"/>
                <w:sz w:val="24"/>
                <w:szCs w:val="24"/>
              </w:rPr>
            </w:pPr>
          </w:p>
        </w:tc>
        <w:tc>
          <w:tcPr>
            <w:tcW w:w="1701" w:type="dxa"/>
            <w:tcBorders>
              <w:top w:val="single" w:sz="12" w:space="0" w:color="auto"/>
              <w:left w:val="single" w:sz="12" w:space="0" w:color="auto"/>
              <w:bottom w:val="single" w:sz="12" w:space="0" w:color="auto"/>
              <w:right w:val="single" w:sz="12" w:space="0" w:color="auto"/>
            </w:tcBorders>
          </w:tcPr>
          <w:p w:rsidR="00783505" w:rsidRPr="00C03789" w:rsidRDefault="00783505" w:rsidP="00783505">
            <w:pPr>
              <w:rPr>
                <w:rFonts w:ascii="Times New Roman" w:hAnsi="Times New Roman" w:cs="Times New Roman"/>
                <w:sz w:val="24"/>
                <w:szCs w:val="24"/>
              </w:rPr>
            </w:pPr>
            <w:r w:rsidRPr="00C03789">
              <w:rPr>
                <w:rFonts w:ascii="Times New Roman" w:hAnsi="Times New Roman" w:cs="Times New Roman"/>
                <w:sz w:val="24"/>
                <w:szCs w:val="24"/>
              </w:rPr>
              <w:t>Количество</w:t>
            </w:r>
          </w:p>
          <w:p w:rsidR="00783505" w:rsidRPr="00C03789" w:rsidRDefault="00783505" w:rsidP="00783505">
            <w:pPr>
              <w:rPr>
                <w:rFonts w:ascii="Times New Roman" w:hAnsi="Times New Roman" w:cs="Times New Roman"/>
                <w:sz w:val="24"/>
                <w:szCs w:val="24"/>
              </w:rPr>
            </w:pPr>
            <w:r w:rsidRPr="00C03789">
              <w:rPr>
                <w:rFonts w:ascii="Times New Roman" w:hAnsi="Times New Roman" w:cs="Times New Roman"/>
                <w:sz w:val="24"/>
                <w:szCs w:val="24"/>
              </w:rPr>
              <w:t>потребителей</w:t>
            </w:r>
          </w:p>
          <w:p w:rsidR="00783505" w:rsidRPr="00C03789" w:rsidRDefault="00923932" w:rsidP="00923932">
            <w:pPr>
              <w:rPr>
                <w:rFonts w:ascii="Times New Roman" w:hAnsi="Times New Roman" w:cs="Times New Roman"/>
                <w:sz w:val="24"/>
                <w:szCs w:val="24"/>
              </w:rPr>
            </w:pPr>
            <w:r w:rsidRPr="00C03789">
              <w:rPr>
                <w:rFonts w:ascii="Times New Roman" w:hAnsi="Times New Roman" w:cs="Times New Roman"/>
                <w:sz w:val="24"/>
                <w:szCs w:val="24"/>
              </w:rPr>
              <w:t>на расчетный срок</w:t>
            </w:r>
            <w:r w:rsidR="00ED0C9A" w:rsidRPr="00C03789">
              <w:rPr>
                <w:rFonts w:ascii="Times New Roman" w:hAnsi="Times New Roman" w:cs="Times New Roman"/>
                <w:sz w:val="24"/>
                <w:szCs w:val="24"/>
              </w:rPr>
              <w:t xml:space="preserve"> 2028 год</w:t>
            </w:r>
            <w:r w:rsidRPr="00C03789">
              <w:rPr>
                <w:rFonts w:ascii="Times New Roman" w:hAnsi="Times New Roman" w:cs="Times New Roman"/>
                <w:sz w:val="24"/>
                <w:szCs w:val="24"/>
              </w:rPr>
              <w:t xml:space="preserve">, </w:t>
            </w:r>
            <w:r w:rsidR="00783505" w:rsidRPr="00C03789">
              <w:rPr>
                <w:rFonts w:ascii="Times New Roman" w:hAnsi="Times New Roman" w:cs="Times New Roman"/>
                <w:sz w:val="24"/>
                <w:szCs w:val="24"/>
              </w:rPr>
              <w:t>чел.</w:t>
            </w:r>
          </w:p>
        </w:tc>
        <w:tc>
          <w:tcPr>
            <w:tcW w:w="2044" w:type="dxa"/>
            <w:tcBorders>
              <w:top w:val="single" w:sz="12" w:space="0" w:color="auto"/>
              <w:left w:val="single" w:sz="12" w:space="0" w:color="auto"/>
              <w:bottom w:val="single" w:sz="12" w:space="0" w:color="auto"/>
              <w:right w:val="single" w:sz="12" w:space="0" w:color="auto"/>
            </w:tcBorders>
          </w:tcPr>
          <w:p w:rsidR="00BA6E97" w:rsidRPr="00C03789" w:rsidRDefault="00BA6E97" w:rsidP="00BA6E97">
            <w:pPr>
              <w:rPr>
                <w:rFonts w:ascii="Times New Roman" w:hAnsi="Times New Roman" w:cs="Times New Roman"/>
                <w:sz w:val="24"/>
                <w:szCs w:val="24"/>
              </w:rPr>
            </w:pPr>
            <w:r w:rsidRPr="00C03789">
              <w:rPr>
                <w:rFonts w:ascii="Times New Roman" w:hAnsi="Times New Roman" w:cs="Times New Roman"/>
                <w:sz w:val="24"/>
                <w:szCs w:val="24"/>
              </w:rPr>
              <w:t xml:space="preserve">Объем воды требуемый для хоз.пит. нужд населения, при норме потребления </w:t>
            </w:r>
            <w:r w:rsidR="00ED0C9A" w:rsidRPr="00C03789">
              <w:rPr>
                <w:rFonts w:ascii="Times New Roman" w:hAnsi="Times New Roman" w:cs="Times New Roman"/>
                <w:sz w:val="24"/>
                <w:szCs w:val="24"/>
              </w:rPr>
              <w:t xml:space="preserve">250 </w:t>
            </w:r>
            <w:r w:rsidR="00997E3A" w:rsidRPr="00C03789">
              <w:rPr>
                <w:rFonts w:ascii="Times New Roman" w:hAnsi="Times New Roman" w:cs="Times New Roman"/>
                <w:sz w:val="24"/>
                <w:szCs w:val="24"/>
              </w:rPr>
              <w:t>(</w:t>
            </w:r>
            <w:r w:rsidR="00ED0C9A" w:rsidRPr="00C03789">
              <w:rPr>
                <w:rFonts w:ascii="Times New Roman" w:hAnsi="Times New Roman" w:cs="Times New Roman"/>
                <w:sz w:val="24"/>
                <w:szCs w:val="24"/>
              </w:rPr>
              <w:t>190, 100</w:t>
            </w:r>
            <w:r w:rsidR="00997E3A" w:rsidRPr="00C03789">
              <w:rPr>
                <w:rFonts w:ascii="Times New Roman" w:hAnsi="Times New Roman" w:cs="Times New Roman"/>
                <w:sz w:val="24"/>
                <w:szCs w:val="24"/>
              </w:rPr>
              <w:t>)</w:t>
            </w:r>
            <w:r w:rsidRPr="00C03789">
              <w:rPr>
                <w:rFonts w:ascii="Times New Roman" w:hAnsi="Times New Roman" w:cs="Times New Roman"/>
                <w:sz w:val="24"/>
                <w:szCs w:val="24"/>
              </w:rPr>
              <w:t xml:space="preserve"> л/сут на 1чел. </w:t>
            </w:r>
          </w:p>
          <w:p w:rsidR="00783505" w:rsidRPr="00C03789" w:rsidRDefault="00BA6E97" w:rsidP="00BA6E97">
            <w:pPr>
              <w:rPr>
                <w:rFonts w:ascii="Times New Roman" w:hAnsi="Times New Roman" w:cs="Times New Roman"/>
                <w:sz w:val="24"/>
                <w:szCs w:val="24"/>
              </w:rPr>
            </w:pPr>
            <w:r w:rsidRPr="00C03789">
              <w:rPr>
                <w:rFonts w:ascii="Times New Roman" w:hAnsi="Times New Roman" w:cs="Times New Roman"/>
                <w:sz w:val="24"/>
                <w:szCs w:val="24"/>
              </w:rPr>
              <w:t>тыс.куб м/год</w:t>
            </w:r>
          </w:p>
        </w:tc>
        <w:tc>
          <w:tcPr>
            <w:tcW w:w="1499" w:type="dxa"/>
            <w:tcBorders>
              <w:top w:val="single" w:sz="12" w:space="0" w:color="auto"/>
              <w:left w:val="single" w:sz="12" w:space="0" w:color="auto"/>
              <w:bottom w:val="single" w:sz="12" w:space="0" w:color="auto"/>
              <w:right w:val="single" w:sz="12" w:space="0" w:color="auto"/>
            </w:tcBorders>
          </w:tcPr>
          <w:p w:rsidR="00783505" w:rsidRPr="00C03789" w:rsidRDefault="00783505" w:rsidP="0041571D">
            <w:pPr>
              <w:rPr>
                <w:rFonts w:ascii="Times New Roman" w:hAnsi="Times New Roman" w:cs="Times New Roman"/>
                <w:sz w:val="24"/>
                <w:szCs w:val="24"/>
              </w:rPr>
            </w:pPr>
            <w:r w:rsidRPr="00C03789">
              <w:rPr>
                <w:rFonts w:ascii="Times New Roman" w:hAnsi="Times New Roman" w:cs="Times New Roman"/>
                <w:sz w:val="24"/>
                <w:szCs w:val="24"/>
              </w:rPr>
              <w:t>Дефицит потребляемой воды.</w:t>
            </w:r>
          </w:p>
          <w:p w:rsidR="00783505" w:rsidRPr="00C03789" w:rsidRDefault="00783505" w:rsidP="0041571D">
            <w:pPr>
              <w:rPr>
                <w:rFonts w:ascii="Times New Roman" w:hAnsi="Times New Roman" w:cs="Times New Roman"/>
                <w:sz w:val="24"/>
                <w:szCs w:val="24"/>
              </w:rPr>
            </w:pPr>
            <w:r w:rsidRPr="00C03789">
              <w:rPr>
                <w:rFonts w:ascii="Times New Roman" w:hAnsi="Times New Roman" w:cs="Times New Roman"/>
                <w:sz w:val="24"/>
                <w:szCs w:val="24"/>
              </w:rPr>
              <w:t>тыс. куб м/год</w:t>
            </w:r>
          </w:p>
          <w:p w:rsidR="00783505" w:rsidRPr="00C03789" w:rsidRDefault="00783505" w:rsidP="0041571D">
            <w:pPr>
              <w:rPr>
                <w:rFonts w:ascii="Times New Roman" w:hAnsi="Times New Roman" w:cs="Times New Roman"/>
                <w:sz w:val="24"/>
                <w:szCs w:val="24"/>
              </w:rPr>
            </w:pPr>
          </w:p>
        </w:tc>
        <w:tc>
          <w:tcPr>
            <w:tcW w:w="1418" w:type="dxa"/>
            <w:tcBorders>
              <w:top w:val="single" w:sz="12" w:space="0" w:color="auto"/>
              <w:left w:val="single" w:sz="12" w:space="0" w:color="auto"/>
              <w:bottom w:val="single" w:sz="12" w:space="0" w:color="auto"/>
            </w:tcBorders>
          </w:tcPr>
          <w:p w:rsidR="00783505" w:rsidRPr="00C03789" w:rsidRDefault="00783505" w:rsidP="0041571D">
            <w:pPr>
              <w:rPr>
                <w:rFonts w:ascii="Times New Roman" w:hAnsi="Times New Roman" w:cs="Times New Roman"/>
                <w:sz w:val="24"/>
                <w:szCs w:val="24"/>
              </w:rPr>
            </w:pPr>
            <w:r w:rsidRPr="00C03789">
              <w:rPr>
                <w:rFonts w:ascii="Times New Roman" w:hAnsi="Times New Roman" w:cs="Times New Roman"/>
                <w:sz w:val="24"/>
                <w:szCs w:val="24"/>
              </w:rPr>
              <w:t>Избыток</w:t>
            </w:r>
          </w:p>
          <w:p w:rsidR="00783505" w:rsidRPr="00C03789" w:rsidRDefault="00783505" w:rsidP="0041571D">
            <w:pPr>
              <w:rPr>
                <w:rFonts w:ascii="Times New Roman" w:hAnsi="Times New Roman" w:cs="Times New Roman"/>
                <w:sz w:val="24"/>
                <w:szCs w:val="24"/>
              </w:rPr>
            </w:pPr>
            <w:r w:rsidRPr="00C03789">
              <w:rPr>
                <w:rFonts w:ascii="Times New Roman" w:hAnsi="Times New Roman" w:cs="Times New Roman"/>
                <w:sz w:val="24"/>
                <w:szCs w:val="24"/>
              </w:rPr>
              <w:t>Потребляе-мой воды.</w:t>
            </w:r>
          </w:p>
          <w:p w:rsidR="00783505" w:rsidRPr="00C03789" w:rsidRDefault="00783505" w:rsidP="0041571D">
            <w:pPr>
              <w:rPr>
                <w:rFonts w:ascii="Times New Roman" w:hAnsi="Times New Roman" w:cs="Times New Roman"/>
                <w:sz w:val="24"/>
                <w:szCs w:val="24"/>
              </w:rPr>
            </w:pPr>
            <w:r w:rsidRPr="00C03789">
              <w:rPr>
                <w:rFonts w:ascii="Times New Roman" w:hAnsi="Times New Roman" w:cs="Times New Roman"/>
                <w:sz w:val="24"/>
                <w:szCs w:val="24"/>
              </w:rPr>
              <w:t>тыс. куб м/год</w:t>
            </w:r>
          </w:p>
          <w:p w:rsidR="00783505" w:rsidRPr="00C03789" w:rsidRDefault="00783505" w:rsidP="0041571D">
            <w:pPr>
              <w:rPr>
                <w:rFonts w:ascii="Times New Roman" w:hAnsi="Times New Roman" w:cs="Times New Roman"/>
                <w:sz w:val="24"/>
                <w:szCs w:val="24"/>
              </w:rPr>
            </w:pPr>
          </w:p>
        </w:tc>
      </w:tr>
      <w:tr w:rsidR="00923932" w:rsidRPr="00C03789" w:rsidTr="00ED0C9A">
        <w:trPr>
          <w:trHeight w:val="411"/>
        </w:trPr>
        <w:tc>
          <w:tcPr>
            <w:tcW w:w="1560" w:type="dxa"/>
            <w:tcBorders>
              <w:top w:val="single" w:sz="12" w:space="0" w:color="auto"/>
              <w:bottom w:val="single" w:sz="4" w:space="0" w:color="auto"/>
              <w:right w:val="single" w:sz="12" w:space="0" w:color="auto"/>
            </w:tcBorders>
            <w:vAlign w:val="center"/>
          </w:tcPr>
          <w:p w:rsidR="00923932" w:rsidRPr="00C03789" w:rsidRDefault="00ED0C9A" w:rsidP="00ED0C9A">
            <w:pPr>
              <w:rPr>
                <w:rFonts w:ascii="Times New Roman" w:hAnsi="Times New Roman" w:cs="Times New Roman"/>
                <w:sz w:val="24"/>
                <w:szCs w:val="24"/>
              </w:rPr>
            </w:pPr>
            <w:r w:rsidRPr="00C03789">
              <w:rPr>
                <w:rFonts w:ascii="Times New Roman" w:hAnsi="Times New Roman" w:cs="Times New Roman"/>
                <w:sz w:val="24"/>
                <w:szCs w:val="24"/>
              </w:rPr>
              <w:t>с. Осиновка</w:t>
            </w:r>
          </w:p>
        </w:tc>
        <w:tc>
          <w:tcPr>
            <w:tcW w:w="1701" w:type="dxa"/>
            <w:tcBorders>
              <w:top w:val="single" w:sz="12" w:space="0" w:color="auto"/>
              <w:left w:val="single" w:sz="12" w:space="0" w:color="auto"/>
              <w:bottom w:val="single" w:sz="4" w:space="0" w:color="auto"/>
              <w:right w:val="single" w:sz="12" w:space="0" w:color="auto"/>
            </w:tcBorders>
            <w:vAlign w:val="center"/>
          </w:tcPr>
          <w:p w:rsidR="00923932" w:rsidRPr="00C03789" w:rsidRDefault="00ED0C9A" w:rsidP="00923932">
            <w:pPr>
              <w:jc w:val="center"/>
              <w:rPr>
                <w:rFonts w:ascii="Times New Roman" w:hAnsi="Times New Roman" w:cs="Times New Roman"/>
                <w:sz w:val="24"/>
                <w:szCs w:val="24"/>
              </w:rPr>
            </w:pPr>
            <w:r w:rsidRPr="00C03789">
              <w:rPr>
                <w:rFonts w:ascii="Times New Roman" w:hAnsi="Times New Roman" w:cs="Times New Roman"/>
                <w:sz w:val="24"/>
                <w:szCs w:val="24"/>
              </w:rPr>
              <w:t>2400</w:t>
            </w:r>
          </w:p>
        </w:tc>
        <w:tc>
          <w:tcPr>
            <w:tcW w:w="2126" w:type="dxa"/>
            <w:tcBorders>
              <w:top w:val="single" w:sz="12" w:space="0" w:color="auto"/>
              <w:left w:val="single" w:sz="12" w:space="0" w:color="auto"/>
              <w:bottom w:val="single" w:sz="4" w:space="0" w:color="auto"/>
              <w:right w:val="single" w:sz="12" w:space="0" w:color="auto"/>
            </w:tcBorders>
            <w:vAlign w:val="center"/>
          </w:tcPr>
          <w:p w:rsidR="00923932" w:rsidRPr="00C03789" w:rsidRDefault="00C34E95" w:rsidP="00BA6E97">
            <w:pPr>
              <w:jc w:val="center"/>
              <w:rPr>
                <w:rFonts w:ascii="Times New Roman" w:hAnsi="Times New Roman" w:cs="Times New Roman"/>
                <w:sz w:val="24"/>
                <w:szCs w:val="24"/>
              </w:rPr>
            </w:pPr>
            <w:r w:rsidRPr="00C03789">
              <w:rPr>
                <w:rFonts w:ascii="Times New Roman" w:hAnsi="Times New Roman" w:cs="Times New Roman"/>
                <w:sz w:val="24"/>
                <w:szCs w:val="24"/>
              </w:rPr>
              <w:t>142,2</w:t>
            </w:r>
          </w:p>
        </w:tc>
        <w:tc>
          <w:tcPr>
            <w:tcW w:w="1701" w:type="dxa"/>
            <w:tcBorders>
              <w:top w:val="single" w:sz="12" w:space="0" w:color="auto"/>
              <w:left w:val="single" w:sz="12" w:space="0" w:color="auto"/>
              <w:bottom w:val="single" w:sz="4" w:space="0" w:color="auto"/>
              <w:right w:val="single" w:sz="12" w:space="0" w:color="auto"/>
            </w:tcBorders>
            <w:vAlign w:val="center"/>
          </w:tcPr>
          <w:p w:rsidR="00923932" w:rsidRPr="00C03789" w:rsidRDefault="00C34E95" w:rsidP="00BA6E97">
            <w:pPr>
              <w:jc w:val="center"/>
              <w:rPr>
                <w:rFonts w:ascii="Times New Roman" w:hAnsi="Times New Roman" w:cs="Times New Roman"/>
                <w:sz w:val="24"/>
                <w:szCs w:val="24"/>
              </w:rPr>
            </w:pPr>
            <w:r w:rsidRPr="00C03789">
              <w:rPr>
                <w:rFonts w:ascii="Times New Roman" w:hAnsi="Times New Roman" w:cs="Times New Roman"/>
                <w:sz w:val="24"/>
                <w:szCs w:val="24"/>
              </w:rPr>
              <w:t>64,5</w:t>
            </w:r>
          </w:p>
        </w:tc>
        <w:tc>
          <w:tcPr>
            <w:tcW w:w="1560" w:type="dxa"/>
            <w:tcBorders>
              <w:top w:val="single" w:sz="12" w:space="0" w:color="auto"/>
              <w:left w:val="single" w:sz="12" w:space="0" w:color="auto"/>
              <w:bottom w:val="single" w:sz="4" w:space="0" w:color="auto"/>
              <w:right w:val="single" w:sz="12" w:space="0" w:color="auto"/>
            </w:tcBorders>
            <w:vAlign w:val="center"/>
          </w:tcPr>
          <w:p w:rsidR="00923932" w:rsidRPr="00C03789" w:rsidRDefault="00C34E95" w:rsidP="00BA6E97">
            <w:pPr>
              <w:jc w:val="center"/>
              <w:rPr>
                <w:rFonts w:ascii="Times New Roman" w:hAnsi="Times New Roman" w:cs="Times New Roman"/>
                <w:sz w:val="24"/>
                <w:szCs w:val="24"/>
              </w:rPr>
            </w:pPr>
            <w:r w:rsidRPr="00C03789">
              <w:rPr>
                <w:rFonts w:ascii="Times New Roman" w:hAnsi="Times New Roman" w:cs="Times New Roman"/>
                <w:sz w:val="24"/>
                <w:szCs w:val="24"/>
              </w:rPr>
              <w:t>1067,2</w:t>
            </w:r>
          </w:p>
        </w:tc>
        <w:tc>
          <w:tcPr>
            <w:tcW w:w="1701" w:type="dxa"/>
            <w:tcBorders>
              <w:top w:val="single" w:sz="12" w:space="0" w:color="auto"/>
              <w:left w:val="single" w:sz="12" w:space="0" w:color="auto"/>
              <w:bottom w:val="single" w:sz="4" w:space="0" w:color="auto"/>
              <w:right w:val="single" w:sz="12" w:space="0" w:color="auto"/>
            </w:tcBorders>
            <w:vAlign w:val="center"/>
          </w:tcPr>
          <w:p w:rsidR="00923932" w:rsidRPr="00C03789" w:rsidRDefault="00ED0C9A" w:rsidP="00BA6E97">
            <w:pPr>
              <w:jc w:val="center"/>
              <w:rPr>
                <w:rFonts w:ascii="Times New Roman" w:hAnsi="Times New Roman" w:cs="Times New Roman"/>
                <w:sz w:val="24"/>
                <w:szCs w:val="24"/>
              </w:rPr>
            </w:pPr>
            <w:r w:rsidRPr="00C03789">
              <w:rPr>
                <w:rFonts w:ascii="Times New Roman" w:hAnsi="Times New Roman" w:cs="Times New Roman"/>
                <w:sz w:val="24"/>
                <w:szCs w:val="24"/>
              </w:rPr>
              <w:t>4500</w:t>
            </w:r>
          </w:p>
        </w:tc>
        <w:tc>
          <w:tcPr>
            <w:tcW w:w="2044" w:type="dxa"/>
            <w:tcBorders>
              <w:top w:val="single" w:sz="12" w:space="0" w:color="auto"/>
              <w:left w:val="single" w:sz="12" w:space="0" w:color="auto"/>
              <w:bottom w:val="single" w:sz="4" w:space="0" w:color="auto"/>
              <w:right w:val="single" w:sz="12" w:space="0" w:color="auto"/>
            </w:tcBorders>
            <w:vAlign w:val="center"/>
          </w:tcPr>
          <w:p w:rsidR="00923932" w:rsidRPr="00C03789" w:rsidRDefault="00C34E95" w:rsidP="00A4700D">
            <w:pPr>
              <w:jc w:val="center"/>
              <w:rPr>
                <w:rFonts w:ascii="Times New Roman" w:hAnsi="Times New Roman" w:cs="Times New Roman"/>
                <w:sz w:val="24"/>
                <w:szCs w:val="24"/>
              </w:rPr>
            </w:pPr>
            <w:r w:rsidRPr="00C03789">
              <w:rPr>
                <w:rFonts w:ascii="Times New Roman" w:hAnsi="Times New Roman" w:cs="Times New Roman"/>
                <w:sz w:val="24"/>
                <w:szCs w:val="24"/>
              </w:rPr>
              <w:t>303,9</w:t>
            </w:r>
          </w:p>
        </w:tc>
        <w:tc>
          <w:tcPr>
            <w:tcW w:w="1499" w:type="dxa"/>
            <w:tcBorders>
              <w:top w:val="single" w:sz="12" w:space="0" w:color="auto"/>
              <w:left w:val="single" w:sz="12" w:space="0" w:color="auto"/>
              <w:bottom w:val="single" w:sz="4" w:space="0" w:color="auto"/>
              <w:right w:val="single" w:sz="12" w:space="0" w:color="auto"/>
            </w:tcBorders>
            <w:vAlign w:val="center"/>
          </w:tcPr>
          <w:p w:rsidR="00923932" w:rsidRPr="00C03789" w:rsidRDefault="00923932" w:rsidP="00BA6E97">
            <w:pPr>
              <w:jc w:val="center"/>
              <w:rPr>
                <w:rFonts w:ascii="Times New Roman" w:hAnsi="Times New Roman" w:cs="Times New Roman"/>
                <w:sz w:val="24"/>
                <w:szCs w:val="24"/>
              </w:rPr>
            </w:pPr>
            <w:r w:rsidRPr="00C03789">
              <w:rPr>
                <w:rFonts w:ascii="Times New Roman" w:hAnsi="Times New Roman" w:cs="Times New Roman"/>
                <w:sz w:val="24"/>
                <w:szCs w:val="24"/>
              </w:rPr>
              <w:t>-</w:t>
            </w:r>
          </w:p>
        </w:tc>
        <w:tc>
          <w:tcPr>
            <w:tcW w:w="1418" w:type="dxa"/>
            <w:tcBorders>
              <w:top w:val="single" w:sz="12" w:space="0" w:color="auto"/>
              <w:left w:val="single" w:sz="12" w:space="0" w:color="auto"/>
              <w:bottom w:val="single" w:sz="4" w:space="0" w:color="auto"/>
            </w:tcBorders>
            <w:vAlign w:val="center"/>
          </w:tcPr>
          <w:p w:rsidR="00923932" w:rsidRPr="00C03789" w:rsidRDefault="00C34E95" w:rsidP="00BA6E97">
            <w:pPr>
              <w:jc w:val="center"/>
              <w:rPr>
                <w:rFonts w:ascii="Times New Roman" w:hAnsi="Times New Roman" w:cs="Times New Roman"/>
                <w:sz w:val="24"/>
                <w:szCs w:val="24"/>
              </w:rPr>
            </w:pPr>
            <w:r w:rsidRPr="00C03789">
              <w:rPr>
                <w:rFonts w:ascii="Times New Roman" w:hAnsi="Times New Roman" w:cs="Times New Roman"/>
                <w:sz w:val="24"/>
                <w:szCs w:val="24"/>
              </w:rPr>
              <w:t>763,3</w:t>
            </w:r>
          </w:p>
        </w:tc>
      </w:tr>
      <w:tr w:rsidR="00ED0C9A" w:rsidRPr="00C03789" w:rsidTr="00ED0C9A">
        <w:trPr>
          <w:trHeight w:val="411"/>
        </w:trPr>
        <w:tc>
          <w:tcPr>
            <w:tcW w:w="1560" w:type="dxa"/>
            <w:tcBorders>
              <w:top w:val="single" w:sz="4" w:space="0" w:color="auto"/>
              <w:bottom w:val="single" w:sz="4" w:space="0" w:color="auto"/>
              <w:right w:val="single" w:sz="12" w:space="0" w:color="auto"/>
            </w:tcBorders>
            <w:vAlign w:val="center"/>
          </w:tcPr>
          <w:p w:rsidR="00ED0C9A" w:rsidRPr="00C03789" w:rsidRDefault="00ED0C9A" w:rsidP="00ED0C9A">
            <w:pPr>
              <w:rPr>
                <w:rFonts w:ascii="Times New Roman" w:hAnsi="Times New Roman" w:cs="Times New Roman"/>
                <w:sz w:val="24"/>
                <w:szCs w:val="24"/>
              </w:rPr>
            </w:pPr>
            <w:r w:rsidRPr="00C03789">
              <w:rPr>
                <w:rFonts w:ascii="Times New Roman" w:hAnsi="Times New Roman" w:cs="Times New Roman"/>
                <w:sz w:val="24"/>
                <w:szCs w:val="24"/>
              </w:rPr>
              <w:t>с. Даниловка</w:t>
            </w:r>
          </w:p>
        </w:tc>
        <w:tc>
          <w:tcPr>
            <w:tcW w:w="1701" w:type="dxa"/>
            <w:tcBorders>
              <w:top w:val="single" w:sz="4" w:space="0" w:color="auto"/>
              <w:left w:val="single" w:sz="12" w:space="0" w:color="auto"/>
              <w:bottom w:val="single" w:sz="4" w:space="0" w:color="auto"/>
              <w:right w:val="single" w:sz="12" w:space="0" w:color="auto"/>
            </w:tcBorders>
            <w:vAlign w:val="center"/>
          </w:tcPr>
          <w:p w:rsidR="00ED0C9A" w:rsidRPr="00C03789" w:rsidRDefault="00ED0C9A" w:rsidP="00923932">
            <w:pPr>
              <w:jc w:val="center"/>
              <w:rPr>
                <w:rFonts w:ascii="Times New Roman" w:hAnsi="Times New Roman" w:cs="Times New Roman"/>
                <w:sz w:val="24"/>
                <w:szCs w:val="24"/>
              </w:rPr>
            </w:pPr>
            <w:r w:rsidRPr="00C03789">
              <w:rPr>
                <w:rFonts w:ascii="Times New Roman" w:hAnsi="Times New Roman" w:cs="Times New Roman"/>
                <w:sz w:val="24"/>
                <w:szCs w:val="24"/>
              </w:rPr>
              <w:t>700</w:t>
            </w:r>
          </w:p>
        </w:tc>
        <w:tc>
          <w:tcPr>
            <w:tcW w:w="2126" w:type="dxa"/>
            <w:tcBorders>
              <w:top w:val="single" w:sz="4" w:space="0" w:color="auto"/>
              <w:left w:val="single" w:sz="12" w:space="0" w:color="auto"/>
              <w:bottom w:val="single" w:sz="4" w:space="0" w:color="auto"/>
              <w:right w:val="single" w:sz="12" w:space="0" w:color="auto"/>
            </w:tcBorders>
            <w:vAlign w:val="center"/>
          </w:tcPr>
          <w:p w:rsidR="00ED0C9A" w:rsidRPr="00C03789" w:rsidRDefault="00C34E95" w:rsidP="00BA6E97">
            <w:pPr>
              <w:jc w:val="center"/>
              <w:rPr>
                <w:rFonts w:ascii="Times New Roman" w:hAnsi="Times New Roman" w:cs="Times New Roman"/>
                <w:sz w:val="24"/>
                <w:szCs w:val="24"/>
              </w:rPr>
            </w:pPr>
            <w:r w:rsidRPr="00C03789">
              <w:rPr>
                <w:rFonts w:ascii="Times New Roman" w:hAnsi="Times New Roman" w:cs="Times New Roman"/>
                <w:sz w:val="24"/>
                <w:szCs w:val="24"/>
              </w:rPr>
              <w:t>11,2</w:t>
            </w:r>
          </w:p>
        </w:tc>
        <w:tc>
          <w:tcPr>
            <w:tcW w:w="1701" w:type="dxa"/>
            <w:tcBorders>
              <w:top w:val="single" w:sz="4" w:space="0" w:color="auto"/>
              <w:left w:val="single" w:sz="12" w:space="0" w:color="auto"/>
              <w:bottom w:val="single" w:sz="4" w:space="0" w:color="auto"/>
              <w:right w:val="single" w:sz="12" w:space="0" w:color="auto"/>
            </w:tcBorders>
            <w:vAlign w:val="center"/>
          </w:tcPr>
          <w:p w:rsidR="00ED0C9A" w:rsidRPr="00C03789" w:rsidRDefault="00C34E95" w:rsidP="00BA6E97">
            <w:pPr>
              <w:jc w:val="center"/>
              <w:rPr>
                <w:rFonts w:ascii="Times New Roman" w:hAnsi="Times New Roman" w:cs="Times New Roman"/>
                <w:sz w:val="24"/>
                <w:szCs w:val="24"/>
              </w:rPr>
            </w:pPr>
            <w:r w:rsidRPr="00C03789">
              <w:rPr>
                <w:rFonts w:ascii="Times New Roman" w:hAnsi="Times New Roman" w:cs="Times New Roman"/>
                <w:sz w:val="24"/>
                <w:szCs w:val="24"/>
              </w:rPr>
              <w:t>47,0</w:t>
            </w:r>
          </w:p>
        </w:tc>
        <w:tc>
          <w:tcPr>
            <w:tcW w:w="1560" w:type="dxa"/>
            <w:tcBorders>
              <w:top w:val="single" w:sz="4" w:space="0" w:color="auto"/>
              <w:left w:val="single" w:sz="12" w:space="0" w:color="auto"/>
              <w:bottom w:val="single" w:sz="4" w:space="0" w:color="auto"/>
              <w:right w:val="single" w:sz="12" w:space="0" w:color="auto"/>
            </w:tcBorders>
            <w:vAlign w:val="center"/>
          </w:tcPr>
          <w:p w:rsidR="00ED0C9A" w:rsidRPr="00C03789" w:rsidRDefault="00C34E95" w:rsidP="00BA6E97">
            <w:pPr>
              <w:jc w:val="center"/>
              <w:rPr>
                <w:rFonts w:ascii="Times New Roman" w:hAnsi="Times New Roman" w:cs="Times New Roman"/>
                <w:sz w:val="24"/>
                <w:szCs w:val="24"/>
              </w:rPr>
            </w:pPr>
            <w:r w:rsidRPr="00C03789">
              <w:rPr>
                <w:rFonts w:ascii="Times New Roman" w:hAnsi="Times New Roman" w:cs="Times New Roman"/>
                <w:sz w:val="24"/>
                <w:szCs w:val="24"/>
              </w:rPr>
              <w:t>1453,1</w:t>
            </w:r>
          </w:p>
        </w:tc>
        <w:tc>
          <w:tcPr>
            <w:tcW w:w="1701" w:type="dxa"/>
            <w:tcBorders>
              <w:top w:val="single" w:sz="4" w:space="0" w:color="auto"/>
              <w:left w:val="single" w:sz="12" w:space="0" w:color="auto"/>
              <w:bottom w:val="single" w:sz="4" w:space="0" w:color="auto"/>
              <w:right w:val="single" w:sz="12" w:space="0" w:color="auto"/>
            </w:tcBorders>
            <w:vAlign w:val="center"/>
          </w:tcPr>
          <w:p w:rsidR="00ED0C9A" w:rsidRPr="00C03789" w:rsidRDefault="00ED0C9A" w:rsidP="00BA6E97">
            <w:pPr>
              <w:jc w:val="center"/>
              <w:rPr>
                <w:rFonts w:ascii="Times New Roman" w:hAnsi="Times New Roman" w:cs="Times New Roman"/>
                <w:sz w:val="24"/>
                <w:szCs w:val="24"/>
              </w:rPr>
            </w:pPr>
            <w:r w:rsidRPr="00C03789">
              <w:rPr>
                <w:rFonts w:ascii="Times New Roman" w:hAnsi="Times New Roman" w:cs="Times New Roman"/>
                <w:sz w:val="24"/>
                <w:szCs w:val="24"/>
              </w:rPr>
              <w:t>1500</w:t>
            </w:r>
          </w:p>
        </w:tc>
        <w:tc>
          <w:tcPr>
            <w:tcW w:w="2044" w:type="dxa"/>
            <w:tcBorders>
              <w:top w:val="single" w:sz="4" w:space="0" w:color="auto"/>
              <w:left w:val="single" w:sz="12" w:space="0" w:color="auto"/>
              <w:bottom w:val="single" w:sz="4" w:space="0" w:color="auto"/>
              <w:right w:val="single" w:sz="12" w:space="0" w:color="auto"/>
            </w:tcBorders>
            <w:vAlign w:val="center"/>
          </w:tcPr>
          <w:p w:rsidR="00ED0C9A" w:rsidRPr="00C03789" w:rsidRDefault="00C34E95" w:rsidP="00A4700D">
            <w:pPr>
              <w:jc w:val="center"/>
              <w:rPr>
                <w:rFonts w:ascii="Times New Roman" w:hAnsi="Times New Roman" w:cs="Times New Roman"/>
                <w:sz w:val="24"/>
                <w:szCs w:val="24"/>
              </w:rPr>
            </w:pPr>
            <w:r w:rsidRPr="00C03789">
              <w:rPr>
                <w:rFonts w:ascii="Times New Roman" w:hAnsi="Times New Roman" w:cs="Times New Roman"/>
                <w:sz w:val="24"/>
                <w:szCs w:val="24"/>
              </w:rPr>
              <w:t>74,8</w:t>
            </w:r>
          </w:p>
        </w:tc>
        <w:tc>
          <w:tcPr>
            <w:tcW w:w="1499" w:type="dxa"/>
            <w:tcBorders>
              <w:top w:val="single" w:sz="4" w:space="0" w:color="auto"/>
              <w:left w:val="single" w:sz="12" w:space="0" w:color="auto"/>
              <w:bottom w:val="single" w:sz="4" w:space="0" w:color="auto"/>
              <w:right w:val="single" w:sz="12" w:space="0" w:color="auto"/>
            </w:tcBorders>
            <w:vAlign w:val="center"/>
          </w:tcPr>
          <w:p w:rsidR="00ED0C9A" w:rsidRPr="00C03789" w:rsidRDefault="00C34E95" w:rsidP="00BA6E97">
            <w:pPr>
              <w:jc w:val="center"/>
              <w:rPr>
                <w:rFonts w:ascii="Times New Roman" w:hAnsi="Times New Roman" w:cs="Times New Roman"/>
                <w:sz w:val="24"/>
                <w:szCs w:val="24"/>
              </w:rPr>
            </w:pPr>
            <w:r w:rsidRPr="00C03789">
              <w:rPr>
                <w:rFonts w:ascii="Times New Roman" w:hAnsi="Times New Roman" w:cs="Times New Roman"/>
                <w:sz w:val="24"/>
                <w:szCs w:val="24"/>
              </w:rPr>
              <w:t>-</w:t>
            </w:r>
          </w:p>
        </w:tc>
        <w:tc>
          <w:tcPr>
            <w:tcW w:w="1418" w:type="dxa"/>
            <w:tcBorders>
              <w:top w:val="single" w:sz="4" w:space="0" w:color="auto"/>
              <w:left w:val="single" w:sz="12" w:space="0" w:color="auto"/>
              <w:bottom w:val="single" w:sz="4" w:space="0" w:color="auto"/>
            </w:tcBorders>
            <w:vAlign w:val="center"/>
          </w:tcPr>
          <w:p w:rsidR="00ED0C9A" w:rsidRPr="00C03789" w:rsidRDefault="00C34E95" w:rsidP="00BA6E97">
            <w:pPr>
              <w:jc w:val="center"/>
              <w:rPr>
                <w:rFonts w:ascii="Times New Roman" w:hAnsi="Times New Roman" w:cs="Times New Roman"/>
                <w:sz w:val="24"/>
                <w:szCs w:val="24"/>
              </w:rPr>
            </w:pPr>
            <w:r w:rsidRPr="00C03789">
              <w:rPr>
                <w:rFonts w:ascii="Times New Roman" w:hAnsi="Times New Roman" w:cs="Times New Roman"/>
                <w:sz w:val="24"/>
                <w:szCs w:val="24"/>
              </w:rPr>
              <w:t>1378,8</w:t>
            </w:r>
          </w:p>
        </w:tc>
      </w:tr>
      <w:tr w:rsidR="00923932" w:rsidRPr="00C03789" w:rsidTr="00ED0C9A">
        <w:trPr>
          <w:trHeight w:val="411"/>
        </w:trPr>
        <w:tc>
          <w:tcPr>
            <w:tcW w:w="1560" w:type="dxa"/>
            <w:tcBorders>
              <w:top w:val="single" w:sz="4" w:space="0" w:color="auto"/>
              <w:bottom w:val="single" w:sz="12" w:space="0" w:color="auto"/>
              <w:right w:val="single" w:sz="12" w:space="0" w:color="auto"/>
            </w:tcBorders>
            <w:vAlign w:val="center"/>
          </w:tcPr>
          <w:p w:rsidR="00923932" w:rsidRPr="00C03789" w:rsidRDefault="00923932" w:rsidP="00ED0C9A">
            <w:pPr>
              <w:jc w:val="right"/>
              <w:rPr>
                <w:rFonts w:ascii="Times New Roman" w:hAnsi="Times New Roman" w:cs="Times New Roman"/>
                <w:sz w:val="24"/>
                <w:szCs w:val="24"/>
              </w:rPr>
            </w:pPr>
            <w:r w:rsidRPr="00C03789">
              <w:rPr>
                <w:rFonts w:ascii="Times New Roman" w:hAnsi="Times New Roman" w:cs="Times New Roman"/>
                <w:sz w:val="24"/>
                <w:szCs w:val="24"/>
              </w:rPr>
              <w:t>Итого:</w:t>
            </w:r>
          </w:p>
        </w:tc>
        <w:tc>
          <w:tcPr>
            <w:tcW w:w="1701" w:type="dxa"/>
            <w:tcBorders>
              <w:top w:val="single" w:sz="4" w:space="0" w:color="auto"/>
              <w:left w:val="single" w:sz="12" w:space="0" w:color="auto"/>
              <w:bottom w:val="single" w:sz="12" w:space="0" w:color="auto"/>
              <w:right w:val="single" w:sz="12" w:space="0" w:color="auto"/>
            </w:tcBorders>
            <w:vAlign w:val="center"/>
          </w:tcPr>
          <w:p w:rsidR="00923932" w:rsidRPr="00C03789" w:rsidRDefault="00ED0C9A" w:rsidP="00923932">
            <w:pPr>
              <w:jc w:val="center"/>
              <w:rPr>
                <w:rFonts w:ascii="Times New Roman" w:hAnsi="Times New Roman" w:cs="Times New Roman"/>
                <w:sz w:val="24"/>
                <w:szCs w:val="24"/>
              </w:rPr>
            </w:pPr>
            <w:r w:rsidRPr="00C03789">
              <w:rPr>
                <w:rFonts w:ascii="Times New Roman" w:hAnsi="Times New Roman" w:cs="Times New Roman"/>
                <w:sz w:val="24"/>
                <w:szCs w:val="24"/>
              </w:rPr>
              <w:t>3100</w:t>
            </w:r>
          </w:p>
        </w:tc>
        <w:tc>
          <w:tcPr>
            <w:tcW w:w="2126" w:type="dxa"/>
            <w:tcBorders>
              <w:top w:val="single" w:sz="4" w:space="0" w:color="auto"/>
              <w:left w:val="single" w:sz="12" w:space="0" w:color="auto"/>
              <w:bottom w:val="single" w:sz="12" w:space="0" w:color="auto"/>
              <w:right w:val="single" w:sz="12" w:space="0" w:color="auto"/>
            </w:tcBorders>
            <w:vAlign w:val="center"/>
          </w:tcPr>
          <w:p w:rsidR="00923932" w:rsidRPr="00C03789" w:rsidRDefault="00C34E95" w:rsidP="00BA6E97">
            <w:pPr>
              <w:jc w:val="center"/>
              <w:rPr>
                <w:rFonts w:ascii="Times New Roman" w:hAnsi="Times New Roman" w:cs="Times New Roman"/>
                <w:sz w:val="24"/>
                <w:szCs w:val="24"/>
              </w:rPr>
            </w:pPr>
            <w:r w:rsidRPr="00C03789">
              <w:rPr>
                <w:rFonts w:ascii="Times New Roman" w:hAnsi="Times New Roman" w:cs="Times New Roman"/>
                <w:sz w:val="24"/>
                <w:szCs w:val="24"/>
              </w:rPr>
              <w:t>153,4</w:t>
            </w:r>
          </w:p>
        </w:tc>
        <w:tc>
          <w:tcPr>
            <w:tcW w:w="1701" w:type="dxa"/>
            <w:tcBorders>
              <w:top w:val="single" w:sz="4" w:space="0" w:color="auto"/>
              <w:left w:val="single" w:sz="12" w:space="0" w:color="auto"/>
              <w:bottom w:val="single" w:sz="12" w:space="0" w:color="auto"/>
              <w:right w:val="single" w:sz="12" w:space="0" w:color="auto"/>
            </w:tcBorders>
            <w:vAlign w:val="center"/>
          </w:tcPr>
          <w:p w:rsidR="00923932" w:rsidRPr="00C03789" w:rsidRDefault="00C34E95" w:rsidP="00BA6E97">
            <w:pPr>
              <w:jc w:val="center"/>
              <w:rPr>
                <w:rFonts w:ascii="Times New Roman" w:hAnsi="Times New Roman" w:cs="Times New Roman"/>
                <w:sz w:val="24"/>
                <w:szCs w:val="24"/>
              </w:rPr>
            </w:pPr>
            <w:r w:rsidRPr="00C03789">
              <w:rPr>
                <w:rFonts w:ascii="Times New Roman" w:hAnsi="Times New Roman" w:cs="Times New Roman"/>
                <w:sz w:val="24"/>
                <w:szCs w:val="24"/>
              </w:rPr>
              <w:t>111,5</w:t>
            </w:r>
          </w:p>
        </w:tc>
        <w:tc>
          <w:tcPr>
            <w:tcW w:w="1560" w:type="dxa"/>
            <w:tcBorders>
              <w:top w:val="single" w:sz="4" w:space="0" w:color="auto"/>
              <w:left w:val="single" w:sz="12" w:space="0" w:color="auto"/>
              <w:bottom w:val="single" w:sz="12" w:space="0" w:color="auto"/>
              <w:right w:val="single" w:sz="12" w:space="0" w:color="auto"/>
            </w:tcBorders>
            <w:vAlign w:val="center"/>
          </w:tcPr>
          <w:p w:rsidR="00923932" w:rsidRPr="00C03789" w:rsidRDefault="00C34E95" w:rsidP="00BA6E97">
            <w:pPr>
              <w:jc w:val="center"/>
              <w:rPr>
                <w:rFonts w:ascii="Times New Roman" w:hAnsi="Times New Roman" w:cs="Times New Roman"/>
                <w:sz w:val="24"/>
                <w:szCs w:val="24"/>
              </w:rPr>
            </w:pPr>
            <w:r w:rsidRPr="00C03789">
              <w:rPr>
                <w:rFonts w:ascii="Times New Roman" w:hAnsi="Times New Roman" w:cs="Times New Roman"/>
                <w:sz w:val="24"/>
                <w:szCs w:val="24"/>
              </w:rPr>
              <w:t>2520,3</w:t>
            </w:r>
          </w:p>
        </w:tc>
        <w:tc>
          <w:tcPr>
            <w:tcW w:w="1701" w:type="dxa"/>
            <w:tcBorders>
              <w:top w:val="single" w:sz="4" w:space="0" w:color="auto"/>
              <w:left w:val="single" w:sz="12" w:space="0" w:color="auto"/>
              <w:bottom w:val="single" w:sz="12" w:space="0" w:color="auto"/>
              <w:right w:val="single" w:sz="12" w:space="0" w:color="auto"/>
            </w:tcBorders>
            <w:vAlign w:val="center"/>
          </w:tcPr>
          <w:p w:rsidR="00923932" w:rsidRPr="00C03789" w:rsidRDefault="00ED0C9A" w:rsidP="00BA6E97">
            <w:pPr>
              <w:jc w:val="center"/>
              <w:rPr>
                <w:rFonts w:ascii="Times New Roman" w:hAnsi="Times New Roman" w:cs="Times New Roman"/>
                <w:sz w:val="24"/>
                <w:szCs w:val="24"/>
              </w:rPr>
            </w:pPr>
            <w:r w:rsidRPr="00C03789">
              <w:rPr>
                <w:rFonts w:ascii="Times New Roman" w:hAnsi="Times New Roman" w:cs="Times New Roman"/>
                <w:sz w:val="24"/>
                <w:szCs w:val="24"/>
              </w:rPr>
              <w:t>6000</w:t>
            </w:r>
          </w:p>
        </w:tc>
        <w:tc>
          <w:tcPr>
            <w:tcW w:w="2044" w:type="dxa"/>
            <w:tcBorders>
              <w:top w:val="single" w:sz="4" w:space="0" w:color="auto"/>
              <w:left w:val="single" w:sz="12" w:space="0" w:color="auto"/>
              <w:bottom w:val="single" w:sz="12" w:space="0" w:color="auto"/>
              <w:right w:val="single" w:sz="12" w:space="0" w:color="auto"/>
            </w:tcBorders>
            <w:vAlign w:val="center"/>
          </w:tcPr>
          <w:p w:rsidR="00923932" w:rsidRPr="00C03789" w:rsidRDefault="00C34E95" w:rsidP="00A4700D">
            <w:pPr>
              <w:jc w:val="center"/>
              <w:rPr>
                <w:rFonts w:ascii="Times New Roman" w:hAnsi="Times New Roman" w:cs="Times New Roman"/>
                <w:sz w:val="24"/>
                <w:szCs w:val="24"/>
              </w:rPr>
            </w:pPr>
            <w:r w:rsidRPr="00C03789">
              <w:rPr>
                <w:rFonts w:ascii="Times New Roman" w:hAnsi="Times New Roman" w:cs="Times New Roman"/>
                <w:sz w:val="24"/>
                <w:szCs w:val="24"/>
              </w:rPr>
              <w:t>378,7</w:t>
            </w:r>
          </w:p>
        </w:tc>
        <w:tc>
          <w:tcPr>
            <w:tcW w:w="1499" w:type="dxa"/>
            <w:tcBorders>
              <w:top w:val="single" w:sz="4" w:space="0" w:color="auto"/>
              <w:left w:val="single" w:sz="12" w:space="0" w:color="auto"/>
              <w:bottom w:val="single" w:sz="12" w:space="0" w:color="auto"/>
              <w:right w:val="single" w:sz="12" w:space="0" w:color="auto"/>
            </w:tcBorders>
            <w:vAlign w:val="center"/>
          </w:tcPr>
          <w:p w:rsidR="00923932" w:rsidRPr="00C03789" w:rsidRDefault="00923932" w:rsidP="00BA6E97">
            <w:pPr>
              <w:jc w:val="center"/>
              <w:rPr>
                <w:rFonts w:ascii="Times New Roman" w:hAnsi="Times New Roman" w:cs="Times New Roman"/>
                <w:sz w:val="24"/>
                <w:szCs w:val="24"/>
              </w:rPr>
            </w:pPr>
            <w:r w:rsidRPr="00C03789">
              <w:rPr>
                <w:rFonts w:ascii="Times New Roman" w:hAnsi="Times New Roman" w:cs="Times New Roman"/>
                <w:sz w:val="24"/>
                <w:szCs w:val="24"/>
              </w:rPr>
              <w:t>-</w:t>
            </w:r>
          </w:p>
        </w:tc>
        <w:tc>
          <w:tcPr>
            <w:tcW w:w="1418" w:type="dxa"/>
            <w:tcBorders>
              <w:top w:val="single" w:sz="4" w:space="0" w:color="auto"/>
              <w:left w:val="single" w:sz="12" w:space="0" w:color="auto"/>
            </w:tcBorders>
            <w:vAlign w:val="center"/>
          </w:tcPr>
          <w:p w:rsidR="00923932" w:rsidRPr="00C03789" w:rsidRDefault="00C34E95" w:rsidP="00BA6E97">
            <w:pPr>
              <w:jc w:val="center"/>
              <w:rPr>
                <w:rFonts w:ascii="Times New Roman" w:hAnsi="Times New Roman" w:cs="Times New Roman"/>
                <w:sz w:val="24"/>
                <w:szCs w:val="24"/>
              </w:rPr>
            </w:pPr>
            <w:r w:rsidRPr="00C03789">
              <w:rPr>
                <w:rFonts w:ascii="Times New Roman" w:hAnsi="Times New Roman" w:cs="Times New Roman"/>
                <w:sz w:val="24"/>
                <w:szCs w:val="24"/>
              </w:rPr>
              <w:t>2141,6</w:t>
            </w:r>
          </w:p>
        </w:tc>
      </w:tr>
    </w:tbl>
    <w:p w:rsidR="005D190A" w:rsidRPr="00C03789" w:rsidRDefault="005D190A" w:rsidP="005D190A">
      <w:pPr>
        <w:spacing w:after="0" w:line="360" w:lineRule="auto"/>
        <w:ind w:firstLine="567"/>
        <w:jc w:val="both"/>
        <w:rPr>
          <w:rFonts w:ascii="Times New Roman" w:hAnsi="Times New Roman" w:cs="Times New Roman"/>
          <w:b/>
          <w:sz w:val="28"/>
          <w:szCs w:val="28"/>
        </w:rPr>
        <w:sectPr w:rsidR="005D190A" w:rsidRPr="00C03789" w:rsidSect="005D190A">
          <w:pgSz w:w="16838" w:h="11906" w:orient="landscape"/>
          <w:pgMar w:top="709" w:right="567" w:bottom="1276" w:left="1276" w:header="283" w:footer="0" w:gutter="0"/>
          <w:cols w:space="708"/>
          <w:docGrid w:linePitch="360"/>
        </w:sectPr>
      </w:pPr>
    </w:p>
    <w:p w:rsidR="006E5EE8" w:rsidRPr="00C03789" w:rsidRDefault="006E5EE8" w:rsidP="00C34E95">
      <w:pPr>
        <w:pStyle w:val="a4"/>
        <w:spacing w:after="0" w:line="360" w:lineRule="auto"/>
        <w:ind w:left="0" w:firstLine="567"/>
        <w:contextualSpacing w:val="0"/>
        <w:jc w:val="center"/>
        <w:rPr>
          <w:rFonts w:ascii="Times New Roman" w:hAnsi="Times New Roman" w:cs="Times New Roman"/>
          <w:b/>
          <w:caps/>
          <w:sz w:val="28"/>
          <w:szCs w:val="28"/>
        </w:rPr>
      </w:pPr>
      <w:r w:rsidRPr="00C03789">
        <w:rPr>
          <w:rFonts w:ascii="Times New Roman" w:hAnsi="Times New Roman" w:cs="Times New Roman"/>
          <w:b/>
          <w:caps/>
          <w:sz w:val="28"/>
          <w:szCs w:val="28"/>
        </w:rPr>
        <w:lastRenderedPageBreak/>
        <w:t xml:space="preserve">Раздел 4 </w:t>
      </w:r>
      <w:r w:rsidR="00923AC5" w:rsidRPr="00C03789">
        <w:rPr>
          <w:rFonts w:ascii="Times New Roman" w:hAnsi="Times New Roman" w:cs="Times New Roman"/>
          <w:b/>
          <w:caps/>
          <w:sz w:val="28"/>
          <w:szCs w:val="28"/>
        </w:rPr>
        <w:t>ПРЕДЛОЖЕНИЯ ПО СТРОИТЕЛЬСТВУ, РЕКОНСТРУКЦИИ И МОДЕРНИЗАЦИИ ОБЪЕКТОВ централизованных СИСТЕМ ВОДОСНАБЖЕНИЯ</w:t>
      </w:r>
    </w:p>
    <w:p w:rsidR="00303FB4" w:rsidRPr="00C03789" w:rsidRDefault="00303FB4" w:rsidP="006E5EE8">
      <w:pPr>
        <w:pStyle w:val="a4"/>
        <w:spacing w:after="0" w:line="360" w:lineRule="auto"/>
        <w:ind w:left="0" w:firstLine="567"/>
        <w:contextualSpacing w:val="0"/>
        <w:jc w:val="both"/>
        <w:rPr>
          <w:rFonts w:ascii="Times New Roman" w:hAnsi="Times New Roman"/>
          <w:b/>
          <w:sz w:val="28"/>
          <w:szCs w:val="28"/>
        </w:rPr>
      </w:pPr>
    </w:p>
    <w:p w:rsidR="00923AC5" w:rsidRPr="00C03789" w:rsidRDefault="00923AC5" w:rsidP="006E5EE8">
      <w:pPr>
        <w:pStyle w:val="a4"/>
        <w:spacing w:after="0" w:line="360" w:lineRule="auto"/>
        <w:ind w:left="0" w:firstLine="567"/>
        <w:contextualSpacing w:val="0"/>
        <w:jc w:val="both"/>
        <w:rPr>
          <w:rFonts w:ascii="Times New Roman" w:hAnsi="Times New Roman"/>
          <w:b/>
          <w:sz w:val="28"/>
          <w:szCs w:val="28"/>
        </w:rPr>
      </w:pPr>
      <w:r w:rsidRPr="00C03789">
        <w:rPr>
          <w:rFonts w:ascii="Times New Roman" w:hAnsi="Times New Roman"/>
          <w:b/>
          <w:sz w:val="28"/>
          <w:szCs w:val="28"/>
        </w:rPr>
        <w:t>4.1 Перечень основных мероприятий по реализации схем водо</w:t>
      </w:r>
      <w:r w:rsidR="00303FB4" w:rsidRPr="00C03789">
        <w:rPr>
          <w:rFonts w:ascii="Times New Roman" w:hAnsi="Times New Roman"/>
          <w:b/>
          <w:sz w:val="28"/>
          <w:szCs w:val="28"/>
        </w:rPr>
        <w:t>снабжения  с разбивкой по годам</w:t>
      </w:r>
    </w:p>
    <w:p w:rsidR="00DC6DFA" w:rsidRPr="00C03789" w:rsidRDefault="00DC6DFA" w:rsidP="00DC6DFA">
      <w:pPr>
        <w:spacing w:after="0" w:line="360" w:lineRule="auto"/>
        <w:ind w:firstLine="709"/>
        <w:jc w:val="both"/>
        <w:rPr>
          <w:rFonts w:ascii="Times New Roman" w:hAnsi="Times New Roman" w:cs="Times New Roman"/>
          <w:sz w:val="28"/>
          <w:szCs w:val="28"/>
        </w:rPr>
      </w:pPr>
      <w:r w:rsidRPr="00C03789">
        <w:rPr>
          <w:rFonts w:ascii="Times New Roman" w:hAnsi="Times New Roman" w:cs="Times New Roman"/>
          <w:sz w:val="28"/>
          <w:szCs w:val="28"/>
        </w:rPr>
        <w:t>Для обеспечения централизованным водоснабжением проектируемых кварталов п</w:t>
      </w:r>
      <w:r w:rsidR="00BA6E97" w:rsidRPr="00C03789">
        <w:rPr>
          <w:rFonts w:ascii="Times New Roman" w:hAnsi="Times New Roman" w:cs="Times New Roman"/>
          <w:sz w:val="28"/>
          <w:szCs w:val="28"/>
        </w:rPr>
        <w:t>роектируемые сети водоснабж</w:t>
      </w:r>
      <w:r w:rsidR="00D3543A" w:rsidRPr="00C03789">
        <w:rPr>
          <w:rFonts w:ascii="Times New Roman" w:hAnsi="Times New Roman" w:cs="Times New Roman"/>
          <w:sz w:val="28"/>
          <w:szCs w:val="28"/>
        </w:rPr>
        <w:t>ения</w:t>
      </w:r>
      <w:r w:rsidR="00BA6E97" w:rsidRPr="00C03789">
        <w:rPr>
          <w:rFonts w:ascii="Times New Roman" w:hAnsi="Times New Roman" w:cs="Times New Roman"/>
          <w:sz w:val="28"/>
          <w:szCs w:val="28"/>
        </w:rPr>
        <w:t xml:space="preserve"> прокладываются </w:t>
      </w:r>
      <w:r w:rsidR="00D3543A" w:rsidRPr="00C03789">
        <w:rPr>
          <w:rFonts w:ascii="Times New Roman" w:hAnsi="Times New Roman" w:cs="Times New Roman"/>
          <w:sz w:val="28"/>
          <w:szCs w:val="28"/>
        </w:rPr>
        <w:t xml:space="preserve">согласно требований СНиП 2.04.02-84* </w:t>
      </w:r>
      <w:r w:rsidR="00BA6E97" w:rsidRPr="00C03789">
        <w:rPr>
          <w:rFonts w:ascii="Times New Roman" w:hAnsi="Times New Roman" w:cs="Times New Roman"/>
          <w:sz w:val="28"/>
          <w:szCs w:val="28"/>
        </w:rPr>
        <w:t>от проектируемой застройки до точек подключения к существующим сетям водоснабжения. Водопроводы прокладываются по существующим и проектируемым проездам.</w:t>
      </w:r>
      <w:r w:rsidRPr="00C03789">
        <w:rPr>
          <w:rFonts w:ascii="Times New Roman" w:hAnsi="Times New Roman" w:cs="Times New Roman"/>
          <w:sz w:val="28"/>
          <w:szCs w:val="28"/>
        </w:rPr>
        <w:t xml:space="preserve"> Водопроводные колодцы рекомендуется предусматривать сборными, из элементов железобетонных, согласно ТП 901-09-11.84. </w:t>
      </w:r>
    </w:p>
    <w:p w:rsidR="00DC6DFA" w:rsidRPr="00C03789" w:rsidRDefault="00DC6DFA" w:rsidP="00DC6DFA">
      <w:pPr>
        <w:spacing w:after="0" w:line="360" w:lineRule="auto"/>
        <w:ind w:firstLine="709"/>
        <w:jc w:val="both"/>
        <w:rPr>
          <w:rFonts w:ascii="Times New Roman" w:hAnsi="Times New Roman" w:cs="Times New Roman"/>
          <w:sz w:val="28"/>
          <w:szCs w:val="28"/>
        </w:rPr>
      </w:pPr>
      <w:r w:rsidRPr="00C03789">
        <w:rPr>
          <w:rFonts w:ascii="Times New Roman" w:hAnsi="Times New Roman" w:cs="Times New Roman"/>
          <w:sz w:val="28"/>
          <w:szCs w:val="28"/>
        </w:rPr>
        <w:t>Вводы водопровода в здания необходимо оснастить приборами учета.</w:t>
      </w:r>
    </w:p>
    <w:p w:rsidR="00BA6E97" w:rsidRPr="00C03789" w:rsidRDefault="00DC6DFA" w:rsidP="00DC6DFA">
      <w:pPr>
        <w:spacing w:after="0" w:line="360" w:lineRule="auto"/>
        <w:ind w:firstLine="709"/>
        <w:jc w:val="both"/>
        <w:rPr>
          <w:rFonts w:ascii="Times New Roman" w:hAnsi="Times New Roman" w:cs="Times New Roman"/>
          <w:sz w:val="28"/>
          <w:szCs w:val="28"/>
        </w:rPr>
      </w:pPr>
      <w:r w:rsidRPr="00C03789">
        <w:rPr>
          <w:rFonts w:ascii="Times New Roman" w:hAnsi="Times New Roman" w:cs="Times New Roman"/>
          <w:sz w:val="28"/>
          <w:szCs w:val="28"/>
        </w:rPr>
        <w:t xml:space="preserve">На первую очередь строительства в </w:t>
      </w:r>
      <w:r w:rsidR="00C34E95" w:rsidRPr="00C03789">
        <w:rPr>
          <w:rFonts w:ascii="Times New Roman" w:hAnsi="Times New Roman" w:cs="Times New Roman"/>
          <w:sz w:val="28"/>
          <w:szCs w:val="28"/>
        </w:rPr>
        <w:t xml:space="preserve">Осиновском сельском поселении </w:t>
      </w:r>
      <w:r w:rsidRPr="00C03789">
        <w:rPr>
          <w:rFonts w:ascii="Times New Roman" w:hAnsi="Times New Roman" w:cs="Times New Roman"/>
          <w:sz w:val="28"/>
          <w:szCs w:val="28"/>
        </w:rPr>
        <w:t>схемой водоснабжения предлагается реконструкция сетей водоснабжения с заменой на полиэтиленовые трубопроводы по ГОСТ 18599-2001, а т</w:t>
      </w:r>
      <w:r w:rsidR="00BA6E97" w:rsidRPr="00C03789">
        <w:rPr>
          <w:rFonts w:ascii="Times New Roman" w:hAnsi="Times New Roman" w:cs="Times New Roman"/>
          <w:sz w:val="28"/>
          <w:szCs w:val="28"/>
        </w:rPr>
        <w:t>ак же рекомендуется выполнить  капитальный ремонт и реконструкцию ветх</w:t>
      </w:r>
      <w:r w:rsidRPr="00C03789">
        <w:rPr>
          <w:rFonts w:ascii="Times New Roman" w:hAnsi="Times New Roman" w:cs="Times New Roman"/>
          <w:sz w:val="28"/>
          <w:szCs w:val="28"/>
        </w:rPr>
        <w:t xml:space="preserve">их </w:t>
      </w:r>
      <w:r w:rsidR="00BA6E97" w:rsidRPr="00C03789">
        <w:rPr>
          <w:rFonts w:ascii="Times New Roman" w:hAnsi="Times New Roman" w:cs="Times New Roman"/>
          <w:sz w:val="28"/>
          <w:szCs w:val="28"/>
        </w:rPr>
        <w:t>сооружений водоснабжения.</w:t>
      </w:r>
      <w:r w:rsidRPr="00C03789">
        <w:rPr>
          <w:rFonts w:ascii="Times New Roman" w:hAnsi="Times New Roman" w:cs="Times New Roman"/>
          <w:sz w:val="28"/>
          <w:szCs w:val="28"/>
        </w:rPr>
        <w:t xml:space="preserve"> </w:t>
      </w:r>
      <w:r w:rsidR="00BA6E97" w:rsidRPr="00C03789">
        <w:rPr>
          <w:rFonts w:ascii="Times New Roman" w:hAnsi="Times New Roman" w:cs="Times New Roman"/>
          <w:sz w:val="28"/>
          <w:szCs w:val="28"/>
        </w:rPr>
        <w:t xml:space="preserve">В необходимых местах установить предохраненную от замерзания запорно-регулирующую арматуру и пожарные гидранты.  </w:t>
      </w:r>
    </w:p>
    <w:p w:rsidR="00BA6E97" w:rsidRPr="00C03789" w:rsidRDefault="004072F3" w:rsidP="0018428B">
      <w:pPr>
        <w:spacing w:after="0" w:line="360" w:lineRule="auto"/>
        <w:ind w:firstLine="567"/>
        <w:jc w:val="both"/>
        <w:rPr>
          <w:rFonts w:ascii="Times New Roman" w:hAnsi="Times New Roman" w:cs="Times New Roman"/>
          <w:sz w:val="28"/>
          <w:szCs w:val="28"/>
        </w:rPr>
      </w:pPr>
      <w:r w:rsidRPr="00C03789">
        <w:rPr>
          <w:rFonts w:ascii="Times New Roman" w:hAnsi="Times New Roman" w:cs="Times New Roman"/>
          <w:sz w:val="28"/>
          <w:szCs w:val="28"/>
        </w:rPr>
        <w:t>На в</w:t>
      </w:r>
      <w:r w:rsidR="00DC6DFA" w:rsidRPr="00C03789">
        <w:rPr>
          <w:rFonts w:ascii="Times New Roman" w:hAnsi="Times New Roman" w:cs="Times New Roman"/>
          <w:sz w:val="28"/>
          <w:szCs w:val="28"/>
        </w:rPr>
        <w:t>одозабор</w:t>
      </w:r>
      <w:r w:rsidRPr="00C03789">
        <w:rPr>
          <w:rFonts w:ascii="Times New Roman" w:hAnsi="Times New Roman" w:cs="Times New Roman"/>
          <w:sz w:val="28"/>
          <w:szCs w:val="28"/>
        </w:rPr>
        <w:t>е</w:t>
      </w:r>
      <w:r w:rsidR="00BA6E97" w:rsidRPr="00C03789">
        <w:rPr>
          <w:rFonts w:ascii="Times New Roman" w:hAnsi="Times New Roman" w:cs="Times New Roman"/>
          <w:sz w:val="28"/>
          <w:szCs w:val="28"/>
        </w:rPr>
        <w:t xml:space="preserve"> централизованн</w:t>
      </w:r>
      <w:r w:rsidR="00DC6DFA" w:rsidRPr="00C03789">
        <w:rPr>
          <w:rFonts w:ascii="Times New Roman" w:hAnsi="Times New Roman" w:cs="Times New Roman"/>
          <w:sz w:val="28"/>
          <w:szCs w:val="28"/>
        </w:rPr>
        <w:t>ой</w:t>
      </w:r>
      <w:r w:rsidR="00BA6E97" w:rsidRPr="00C03789">
        <w:rPr>
          <w:rFonts w:ascii="Times New Roman" w:hAnsi="Times New Roman" w:cs="Times New Roman"/>
          <w:sz w:val="28"/>
          <w:szCs w:val="28"/>
        </w:rPr>
        <w:t xml:space="preserve"> систем</w:t>
      </w:r>
      <w:r w:rsidR="00DC6DFA" w:rsidRPr="00C03789">
        <w:rPr>
          <w:rFonts w:ascii="Times New Roman" w:hAnsi="Times New Roman" w:cs="Times New Roman"/>
          <w:sz w:val="28"/>
          <w:szCs w:val="28"/>
        </w:rPr>
        <w:t>ы</w:t>
      </w:r>
      <w:r w:rsidR="00BA6E97" w:rsidRPr="00C03789">
        <w:rPr>
          <w:rFonts w:ascii="Times New Roman" w:hAnsi="Times New Roman" w:cs="Times New Roman"/>
          <w:sz w:val="28"/>
          <w:szCs w:val="28"/>
        </w:rPr>
        <w:t xml:space="preserve"> водоснабжения </w:t>
      </w:r>
      <w:r w:rsidR="00DC6DFA" w:rsidRPr="00C03789">
        <w:rPr>
          <w:rFonts w:ascii="Times New Roman" w:hAnsi="Times New Roman" w:cs="Times New Roman"/>
          <w:sz w:val="28"/>
          <w:szCs w:val="28"/>
        </w:rPr>
        <w:t xml:space="preserve">следует </w:t>
      </w:r>
      <w:r w:rsidRPr="00C03789">
        <w:rPr>
          <w:rFonts w:ascii="Times New Roman" w:hAnsi="Times New Roman" w:cs="Times New Roman"/>
          <w:sz w:val="28"/>
          <w:szCs w:val="28"/>
        </w:rPr>
        <w:t xml:space="preserve">произвести </w:t>
      </w:r>
      <w:r w:rsidR="00EE6515">
        <w:rPr>
          <w:rFonts w:ascii="Times New Roman" w:hAnsi="Times New Roman" w:cs="Times New Roman"/>
          <w:sz w:val="28"/>
          <w:szCs w:val="28"/>
        </w:rPr>
        <w:t>с</w:t>
      </w:r>
      <w:r w:rsidR="00527FA6">
        <w:rPr>
          <w:rFonts w:ascii="Times New Roman" w:hAnsi="Times New Roman" w:cs="Times New Roman"/>
          <w:sz w:val="28"/>
          <w:szCs w:val="28"/>
        </w:rPr>
        <w:t>троительство станции обезжеле</w:t>
      </w:r>
      <w:r w:rsidR="00EE6515">
        <w:rPr>
          <w:rFonts w:ascii="Times New Roman" w:hAnsi="Times New Roman" w:cs="Times New Roman"/>
          <w:sz w:val="28"/>
          <w:szCs w:val="28"/>
        </w:rPr>
        <w:t>зивания</w:t>
      </w:r>
      <w:r w:rsidR="00BA6E97" w:rsidRPr="00C03789">
        <w:rPr>
          <w:rFonts w:ascii="Times New Roman" w:hAnsi="Times New Roman" w:cs="Times New Roman"/>
          <w:sz w:val="28"/>
          <w:szCs w:val="28"/>
        </w:rPr>
        <w:t xml:space="preserve"> и обеззараживания воды в соответствии с требованиями СанПиН 2.1.4.1074-01 к качеству питьевой воды</w:t>
      </w:r>
      <w:r w:rsidR="00527FA6">
        <w:rPr>
          <w:rFonts w:ascii="Times New Roman" w:hAnsi="Times New Roman" w:cs="Times New Roman"/>
          <w:sz w:val="28"/>
          <w:szCs w:val="28"/>
        </w:rPr>
        <w:t>, произв</w:t>
      </w:r>
      <w:r w:rsidR="00097980">
        <w:rPr>
          <w:rFonts w:ascii="Times New Roman" w:hAnsi="Times New Roman" w:cs="Times New Roman"/>
          <w:sz w:val="28"/>
          <w:szCs w:val="28"/>
        </w:rPr>
        <w:t>одительность станции составит 10</w:t>
      </w:r>
      <w:r w:rsidR="00527FA6">
        <w:rPr>
          <w:rFonts w:ascii="Times New Roman" w:hAnsi="Times New Roman" w:cs="Times New Roman"/>
          <w:sz w:val="28"/>
          <w:szCs w:val="28"/>
        </w:rPr>
        <w:t>00 м</w:t>
      </w:r>
      <w:r w:rsidR="00527FA6" w:rsidRPr="00527FA6">
        <w:rPr>
          <w:rFonts w:ascii="Times New Roman" w:hAnsi="Times New Roman" w:cs="Times New Roman"/>
          <w:sz w:val="28"/>
          <w:szCs w:val="28"/>
          <w:vertAlign w:val="superscript"/>
        </w:rPr>
        <w:t>3</w:t>
      </w:r>
      <w:r w:rsidR="00527FA6">
        <w:rPr>
          <w:rFonts w:ascii="Times New Roman" w:hAnsi="Times New Roman" w:cs="Times New Roman"/>
          <w:sz w:val="28"/>
          <w:szCs w:val="28"/>
        </w:rPr>
        <w:t>/сут</w:t>
      </w:r>
      <w:r w:rsidR="00BA6E97" w:rsidRPr="00C03789">
        <w:rPr>
          <w:rFonts w:ascii="Times New Roman" w:hAnsi="Times New Roman" w:cs="Times New Roman"/>
          <w:sz w:val="28"/>
          <w:szCs w:val="28"/>
        </w:rPr>
        <w:t>. Качество воды нецентрализованных систем водоснабжения должно удовлетворять требованиям СанПиН 2.1.4.1175-02.</w:t>
      </w:r>
      <w:r w:rsidR="00843C59" w:rsidRPr="00C03789">
        <w:rPr>
          <w:rFonts w:ascii="Times New Roman" w:hAnsi="Times New Roman" w:cs="Times New Roman"/>
          <w:sz w:val="28"/>
          <w:szCs w:val="28"/>
        </w:rPr>
        <w:t xml:space="preserve"> Схемой</w:t>
      </w:r>
      <w:r w:rsidR="00BA6E97" w:rsidRPr="00C03789">
        <w:rPr>
          <w:rFonts w:ascii="Times New Roman" w:hAnsi="Times New Roman" w:cs="Times New Roman"/>
          <w:sz w:val="28"/>
          <w:szCs w:val="28"/>
        </w:rPr>
        <w:t xml:space="preserve"> предлагается при реконструкции и капитальном ремонте сооружений систем водоснабжения и их оборудования применять решения, обеспечивающие ресурсо и энергосбережение, снижение затрат на их последующую эксплуатацию.</w:t>
      </w:r>
    </w:p>
    <w:p w:rsidR="00BA6E97" w:rsidRDefault="00BA6E97" w:rsidP="0018428B">
      <w:pPr>
        <w:spacing w:after="0" w:line="360" w:lineRule="auto"/>
        <w:ind w:firstLine="567"/>
        <w:jc w:val="both"/>
        <w:rPr>
          <w:rFonts w:ascii="Times New Roman" w:hAnsi="Times New Roman" w:cs="Times New Roman"/>
          <w:sz w:val="28"/>
          <w:szCs w:val="28"/>
        </w:rPr>
      </w:pPr>
      <w:r w:rsidRPr="00C03789">
        <w:rPr>
          <w:rFonts w:ascii="Times New Roman" w:hAnsi="Times New Roman" w:cs="Times New Roman"/>
          <w:sz w:val="28"/>
          <w:szCs w:val="28"/>
        </w:rPr>
        <w:t xml:space="preserve">На </w:t>
      </w:r>
      <w:r w:rsidR="00843C59" w:rsidRPr="00C03789">
        <w:rPr>
          <w:rFonts w:ascii="Times New Roman" w:hAnsi="Times New Roman" w:cs="Times New Roman"/>
          <w:sz w:val="28"/>
          <w:szCs w:val="28"/>
        </w:rPr>
        <w:t>р</w:t>
      </w:r>
      <w:r w:rsidRPr="00C03789">
        <w:rPr>
          <w:rFonts w:ascii="Times New Roman" w:hAnsi="Times New Roman" w:cs="Times New Roman"/>
          <w:sz w:val="28"/>
          <w:szCs w:val="28"/>
        </w:rPr>
        <w:t xml:space="preserve">асчетный срок строительства </w:t>
      </w:r>
      <w:r w:rsidR="00843C59" w:rsidRPr="00C03789">
        <w:rPr>
          <w:rFonts w:ascii="Times New Roman" w:hAnsi="Times New Roman" w:cs="Times New Roman"/>
          <w:sz w:val="28"/>
          <w:szCs w:val="28"/>
        </w:rPr>
        <w:t>Схемой</w:t>
      </w:r>
      <w:r w:rsidRPr="00C03789">
        <w:rPr>
          <w:rFonts w:ascii="Times New Roman" w:hAnsi="Times New Roman" w:cs="Times New Roman"/>
          <w:sz w:val="28"/>
          <w:szCs w:val="28"/>
        </w:rPr>
        <w:t xml:space="preserve"> предлагается</w:t>
      </w:r>
      <w:r w:rsidR="00E4224E" w:rsidRPr="00C03789">
        <w:rPr>
          <w:rFonts w:ascii="Times New Roman" w:hAnsi="Times New Roman" w:cs="Times New Roman"/>
          <w:sz w:val="28"/>
          <w:szCs w:val="28"/>
        </w:rPr>
        <w:t xml:space="preserve"> </w:t>
      </w:r>
      <w:r w:rsidRPr="00C03789">
        <w:rPr>
          <w:rFonts w:ascii="Times New Roman" w:hAnsi="Times New Roman" w:cs="Times New Roman"/>
          <w:sz w:val="28"/>
          <w:szCs w:val="28"/>
        </w:rPr>
        <w:t xml:space="preserve">строительство </w:t>
      </w:r>
      <w:r w:rsidR="00843C59" w:rsidRPr="00C03789">
        <w:rPr>
          <w:rFonts w:ascii="Times New Roman" w:hAnsi="Times New Roman" w:cs="Times New Roman"/>
          <w:sz w:val="28"/>
          <w:szCs w:val="28"/>
        </w:rPr>
        <w:t xml:space="preserve">квартальных </w:t>
      </w:r>
      <w:r w:rsidRPr="00C03789">
        <w:rPr>
          <w:rFonts w:ascii="Times New Roman" w:hAnsi="Times New Roman" w:cs="Times New Roman"/>
          <w:sz w:val="28"/>
          <w:szCs w:val="28"/>
        </w:rPr>
        <w:t>сетей водоснабжения из труб</w:t>
      </w:r>
      <w:r w:rsidR="00C73AA5">
        <w:rPr>
          <w:rFonts w:ascii="Times New Roman" w:hAnsi="Times New Roman" w:cs="Times New Roman"/>
          <w:sz w:val="28"/>
          <w:szCs w:val="28"/>
        </w:rPr>
        <w:t xml:space="preserve"> ПНД</w:t>
      </w:r>
      <w:r w:rsidRPr="00C03789">
        <w:rPr>
          <w:rFonts w:ascii="Times New Roman" w:hAnsi="Times New Roman" w:cs="Times New Roman"/>
          <w:sz w:val="28"/>
          <w:szCs w:val="28"/>
        </w:rPr>
        <w:t xml:space="preserve">. Водопроводные сети  </w:t>
      </w:r>
      <w:r w:rsidRPr="00C03789">
        <w:rPr>
          <w:rFonts w:ascii="Times New Roman" w:hAnsi="Times New Roman" w:cs="Times New Roman"/>
          <w:sz w:val="28"/>
          <w:szCs w:val="28"/>
        </w:rPr>
        <w:lastRenderedPageBreak/>
        <w:t xml:space="preserve">прокладываются согласно требований СНиП 2.04.02-84*. </w:t>
      </w:r>
      <w:r w:rsidR="00C73AA5">
        <w:rPr>
          <w:rFonts w:ascii="Times New Roman" w:hAnsi="Times New Roman" w:cs="Times New Roman"/>
          <w:sz w:val="28"/>
          <w:szCs w:val="28"/>
        </w:rPr>
        <w:t xml:space="preserve">Общая протяженность вновь строящихся сетей водоснабжения составит 9229.5м, при расчетном диаметре 110мм. Вновь прокладываемые сети должны будут объединены в кольцевые сети по следующим улицам: ул. Нахимова, ул. Садовая, ул.Пионерская, ул. Переселенческая, ул. Пионерская, ул. Суворова, ул. Чапаева, ул. Лазо, ул. Гагарина, Ленинская, ул. Комсомольская, ул. Рабочая, ул. </w:t>
      </w:r>
      <w:r w:rsidR="00527FA6">
        <w:rPr>
          <w:rFonts w:ascii="Times New Roman" w:hAnsi="Times New Roman" w:cs="Times New Roman"/>
          <w:sz w:val="28"/>
          <w:szCs w:val="28"/>
        </w:rPr>
        <w:t>Партизанская.</w:t>
      </w:r>
    </w:p>
    <w:p w:rsidR="00923AC5" w:rsidRPr="00C03789" w:rsidRDefault="00923AC5" w:rsidP="006E5EE8">
      <w:pPr>
        <w:pStyle w:val="a4"/>
        <w:spacing w:after="0" w:line="360" w:lineRule="auto"/>
        <w:ind w:left="0" w:firstLine="567"/>
        <w:contextualSpacing w:val="0"/>
        <w:jc w:val="both"/>
        <w:rPr>
          <w:rFonts w:ascii="Times New Roman" w:hAnsi="Times New Roman"/>
          <w:b/>
          <w:sz w:val="28"/>
          <w:szCs w:val="28"/>
        </w:rPr>
      </w:pPr>
      <w:r w:rsidRPr="00C03789">
        <w:rPr>
          <w:rFonts w:ascii="Times New Roman" w:hAnsi="Times New Roman"/>
          <w:b/>
          <w:sz w:val="28"/>
          <w:szCs w:val="28"/>
        </w:rPr>
        <w:t>4.2 Технические обоснования основных мероприятий по реализации схем водоснабжения, в том числе гидрогеологические характеристики потенциальных источников водоснабжения, санитарные характеристики источников водоснабжения, а также возможное изменение указанных характеристик в результате реализации мероприятий, предусмотренных схемам</w:t>
      </w:r>
      <w:r w:rsidR="00303FB4" w:rsidRPr="00C03789">
        <w:rPr>
          <w:rFonts w:ascii="Times New Roman" w:hAnsi="Times New Roman"/>
          <w:b/>
          <w:sz w:val="28"/>
          <w:szCs w:val="28"/>
        </w:rPr>
        <w:t>и водоснабжения и водоотведения</w:t>
      </w:r>
    </w:p>
    <w:p w:rsidR="001D2920" w:rsidRPr="00C03789" w:rsidRDefault="00197F10" w:rsidP="00197F10">
      <w:pPr>
        <w:spacing w:after="0" w:line="360" w:lineRule="auto"/>
        <w:ind w:firstLine="709"/>
        <w:jc w:val="both"/>
        <w:rPr>
          <w:rFonts w:ascii="Times New Roman" w:hAnsi="Times New Roman" w:cs="Times New Roman"/>
          <w:sz w:val="28"/>
          <w:szCs w:val="28"/>
        </w:rPr>
      </w:pPr>
      <w:r w:rsidRPr="00C03789">
        <w:rPr>
          <w:rFonts w:ascii="Times New Roman" w:hAnsi="Times New Roman" w:cs="Times New Roman"/>
          <w:sz w:val="28"/>
          <w:szCs w:val="28"/>
        </w:rPr>
        <w:t xml:space="preserve">Основные мероприятия по реализации схемы водоснабжения </w:t>
      </w:r>
      <w:r w:rsidR="001D2920" w:rsidRPr="00C03789">
        <w:rPr>
          <w:rFonts w:ascii="Times New Roman" w:hAnsi="Times New Roman" w:cs="Times New Roman"/>
          <w:sz w:val="28"/>
          <w:szCs w:val="28"/>
        </w:rPr>
        <w:t>необходимые для качественного оказания услуг холодного водоснабжения заключаются в:</w:t>
      </w:r>
    </w:p>
    <w:p w:rsidR="001D2920" w:rsidRPr="00C03789" w:rsidRDefault="001D2920" w:rsidP="00197F10">
      <w:pPr>
        <w:spacing w:after="0" w:line="360" w:lineRule="auto"/>
        <w:ind w:firstLine="709"/>
        <w:jc w:val="both"/>
        <w:rPr>
          <w:rFonts w:ascii="Times New Roman" w:hAnsi="Times New Roman" w:cs="Times New Roman"/>
          <w:sz w:val="28"/>
          <w:szCs w:val="28"/>
        </w:rPr>
      </w:pPr>
      <w:r w:rsidRPr="00C03789">
        <w:rPr>
          <w:rFonts w:ascii="Times New Roman" w:hAnsi="Times New Roman" w:cs="Times New Roman"/>
          <w:sz w:val="28"/>
          <w:szCs w:val="28"/>
        </w:rPr>
        <w:t>- реконструкции магистральных и квартальных сети централизованного водоснабжения. Необходимость мероприятия связана с достаточно большим износом трубопроводов из-за чего ухудшается качество воды, поступающей потребителю, а так же увеличивается процент потерь при транспортировке;</w:t>
      </w:r>
    </w:p>
    <w:p w:rsidR="001D2920" w:rsidRPr="00C03789" w:rsidRDefault="001D2920" w:rsidP="00197F10">
      <w:pPr>
        <w:spacing w:after="0" w:line="360" w:lineRule="auto"/>
        <w:ind w:firstLine="709"/>
        <w:jc w:val="both"/>
        <w:rPr>
          <w:rFonts w:ascii="Times New Roman" w:hAnsi="Times New Roman" w:cs="Times New Roman"/>
          <w:sz w:val="28"/>
          <w:szCs w:val="28"/>
        </w:rPr>
      </w:pPr>
      <w:r w:rsidRPr="00C03789">
        <w:rPr>
          <w:rFonts w:ascii="Times New Roman" w:hAnsi="Times New Roman" w:cs="Times New Roman"/>
          <w:sz w:val="28"/>
          <w:szCs w:val="28"/>
        </w:rPr>
        <w:t>- организации водоподготовки и соблюдении соответствующего нормативным документам качества воды;</w:t>
      </w:r>
    </w:p>
    <w:p w:rsidR="001D2920" w:rsidRPr="00C03789" w:rsidRDefault="001D2920" w:rsidP="00197F10">
      <w:pPr>
        <w:spacing w:after="0" w:line="360" w:lineRule="auto"/>
        <w:ind w:firstLine="709"/>
        <w:jc w:val="both"/>
        <w:rPr>
          <w:rFonts w:ascii="Times New Roman" w:hAnsi="Times New Roman" w:cs="Times New Roman"/>
          <w:sz w:val="28"/>
          <w:szCs w:val="28"/>
        </w:rPr>
      </w:pPr>
      <w:r w:rsidRPr="00C03789">
        <w:rPr>
          <w:rFonts w:ascii="Times New Roman" w:hAnsi="Times New Roman" w:cs="Times New Roman"/>
          <w:sz w:val="28"/>
          <w:szCs w:val="28"/>
        </w:rPr>
        <w:t>- организации отбора проб и лабораторных исследований на соответствия нормативным документам качества подаваемой потребителям воды;</w:t>
      </w:r>
    </w:p>
    <w:p w:rsidR="000A10BF" w:rsidRPr="00C03789" w:rsidRDefault="001D2920" w:rsidP="001D2920">
      <w:pPr>
        <w:spacing w:after="0" w:line="360" w:lineRule="auto"/>
        <w:ind w:firstLine="709"/>
        <w:jc w:val="both"/>
        <w:rPr>
          <w:rFonts w:ascii="Times New Roman" w:hAnsi="Times New Roman"/>
          <w:b/>
          <w:sz w:val="28"/>
          <w:szCs w:val="28"/>
        </w:rPr>
      </w:pPr>
      <w:r w:rsidRPr="00C03789">
        <w:rPr>
          <w:rFonts w:ascii="Times New Roman" w:hAnsi="Times New Roman" w:cs="Times New Roman"/>
          <w:sz w:val="28"/>
          <w:szCs w:val="28"/>
        </w:rPr>
        <w:t>- организации и поддержании ЗСО источника водоснабжения.</w:t>
      </w:r>
    </w:p>
    <w:p w:rsidR="000A10BF" w:rsidRPr="00C03789" w:rsidRDefault="000A10BF" w:rsidP="006E5EE8">
      <w:pPr>
        <w:pStyle w:val="a4"/>
        <w:spacing w:after="0" w:line="360" w:lineRule="auto"/>
        <w:ind w:left="0" w:firstLine="567"/>
        <w:contextualSpacing w:val="0"/>
        <w:jc w:val="both"/>
        <w:rPr>
          <w:rFonts w:ascii="Times New Roman" w:hAnsi="Times New Roman"/>
          <w:b/>
          <w:sz w:val="28"/>
          <w:szCs w:val="28"/>
        </w:rPr>
      </w:pPr>
    </w:p>
    <w:p w:rsidR="00923AC5" w:rsidRPr="00C03789" w:rsidRDefault="00923AC5" w:rsidP="006E5EE8">
      <w:pPr>
        <w:pStyle w:val="a4"/>
        <w:spacing w:after="0" w:line="360" w:lineRule="auto"/>
        <w:ind w:left="0" w:firstLine="567"/>
        <w:contextualSpacing w:val="0"/>
        <w:jc w:val="both"/>
        <w:rPr>
          <w:rFonts w:ascii="Times New Roman" w:hAnsi="Times New Roman"/>
          <w:b/>
          <w:sz w:val="28"/>
          <w:szCs w:val="28"/>
        </w:rPr>
      </w:pPr>
      <w:r w:rsidRPr="00C03789">
        <w:rPr>
          <w:rFonts w:ascii="Times New Roman" w:hAnsi="Times New Roman"/>
          <w:b/>
          <w:sz w:val="28"/>
          <w:szCs w:val="28"/>
        </w:rPr>
        <w:t>4.3 Сведения о вновь строящихся, реконструируемых и предлагаемых к выводу из эксплуатации</w:t>
      </w:r>
      <w:r w:rsidR="00303FB4" w:rsidRPr="00C03789">
        <w:rPr>
          <w:rFonts w:ascii="Times New Roman" w:hAnsi="Times New Roman"/>
          <w:b/>
          <w:sz w:val="28"/>
          <w:szCs w:val="28"/>
        </w:rPr>
        <w:t xml:space="preserve"> объектах системы водоснабжения</w:t>
      </w:r>
    </w:p>
    <w:p w:rsidR="00303FB4" w:rsidRDefault="0041571D" w:rsidP="006E5EE8">
      <w:pPr>
        <w:pStyle w:val="a4"/>
        <w:spacing w:after="0" w:line="360" w:lineRule="auto"/>
        <w:ind w:left="0" w:firstLine="567"/>
        <w:contextualSpacing w:val="0"/>
        <w:jc w:val="both"/>
        <w:rPr>
          <w:rFonts w:ascii="Times New Roman" w:hAnsi="Times New Roman"/>
          <w:sz w:val="28"/>
          <w:szCs w:val="28"/>
        </w:rPr>
      </w:pPr>
      <w:r w:rsidRPr="00C03789">
        <w:rPr>
          <w:rFonts w:ascii="Times New Roman" w:hAnsi="Times New Roman"/>
          <w:sz w:val="28"/>
          <w:szCs w:val="28"/>
        </w:rPr>
        <w:t xml:space="preserve">Информация о вновь строящихся  и предлагаемых к выводу из эксплуатации объектах системы водоснабжения отсутствует. </w:t>
      </w:r>
    </w:p>
    <w:p w:rsidR="00097980" w:rsidRDefault="00097980" w:rsidP="006E5EE8">
      <w:pPr>
        <w:pStyle w:val="a4"/>
        <w:spacing w:after="0" w:line="360" w:lineRule="auto"/>
        <w:ind w:left="0" w:firstLine="567"/>
        <w:contextualSpacing w:val="0"/>
        <w:jc w:val="both"/>
        <w:rPr>
          <w:rFonts w:ascii="Times New Roman" w:hAnsi="Times New Roman"/>
          <w:sz w:val="28"/>
          <w:szCs w:val="28"/>
        </w:rPr>
      </w:pPr>
      <w:r>
        <w:rPr>
          <w:rFonts w:ascii="Times New Roman" w:hAnsi="Times New Roman"/>
          <w:sz w:val="28"/>
          <w:szCs w:val="28"/>
        </w:rPr>
        <w:lastRenderedPageBreak/>
        <w:t>Согласно разработанной схем водоснабжения предлагается осуществить проектирование и строительство следующих объектов системы централизованного водоснабжения:</w:t>
      </w:r>
    </w:p>
    <w:p w:rsidR="00097980" w:rsidRDefault="00097980" w:rsidP="006E5EE8">
      <w:pPr>
        <w:pStyle w:val="a4"/>
        <w:spacing w:after="0" w:line="360" w:lineRule="auto"/>
        <w:ind w:left="0" w:firstLine="567"/>
        <w:contextualSpacing w:val="0"/>
        <w:jc w:val="both"/>
        <w:rPr>
          <w:rFonts w:ascii="Times New Roman" w:hAnsi="Times New Roman"/>
          <w:sz w:val="28"/>
          <w:szCs w:val="28"/>
        </w:rPr>
      </w:pPr>
      <w:r>
        <w:rPr>
          <w:rFonts w:ascii="Times New Roman" w:hAnsi="Times New Roman"/>
          <w:sz w:val="28"/>
          <w:szCs w:val="28"/>
        </w:rPr>
        <w:t>- Перекладка существующих сетей системы водоснабжения с использованием труб ПНД диаметром 110мм, общей протяженностью 2637м по следующим улицам:</w:t>
      </w:r>
    </w:p>
    <w:p w:rsidR="00097980" w:rsidRDefault="00097980" w:rsidP="006E5EE8">
      <w:pPr>
        <w:pStyle w:val="a4"/>
        <w:spacing w:after="0" w:line="360" w:lineRule="auto"/>
        <w:ind w:left="0" w:firstLine="567"/>
        <w:contextualSpacing w:val="0"/>
        <w:jc w:val="both"/>
        <w:rPr>
          <w:rFonts w:ascii="Times New Roman" w:hAnsi="Times New Roman"/>
          <w:sz w:val="28"/>
          <w:szCs w:val="28"/>
        </w:rPr>
      </w:pPr>
      <w:r>
        <w:rPr>
          <w:rFonts w:ascii="Times New Roman" w:hAnsi="Times New Roman"/>
          <w:sz w:val="28"/>
          <w:szCs w:val="28"/>
        </w:rPr>
        <w:t>ул. Партизанская, ул. Рабочая, ул. Шарпатого, ул. Лазо, ул. Гагарина;</w:t>
      </w:r>
    </w:p>
    <w:p w:rsidR="00097980" w:rsidRDefault="00097980" w:rsidP="006E5EE8">
      <w:pPr>
        <w:pStyle w:val="a4"/>
        <w:spacing w:after="0" w:line="360" w:lineRule="auto"/>
        <w:ind w:left="0" w:firstLine="567"/>
        <w:contextualSpacing w:val="0"/>
        <w:jc w:val="both"/>
        <w:rPr>
          <w:rFonts w:ascii="Times New Roman" w:hAnsi="Times New Roman"/>
          <w:sz w:val="28"/>
          <w:szCs w:val="28"/>
        </w:rPr>
      </w:pPr>
      <w:r>
        <w:rPr>
          <w:rFonts w:ascii="Times New Roman" w:hAnsi="Times New Roman"/>
          <w:sz w:val="28"/>
          <w:szCs w:val="28"/>
        </w:rPr>
        <w:t>- Восстановление работы скважины №6453, а также скважины расположенной по ул. Садовой, для наличия резервных источников водоснабжения с подключением к проектируемой сети водоснабжения;</w:t>
      </w:r>
    </w:p>
    <w:p w:rsidR="0017083E" w:rsidRDefault="00097980" w:rsidP="00097980">
      <w:pPr>
        <w:spacing w:after="0" w:line="360" w:lineRule="auto"/>
        <w:ind w:firstLine="709"/>
        <w:jc w:val="both"/>
        <w:rPr>
          <w:rFonts w:ascii="Times New Roman" w:hAnsi="Times New Roman"/>
          <w:sz w:val="28"/>
          <w:szCs w:val="28"/>
        </w:rPr>
      </w:pPr>
      <w:r>
        <w:rPr>
          <w:rFonts w:ascii="Times New Roman" w:hAnsi="Times New Roman"/>
          <w:sz w:val="28"/>
          <w:szCs w:val="28"/>
        </w:rPr>
        <w:t>- Строительство станции обезжелезивания</w:t>
      </w:r>
      <w:r w:rsidR="0017083E">
        <w:rPr>
          <w:rFonts w:ascii="Times New Roman" w:hAnsi="Times New Roman"/>
          <w:sz w:val="28"/>
          <w:szCs w:val="28"/>
        </w:rPr>
        <w:t xml:space="preserve"> возле скважины №119</w:t>
      </w:r>
      <w:r>
        <w:rPr>
          <w:rFonts w:ascii="Times New Roman" w:hAnsi="Times New Roman"/>
          <w:sz w:val="28"/>
          <w:szCs w:val="28"/>
        </w:rPr>
        <w:t xml:space="preserve">. </w:t>
      </w:r>
      <w:r w:rsidRPr="00703FE7">
        <w:rPr>
          <w:rFonts w:ascii="Times New Roman" w:eastAsia="Calibri" w:hAnsi="Times New Roman" w:cs="Times New Roman"/>
          <w:sz w:val="28"/>
          <w:szCs w:val="28"/>
        </w:rPr>
        <w:t xml:space="preserve">Вода, подаваемая в поселок для хозяйственно-питьевых нужд от подземного водозабора, не удовлетворяет требованиям СанПиН 2.1.4.1074-01. «Питьевая вода. Гигиенические требования к качеству воды централизованных систем питьевого водоснабжения. Контроль качества». Питьевая вода, подаваемая населению </w:t>
      </w:r>
      <w:r w:rsidR="007E0075">
        <w:rPr>
          <w:rFonts w:ascii="Times New Roman" w:hAnsi="Times New Roman"/>
          <w:sz w:val="28"/>
          <w:szCs w:val="28"/>
        </w:rPr>
        <w:t>с</w:t>
      </w:r>
      <w:r>
        <w:rPr>
          <w:rFonts w:ascii="Times New Roman" w:hAnsi="Times New Roman"/>
          <w:sz w:val="28"/>
          <w:szCs w:val="28"/>
        </w:rPr>
        <w:t>. Осиновка</w:t>
      </w:r>
      <w:r w:rsidRPr="00703FE7">
        <w:rPr>
          <w:rFonts w:ascii="Times New Roman" w:eastAsia="Calibri" w:hAnsi="Times New Roman" w:cs="Times New Roman"/>
          <w:sz w:val="28"/>
          <w:szCs w:val="28"/>
        </w:rPr>
        <w:t>, по химическому составу – безвредна, но имеет неблагоприятные органические</w:t>
      </w:r>
      <w:r>
        <w:rPr>
          <w:rFonts w:ascii="Times New Roman" w:eastAsia="Calibri" w:hAnsi="Times New Roman" w:cs="Times New Roman"/>
          <w:sz w:val="28"/>
          <w:szCs w:val="28"/>
        </w:rPr>
        <w:t xml:space="preserve"> </w:t>
      </w:r>
      <w:r w:rsidRPr="00703FE7">
        <w:rPr>
          <w:rFonts w:ascii="Times New Roman" w:eastAsia="Calibri" w:hAnsi="Times New Roman" w:cs="Times New Roman"/>
          <w:sz w:val="28"/>
          <w:szCs w:val="28"/>
        </w:rPr>
        <w:t xml:space="preserve">свойства. Причиной имеющихся нестандартных проб являются природные свойства воды с завышенными показателями по содержанию железа, отсутствие сооружений водоподготовки на скважинах, высокая изношенность водопроводных сетей. Низкая санитарная надежность системы хозяйственно-питьевого водоснабжения и потребления населением загрезненной питьевой воды обуславливает возникновение и распространение заболеваний людей кишечными инфекциями. </w:t>
      </w:r>
    </w:p>
    <w:p w:rsidR="00097980" w:rsidRDefault="0017083E" w:rsidP="00097980">
      <w:pPr>
        <w:spacing w:after="0" w:line="360" w:lineRule="auto"/>
        <w:ind w:firstLine="709"/>
        <w:jc w:val="both"/>
        <w:rPr>
          <w:rFonts w:ascii="Times New Roman" w:eastAsia="Calibri" w:hAnsi="Times New Roman" w:cs="Times New Roman"/>
          <w:sz w:val="28"/>
          <w:szCs w:val="28"/>
        </w:rPr>
      </w:pPr>
      <w:r>
        <w:rPr>
          <w:rFonts w:ascii="Times New Roman" w:hAnsi="Times New Roman"/>
          <w:sz w:val="28"/>
          <w:szCs w:val="28"/>
        </w:rPr>
        <w:t xml:space="preserve">На станции обезжелезивания </w:t>
      </w:r>
      <w:r w:rsidR="00097980">
        <w:rPr>
          <w:rFonts w:ascii="Times New Roman" w:eastAsia="Calibri" w:hAnsi="Times New Roman" w:cs="Times New Roman"/>
          <w:sz w:val="28"/>
          <w:szCs w:val="28"/>
        </w:rPr>
        <w:t>рекомендуется установка модульных установок по очистке воды и обеззараживанию на базе фильтров ФНПВ компании «ЭКОСЕРВИС» и обеззараживающего оборудования НПО «ЛИТ» на базе УФ-обеззараживания.</w:t>
      </w:r>
    </w:p>
    <w:p w:rsidR="00097980" w:rsidRPr="007B5693" w:rsidRDefault="00097980" w:rsidP="00097980">
      <w:pPr>
        <w:pStyle w:val="a4"/>
        <w:spacing w:after="0" w:line="360" w:lineRule="auto"/>
        <w:ind w:left="0" w:firstLine="567"/>
        <w:jc w:val="both"/>
        <w:rPr>
          <w:rFonts w:ascii="Times New Roman" w:eastAsia="Calibri" w:hAnsi="Times New Roman" w:cs="Times New Roman"/>
          <w:sz w:val="28"/>
          <w:szCs w:val="28"/>
        </w:rPr>
      </w:pPr>
      <w:r w:rsidRPr="007B5693">
        <w:rPr>
          <w:rFonts w:ascii="Times New Roman" w:eastAsia="Calibri" w:hAnsi="Times New Roman" w:cs="Times New Roman"/>
          <w:sz w:val="28"/>
          <w:szCs w:val="28"/>
        </w:rPr>
        <w:t>Технология ультрафиолетового обеззараживания воды, воздуха и поверхности основана на бактерицидном действии УФ излучения.</w:t>
      </w:r>
    </w:p>
    <w:p w:rsidR="00097980" w:rsidRPr="007B5693" w:rsidRDefault="00097980" w:rsidP="00097980">
      <w:pPr>
        <w:pStyle w:val="a4"/>
        <w:spacing w:after="0" w:line="360" w:lineRule="auto"/>
        <w:ind w:left="0" w:firstLine="567"/>
        <w:jc w:val="both"/>
        <w:rPr>
          <w:rFonts w:ascii="Times New Roman" w:eastAsia="Calibri" w:hAnsi="Times New Roman" w:cs="Times New Roman"/>
          <w:sz w:val="28"/>
          <w:szCs w:val="28"/>
        </w:rPr>
      </w:pPr>
      <w:r w:rsidRPr="007B5693">
        <w:rPr>
          <w:rFonts w:ascii="Times New Roman" w:eastAsia="Calibri" w:hAnsi="Times New Roman" w:cs="Times New Roman"/>
          <w:sz w:val="28"/>
          <w:szCs w:val="28"/>
        </w:rPr>
        <w:t xml:space="preserve">Ультрафиолетовое излучение — электромагнитное излучение, занимающее диапазон между рентгеновским и видимым излучением (диапазон длин волн от </w:t>
      </w:r>
      <w:r w:rsidRPr="007B5693">
        <w:rPr>
          <w:rFonts w:ascii="Times New Roman" w:eastAsia="Calibri" w:hAnsi="Times New Roman" w:cs="Times New Roman"/>
          <w:sz w:val="28"/>
          <w:szCs w:val="28"/>
        </w:rPr>
        <w:lastRenderedPageBreak/>
        <w:t>100 до 400 нм). Различают несколько участков спектра ультрафиолетового излучения, имеющих разное биологическое воздействие: УФ-A (315–400 нм), УФ-B (280–315 нм), УФ-C (200–280 нм), вакуумный УФ (100–200 нм). </w:t>
      </w:r>
      <w:r w:rsidRPr="007B5693">
        <w:rPr>
          <w:rFonts w:ascii="Times New Roman" w:eastAsia="Calibri" w:hAnsi="Times New Roman" w:cs="Times New Roman"/>
          <w:sz w:val="28"/>
          <w:szCs w:val="28"/>
        </w:rPr>
        <w:br/>
        <w:t>Из всего УФ диапазона участок УФ-С часто называют бактерицидным из-за его высокой обеззараживающей эффективности по отношению к бактериям и вирусам. Максимум бактерицидной чувствительности микроорганизмов приходится на длину волны 265 нм. </w:t>
      </w:r>
      <w:r>
        <w:rPr>
          <w:rFonts w:ascii="Times New Roman" w:eastAsia="Calibri" w:hAnsi="Times New Roman" w:cs="Times New Roman"/>
          <w:sz w:val="28"/>
          <w:szCs w:val="28"/>
        </w:rPr>
        <w:t xml:space="preserve"> </w:t>
      </w:r>
      <w:r w:rsidRPr="007B5693">
        <w:rPr>
          <w:rFonts w:ascii="Times New Roman" w:eastAsia="Calibri" w:hAnsi="Times New Roman" w:cs="Times New Roman"/>
          <w:sz w:val="28"/>
          <w:szCs w:val="28"/>
        </w:rPr>
        <w:t>УФ излучение – это физический метод обеззараживания, основанный на фотохимических реакциях, которые приводят к необратимым повреждениям ДНК и РНК микроорганизмов. В результате микроорганизм теряет способность к размножению (инактивируется). </w:t>
      </w:r>
    </w:p>
    <w:p w:rsidR="00097980" w:rsidRPr="007B5693" w:rsidRDefault="00097980" w:rsidP="00097980">
      <w:pPr>
        <w:pStyle w:val="a4"/>
        <w:spacing w:after="0" w:line="360" w:lineRule="auto"/>
        <w:ind w:left="0" w:firstLine="567"/>
        <w:jc w:val="both"/>
        <w:rPr>
          <w:rFonts w:ascii="Times New Roman" w:eastAsia="Calibri" w:hAnsi="Times New Roman" w:cs="Times New Roman"/>
          <w:sz w:val="28"/>
          <w:szCs w:val="28"/>
        </w:rPr>
      </w:pPr>
      <w:r w:rsidRPr="007B5693">
        <w:rPr>
          <w:rFonts w:ascii="Times New Roman" w:eastAsia="Calibri" w:hAnsi="Times New Roman" w:cs="Times New Roman"/>
          <w:sz w:val="28"/>
          <w:szCs w:val="28"/>
        </w:rPr>
        <w:t>Технология УФ обеззараживания может применяться как в системах водоподготовки и водоотведения, так и при обеззараживании воздуха и поверхностей. </w:t>
      </w:r>
      <w:r w:rsidRPr="007B5693">
        <w:rPr>
          <w:rFonts w:ascii="Times New Roman" w:eastAsia="Calibri" w:hAnsi="Times New Roman" w:cs="Times New Roman"/>
          <w:sz w:val="28"/>
          <w:szCs w:val="28"/>
        </w:rPr>
        <w:br/>
        <w:t>Основные преимущества УФ технологии:</w:t>
      </w:r>
    </w:p>
    <w:p w:rsidR="00097980" w:rsidRPr="007B5693" w:rsidRDefault="00097980" w:rsidP="00097980">
      <w:pPr>
        <w:pStyle w:val="a4"/>
        <w:spacing w:after="0" w:line="360" w:lineRule="auto"/>
        <w:ind w:left="0" w:firstLine="567"/>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r w:rsidRPr="007B5693">
        <w:rPr>
          <w:rFonts w:ascii="Times New Roman" w:eastAsia="Calibri" w:hAnsi="Times New Roman" w:cs="Times New Roman"/>
          <w:sz w:val="28"/>
          <w:szCs w:val="28"/>
        </w:rPr>
        <w:t>высокая эффективность обеззараживания в отношении широкого спектра микроорганизмов, в том числе устойчивых к хлорированию микроорганизмов, таких как вирусы и цисты простейших;</w:t>
      </w:r>
    </w:p>
    <w:p w:rsidR="00097980" w:rsidRPr="007B5693" w:rsidRDefault="00097980" w:rsidP="00097980">
      <w:pPr>
        <w:pStyle w:val="a4"/>
        <w:spacing w:after="0" w:line="360" w:lineRule="auto"/>
        <w:ind w:left="0" w:firstLine="567"/>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r w:rsidRPr="007B5693">
        <w:rPr>
          <w:rFonts w:ascii="Times New Roman" w:eastAsia="Calibri" w:hAnsi="Times New Roman" w:cs="Times New Roman"/>
          <w:sz w:val="28"/>
          <w:szCs w:val="28"/>
        </w:rPr>
        <w:t>отсутствие влияния на физико-химические и органолептические свойства воды и воздуха, не образуются побочные продукты, нет опасности передозировки;</w:t>
      </w:r>
    </w:p>
    <w:p w:rsidR="00097980" w:rsidRPr="007B5693" w:rsidRDefault="00097980" w:rsidP="00097980">
      <w:pPr>
        <w:pStyle w:val="a4"/>
        <w:spacing w:after="0" w:line="360" w:lineRule="auto"/>
        <w:ind w:left="0" w:firstLine="567"/>
        <w:jc w:val="both"/>
        <w:rPr>
          <w:rFonts w:ascii="Times New Roman" w:eastAsia="Calibri" w:hAnsi="Times New Roman" w:cs="Times New Roman"/>
          <w:sz w:val="28"/>
          <w:szCs w:val="28"/>
        </w:rPr>
      </w:pPr>
      <w:r w:rsidRPr="007B5693">
        <w:rPr>
          <w:rFonts w:ascii="Times New Roman" w:eastAsia="Calibri" w:hAnsi="Times New Roman" w:cs="Times New Roman"/>
          <w:sz w:val="28"/>
          <w:szCs w:val="28"/>
        </w:rPr>
        <w:t> </w:t>
      </w:r>
      <w:r>
        <w:rPr>
          <w:rFonts w:ascii="Times New Roman" w:eastAsia="Calibri" w:hAnsi="Times New Roman" w:cs="Times New Roman"/>
          <w:sz w:val="28"/>
          <w:szCs w:val="28"/>
        </w:rPr>
        <w:t xml:space="preserve">- </w:t>
      </w:r>
      <w:r w:rsidRPr="007B5693">
        <w:rPr>
          <w:rFonts w:ascii="Times New Roman" w:eastAsia="Calibri" w:hAnsi="Times New Roman" w:cs="Times New Roman"/>
          <w:sz w:val="28"/>
          <w:szCs w:val="28"/>
        </w:rPr>
        <w:t>низкие капитальные затраты, энергопотребление и эксплуатационные расходы;</w:t>
      </w:r>
    </w:p>
    <w:p w:rsidR="00097980" w:rsidRPr="007B5693" w:rsidRDefault="00097980" w:rsidP="00097980">
      <w:pPr>
        <w:pStyle w:val="a4"/>
        <w:spacing w:after="0" w:line="360" w:lineRule="auto"/>
        <w:ind w:left="0" w:firstLine="567"/>
        <w:jc w:val="both"/>
        <w:rPr>
          <w:rFonts w:ascii="Times New Roman" w:eastAsia="Calibri" w:hAnsi="Times New Roman" w:cs="Times New Roman"/>
          <w:sz w:val="28"/>
          <w:szCs w:val="28"/>
        </w:rPr>
      </w:pPr>
      <w:r w:rsidRPr="007B5693">
        <w:rPr>
          <w:rFonts w:ascii="Times New Roman" w:eastAsia="Calibri" w:hAnsi="Times New Roman" w:cs="Times New Roman"/>
          <w:sz w:val="28"/>
          <w:szCs w:val="28"/>
        </w:rPr>
        <w:t>УФ установки компактны и просты в эксплуатации, не требуют специальных мер безопасности.</w:t>
      </w:r>
    </w:p>
    <w:p w:rsidR="00C34E95" w:rsidRDefault="00097980" w:rsidP="0017083E">
      <w:pPr>
        <w:pStyle w:val="a4"/>
        <w:spacing w:after="0" w:line="360" w:lineRule="auto"/>
        <w:ind w:left="0" w:firstLine="567"/>
        <w:jc w:val="both"/>
        <w:rPr>
          <w:rFonts w:ascii="Times New Roman" w:hAnsi="Times New Roman"/>
          <w:sz w:val="28"/>
          <w:szCs w:val="28"/>
        </w:rPr>
      </w:pPr>
      <w:r w:rsidRPr="007B5693">
        <w:rPr>
          <w:rFonts w:ascii="Times New Roman" w:eastAsia="Calibri" w:hAnsi="Times New Roman" w:cs="Times New Roman"/>
          <w:sz w:val="28"/>
          <w:szCs w:val="28"/>
        </w:rPr>
        <w:t xml:space="preserve">Основными промышленно применяемыми источниками УФ излучения являются ртутные лампы высокого давления и ртутные лампы низкого давления, в том числе их новое поколение – амальгамные. Лампы высокого давления обладают высокой единичной мощностью (несколько кВт), но более низким КПД (9–12%) и меньшим ресурсом, чем лампы низкого давления (КПД 40%), единичная мощность которых составляет десятки и сотни ватт. УФ системы на амальгамных лампах чуть менее компактны, но гораздо более энергоэффективны, чем системы на лампах высокого давления. Поэтому требуемое количество УФ </w:t>
      </w:r>
      <w:r w:rsidRPr="007B5693">
        <w:rPr>
          <w:rFonts w:ascii="Times New Roman" w:eastAsia="Calibri" w:hAnsi="Times New Roman" w:cs="Times New Roman"/>
          <w:sz w:val="28"/>
          <w:szCs w:val="28"/>
        </w:rPr>
        <w:lastRenderedPageBreak/>
        <w:t>оборудования, а также тип и количество используемых в нем УФ ламп, зависит не только от требуемой дозы УФ облучения, расхода и физико-химических показателей качества обрабатываемой среды, но и от условий размещения и эксплуатации. </w:t>
      </w:r>
    </w:p>
    <w:p w:rsidR="0017083E" w:rsidRDefault="0017083E" w:rsidP="0017083E">
      <w:pPr>
        <w:pStyle w:val="a4"/>
        <w:spacing w:after="0" w:line="360" w:lineRule="auto"/>
        <w:ind w:left="0" w:firstLine="567"/>
        <w:contextualSpacing w:val="0"/>
        <w:jc w:val="both"/>
        <w:rPr>
          <w:rFonts w:ascii="Times New Roman" w:hAnsi="Times New Roman"/>
          <w:sz w:val="28"/>
          <w:szCs w:val="28"/>
        </w:rPr>
      </w:pPr>
      <w:r>
        <w:rPr>
          <w:rFonts w:ascii="Times New Roman" w:hAnsi="Times New Roman"/>
          <w:sz w:val="28"/>
          <w:szCs w:val="28"/>
        </w:rPr>
        <w:t>- Строительство новых  сетей системы водоснабжения с использованием труб ПНД диаметром 110мм, общей протяженностью 9229,5м по следующим улицам:</w:t>
      </w:r>
    </w:p>
    <w:p w:rsidR="0017083E" w:rsidRDefault="0017083E" w:rsidP="0017083E">
      <w:pPr>
        <w:pStyle w:val="a4"/>
        <w:spacing w:after="0" w:line="360" w:lineRule="auto"/>
        <w:ind w:left="0" w:firstLine="567"/>
        <w:contextualSpacing w:val="0"/>
        <w:jc w:val="both"/>
        <w:rPr>
          <w:rFonts w:ascii="Times New Roman" w:hAnsi="Times New Roman"/>
          <w:sz w:val="28"/>
          <w:szCs w:val="28"/>
        </w:rPr>
      </w:pPr>
      <w:r>
        <w:rPr>
          <w:rFonts w:ascii="Times New Roman" w:hAnsi="Times New Roman" w:cs="Times New Roman"/>
          <w:sz w:val="28"/>
          <w:szCs w:val="28"/>
        </w:rPr>
        <w:t>-ул. Нахимова, ул. Садовая, ул.Пионерская, ул. Переселенческая, ул. Пионерская, ул. Суворова, ул. Чапаева, ул. Лазо, ул. Гагарина, Ленинская, ул. Комсомольская, ул. Рабочая, ул. Партизанская</w:t>
      </w:r>
      <w:r>
        <w:rPr>
          <w:rFonts w:ascii="Times New Roman" w:hAnsi="Times New Roman"/>
          <w:sz w:val="28"/>
          <w:szCs w:val="28"/>
        </w:rPr>
        <w:t>;</w:t>
      </w:r>
    </w:p>
    <w:p w:rsidR="0017083E" w:rsidRDefault="0017083E" w:rsidP="0017083E">
      <w:pPr>
        <w:pStyle w:val="a4"/>
        <w:spacing w:after="0" w:line="360" w:lineRule="auto"/>
        <w:ind w:left="0" w:firstLine="567"/>
        <w:contextualSpacing w:val="0"/>
        <w:jc w:val="both"/>
        <w:rPr>
          <w:rFonts w:ascii="Times New Roman" w:hAnsi="Times New Roman"/>
          <w:sz w:val="28"/>
          <w:szCs w:val="28"/>
        </w:rPr>
      </w:pPr>
      <w:r>
        <w:rPr>
          <w:rFonts w:ascii="Times New Roman" w:hAnsi="Times New Roman"/>
          <w:sz w:val="28"/>
          <w:szCs w:val="28"/>
        </w:rPr>
        <w:t>- Устройство водопроводных башен с объемом бака 20 м</w:t>
      </w:r>
      <w:r w:rsidRPr="0017083E">
        <w:rPr>
          <w:rFonts w:ascii="Times New Roman" w:hAnsi="Times New Roman"/>
          <w:sz w:val="28"/>
          <w:szCs w:val="28"/>
          <w:vertAlign w:val="superscript"/>
        </w:rPr>
        <w:t>3</w:t>
      </w:r>
      <w:r>
        <w:rPr>
          <w:rFonts w:ascii="Times New Roman" w:hAnsi="Times New Roman"/>
          <w:sz w:val="28"/>
          <w:szCs w:val="28"/>
        </w:rPr>
        <w:t xml:space="preserve">, каждая для стабилизации гидравлического режима в сети. Предварительное расположение башен указано в прилагаемых документах. Окончательное месторасположение, а также </w:t>
      </w:r>
      <w:r w:rsidR="007E0075">
        <w:rPr>
          <w:rFonts w:ascii="Times New Roman" w:hAnsi="Times New Roman"/>
          <w:sz w:val="28"/>
          <w:szCs w:val="28"/>
        </w:rPr>
        <w:t xml:space="preserve">подбор </w:t>
      </w:r>
      <w:r>
        <w:rPr>
          <w:rFonts w:ascii="Times New Roman" w:hAnsi="Times New Roman"/>
          <w:sz w:val="28"/>
          <w:szCs w:val="28"/>
        </w:rPr>
        <w:t>объем</w:t>
      </w:r>
      <w:r w:rsidR="007E0075">
        <w:rPr>
          <w:rFonts w:ascii="Times New Roman" w:hAnsi="Times New Roman"/>
          <w:sz w:val="28"/>
          <w:szCs w:val="28"/>
        </w:rPr>
        <w:t>а</w:t>
      </w:r>
      <w:r>
        <w:rPr>
          <w:rFonts w:ascii="Times New Roman" w:hAnsi="Times New Roman"/>
          <w:sz w:val="28"/>
          <w:szCs w:val="28"/>
        </w:rPr>
        <w:t xml:space="preserve"> башен возмож</w:t>
      </w:r>
      <w:r w:rsidR="007E0075">
        <w:rPr>
          <w:rFonts w:ascii="Times New Roman" w:hAnsi="Times New Roman"/>
          <w:sz w:val="28"/>
          <w:szCs w:val="28"/>
        </w:rPr>
        <w:t>ен</w:t>
      </w:r>
      <w:r>
        <w:rPr>
          <w:rFonts w:ascii="Times New Roman" w:hAnsi="Times New Roman"/>
          <w:sz w:val="28"/>
          <w:szCs w:val="28"/>
        </w:rPr>
        <w:t xml:space="preserve"> после проведения проектно-изыскательских работ.</w:t>
      </w:r>
    </w:p>
    <w:p w:rsidR="0017083E" w:rsidRPr="00C03789" w:rsidRDefault="0017083E" w:rsidP="0017083E">
      <w:pPr>
        <w:pStyle w:val="a4"/>
        <w:spacing w:after="0" w:line="360" w:lineRule="auto"/>
        <w:ind w:left="0" w:firstLine="567"/>
        <w:jc w:val="both"/>
        <w:rPr>
          <w:rFonts w:ascii="Times New Roman" w:hAnsi="Times New Roman"/>
          <w:b/>
          <w:sz w:val="28"/>
          <w:szCs w:val="28"/>
        </w:rPr>
      </w:pPr>
    </w:p>
    <w:p w:rsidR="00923AC5" w:rsidRPr="00C03789" w:rsidRDefault="00923AC5" w:rsidP="006E5EE8">
      <w:pPr>
        <w:pStyle w:val="a4"/>
        <w:spacing w:after="0" w:line="360" w:lineRule="auto"/>
        <w:ind w:left="0" w:firstLine="567"/>
        <w:contextualSpacing w:val="0"/>
        <w:jc w:val="both"/>
        <w:rPr>
          <w:rFonts w:ascii="Times New Roman" w:hAnsi="Times New Roman"/>
          <w:b/>
          <w:sz w:val="28"/>
          <w:szCs w:val="28"/>
        </w:rPr>
      </w:pPr>
      <w:r w:rsidRPr="00C03789">
        <w:rPr>
          <w:rFonts w:ascii="Times New Roman" w:hAnsi="Times New Roman"/>
          <w:b/>
          <w:sz w:val="28"/>
          <w:szCs w:val="28"/>
        </w:rPr>
        <w:t>4.4 Сведения о развитии систем диспетчеризации, телемеханизации и системе управления режимами водоснабжения на объектах организаци</w:t>
      </w:r>
      <w:r w:rsidR="00303FB4" w:rsidRPr="00C03789">
        <w:rPr>
          <w:rFonts w:ascii="Times New Roman" w:hAnsi="Times New Roman"/>
          <w:b/>
          <w:sz w:val="28"/>
          <w:szCs w:val="28"/>
        </w:rPr>
        <w:t>й, осуществляющих водоснабжение</w:t>
      </w:r>
    </w:p>
    <w:p w:rsidR="0041571D" w:rsidRPr="00C03789" w:rsidRDefault="0041571D" w:rsidP="0041571D">
      <w:pPr>
        <w:pStyle w:val="a4"/>
        <w:spacing w:after="0" w:line="360" w:lineRule="auto"/>
        <w:ind w:left="0" w:firstLine="567"/>
        <w:contextualSpacing w:val="0"/>
        <w:jc w:val="both"/>
        <w:rPr>
          <w:rFonts w:ascii="Times New Roman" w:hAnsi="Times New Roman"/>
          <w:sz w:val="28"/>
          <w:szCs w:val="28"/>
        </w:rPr>
      </w:pPr>
      <w:r w:rsidRPr="00C03789">
        <w:rPr>
          <w:rFonts w:ascii="Times New Roman" w:hAnsi="Times New Roman"/>
          <w:sz w:val="28"/>
          <w:szCs w:val="28"/>
        </w:rPr>
        <w:t xml:space="preserve">Информация о развитии систем диспетчеризации, телемеханизации и системе управления режимами водоснабжения на объектах организаций, осуществляющих водоснабжение отсутствует. </w:t>
      </w:r>
    </w:p>
    <w:p w:rsidR="00303FB4" w:rsidRPr="00C03789" w:rsidRDefault="00303FB4" w:rsidP="0041571D">
      <w:pPr>
        <w:pStyle w:val="a4"/>
        <w:spacing w:after="0" w:line="360" w:lineRule="auto"/>
        <w:ind w:left="0" w:firstLine="567"/>
        <w:contextualSpacing w:val="0"/>
        <w:jc w:val="both"/>
        <w:rPr>
          <w:rFonts w:ascii="Times New Roman" w:hAnsi="Times New Roman"/>
          <w:b/>
          <w:sz w:val="28"/>
          <w:szCs w:val="28"/>
        </w:rPr>
      </w:pPr>
    </w:p>
    <w:p w:rsidR="00923AC5" w:rsidRPr="00C03789" w:rsidRDefault="00923AC5" w:rsidP="0041571D">
      <w:pPr>
        <w:pStyle w:val="a4"/>
        <w:spacing w:after="0" w:line="360" w:lineRule="auto"/>
        <w:ind w:left="0" w:firstLine="567"/>
        <w:contextualSpacing w:val="0"/>
        <w:jc w:val="both"/>
        <w:rPr>
          <w:rFonts w:ascii="Times New Roman" w:hAnsi="Times New Roman"/>
          <w:b/>
          <w:sz w:val="28"/>
          <w:szCs w:val="28"/>
        </w:rPr>
      </w:pPr>
      <w:r w:rsidRPr="00C03789">
        <w:rPr>
          <w:rFonts w:ascii="Times New Roman" w:hAnsi="Times New Roman"/>
          <w:b/>
          <w:sz w:val="28"/>
          <w:szCs w:val="28"/>
        </w:rPr>
        <w:t>4.5 Сведения об оснащенности  зданий, строений сооружений приборами учета воды и их применении при  осуществлении расчетов за потребленную воду</w:t>
      </w:r>
    </w:p>
    <w:p w:rsidR="0041571D" w:rsidRPr="00C03789" w:rsidRDefault="007E0075" w:rsidP="006E5EE8">
      <w:pPr>
        <w:pStyle w:val="a4"/>
        <w:spacing w:after="0" w:line="360" w:lineRule="auto"/>
        <w:ind w:left="0" w:firstLine="567"/>
        <w:contextualSpacing w:val="0"/>
        <w:jc w:val="both"/>
        <w:rPr>
          <w:rFonts w:ascii="Times New Roman" w:hAnsi="Times New Roman"/>
          <w:b/>
          <w:sz w:val="28"/>
          <w:szCs w:val="28"/>
        </w:rPr>
      </w:pPr>
      <w:r>
        <w:rPr>
          <w:rFonts w:ascii="Times New Roman" w:hAnsi="Times New Roman"/>
          <w:sz w:val="28"/>
          <w:szCs w:val="28"/>
        </w:rPr>
        <w:t xml:space="preserve">Информация об оснащенности </w:t>
      </w:r>
      <w:r w:rsidR="0018428B" w:rsidRPr="00C03789">
        <w:rPr>
          <w:rFonts w:ascii="Times New Roman" w:hAnsi="Times New Roman"/>
          <w:sz w:val="28"/>
          <w:szCs w:val="28"/>
        </w:rPr>
        <w:t>зданий и строений</w:t>
      </w:r>
      <w:r w:rsidR="00306871" w:rsidRPr="00C03789">
        <w:rPr>
          <w:rFonts w:ascii="Times New Roman" w:hAnsi="Times New Roman"/>
          <w:sz w:val="28"/>
          <w:szCs w:val="28"/>
        </w:rPr>
        <w:t xml:space="preserve"> </w:t>
      </w:r>
      <w:r w:rsidR="009F576E" w:rsidRPr="00C03789">
        <w:rPr>
          <w:rFonts w:ascii="Times New Roman" w:hAnsi="Times New Roman"/>
          <w:sz w:val="28"/>
          <w:szCs w:val="28"/>
        </w:rPr>
        <w:t>с. Осиновка</w:t>
      </w:r>
      <w:r w:rsidR="00FE77A3" w:rsidRPr="00C03789">
        <w:rPr>
          <w:rFonts w:ascii="Times New Roman" w:hAnsi="Times New Roman"/>
          <w:sz w:val="28"/>
          <w:szCs w:val="28"/>
        </w:rPr>
        <w:t xml:space="preserve"> </w:t>
      </w:r>
      <w:r w:rsidR="00306871" w:rsidRPr="00C03789">
        <w:rPr>
          <w:rFonts w:ascii="Times New Roman" w:hAnsi="Times New Roman"/>
          <w:sz w:val="28"/>
          <w:szCs w:val="28"/>
        </w:rPr>
        <w:t>общедомовыми приборами учета воды</w:t>
      </w:r>
      <w:r>
        <w:rPr>
          <w:rFonts w:ascii="Times New Roman" w:hAnsi="Times New Roman"/>
          <w:sz w:val="28"/>
          <w:szCs w:val="28"/>
        </w:rPr>
        <w:t xml:space="preserve"> отсутствует. </w:t>
      </w:r>
      <w:r w:rsidR="00306871" w:rsidRPr="00C03789">
        <w:rPr>
          <w:rFonts w:ascii="Times New Roman" w:hAnsi="Times New Roman"/>
          <w:sz w:val="28"/>
          <w:szCs w:val="28"/>
        </w:rPr>
        <w:t xml:space="preserve"> </w:t>
      </w:r>
      <w:r>
        <w:rPr>
          <w:rFonts w:ascii="Times New Roman" w:hAnsi="Times New Roman"/>
          <w:sz w:val="28"/>
          <w:szCs w:val="28"/>
        </w:rPr>
        <w:t xml:space="preserve">Для возможности анализа планов по установке приборов учета потребленной холодной воды требуется информация о планируемом бюджете поселения до 2028 г, а также проектная документация на устанавливаемые приборные комплексы учета потребленной холодной воды </w:t>
      </w:r>
      <w:r w:rsidR="00306871" w:rsidRPr="00C03789">
        <w:rPr>
          <w:rFonts w:ascii="Times New Roman" w:hAnsi="Times New Roman"/>
          <w:sz w:val="28"/>
          <w:szCs w:val="28"/>
        </w:rPr>
        <w:t xml:space="preserve">Расчет потребленной воды </w:t>
      </w:r>
      <w:r w:rsidR="00864C80">
        <w:rPr>
          <w:rFonts w:ascii="Times New Roman" w:hAnsi="Times New Roman"/>
          <w:sz w:val="28"/>
          <w:szCs w:val="28"/>
        </w:rPr>
        <w:t xml:space="preserve">в поселении осуществляется </w:t>
      </w:r>
      <w:r w:rsidR="00306871" w:rsidRPr="00C03789">
        <w:rPr>
          <w:rFonts w:ascii="Times New Roman" w:hAnsi="Times New Roman"/>
          <w:sz w:val="28"/>
          <w:szCs w:val="28"/>
        </w:rPr>
        <w:t xml:space="preserve">по </w:t>
      </w:r>
      <w:r w:rsidR="00306871" w:rsidRPr="00C03789">
        <w:rPr>
          <w:rFonts w:ascii="Times New Roman" w:hAnsi="Times New Roman"/>
          <w:sz w:val="28"/>
          <w:szCs w:val="28"/>
        </w:rPr>
        <w:lastRenderedPageBreak/>
        <w:t>утвержденным нормативам потребленной холодной воды.</w:t>
      </w:r>
      <w:r w:rsidR="00864C80">
        <w:rPr>
          <w:rFonts w:ascii="Times New Roman" w:hAnsi="Times New Roman"/>
          <w:sz w:val="28"/>
          <w:szCs w:val="28"/>
        </w:rPr>
        <w:t xml:space="preserve"> Горячее водоснабжение в с.Осиновка не предоставляется.</w:t>
      </w:r>
    </w:p>
    <w:p w:rsidR="00303FB4" w:rsidRPr="00C03789" w:rsidRDefault="00303FB4" w:rsidP="006E5EE8">
      <w:pPr>
        <w:pStyle w:val="a4"/>
        <w:spacing w:after="0" w:line="360" w:lineRule="auto"/>
        <w:ind w:left="0" w:firstLine="567"/>
        <w:contextualSpacing w:val="0"/>
        <w:jc w:val="both"/>
        <w:rPr>
          <w:rFonts w:ascii="Times New Roman" w:hAnsi="Times New Roman"/>
          <w:b/>
          <w:sz w:val="28"/>
          <w:szCs w:val="28"/>
        </w:rPr>
      </w:pPr>
    </w:p>
    <w:p w:rsidR="00923AC5" w:rsidRPr="00C03789" w:rsidRDefault="00923AC5" w:rsidP="006E5EE8">
      <w:pPr>
        <w:pStyle w:val="a4"/>
        <w:spacing w:after="0" w:line="360" w:lineRule="auto"/>
        <w:ind w:left="0" w:firstLine="567"/>
        <w:contextualSpacing w:val="0"/>
        <w:jc w:val="both"/>
        <w:rPr>
          <w:rFonts w:ascii="Times New Roman" w:hAnsi="Times New Roman"/>
          <w:b/>
          <w:sz w:val="28"/>
          <w:szCs w:val="28"/>
        </w:rPr>
      </w:pPr>
      <w:r w:rsidRPr="00C03789">
        <w:rPr>
          <w:rFonts w:ascii="Times New Roman" w:hAnsi="Times New Roman"/>
          <w:b/>
          <w:sz w:val="28"/>
          <w:szCs w:val="28"/>
        </w:rPr>
        <w:t>4.6 Описание вариантов маршрутов прохождения трубопроводов по террит</w:t>
      </w:r>
      <w:r w:rsidR="00303FB4" w:rsidRPr="00C03789">
        <w:rPr>
          <w:rFonts w:ascii="Times New Roman" w:hAnsi="Times New Roman"/>
          <w:b/>
          <w:sz w:val="28"/>
          <w:szCs w:val="28"/>
        </w:rPr>
        <w:t>ории поселения и их обоснования</w:t>
      </w:r>
    </w:p>
    <w:p w:rsidR="00864C80" w:rsidRDefault="00864C80" w:rsidP="00864C80">
      <w:pPr>
        <w:spacing w:after="0" w:line="360" w:lineRule="auto"/>
        <w:ind w:firstLine="567"/>
        <w:jc w:val="both"/>
        <w:rPr>
          <w:rFonts w:ascii="Times New Roman" w:hAnsi="Times New Roman"/>
          <w:sz w:val="28"/>
          <w:szCs w:val="28"/>
        </w:rPr>
      </w:pPr>
      <w:r>
        <w:rPr>
          <w:rFonts w:ascii="Times New Roman" w:hAnsi="Times New Roman"/>
          <w:sz w:val="28"/>
          <w:szCs w:val="28"/>
        </w:rPr>
        <w:t>Согласно разработанного генерального плана Осиновского сельского поселения предусматривается увеличение жилого фонда в связи с ростом индивидуального жилого строительства. В 2013 г. для  индивидуальное жилого строительства было предоставлено 24 земельных участка, площадь каждого возводимого жилого дома составила 100м</w:t>
      </w:r>
      <w:r w:rsidRPr="00864C80">
        <w:rPr>
          <w:rFonts w:ascii="Times New Roman" w:hAnsi="Times New Roman"/>
          <w:sz w:val="28"/>
          <w:szCs w:val="28"/>
          <w:vertAlign w:val="superscript"/>
        </w:rPr>
        <w:t>2</w:t>
      </w:r>
      <w:r>
        <w:rPr>
          <w:rFonts w:ascii="Times New Roman" w:hAnsi="Times New Roman"/>
          <w:sz w:val="28"/>
          <w:szCs w:val="28"/>
        </w:rPr>
        <w:t>. Предварительно планируется предоставление 30 земельных участков в 2014г. и 30 земельных участков в 2015г.</w:t>
      </w:r>
    </w:p>
    <w:p w:rsidR="00C6638C" w:rsidRDefault="00864C80" w:rsidP="00C6638C">
      <w:pPr>
        <w:spacing w:after="0" w:line="360" w:lineRule="auto"/>
        <w:ind w:firstLine="567"/>
        <w:jc w:val="both"/>
        <w:rPr>
          <w:rFonts w:ascii="Times New Roman" w:hAnsi="Times New Roman"/>
          <w:sz w:val="28"/>
          <w:szCs w:val="28"/>
        </w:rPr>
      </w:pPr>
      <w:r>
        <w:rPr>
          <w:rFonts w:ascii="Times New Roman" w:hAnsi="Times New Roman"/>
          <w:sz w:val="28"/>
          <w:szCs w:val="28"/>
        </w:rPr>
        <w:t>Для обеспечени</w:t>
      </w:r>
      <w:r w:rsidR="00C6638C">
        <w:rPr>
          <w:rFonts w:ascii="Times New Roman" w:hAnsi="Times New Roman"/>
          <w:sz w:val="28"/>
          <w:szCs w:val="28"/>
        </w:rPr>
        <w:t>я</w:t>
      </w:r>
      <w:r>
        <w:rPr>
          <w:rFonts w:ascii="Times New Roman" w:hAnsi="Times New Roman"/>
          <w:sz w:val="28"/>
          <w:szCs w:val="28"/>
        </w:rPr>
        <w:t xml:space="preserve"> вновь возводимого жилого фонда централизованным водоснабжением </w:t>
      </w:r>
      <w:r w:rsidR="00C6638C">
        <w:rPr>
          <w:rFonts w:ascii="Times New Roman" w:hAnsi="Times New Roman"/>
          <w:sz w:val="28"/>
          <w:szCs w:val="28"/>
        </w:rPr>
        <w:t xml:space="preserve">требуется строительство магистральных водопроводных сетей </w:t>
      </w:r>
    </w:p>
    <w:p w:rsidR="00864C80" w:rsidRDefault="00864C80" w:rsidP="00C6638C">
      <w:pPr>
        <w:pStyle w:val="a4"/>
        <w:spacing w:after="0" w:line="360" w:lineRule="auto"/>
        <w:ind w:left="0"/>
        <w:contextualSpacing w:val="0"/>
        <w:jc w:val="both"/>
        <w:rPr>
          <w:rFonts w:ascii="Times New Roman" w:hAnsi="Times New Roman"/>
          <w:sz w:val="28"/>
          <w:szCs w:val="28"/>
        </w:rPr>
      </w:pPr>
      <w:r>
        <w:rPr>
          <w:rFonts w:ascii="Times New Roman" w:hAnsi="Times New Roman"/>
          <w:sz w:val="28"/>
          <w:szCs w:val="28"/>
        </w:rPr>
        <w:t>с использованием труб ПНД диаметром 110мм, общей протяженностью 9229,5м по следующим улицам:</w:t>
      </w:r>
    </w:p>
    <w:p w:rsidR="00864C80" w:rsidRDefault="00864C80" w:rsidP="00864C80">
      <w:pPr>
        <w:pStyle w:val="a4"/>
        <w:spacing w:after="0" w:line="360" w:lineRule="auto"/>
        <w:ind w:left="0" w:firstLine="567"/>
        <w:contextualSpacing w:val="0"/>
        <w:jc w:val="both"/>
        <w:rPr>
          <w:rFonts w:ascii="Times New Roman" w:hAnsi="Times New Roman"/>
          <w:sz w:val="28"/>
          <w:szCs w:val="28"/>
        </w:rPr>
      </w:pPr>
      <w:r>
        <w:rPr>
          <w:rFonts w:ascii="Times New Roman" w:hAnsi="Times New Roman" w:cs="Times New Roman"/>
          <w:sz w:val="28"/>
          <w:szCs w:val="28"/>
        </w:rPr>
        <w:t>-ул. Нахимова, ул. Садовая, ул.Пионерская, ул. Переселенческая, ул. Пионерская, ул. Суворова, ул. Чапаева, ул. Лазо, ул. Гагарина, Ленинская, ул. Комсомольская, ул. Рабочая, ул. Партизанская</w:t>
      </w:r>
      <w:r>
        <w:rPr>
          <w:rFonts w:ascii="Times New Roman" w:hAnsi="Times New Roman"/>
          <w:sz w:val="28"/>
          <w:szCs w:val="28"/>
        </w:rPr>
        <w:t>;</w:t>
      </w:r>
    </w:p>
    <w:p w:rsidR="001D2920" w:rsidRPr="00C03789" w:rsidRDefault="00C6638C" w:rsidP="0018428B">
      <w:pPr>
        <w:pStyle w:val="a4"/>
        <w:spacing w:after="0" w:line="360" w:lineRule="auto"/>
        <w:ind w:left="0" w:firstLine="567"/>
        <w:contextualSpacing w:val="0"/>
        <w:jc w:val="both"/>
        <w:rPr>
          <w:rFonts w:ascii="Times New Roman" w:hAnsi="Times New Roman"/>
          <w:sz w:val="28"/>
          <w:szCs w:val="28"/>
        </w:rPr>
      </w:pPr>
      <w:r>
        <w:rPr>
          <w:rFonts w:ascii="Times New Roman" w:hAnsi="Times New Roman"/>
          <w:sz w:val="28"/>
          <w:szCs w:val="28"/>
        </w:rPr>
        <w:t>Строительство сетей необходимо для обеспечения с. Осиновка холодной водой требуемого качества в достаточном количестве с гарантированным напором.</w:t>
      </w:r>
    </w:p>
    <w:p w:rsidR="00306871" w:rsidRPr="00C03789" w:rsidRDefault="00923AC5" w:rsidP="0018428B">
      <w:pPr>
        <w:pStyle w:val="a4"/>
        <w:spacing w:after="0" w:line="360" w:lineRule="auto"/>
        <w:ind w:left="0" w:firstLine="567"/>
        <w:contextualSpacing w:val="0"/>
        <w:jc w:val="both"/>
        <w:rPr>
          <w:rFonts w:ascii="Times New Roman" w:hAnsi="Times New Roman"/>
          <w:b/>
          <w:sz w:val="28"/>
          <w:szCs w:val="28"/>
        </w:rPr>
      </w:pPr>
      <w:r w:rsidRPr="00C03789">
        <w:rPr>
          <w:rFonts w:ascii="Times New Roman" w:hAnsi="Times New Roman"/>
          <w:b/>
          <w:sz w:val="28"/>
          <w:szCs w:val="28"/>
        </w:rPr>
        <w:t>4.7  Рекомендации о месте размещения насосных станций, резервуаров, водонапорных башен</w:t>
      </w:r>
    </w:p>
    <w:p w:rsidR="00306871" w:rsidRDefault="00C6638C" w:rsidP="00306871">
      <w:pPr>
        <w:pStyle w:val="a4"/>
        <w:spacing w:after="0" w:line="360" w:lineRule="auto"/>
        <w:ind w:left="0" w:firstLine="567"/>
        <w:contextualSpacing w:val="0"/>
        <w:jc w:val="both"/>
        <w:rPr>
          <w:rFonts w:ascii="Times New Roman" w:hAnsi="Times New Roman"/>
          <w:sz w:val="28"/>
          <w:szCs w:val="28"/>
        </w:rPr>
      </w:pPr>
      <w:r>
        <w:rPr>
          <w:rFonts w:ascii="Times New Roman" w:hAnsi="Times New Roman"/>
          <w:sz w:val="28"/>
          <w:szCs w:val="28"/>
        </w:rPr>
        <w:t>Для обеспечения холодной водой всего жилого фонда с. Осиновка требуется устройство станции обезжелезивания с блоком УФ-обеззараживания. Наиболее благоприятное место для размещения станции имеется вблизи действующей скважины №119 в границах улиц: Шарпатого, Комсомольская, Партизанская, Суворова. Месторасположение станции обезжелезивания обусловлено наличием линии электропередач, близким расположением к водозаборному сооружению</w:t>
      </w:r>
      <w:r w:rsidR="00DE5978">
        <w:rPr>
          <w:rFonts w:ascii="Times New Roman" w:hAnsi="Times New Roman"/>
          <w:sz w:val="28"/>
          <w:szCs w:val="28"/>
        </w:rPr>
        <w:t>, свободной площадки для строительства.</w:t>
      </w:r>
    </w:p>
    <w:p w:rsidR="00DE5978" w:rsidRDefault="00DE5978" w:rsidP="00DE5978">
      <w:pPr>
        <w:pStyle w:val="a4"/>
        <w:spacing w:after="0" w:line="360" w:lineRule="auto"/>
        <w:ind w:left="0" w:firstLine="567"/>
        <w:contextualSpacing w:val="0"/>
        <w:jc w:val="both"/>
        <w:rPr>
          <w:rFonts w:ascii="Times New Roman" w:hAnsi="Times New Roman"/>
          <w:sz w:val="28"/>
          <w:szCs w:val="28"/>
        </w:rPr>
      </w:pPr>
      <w:r>
        <w:rPr>
          <w:rFonts w:ascii="Times New Roman" w:hAnsi="Times New Roman"/>
          <w:sz w:val="28"/>
          <w:szCs w:val="28"/>
        </w:rPr>
        <w:lastRenderedPageBreak/>
        <w:t>Для стабилизации гидравлического режима в водопроводной сети</w:t>
      </w:r>
      <w:r w:rsidRPr="00DE5978">
        <w:rPr>
          <w:rFonts w:ascii="Times New Roman" w:hAnsi="Times New Roman"/>
          <w:sz w:val="28"/>
          <w:szCs w:val="28"/>
        </w:rPr>
        <w:t xml:space="preserve"> </w:t>
      </w:r>
      <w:r>
        <w:rPr>
          <w:rFonts w:ascii="Times New Roman" w:hAnsi="Times New Roman"/>
          <w:sz w:val="28"/>
          <w:szCs w:val="28"/>
        </w:rPr>
        <w:t>требуется устройство водопроводных башен с объемом бака 20 м</w:t>
      </w:r>
      <w:r w:rsidRPr="0017083E">
        <w:rPr>
          <w:rFonts w:ascii="Times New Roman" w:hAnsi="Times New Roman"/>
          <w:sz w:val="28"/>
          <w:szCs w:val="28"/>
          <w:vertAlign w:val="superscript"/>
        </w:rPr>
        <w:t>3</w:t>
      </w:r>
      <w:r>
        <w:rPr>
          <w:rFonts w:ascii="Times New Roman" w:hAnsi="Times New Roman"/>
          <w:sz w:val="28"/>
          <w:szCs w:val="28"/>
        </w:rPr>
        <w:t>, каждая. Предварительное расположение башен указано в прилагаемых документах. Месторасположение водонапорных башен обусловлено топографической характеристикой данных площадок. Окончательное месторасположение, а также подбор объема башен возможен после проведения проектно-изыскательских работ.</w:t>
      </w:r>
    </w:p>
    <w:p w:rsidR="00303FB4" w:rsidRPr="00C03789" w:rsidRDefault="00303FB4" w:rsidP="00923AC5">
      <w:pPr>
        <w:pStyle w:val="a4"/>
        <w:spacing w:after="0" w:line="360" w:lineRule="auto"/>
        <w:ind w:left="0" w:firstLine="567"/>
        <w:contextualSpacing w:val="0"/>
        <w:jc w:val="both"/>
        <w:rPr>
          <w:rFonts w:ascii="Times New Roman" w:hAnsi="Times New Roman"/>
          <w:b/>
          <w:sz w:val="28"/>
          <w:szCs w:val="28"/>
        </w:rPr>
      </w:pPr>
    </w:p>
    <w:p w:rsidR="00923AC5" w:rsidRPr="00C03789" w:rsidRDefault="00923AC5" w:rsidP="00923AC5">
      <w:pPr>
        <w:pStyle w:val="a4"/>
        <w:spacing w:after="0" w:line="360" w:lineRule="auto"/>
        <w:ind w:left="0" w:firstLine="567"/>
        <w:contextualSpacing w:val="0"/>
        <w:jc w:val="both"/>
        <w:rPr>
          <w:rFonts w:ascii="Times New Roman" w:hAnsi="Times New Roman"/>
          <w:b/>
          <w:sz w:val="28"/>
          <w:szCs w:val="28"/>
        </w:rPr>
      </w:pPr>
      <w:r w:rsidRPr="00C03789">
        <w:rPr>
          <w:rFonts w:ascii="Times New Roman" w:hAnsi="Times New Roman"/>
          <w:b/>
          <w:sz w:val="28"/>
          <w:szCs w:val="28"/>
        </w:rPr>
        <w:t>4.8 Границы планируемых зон размещения объектов централизованных систем горячего водоснабжения, холодного водоснабжения</w:t>
      </w:r>
    </w:p>
    <w:p w:rsidR="00306871" w:rsidRDefault="00306871" w:rsidP="00923AC5">
      <w:pPr>
        <w:pStyle w:val="a4"/>
        <w:spacing w:after="0" w:line="360" w:lineRule="auto"/>
        <w:ind w:left="0" w:firstLine="567"/>
        <w:contextualSpacing w:val="0"/>
        <w:jc w:val="both"/>
        <w:rPr>
          <w:rFonts w:ascii="Times New Roman" w:hAnsi="Times New Roman"/>
          <w:sz w:val="28"/>
          <w:szCs w:val="28"/>
        </w:rPr>
      </w:pPr>
      <w:r w:rsidRPr="00C03789">
        <w:rPr>
          <w:rFonts w:ascii="Times New Roman" w:hAnsi="Times New Roman"/>
          <w:sz w:val="28"/>
          <w:szCs w:val="28"/>
        </w:rPr>
        <w:t xml:space="preserve">В связи с достаточностью располагаемых мощностей водозаборных сооружений и источников </w:t>
      </w:r>
      <w:r w:rsidR="00FE77A3" w:rsidRPr="00C03789">
        <w:rPr>
          <w:rFonts w:ascii="Times New Roman" w:hAnsi="Times New Roman"/>
          <w:sz w:val="28"/>
          <w:szCs w:val="28"/>
        </w:rPr>
        <w:t>холодного</w:t>
      </w:r>
      <w:r w:rsidRPr="00C03789">
        <w:rPr>
          <w:rFonts w:ascii="Times New Roman" w:hAnsi="Times New Roman"/>
          <w:sz w:val="28"/>
          <w:szCs w:val="28"/>
        </w:rPr>
        <w:t xml:space="preserve"> водоснабжения, в  устройстве дополнительных объектов централизованных систем </w:t>
      </w:r>
      <w:r w:rsidR="00FE77A3" w:rsidRPr="00C03789">
        <w:rPr>
          <w:rFonts w:ascii="Times New Roman" w:hAnsi="Times New Roman"/>
          <w:sz w:val="28"/>
          <w:szCs w:val="28"/>
        </w:rPr>
        <w:t>холод</w:t>
      </w:r>
      <w:r w:rsidRPr="00C03789">
        <w:rPr>
          <w:rFonts w:ascii="Times New Roman" w:hAnsi="Times New Roman"/>
          <w:sz w:val="28"/>
          <w:szCs w:val="28"/>
        </w:rPr>
        <w:t>ного водоснабжения нет необходимости.</w:t>
      </w:r>
      <w:r w:rsidR="00DE5978">
        <w:rPr>
          <w:rFonts w:ascii="Times New Roman" w:hAnsi="Times New Roman"/>
          <w:sz w:val="28"/>
          <w:szCs w:val="28"/>
        </w:rPr>
        <w:t xml:space="preserve"> </w:t>
      </w:r>
    </w:p>
    <w:p w:rsidR="00DE5978" w:rsidRPr="005361FC" w:rsidRDefault="00DE5978" w:rsidP="00923AC5">
      <w:pPr>
        <w:pStyle w:val="a4"/>
        <w:spacing w:after="0" w:line="360" w:lineRule="auto"/>
        <w:ind w:left="0" w:firstLine="567"/>
        <w:contextualSpacing w:val="0"/>
        <w:jc w:val="both"/>
        <w:rPr>
          <w:rFonts w:ascii="Times New Roman" w:hAnsi="Times New Roman"/>
          <w:sz w:val="28"/>
          <w:szCs w:val="28"/>
        </w:rPr>
      </w:pPr>
      <w:r>
        <w:rPr>
          <w:rFonts w:ascii="Times New Roman" w:hAnsi="Times New Roman"/>
          <w:sz w:val="28"/>
          <w:szCs w:val="28"/>
        </w:rPr>
        <w:t>Горячее водоснабжение в с. Осиновка не предоставляется, для возможности организации централизованного горячего водоснабжения в поселении требуется увеличение производительности котельной, устройства  узла водоподготовки для подпитки системы теплоснабжения, а также вынос котельной из центральной части поселка</w:t>
      </w:r>
      <w:r w:rsidR="00B9288A">
        <w:rPr>
          <w:rFonts w:ascii="Times New Roman" w:hAnsi="Times New Roman"/>
          <w:sz w:val="28"/>
          <w:szCs w:val="28"/>
        </w:rPr>
        <w:t xml:space="preserve">. Необходимое месторасположение котельной должно быть определено после проведения проектно-изыскательских мероприятий. В связи с увеличением мощности котельной объем выброса, будет увеличен в 3-4 раза, при существующем расположении котельной по ул. Шарпатого в неблагоприятной зоне выпадении продуктов горения окажется жилая застройка, в зависимости от направления преобладающих ветров   по следующим  улицам: Ленинская, Комсомольская. Рабочая, Партизанская. </w:t>
      </w:r>
      <w:r w:rsidR="005361FC">
        <w:rPr>
          <w:rFonts w:ascii="Times New Roman" w:hAnsi="Times New Roman"/>
          <w:sz w:val="28"/>
          <w:szCs w:val="28"/>
        </w:rPr>
        <w:t>Подбор оборудования, расчет сети для транспортировки горячей воды может быть предложен только на основании проектно-сметной документации на подключение всего жилого фонда к централизованному горячему водоснабжению. Согласно разработанного генерального плана увеличение жилого фонда планируется до 126 000 м</w:t>
      </w:r>
      <w:r w:rsidR="005361FC" w:rsidRPr="005361FC">
        <w:rPr>
          <w:rFonts w:ascii="Times New Roman" w:hAnsi="Times New Roman"/>
          <w:sz w:val="28"/>
          <w:szCs w:val="28"/>
          <w:vertAlign w:val="superscript"/>
        </w:rPr>
        <w:t>2</w:t>
      </w:r>
      <w:r w:rsidR="005361FC">
        <w:rPr>
          <w:rFonts w:ascii="Times New Roman" w:hAnsi="Times New Roman"/>
          <w:sz w:val="28"/>
          <w:szCs w:val="28"/>
        </w:rPr>
        <w:t>. Требуемая тепловая мощность, для обеспечения данного жилого фонда горячим водоснабжением ориентировочно составит 146,7 Гкал/ч.</w:t>
      </w:r>
    </w:p>
    <w:p w:rsidR="00303FB4" w:rsidRPr="00C03789" w:rsidRDefault="00303FB4" w:rsidP="00306871">
      <w:pPr>
        <w:pStyle w:val="a4"/>
        <w:spacing w:after="0" w:line="360" w:lineRule="auto"/>
        <w:ind w:left="0" w:firstLine="567"/>
        <w:contextualSpacing w:val="0"/>
        <w:jc w:val="both"/>
        <w:rPr>
          <w:rFonts w:ascii="Times New Roman" w:hAnsi="Times New Roman"/>
          <w:b/>
          <w:sz w:val="28"/>
          <w:szCs w:val="28"/>
        </w:rPr>
      </w:pPr>
    </w:p>
    <w:p w:rsidR="00306871" w:rsidRPr="00C03789" w:rsidRDefault="00923AC5" w:rsidP="00306871">
      <w:pPr>
        <w:pStyle w:val="a4"/>
        <w:spacing w:after="0" w:line="360" w:lineRule="auto"/>
        <w:ind w:left="0" w:firstLine="567"/>
        <w:contextualSpacing w:val="0"/>
        <w:jc w:val="both"/>
        <w:rPr>
          <w:rFonts w:ascii="Times New Roman" w:hAnsi="Times New Roman"/>
          <w:b/>
          <w:sz w:val="28"/>
          <w:szCs w:val="28"/>
        </w:rPr>
      </w:pPr>
      <w:r w:rsidRPr="00C03789">
        <w:rPr>
          <w:rFonts w:ascii="Times New Roman" w:hAnsi="Times New Roman"/>
          <w:b/>
          <w:sz w:val="28"/>
          <w:szCs w:val="28"/>
        </w:rPr>
        <w:lastRenderedPageBreak/>
        <w:t xml:space="preserve">4.9 Карты  существующего и планируемого размещения объектов централизованных систем </w:t>
      </w:r>
      <w:r w:rsidR="00306871" w:rsidRPr="00C03789">
        <w:rPr>
          <w:rFonts w:ascii="Times New Roman" w:hAnsi="Times New Roman"/>
          <w:b/>
          <w:sz w:val="28"/>
          <w:szCs w:val="28"/>
        </w:rPr>
        <w:t>холодного водоснабжения</w:t>
      </w:r>
    </w:p>
    <w:p w:rsidR="00306871" w:rsidRPr="00C03789" w:rsidRDefault="00306871" w:rsidP="00306871">
      <w:pPr>
        <w:pStyle w:val="a4"/>
        <w:spacing w:after="0" w:line="360" w:lineRule="auto"/>
        <w:ind w:left="0" w:firstLine="567"/>
        <w:contextualSpacing w:val="0"/>
        <w:jc w:val="both"/>
        <w:rPr>
          <w:rFonts w:ascii="Times New Roman" w:hAnsi="Times New Roman"/>
          <w:sz w:val="28"/>
          <w:szCs w:val="28"/>
        </w:rPr>
      </w:pPr>
      <w:r w:rsidRPr="00C03789">
        <w:rPr>
          <w:rFonts w:ascii="Times New Roman" w:hAnsi="Times New Roman"/>
          <w:sz w:val="28"/>
          <w:szCs w:val="28"/>
        </w:rPr>
        <w:t>Карты  существующего и планируемого размещения объектов централизованных систем холодного водоснабжения</w:t>
      </w:r>
      <w:r w:rsidR="00FE3184" w:rsidRPr="00C03789">
        <w:rPr>
          <w:rFonts w:ascii="Times New Roman" w:hAnsi="Times New Roman"/>
          <w:sz w:val="28"/>
          <w:szCs w:val="28"/>
        </w:rPr>
        <w:t xml:space="preserve"> являются прилагаемыми документами и выделены в отдельную документацию:</w:t>
      </w:r>
    </w:p>
    <w:p w:rsidR="00FE3184" w:rsidRPr="00C03789" w:rsidRDefault="00FE3184" w:rsidP="00306871">
      <w:pPr>
        <w:pStyle w:val="a4"/>
        <w:spacing w:after="0" w:line="360" w:lineRule="auto"/>
        <w:ind w:left="0" w:firstLine="567"/>
        <w:contextualSpacing w:val="0"/>
        <w:jc w:val="both"/>
        <w:rPr>
          <w:rFonts w:ascii="Times New Roman" w:hAnsi="Times New Roman"/>
          <w:sz w:val="28"/>
          <w:szCs w:val="28"/>
        </w:rPr>
      </w:pPr>
      <w:r w:rsidRPr="00C03789">
        <w:rPr>
          <w:rFonts w:ascii="Times New Roman" w:hAnsi="Times New Roman"/>
          <w:sz w:val="28"/>
          <w:szCs w:val="28"/>
        </w:rPr>
        <w:t xml:space="preserve">- Существующие сети и сооружения системы водоснабжения, </w:t>
      </w:r>
      <w:r w:rsidR="00FE77A3" w:rsidRPr="00C03789">
        <w:rPr>
          <w:rFonts w:ascii="Times New Roman" w:hAnsi="Times New Roman"/>
          <w:sz w:val="28"/>
          <w:szCs w:val="28"/>
        </w:rPr>
        <w:t>с</w:t>
      </w:r>
      <w:r w:rsidR="00303FB4" w:rsidRPr="00C03789">
        <w:rPr>
          <w:rFonts w:ascii="Times New Roman" w:hAnsi="Times New Roman"/>
          <w:sz w:val="28"/>
          <w:szCs w:val="28"/>
        </w:rPr>
        <w:t>.</w:t>
      </w:r>
      <w:r w:rsidR="00FE77A3" w:rsidRPr="00C03789">
        <w:rPr>
          <w:rFonts w:ascii="Times New Roman" w:hAnsi="Times New Roman"/>
          <w:sz w:val="28"/>
          <w:szCs w:val="28"/>
        </w:rPr>
        <w:t xml:space="preserve"> Осиновка</w:t>
      </w:r>
      <w:r w:rsidRPr="00C03789">
        <w:rPr>
          <w:rFonts w:ascii="Times New Roman" w:hAnsi="Times New Roman"/>
          <w:sz w:val="28"/>
          <w:szCs w:val="28"/>
        </w:rPr>
        <w:t xml:space="preserve"> </w:t>
      </w:r>
      <w:r w:rsidR="00FE77A3" w:rsidRPr="00C03789">
        <w:rPr>
          <w:rFonts w:ascii="Times New Roman" w:hAnsi="Times New Roman"/>
          <w:sz w:val="28"/>
          <w:szCs w:val="28"/>
        </w:rPr>
        <w:t>Михайловского</w:t>
      </w:r>
      <w:r w:rsidR="0079209C" w:rsidRPr="00C03789">
        <w:rPr>
          <w:rFonts w:ascii="Times New Roman" w:hAnsi="Times New Roman"/>
          <w:sz w:val="28"/>
          <w:szCs w:val="28"/>
        </w:rPr>
        <w:t xml:space="preserve"> района </w:t>
      </w:r>
      <w:r w:rsidR="00303FB4" w:rsidRPr="00C03789">
        <w:rPr>
          <w:rFonts w:ascii="Times New Roman" w:hAnsi="Times New Roman"/>
          <w:sz w:val="28"/>
          <w:szCs w:val="28"/>
        </w:rPr>
        <w:t>Приморс</w:t>
      </w:r>
      <w:r w:rsidRPr="00C03789">
        <w:rPr>
          <w:rFonts w:ascii="Times New Roman" w:hAnsi="Times New Roman"/>
          <w:sz w:val="28"/>
          <w:szCs w:val="28"/>
        </w:rPr>
        <w:t>кого края.</w:t>
      </w:r>
    </w:p>
    <w:p w:rsidR="00FE3184" w:rsidRPr="00C03789" w:rsidRDefault="00FE3184" w:rsidP="00312207">
      <w:pPr>
        <w:pStyle w:val="a4"/>
        <w:spacing w:after="0" w:line="360" w:lineRule="auto"/>
        <w:ind w:left="0" w:firstLine="567"/>
        <w:contextualSpacing w:val="0"/>
        <w:jc w:val="both"/>
        <w:rPr>
          <w:rFonts w:ascii="Times New Roman" w:hAnsi="Times New Roman"/>
          <w:sz w:val="28"/>
          <w:szCs w:val="28"/>
        </w:rPr>
      </w:pPr>
      <w:r w:rsidRPr="00C03789">
        <w:rPr>
          <w:rFonts w:ascii="Times New Roman" w:hAnsi="Times New Roman"/>
          <w:sz w:val="28"/>
          <w:szCs w:val="28"/>
        </w:rPr>
        <w:t xml:space="preserve">Данная документация была разработана на основе графической части существующего генерального плана </w:t>
      </w:r>
      <w:r w:rsidR="009F576E" w:rsidRPr="00C03789">
        <w:rPr>
          <w:rFonts w:ascii="Times New Roman" w:hAnsi="Times New Roman"/>
          <w:sz w:val="28"/>
          <w:szCs w:val="28"/>
        </w:rPr>
        <w:t>с. Осиновка</w:t>
      </w:r>
      <w:r w:rsidR="005361FC">
        <w:rPr>
          <w:rFonts w:ascii="Times New Roman" w:hAnsi="Times New Roman"/>
          <w:sz w:val="28"/>
          <w:szCs w:val="28"/>
        </w:rPr>
        <w:t xml:space="preserve"> </w:t>
      </w:r>
      <w:r w:rsidRPr="00C03789">
        <w:rPr>
          <w:rFonts w:ascii="Times New Roman" w:hAnsi="Times New Roman"/>
          <w:sz w:val="28"/>
          <w:szCs w:val="28"/>
        </w:rPr>
        <w:t>и существующих схем системы водоснабжения. На схеме отражены</w:t>
      </w:r>
      <w:r w:rsidR="00312207" w:rsidRPr="00C03789">
        <w:rPr>
          <w:rFonts w:ascii="Times New Roman" w:hAnsi="Times New Roman"/>
          <w:sz w:val="28"/>
          <w:szCs w:val="28"/>
        </w:rPr>
        <w:t xml:space="preserve"> направление магистрального трубопровода от источника водоснабжения,</w:t>
      </w:r>
      <w:r w:rsidRPr="00C03789">
        <w:rPr>
          <w:rFonts w:ascii="Times New Roman" w:hAnsi="Times New Roman"/>
          <w:sz w:val="28"/>
          <w:szCs w:val="28"/>
        </w:rPr>
        <w:t xml:space="preserve"> </w:t>
      </w:r>
      <w:r w:rsidR="00312207" w:rsidRPr="00C03789">
        <w:rPr>
          <w:rFonts w:ascii="Times New Roman" w:hAnsi="Times New Roman"/>
          <w:sz w:val="28"/>
          <w:szCs w:val="28"/>
        </w:rPr>
        <w:t>насосная станция</w:t>
      </w:r>
      <w:r w:rsidRPr="00C03789">
        <w:rPr>
          <w:rFonts w:ascii="Times New Roman" w:hAnsi="Times New Roman"/>
          <w:sz w:val="28"/>
          <w:szCs w:val="28"/>
        </w:rPr>
        <w:t xml:space="preserve">, магистральные и внутриквартальные трубопроводы с указанием длин и диаметров, </w:t>
      </w:r>
      <w:r w:rsidR="0079209C" w:rsidRPr="00C03789">
        <w:rPr>
          <w:rFonts w:ascii="Times New Roman" w:hAnsi="Times New Roman"/>
          <w:sz w:val="28"/>
          <w:szCs w:val="28"/>
        </w:rPr>
        <w:t>нумерацией смотровых колодцев</w:t>
      </w:r>
      <w:r w:rsidR="00312207" w:rsidRPr="00C03789">
        <w:rPr>
          <w:rFonts w:ascii="Times New Roman" w:hAnsi="Times New Roman"/>
          <w:sz w:val="28"/>
          <w:szCs w:val="28"/>
        </w:rPr>
        <w:t>, уличных водоразборных колодцев</w:t>
      </w:r>
      <w:r w:rsidR="0079209C" w:rsidRPr="00C03789">
        <w:rPr>
          <w:rFonts w:ascii="Times New Roman" w:hAnsi="Times New Roman"/>
          <w:sz w:val="28"/>
          <w:szCs w:val="28"/>
        </w:rPr>
        <w:t xml:space="preserve"> и пожарных гидрантов</w:t>
      </w:r>
      <w:r w:rsidRPr="00C03789">
        <w:rPr>
          <w:rFonts w:ascii="Times New Roman" w:hAnsi="Times New Roman"/>
          <w:sz w:val="28"/>
          <w:szCs w:val="28"/>
        </w:rPr>
        <w:t xml:space="preserve">. Дополнительно на схеме отражены границы централизованного водоснабжения, границы санитарно-защитных </w:t>
      </w:r>
      <w:r w:rsidR="0079209C" w:rsidRPr="00C03789">
        <w:rPr>
          <w:rFonts w:ascii="Times New Roman" w:hAnsi="Times New Roman"/>
          <w:sz w:val="28"/>
          <w:szCs w:val="28"/>
        </w:rPr>
        <w:t>источников водоснабжения</w:t>
      </w:r>
      <w:r w:rsidRPr="00C03789">
        <w:rPr>
          <w:rFonts w:ascii="Times New Roman" w:hAnsi="Times New Roman"/>
          <w:sz w:val="28"/>
          <w:szCs w:val="28"/>
        </w:rPr>
        <w:t>.</w:t>
      </w:r>
    </w:p>
    <w:p w:rsidR="00923AC5" w:rsidRPr="00C03789" w:rsidRDefault="00CD73A0" w:rsidP="00923AC5">
      <w:pPr>
        <w:pStyle w:val="a4"/>
        <w:spacing w:after="0" w:line="360" w:lineRule="auto"/>
        <w:ind w:left="0" w:firstLine="567"/>
        <w:contextualSpacing w:val="0"/>
        <w:jc w:val="both"/>
        <w:rPr>
          <w:rFonts w:ascii="Times New Roman" w:hAnsi="Times New Roman"/>
          <w:b/>
          <w:sz w:val="28"/>
          <w:szCs w:val="28"/>
        </w:rPr>
      </w:pPr>
      <w:r>
        <w:rPr>
          <w:rFonts w:ascii="Times New Roman" w:hAnsi="Times New Roman" w:cs="Times New Roman"/>
          <w:b/>
          <w:caps/>
          <w:sz w:val="28"/>
          <w:szCs w:val="28"/>
        </w:rPr>
        <w:t>4</w:t>
      </w:r>
      <w:r w:rsidR="00923AC5" w:rsidRPr="00C03789">
        <w:rPr>
          <w:rFonts w:ascii="Times New Roman" w:hAnsi="Times New Roman" w:cs="Times New Roman"/>
          <w:b/>
          <w:caps/>
          <w:sz w:val="28"/>
          <w:szCs w:val="28"/>
        </w:rPr>
        <w:t>.1</w:t>
      </w:r>
      <w:r>
        <w:rPr>
          <w:rFonts w:ascii="Times New Roman" w:hAnsi="Times New Roman" w:cs="Times New Roman"/>
          <w:b/>
          <w:caps/>
          <w:sz w:val="28"/>
          <w:szCs w:val="28"/>
        </w:rPr>
        <w:t>0</w:t>
      </w:r>
      <w:r w:rsidR="00923AC5" w:rsidRPr="00C03789">
        <w:rPr>
          <w:rFonts w:ascii="Times New Roman" w:hAnsi="Times New Roman" w:cs="Times New Roman"/>
          <w:b/>
          <w:caps/>
          <w:sz w:val="28"/>
          <w:szCs w:val="28"/>
        </w:rPr>
        <w:t xml:space="preserve"> </w:t>
      </w:r>
      <w:r w:rsidR="00923AC5" w:rsidRPr="00C03789">
        <w:rPr>
          <w:rFonts w:ascii="Times New Roman" w:hAnsi="Times New Roman"/>
          <w:b/>
          <w:sz w:val="28"/>
          <w:szCs w:val="28"/>
        </w:rPr>
        <w:t>Обеспечение подачи абонентам определенного объема горячей, питьев</w:t>
      </w:r>
      <w:r w:rsidR="00312207" w:rsidRPr="00C03789">
        <w:rPr>
          <w:rFonts w:ascii="Times New Roman" w:hAnsi="Times New Roman"/>
          <w:b/>
          <w:sz w:val="28"/>
          <w:szCs w:val="28"/>
        </w:rPr>
        <w:t>ой воды установленного качества</w:t>
      </w:r>
    </w:p>
    <w:p w:rsidR="00FE3184" w:rsidRDefault="00FE3184" w:rsidP="00923AC5">
      <w:pPr>
        <w:pStyle w:val="a4"/>
        <w:spacing w:after="0" w:line="360" w:lineRule="auto"/>
        <w:ind w:left="0" w:firstLine="567"/>
        <w:contextualSpacing w:val="0"/>
        <w:jc w:val="both"/>
        <w:rPr>
          <w:rFonts w:ascii="Times New Roman" w:hAnsi="Times New Roman"/>
          <w:sz w:val="28"/>
          <w:szCs w:val="28"/>
        </w:rPr>
      </w:pPr>
      <w:r w:rsidRPr="00C03789">
        <w:rPr>
          <w:rFonts w:ascii="Times New Roman" w:hAnsi="Times New Roman"/>
          <w:sz w:val="28"/>
          <w:szCs w:val="28"/>
        </w:rPr>
        <w:t xml:space="preserve">Холодная вода определенного объема и установленного качества подается потребителям </w:t>
      </w:r>
      <w:r w:rsidR="009F576E" w:rsidRPr="00C03789">
        <w:rPr>
          <w:rFonts w:ascii="Times New Roman" w:hAnsi="Times New Roman"/>
          <w:sz w:val="28"/>
          <w:szCs w:val="28"/>
        </w:rPr>
        <w:t>Осинов</w:t>
      </w:r>
      <w:r w:rsidR="00FE77A3" w:rsidRPr="00C03789">
        <w:rPr>
          <w:rFonts w:ascii="Times New Roman" w:hAnsi="Times New Roman"/>
          <w:sz w:val="28"/>
          <w:szCs w:val="28"/>
        </w:rPr>
        <w:t>ского сельского поселения эксплуатирующей</w:t>
      </w:r>
      <w:r w:rsidRPr="00C03789">
        <w:rPr>
          <w:rFonts w:ascii="Times New Roman" w:hAnsi="Times New Roman"/>
          <w:sz w:val="28"/>
          <w:szCs w:val="28"/>
        </w:rPr>
        <w:t xml:space="preserve"> организаци</w:t>
      </w:r>
      <w:r w:rsidR="00312207" w:rsidRPr="00C03789">
        <w:rPr>
          <w:rFonts w:ascii="Times New Roman" w:hAnsi="Times New Roman"/>
          <w:sz w:val="28"/>
          <w:szCs w:val="28"/>
        </w:rPr>
        <w:t>ей</w:t>
      </w:r>
      <w:r w:rsidRPr="00C03789">
        <w:rPr>
          <w:rFonts w:ascii="Times New Roman" w:hAnsi="Times New Roman"/>
          <w:sz w:val="28"/>
          <w:szCs w:val="28"/>
        </w:rPr>
        <w:t xml:space="preserve"> </w:t>
      </w:r>
      <w:r w:rsidR="00FE77A3" w:rsidRPr="00C03789">
        <w:rPr>
          <w:rFonts w:ascii="Times New Roman" w:hAnsi="Times New Roman"/>
          <w:sz w:val="28"/>
          <w:szCs w:val="28"/>
        </w:rPr>
        <w:t>М</w:t>
      </w:r>
      <w:r w:rsidR="00312207" w:rsidRPr="00C03789">
        <w:rPr>
          <w:rFonts w:ascii="Times New Roman" w:hAnsi="Times New Roman"/>
          <w:sz w:val="28"/>
          <w:szCs w:val="28"/>
        </w:rPr>
        <w:t>УП</w:t>
      </w:r>
      <w:r w:rsidRPr="00C03789">
        <w:rPr>
          <w:rFonts w:ascii="Times New Roman" w:hAnsi="Times New Roman"/>
          <w:sz w:val="28"/>
          <w:szCs w:val="28"/>
        </w:rPr>
        <w:t xml:space="preserve"> </w:t>
      </w:r>
      <w:r w:rsidR="00312207" w:rsidRPr="00C03789">
        <w:rPr>
          <w:rFonts w:ascii="Times New Roman" w:hAnsi="Times New Roman"/>
          <w:sz w:val="28"/>
          <w:szCs w:val="28"/>
        </w:rPr>
        <w:t>«</w:t>
      </w:r>
      <w:r w:rsidR="00FE77A3" w:rsidRPr="00C03789">
        <w:rPr>
          <w:rFonts w:ascii="Times New Roman" w:hAnsi="Times New Roman"/>
          <w:sz w:val="28"/>
          <w:szCs w:val="28"/>
        </w:rPr>
        <w:t>Водоканал Михайловский</w:t>
      </w:r>
      <w:r w:rsidR="00312207" w:rsidRPr="00C03789">
        <w:rPr>
          <w:rFonts w:ascii="Times New Roman" w:hAnsi="Times New Roman"/>
          <w:sz w:val="28"/>
          <w:szCs w:val="28"/>
        </w:rPr>
        <w:t>»</w:t>
      </w:r>
      <w:r w:rsidRPr="00C03789">
        <w:rPr>
          <w:rFonts w:ascii="Times New Roman" w:hAnsi="Times New Roman"/>
          <w:sz w:val="28"/>
          <w:szCs w:val="28"/>
        </w:rPr>
        <w:t xml:space="preserve"> в соответствии с законодательством Российской Федерации. Объем подаваемой воды потребителям гарантируется за счет использования </w:t>
      </w:r>
      <w:r w:rsidR="00D31E4E" w:rsidRPr="00C03789">
        <w:rPr>
          <w:rFonts w:ascii="Times New Roman" w:hAnsi="Times New Roman"/>
          <w:sz w:val="28"/>
          <w:szCs w:val="28"/>
        </w:rPr>
        <w:t xml:space="preserve">оборудования рассчитанного на необходимые параметры потребления холодной воды. </w:t>
      </w:r>
      <w:r w:rsidRPr="00C03789">
        <w:rPr>
          <w:rFonts w:ascii="Times New Roman" w:hAnsi="Times New Roman"/>
          <w:sz w:val="28"/>
          <w:szCs w:val="28"/>
        </w:rPr>
        <w:t xml:space="preserve"> </w:t>
      </w:r>
      <w:r w:rsidR="00D31E4E" w:rsidRPr="00C03789">
        <w:rPr>
          <w:rFonts w:ascii="Times New Roman" w:hAnsi="Times New Roman"/>
          <w:sz w:val="28"/>
          <w:szCs w:val="28"/>
        </w:rPr>
        <w:t>Мероприятия по обеспечению надежности обеспечивается наличием резервного насосного оборудования, надлежащей эксплуатации запорной арматуры, наличия дублирующих трубопроводов объединенных в кольцевую схему</w:t>
      </w:r>
      <w:r w:rsidR="00312207" w:rsidRPr="00C03789">
        <w:rPr>
          <w:rFonts w:ascii="Times New Roman" w:hAnsi="Times New Roman"/>
          <w:sz w:val="28"/>
          <w:szCs w:val="28"/>
        </w:rPr>
        <w:t>,</w:t>
      </w:r>
      <w:r w:rsidR="00233C22" w:rsidRPr="00C03789">
        <w:rPr>
          <w:rFonts w:ascii="Times New Roman" w:hAnsi="Times New Roman"/>
          <w:sz w:val="28"/>
          <w:szCs w:val="28"/>
        </w:rPr>
        <w:t xml:space="preserve"> наличием резервуаров чистой воды</w:t>
      </w:r>
      <w:r w:rsidR="00D31E4E" w:rsidRPr="00C03789">
        <w:rPr>
          <w:rFonts w:ascii="Times New Roman" w:hAnsi="Times New Roman"/>
          <w:sz w:val="28"/>
          <w:szCs w:val="28"/>
        </w:rPr>
        <w:t xml:space="preserve">. Качество подаваемой воды контролируется по результатам анализов контролирующими органами. </w:t>
      </w:r>
      <w:r w:rsidR="005361FC">
        <w:rPr>
          <w:rFonts w:ascii="Times New Roman" w:hAnsi="Times New Roman"/>
          <w:sz w:val="28"/>
          <w:szCs w:val="28"/>
        </w:rPr>
        <w:t>Горячее водоснабжение в с. Осиновка не предоставляется.</w:t>
      </w:r>
    </w:p>
    <w:p w:rsidR="005361FC" w:rsidRDefault="005361FC" w:rsidP="00923AC5">
      <w:pPr>
        <w:pStyle w:val="a4"/>
        <w:spacing w:after="0" w:line="360" w:lineRule="auto"/>
        <w:ind w:left="0" w:firstLine="567"/>
        <w:contextualSpacing w:val="0"/>
        <w:jc w:val="both"/>
        <w:rPr>
          <w:rFonts w:ascii="Times New Roman" w:hAnsi="Times New Roman"/>
          <w:sz w:val="28"/>
          <w:szCs w:val="28"/>
        </w:rPr>
      </w:pPr>
    </w:p>
    <w:p w:rsidR="005361FC" w:rsidRDefault="005361FC" w:rsidP="00923AC5">
      <w:pPr>
        <w:pStyle w:val="a4"/>
        <w:spacing w:after="0" w:line="360" w:lineRule="auto"/>
        <w:ind w:left="0" w:firstLine="567"/>
        <w:contextualSpacing w:val="0"/>
        <w:jc w:val="both"/>
        <w:rPr>
          <w:rFonts w:ascii="Times New Roman" w:hAnsi="Times New Roman"/>
          <w:sz w:val="28"/>
          <w:szCs w:val="28"/>
        </w:rPr>
      </w:pPr>
    </w:p>
    <w:p w:rsidR="005361FC" w:rsidRPr="00C03789" w:rsidRDefault="005361FC" w:rsidP="00923AC5">
      <w:pPr>
        <w:pStyle w:val="a4"/>
        <w:spacing w:after="0" w:line="360" w:lineRule="auto"/>
        <w:ind w:left="0" w:firstLine="567"/>
        <w:contextualSpacing w:val="0"/>
        <w:jc w:val="both"/>
        <w:rPr>
          <w:rFonts w:ascii="Times New Roman" w:hAnsi="Times New Roman"/>
          <w:sz w:val="28"/>
          <w:szCs w:val="28"/>
        </w:rPr>
      </w:pPr>
    </w:p>
    <w:p w:rsidR="00923AC5" w:rsidRDefault="00CD73A0" w:rsidP="00923AC5">
      <w:pPr>
        <w:pStyle w:val="a4"/>
        <w:spacing w:after="0" w:line="360" w:lineRule="auto"/>
        <w:ind w:left="0" w:firstLine="567"/>
        <w:contextualSpacing w:val="0"/>
        <w:jc w:val="both"/>
        <w:rPr>
          <w:rFonts w:ascii="Times New Roman" w:hAnsi="Times New Roman"/>
          <w:b/>
          <w:sz w:val="28"/>
          <w:szCs w:val="28"/>
        </w:rPr>
      </w:pPr>
      <w:r>
        <w:rPr>
          <w:rFonts w:ascii="Times New Roman" w:hAnsi="Times New Roman"/>
          <w:b/>
          <w:sz w:val="28"/>
          <w:szCs w:val="28"/>
        </w:rPr>
        <w:lastRenderedPageBreak/>
        <w:t>4</w:t>
      </w:r>
      <w:r w:rsidR="00923AC5" w:rsidRPr="00C03789">
        <w:rPr>
          <w:rFonts w:ascii="Times New Roman" w:hAnsi="Times New Roman"/>
          <w:b/>
          <w:sz w:val="28"/>
          <w:szCs w:val="28"/>
        </w:rPr>
        <w:t>.</w:t>
      </w:r>
      <w:r>
        <w:rPr>
          <w:rFonts w:ascii="Times New Roman" w:hAnsi="Times New Roman"/>
          <w:b/>
          <w:sz w:val="28"/>
          <w:szCs w:val="28"/>
        </w:rPr>
        <w:t>11</w:t>
      </w:r>
      <w:r w:rsidR="00923AC5" w:rsidRPr="00C03789">
        <w:rPr>
          <w:rFonts w:ascii="Times New Roman" w:hAnsi="Times New Roman"/>
          <w:b/>
          <w:sz w:val="28"/>
          <w:szCs w:val="28"/>
        </w:rPr>
        <w:t xml:space="preserve">  Организация и обеспечение централизованного водоснабжения на территориях, </w:t>
      </w:r>
      <w:r w:rsidR="0023580D" w:rsidRPr="00C03789">
        <w:rPr>
          <w:rFonts w:ascii="Times New Roman" w:hAnsi="Times New Roman"/>
          <w:b/>
          <w:sz w:val="28"/>
          <w:szCs w:val="28"/>
        </w:rPr>
        <w:t>где данный вид инженерных сетей отсутствует</w:t>
      </w:r>
      <w:r w:rsidR="005361FC">
        <w:rPr>
          <w:rFonts w:ascii="Times New Roman" w:hAnsi="Times New Roman"/>
          <w:b/>
          <w:sz w:val="28"/>
          <w:szCs w:val="28"/>
        </w:rPr>
        <w:t>.</w:t>
      </w:r>
    </w:p>
    <w:p w:rsidR="005361FC" w:rsidRDefault="005361FC" w:rsidP="005361FC">
      <w:pPr>
        <w:spacing w:after="0" w:line="360" w:lineRule="auto"/>
        <w:ind w:firstLine="567"/>
        <w:jc w:val="both"/>
        <w:rPr>
          <w:rFonts w:ascii="Times New Roman" w:hAnsi="Times New Roman"/>
          <w:sz w:val="28"/>
          <w:szCs w:val="28"/>
        </w:rPr>
      </w:pPr>
      <w:r>
        <w:rPr>
          <w:rFonts w:ascii="Times New Roman" w:hAnsi="Times New Roman"/>
          <w:sz w:val="28"/>
          <w:szCs w:val="28"/>
        </w:rPr>
        <w:t xml:space="preserve">Для обеспечения существующего жилого фонда централизованным водоснабжением требуется строительство магистральных водопроводных сетей </w:t>
      </w:r>
    </w:p>
    <w:p w:rsidR="005361FC" w:rsidRDefault="005361FC" w:rsidP="005361FC">
      <w:pPr>
        <w:pStyle w:val="a4"/>
        <w:spacing w:after="0" w:line="360" w:lineRule="auto"/>
        <w:ind w:left="0"/>
        <w:contextualSpacing w:val="0"/>
        <w:jc w:val="both"/>
        <w:rPr>
          <w:rFonts w:ascii="Times New Roman" w:hAnsi="Times New Roman"/>
          <w:sz w:val="28"/>
          <w:szCs w:val="28"/>
        </w:rPr>
      </w:pPr>
      <w:r>
        <w:rPr>
          <w:rFonts w:ascii="Times New Roman" w:hAnsi="Times New Roman"/>
          <w:sz w:val="28"/>
          <w:szCs w:val="28"/>
        </w:rPr>
        <w:t>с использованием труб ПНД диаметром 110мм, общей протяженностью 9229,5м по следующим улицам:</w:t>
      </w:r>
    </w:p>
    <w:p w:rsidR="005361FC" w:rsidRDefault="005361FC" w:rsidP="005361FC">
      <w:pPr>
        <w:pStyle w:val="a4"/>
        <w:spacing w:after="0" w:line="360" w:lineRule="auto"/>
        <w:ind w:left="0" w:firstLine="567"/>
        <w:contextualSpacing w:val="0"/>
        <w:jc w:val="both"/>
        <w:rPr>
          <w:rFonts w:ascii="Times New Roman" w:hAnsi="Times New Roman"/>
          <w:sz w:val="28"/>
          <w:szCs w:val="28"/>
        </w:rPr>
      </w:pPr>
      <w:r>
        <w:rPr>
          <w:rFonts w:ascii="Times New Roman" w:hAnsi="Times New Roman" w:cs="Times New Roman"/>
          <w:sz w:val="28"/>
          <w:szCs w:val="28"/>
        </w:rPr>
        <w:t>-ул. Нахимова, ул. Садовая, ул.Пионерская, ул. Переселенческая, ул. Пионерская, ул. Суворова, ул. Чапаева, ул. Лазо, ул. Гагарина, Ленинская, ул. Комсомольская, ул. Рабочая, ул. Партизанская</w:t>
      </w:r>
      <w:r>
        <w:rPr>
          <w:rFonts w:ascii="Times New Roman" w:hAnsi="Times New Roman"/>
          <w:sz w:val="28"/>
          <w:szCs w:val="28"/>
        </w:rPr>
        <w:t>;</w:t>
      </w:r>
    </w:p>
    <w:p w:rsidR="005361FC" w:rsidRPr="00C03789" w:rsidRDefault="005361FC" w:rsidP="005361FC">
      <w:pPr>
        <w:pStyle w:val="a4"/>
        <w:spacing w:after="0" w:line="360" w:lineRule="auto"/>
        <w:ind w:left="0" w:firstLine="567"/>
        <w:contextualSpacing w:val="0"/>
        <w:jc w:val="both"/>
        <w:rPr>
          <w:rFonts w:ascii="Times New Roman" w:hAnsi="Times New Roman"/>
          <w:sz w:val="28"/>
          <w:szCs w:val="28"/>
        </w:rPr>
      </w:pPr>
      <w:r>
        <w:rPr>
          <w:rFonts w:ascii="Times New Roman" w:hAnsi="Times New Roman"/>
          <w:sz w:val="28"/>
          <w:szCs w:val="28"/>
        </w:rPr>
        <w:t>Строительство сетей необходимо для обеспечения с. Осиновка холодной водой требуемого качества в достаточном количестве с гарантированным напором.</w:t>
      </w:r>
    </w:p>
    <w:p w:rsidR="00923AC5" w:rsidRPr="00C03789" w:rsidRDefault="00CD73A0" w:rsidP="00923AC5">
      <w:pPr>
        <w:pStyle w:val="a4"/>
        <w:spacing w:after="0" w:line="360" w:lineRule="auto"/>
        <w:ind w:left="0" w:firstLine="567"/>
        <w:contextualSpacing w:val="0"/>
        <w:jc w:val="both"/>
        <w:rPr>
          <w:rFonts w:ascii="Times New Roman" w:hAnsi="Times New Roman"/>
          <w:b/>
          <w:sz w:val="28"/>
          <w:szCs w:val="28"/>
        </w:rPr>
      </w:pPr>
      <w:r>
        <w:rPr>
          <w:rFonts w:ascii="Times New Roman" w:hAnsi="Times New Roman"/>
          <w:b/>
          <w:sz w:val="28"/>
          <w:szCs w:val="28"/>
        </w:rPr>
        <w:t>4</w:t>
      </w:r>
      <w:r w:rsidR="00923AC5" w:rsidRPr="00C03789">
        <w:rPr>
          <w:rFonts w:ascii="Times New Roman" w:hAnsi="Times New Roman"/>
          <w:b/>
          <w:sz w:val="28"/>
          <w:szCs w:val="28"/>
        </w:rPr>
        <w:t>.</w:t>
      </w:r>
      <w:r>
        <w:rPr>
          <w:rFonts w:ascii="Times New Roman" w:hAnsi="Times New Roman"/>
          <w:b/>
          <w:sz w:val="28"/>
          <w:szCs w:val="28"/>
        </w:rPr>
        <w:t>12</w:t>
      </w:r>
      <w:r w:rsidR="00923AC5" w:rsidRPr="00C03789">
        <w:rPr>
          <w:rFonts w:ascii="Times New Roman" w:hAnsi="Times New Roman"/>
          <w:b/>
          <w:sz w:val="28"/>
          <w:szCs w:val="28"/>
        </w:rPr>
        <w:t xml:space="preserve"> Обеспечение водоснабжения объектов перспективной застройки населенного пункта</w:t>
      </w:r>
    </w:p>
    <w:p w:rsidR="0018428B" w:rsidRPr="00C03789" w:rsidRDefault="005B1F2E" w:rsidP="0018428B">
      <w:pPr>
        <w:spacing w:after="0" w:line="360" w:lineRule="auto"/>
        <w:ind w:firstLine="567"/>
        <w:jc w:val="both"/>
        <w:rPr>
          <w:rFonts w:ascii="Times New Roman" w:hAnsi="Times New Roman" w:cs="Times New Roman"/>
          <w:bCs/>
          <w:sz w:val="28"/>
          <w:szCs w:val="28"/>
        </w:rPr>
      </w:pPr>
      <w:r w:rsidRPr="00C03789">
        <w:rPr>
          <w:rFonts w:ascii="Times New Roman" w:hAnsi="Times New Roman" w:cs="Times New Roman"/>
          <w:sz w:val="28"/>
          <w:szCs w:val="28"/>
        </w:rPr>
        <w:t xml:space="preserve">Согласно разработанного генерального плана увеличение жилого фонда на расчётный срок составит </w:t>
      </w:r>
      <w:r w:rsidR="00FE77A3" w:rsidRPr="00C03789">
        <w:rPr>
          <w:rFonts w:ascii="Times New Roman" w:hAnsi="Times New Roman" w:cs="Times New Roman"/>
          <w:sz w:val="28"/>
          <w:szCs w:val="28"/>
        </w:rPr>
        <w:t>1</w:t>
      </w:r>
      <w:r w:rsidR="00FE77A3" w:rsidRPr="00C03789">
        <w:rPr>
          <w:rFonts w:ascii="Times New Roman" w:hAnsi="Times New Roman" w:cs="Times New Roman"/>
          <w:bCs/>
          <w:sz w:val="28"/>
          <w:szCs w:val="28"/>
        </w:rPr>
        <w:t>26,0</w:t>
      </w:r>
      <w:r w:rsidR="0018428B" w:rsidRPr="00C03789">
        <w:rPr>
          <w:rFonts w:ascii="Times New Roman" w:hAnsi="Times New Roman" w:cs="Times New Roman"/>
          <w:bCs/>
          <w:sz w:val="28"/>
          <w:szCs w:val="28"/>
        </w:rPr>
        <w:t xml:space="preserve"> тыс. м</w:t>
      </w:r>
      <w:r w:rsidR="0018428B" w:rsidRPr="00C03789">
        <w:rPr>
          <w:rFonts w:ascii="Times New Roman" w:hAnsi="Times New Roman" w:cs="Times New Roman"/>
          <w:bCs/>
          <w:sz w:val="28"/>
          <w:szCs w:val="28"/>
          <w:vertAlign w:val="superscript"/>
        </w:rPr>
        <w:t>2</w:t>
      </w:r>
      <w:r w:rsidR="0018428B" w:rsidRPr="00C03789">
        <w:rPr>
          <w:rFonts w:ascii="Times New Roman" w:hAnsi="Times New Roman" w:cs="Times New Roman"/>
          <w:bCs/>
          <w:sz w:val="28"/>
          <w:szCs w:val="28"/>
        </w:rPr>
        <w:t xml:space="preserve">. </w:t>
      </w:r>
    </w:p>
    <w:p w:rsidR="005B1F2E" w:rsidRPr="00C03789" w:rsidRDefault="005B1F2E" w:rsidP="005B1F2E">
      <w:pPr>
        <w:spacing w:after="0" w:line="360" w:lineRule="auto"/>
        <w:ind w:firstLine="567"/>
        <w:jc w:val="both"/>
        <w:rPr>
          <w:rFonts w:ascii="Times New Roman" w:hAnsi="Times New Roman" w:cs="Times New Roman"/>
          <w:sz w:val="28"/>
          <w:szCs w:val="28"/>
        </w:rPr>
      </w:pPr>
      <w:r w:rsidRPr="00C03789">
        <w:rPr>
          <w:rFonts w:ascii="Times New Roman" w:hAnsi="Times New Roman" w:cs="Times New Roman"/>
          <w:sz w:val="28"/>
          <w:szCs w:val="28"/>
        </w:rPr>
        <w:t>В связи с отсутствием информации о месте расположения застройки и количестве жителей заселяемых в строящийся жилой фонд определение  обеспечения водоснабжением объектов перспективной застройки населенного пункта возможно только после проведения проектно-изыскательских мероприятий.</w:t>
      </w:r>
    </w:p>
    <w:p w:rsidR="005B1F2E" w:rsidRPr="00C03789" w:rsidRDefault="00CD73A0" w:rsidP="00923AC5">
      <w:pPr>
        <w:pStyle w:val="a4"/>
        <w:spacing w:after="0" w:line="360" w:lineRule="auto"/>
        <w:ind w:left="0" w:firstLine="567"/>
        <w:contextualSpacing w:val="0"/>
        <w:jc w:val="both"/>
        <w:rPr>
          <w:rFonts w:ascii="Times New Roman" w:hAnsi="Times New Roman"/>
          <w:b/>
          <w:sz w:val="28"/>
          <w:szCs w:val="28"/>
        </w:rPr>
      </w:pPr>
      <w:r>
        <w:rPr>
          <w:rFonts w:ascii="Times New Roman" w:hAnsi="Times New Roman"/>
          <w:b/>
          <w:sz w:val="28"/>
          <w:szCs w:val="28"/>
        </w:rPr>
        <w:t>4</w:t>
      </w:r>
      <w:r w:rsidR="00923AC5" w:rsidRPr="00C03789">
        <w:rPr>
          <w:rFonts w:ascii="Times New Roman" w:hAnsi="Times New Roman"/>
          <w:b/>
          <w:sz w:val="28"/>
          <w:szCs w:val="28"/>
        </w:rPr>
        <w:t>.</w:t>
      </w:r>
      <w:r>
        <w:rPr>
          <w:rFonts w:ascii="Times New Roman" w:hAnsi="Times New Roman"/>
          <w:b/>
          <w:sz w:val="28"/>
          <w:szCs w:val="28"/>
        </w:rPr>
        <w:t>13</w:t>
      </w:r>
      <w:r w:rsidR="00923AC5" w:rsidRPr="00C03789">
        <w:rPr>
          <w:rFonts w:ascii="Times New Roman" w:hAnsi="Times New Roman"/>
          <w:b/>
          <w:sz w:val="28"/>
          <w:szCs w:val="28"/>
        </w:rPr>
        <w:t xml:space="preserve"> Сокращение пот</w:t>
      </w:r>
      <w:r w:rsidR="00233C22" w:rsidRPr="00C03789">
        <w:rPr>
          <w:rFonts w:ascii="Times New Roman" w:hAnsi="Times New Roman"/>
          <w:b/>
          <w:sz w:val="28"/>
          <w:szCs w:val="28"/>
        </w:rPr>
        <w:t>ерь воды при ее транспортировке</w:t>
      </w:r>
    </w:p>
    <w:p w:rsidR="0018428B" w:rsidRPr="00C03789" w:rsidRDefault="0018428B" w:rsidP="00923AC5">
      <w:pPr>
        <w:pStyle w:val="a4"/>
        <w:spacing w:after="0" w:line="360" w:lineRule="auto"/>
        <w:ind w:left="0" w:firstLine="567"/>
        <w:contextualSpacing w:val="0"/>
        <w:jc w:val="both"/>
        <w:rPr>
          <w:rFonts w:ascii="Times New Roman" w:hAnsi="Times New Roman" w:cs="Times New Roman"/>
          <w:sz w:val="28"/>
          <w:szCs w:val="28"/>
        </w:rPr>
      </w:pPr>
      <w:r w:rsidRPr="00C03789">
        <w:rPr>
          <w:rFonts w:ascii="Times New Roman" w:hAnsi="Times New Roman" w:cs="Times New Roman"/>
          <w:sz w:val="28"/>
          <w:szCs w:val="28"/>
        </w:rPr>
        <w:t xml:space="preserve">Сокращение потерь воды при транспортировке в </w:t>
      </w:r>
      <w:r w:rsidR="009F576E" w:rsidRPr="00C03789">
        <w:rPr>
          <w:rFonts w:ascii="Times New Roman" w:hAnsi="Times New Roman" w:cs="Times New Roman"/>
          <w:sz w:val="28"/>
          <w:szCs w:val="28"/>
        </w:rPr>
        <w:t>с. Осиновка</w:t>
      </w:r>
      <w:r w:rsidR="00FE77A3" w:rsidRPr="00C03789">
        <w:rPr>
          <w:rFonts w:ascii="Times New Roman" w:hAnsi="Times New Roman" w:cs="Times New Roman"/>
          <w:sz w:val="28"/>
          <w:szCs w:val="28"/>
        </w:rPr>
        <w:t xml:space="preserve"> </w:t>
      </w:r>
      <w:r w:rsidRPr="00C03789">
        <w:rPr>
          <w:rFonts w:ascii="Times New Roman" w:hAnsi="Times New Roman" w:cs="Times New Roman"/>
          <w:sz w:val="28"/>
          <w:szCs w:val="28"/>
        </w:rPr>
        <w:t>возможно при производстве реконструкции и капитального ремонта, так как при существующем износе трубопроводов на 60-80% потери при транспортировке достаточно велики.</w:t>
      </w:r>
    </w:p>
    <w:p w:rsidR="005361FC" w:rsidRDefault="005361FC" w:rsidP="00923AC5">
      <w:pPr>
        <w:pStyle w:val="a4"/>
        <w:spacing w:after="0" w:line="360" w:lineRule="auto"/>
        <w:ind w:left="0" w:firstLine="567"/>
        <w:contextualSpacing w:val="0"/>
        <w:jc w:val="both"/>
        <w:rPr>
          <w:rFonts w:ascii="Times New Roman" w:hAnsi="Times New Roman"/>
          <w:b/>
          <w:sz w:val="28"/>
          <w:szCs w:val="28"/>
        </w:rPr>
      </w:pPr>
    </w:p>
    <w:p w:rsidR="00923AC5" w:rsidRPr="00C03789" w:rsidRDefault="00CD73A0" w:rsidP="00923AC5">
      <w:pPr>
        <w:pStyle w:val="a4"/>
        <w:spacing w:after="0" w:line="360" w:lineRule="auto"/>
        <w:ind w:left="0" w:firstLine="567"/>
        <w:contextualSpacing w:val="0"/>
        <w:jc w:val="both"/>
        <w:rPr>
          <w:rFonts w:ascii="Times New Roman" w:hAnsi="Times New Roman"/>
          <w:b/>
          <w:sz w:val="28"/>
          <w:szCs w:val="28"/>
        </w:rPr>
      </w:pPr>
      <w:r>
        <w:rPr>
          <w:rFonts w:ascii="Times New Roman" w:hAnsi="Times New Roman"/>
          <w:b/>
          <w:sz w:val="28"/>
          <w:szCs w:val="28"/>
        </w:rPr>
        <w:t>4</w:t>
      </w:r>
      <w:r w:rsidR="00923AC5" w:rsidRPr="00C03789">
        <w:rPr>
          <w:rFonts w:ascii="Times New Roman" w:hAnsi="Times New Roman"/>
          <w:b/>
          <w:sz w:val="28"/>
          <w:szCs w:val="28"/>
        </w:rPr>
        <w:t>.</w:t>
      </w:r>
      <w:r>
        <w:rPr>
          <w:rFonts w:ascii="Times New Roman" w:hAnsi="Times New Roman"/>
          <w:b/>
          <w:sz w:val="28"/>
          <w:szCs w:val="28"/>
        </w:rPr>
        <w:t>14</w:t>
      </w:r>
      <w:r w:rsidR="00923AC5" w:rsidRPr="00C03789">
        <w:rPr>
          <w:rFonts w:ascii="Times New Roman" w:hAnsi="Times New Roman"/>
          <w:b/>
          <w:sz w:val="28"/>
          <w:szCs w:val="28"/>
        </w:rPr>
        <w:t xml:space="preserve"> Выполнение мероприятий, направленных на обеспечение соответствия качества питьевой воды, горячей воды</w:t>
      </w:r>
    </w:p>
    <w:p w:rsidR="00930361" w:rsidRPr="00C03789" w:rsidRDefault="00930361" w:rsidP="00923AC5">
      <w:pPr>
        <w:pStyle w:val="a4"/>
        <w:spacing w:after="0" w:line="360" w:lineRule="auto"/>
        <w:ind w:left="0" w:firstLine="567"/>
        <w:contextualSpacing w:val="0"/>
        <w:jc w:val="both"/>
        <w:rPr>
          <w:rFonts w:ascii="Times New Roman" w:hAnsi="Times New Roman" w:cs="Times New Roman"/>
          <w:sz w:val="28"/>
          <w:szCs w:val="28"/>
        </w:rPr>
      </w:pPr>
      <w:r w:rsidRPr="00C03789">
        <w:rPr>
          <w:rFonts w:ascii="Times New Roman" w:hAnsi="Times New Roman" w:cs="Times New Roman"/>
          <w:sz w:val="28"/>
          <w:szCs w:val="28"/>
        </w:rPr>
        <w:t>Для обеспечения соответствия качества питьевой воды, горячей воды</w:t>
      </w:r>
      <w:r w:rsidR="003351DA" w:rsidRPr="00C03789">
        <w:rPr>
          <w:rFonts w:ascii="Times New Roman" w:hAnsi="Times New Roman" w:cs="Times New Roman"/>
          <w:sz w:val="28"/>
          <w:szCs w:val="28"/>
        </w:rPr>
        <w:t xml:space="preserve"> </w:t>
      </w:r>
      <w:r w:rsidRPr="00C03789">
        <w:rPr>
          <w:rFonts w:ascii="Times New Roman" w:hAnsi="Times New Roman" w:cs="Times New Roman"/>
          <w:sz w:val="28"/>
          <w:szCs w:val="28"/>
        </w:rPr>
        <w:t>предлагае</w:t>
      </w:r>
      <w:r w:rsidR="003351DA" w:rsidRPr="00C03789">
        <w:rPr>
          <w:rFonts w:ascii="Times New Roman" w:hAnsi="Times New Roman" w:cs="Times New Roman"/>
          <w:sz w:val="28"/>
          <w:szCs w:val="28"/>
        </w:rPr>
        <w:t>тся</w:t>
      </w:r>
      <w:r w:rsidRPr="00C03789">
        <w:rPr>
          <w:rFonts w:ascii="Times New Roman" w:hAnsi="Times New Roman" w:cs="Times New Roman"/>
          <w:sz w:val="28"/>
          <w:szCs w:val="28"/>
        </w:rPr>
        <w:t xml:space="preserve"> комплекс мероприятий приведенны</w:t>
      </w:r>
      <w:r w:rsidR="003351DA" w:rsidRPr="00C03789">
        <w:rPr>
          <w:rFonts w:ascii="Times New Roman" w:hAnsi="Times New Roman" w:cs="Times New Roman"/>
          <w:sz w:val="28"/>
          <w:szCs w:val="28"/>
        </w:rPr>
        <w:t>х</w:t>
      </w:r>
      <w:r w:rsidRPr="00C03789">
        <w:rPr>
          <w:rFonts w:ascii="Times New Roman" w:hAnsi="Times New Roman" w:cs="Times New Roman"/>
          <w:sz w:val="28"/>
          <w:szCs w:val="28"/>
        </w:rPr>
        <w:t xml:space="preserve"> в таблице 5.1.</w:t>
      </w:r>
    </w:p>
    <w:p w:rsidR="00A31E4B" w:rsidRPr="00C03789" w:rsidRDefault="00A31E4B" w:rsidP="0018428B">
      <w:pPr>
        <w:pStyle w:val="a4"/>
        <w:spacing w:after="0" w:line="360" w:lineRule="auto"/>
        <w:ind w:left="0" w:firstLine="567"/>
        <w:contextualSpacing w:val="0"/>
        <w:jc w:val="both"/>
        <w:rPr>
          <w:rFonts w:ascii="Times New Roman" w:hAnsi="Times New Roman" w:cs="Times New Roman"/>
          <w:sz w:val="28"/>
          <w:szCs w:val="28"/>
        </w:rPr>
      </w:pPr>
      <w:r w:rsidRPr="00C03789">
        <w:rPr>
          <w:rFonts w:ascii="Times New Roman" w:hAnsi="Times New Roman" w:cs="Times New Roman"/>
          <w:sz w:val="28"/>
          <w:szCs w:val="28"/>
        </w:rPr>
        <w:lastRenderedPageBreak/>
        <w:t xml:space="preserve">Таблица </w:t>
      </w:r>
      <w:r w:rsidR="00CD73A0">
        <w:rPr>
          <w:rFonts w:ascii="Times New Roman" w:hAnsi="Times New Roman" w:cs="Times New Roman"/>
          <w:sz w:val="28"/>
          <w:szCs w:val="28"/>
        </w:rPr>
        <w:t>4</w:t>
      </w:r>
      <w:r w:rsidRPr="00C03789">
        <w:rPr>
          <w:rFonts w:ascii="Times New Roman" w:hAnsi="Times New Roman" w:cs="Times New Roman"/>
          <w:sz w:val="28"/>
          <w:szCs w:val="28"/>
        </w:rPr>
        <w:t>.1 Перечень мероприятий для технического перевооружени</w:t>
      </w:r>
      <w:r w:rsidR="003351DA" w:rsidRPr="00C03789">
        <w:rPr>
          <w:rFonts w:ascii="Times New Roman" w:hAnsi="Times New Roman" w:cs="Times New Roman"/>
          <w:sz w:val="28"/>
          <w:szCs w:val="28"/>
        </w:rPr>
        <w:t>я объектов систем водоснабжения</w:t>
      </w:r>
    </w:p>
    <w:tbl>
      <w:tblPr>
        <w:tblW w:w="0" w:type="auto"/>
        <w:jc w:val="center"/>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0A0"/>
      </w:tblPr>
      <w:tblGrid>
        <w:gridCol w:w="5278"/>
        <w:gridCol w:w="4673"/>
      </w:tblGrid>
      <w:tr w:rsidR="00A31E4B" w:rsidRPr="00C03789" w:rsidTr="00A31E4B">
        <w:trPr>
          <w:jc w:val="center"/>
        </w:trPr>
        <w:tc>
          <w:tcPr>
            <w:tcW w:w="5279" w:type="dxa"/>
            <w:tcBorders>
              <w:top w:val="single" w:sz="12" w:space="0" w:color="auto"/>
              <w:bottom w:val="single" w:sz="12" w:space="0" w:color="auto"/>
            </w:tcBorders>
            <w:tcMar>
              <w:top w:w="15" w:type="dxa"/>
              <w:left w:w="15" w:type="dxa"/>
              <w:bottom w:w="15" w:type="dxa"/>
              <w:right w:w="15" w:type="dxa"/>
            </w:tcMar>
          </w:tcPr>
          <w:p w:rsidR="00A31E4B" w:rsidRPr="00C03789" w:rsidRDefault="00A31E4B" w:rsidP="00EB6FF1">
            <w:pPr>
              <w:spacing w:after="0" w:line="264" w:lineRule="auto"/>
              <w:ind w:left="142"/>
              <w:jc w:val="center"/>
              <w:rPr>
                <w:rFonts w:ascii="Times New Roman" w:hAnsi="Times New Roman" w:cs="Times New Roman"/>
                <w:sz w:val="24"/>
                <w:szCs w:val="24"/>
              </w:rPr>
            </w:pPr>
            <w:r w:rsidRPr="00C03789">
              <w:rPr>
                <w:rFonts w:ascii="Times New Roman" w:hAnsi="Times New Roman" w:cs="Times New Roman"/>
                <w:bCs/>
                <w:sz w:val="24"/>
                <w:szCs w:val="24"/>
              </w:rPr>
              <w:t>Наименование мероприятия</w:t>
            </w:r>
          </w:p>
        </w:tc>
        <w:tc>
          <w:tcPr>
            <w:tcW w:w="4674" w:type="dxa"/>
            <w:tcBorders>
              <w:top w:val="single" w:sz="12" w:space="0" w:color="auto"/>
              <w:bottom w:val="single" w:sz="12" w:space="0" w:color="auto"/>
            </w:tcBorders>
            <w:tcMar>
              <w:top w:w="15" w:type="dxa"/>
              <w:left w:w="15" w:type="dxa"/>
              <w:bottom w:w="15" w:type="dxa"/>
              <w:right w:w="15" w:type="dxa"/>
            </w:tcMar>
          </w:tcPr>
          <w:p w:rsidR="00A31E4B" w:rsidRPr="00C03789" w:rsidRDefault="00A31E4B" w:rsidP="00EB6FF1">
            <w:pPr>
              <w:spacing w:after="0" w:line="264" w:lineRule="auto"/>
              <w:jc w:val="center"/>
              <w:rPr>
                <w:rFonts w:ascii="Times New Roman" w:hAnsi="Times New Roman" w:cs="Times New Roman"/>
                <w:sz w:val="24"/>
                <w:szCs w:val="24"/>
              </w:rPr>
            </w:pPr>
            <w:r w:rsidRPr="00C03789">
              <w:rPr>
                <w:rFonts w:ascii="Times New Roman" w:hAnsi="Times New Roman" w:cs="Times New Roman"/>
                <w:bCs/>
                <w:sz w:val="24"/>
                <w:szCs w:val="24"/>
              </w:rPr>
              <w:t>Источник экономии</w:t>
            </w:r>
          </w:p>
        </w:tc>
      </w:tr>
      <w:tr w:rsidR="00A31E4B" w:rsidRPr="00C03789" w:rsidTr="00A31E4B">
        <w:trPr>
          <w:jc w:val="center"/>
        </w:trPr>
        <w:tc>
          <w:tcPr>
            <w:tcW w:w="5279" w:type="dxa"/>
            <w:tcBorders>
              <w:top w:val="single" w:sz="12" w:space="0" w:color="auto"/>
              <w:bottom w:val="single" w:sz="2" w:space="0" w:color="auto"/>
              <w:right w:val="single" w:sz="12" w:space="0" w:color="auto"/>
            </w:tcBorders>
            <w:tcMar>
              <w:top w:w="15" w:type="dxa"/>
              <w:left w:w="15" w:type="dxa"/>
              <w:bottom w:w="15" w:type="dxa"/>
              <w:right w:w="15" w:type="dxa"/>
            </w:tcMar>
          </w:tcPr>
          <w:p w:rsidR="00A31E4B" w:rsidRPr="00C03789" w:rsidRDefault="00A31E4B" w:rsidP="00EB6FF1">
            <w:pPr>
              <w:spacing w:after="0" w:line="264" w:lineRule="auto"/>
              <w:ind w:left="142"/>
              <w:rPr>
                <w:rFonts w:ascii="Times New Roman" w:hAnsi="Times New Roman" w:cs="Times New Roman"/>
                <w:sz w:val="24"/>
                <w:szCs w:val="24"/>
              </w:rPr>
            </w:pPr>
            <w:r w:rsidRPr="00C03789">
              <w:rPr>
                <w:rFonts w:ascii="Times New Roman" w:hAnsi="Times New Roman" w:cs="Times New Roman"/>
                <w:sz w:val="24"/>
                <w:szCs w:val="24"/>
              </w:rPr>
              <w:t>Замена водоразборной и запорной арматуры в зданиях с установкой водосберегающих аналогов</w:t>
            </w:r>
          </w:p>
        </w:tc>
        <w:tc>
          <w:tcPr>
            <w:tcW w:w="4674" w:type="dxa"/>
            <w:tcBorders>
              <w:top w:val="single" w:sz="12" w:space="0" w:color="auto"/>
              <w:left w:val="single" w:sz="12" w:space="0" w:color="auto"/>
            </w:tcBorders>
            <w:tcMar>
              <w:top w:w="15" w:type="dxa"/>
              <w:left w:w="15" w:type="dxa"/>
              <w:bottom w:w="15" w:type="dxa"/>
              <w:right w:w="15" w:type="dxa"/>
            </w:tcMar>
          </w:tcPr>
          <w:p w:rsidR="00A31E4B" w:rsidRPr="00C03789" w:rsidRDefault="00A31E4B" w:rsidP="00EB6FF1">
            <w:pPr>
              <w:spacing w:after="0" w:line="264" w:lineRule="auto"/>
              <w:ind w:left="122" w:hanging="7"/>
              <w:rPr>
                <w:rFonts w:ascii="Times New Roman" w:hAnsi="Times New Roman" w:cs="Times New Roman"/>
                <w:sz w:val="24"/>
                <w:szCs w:val="24"/>
              </w:rPr>
            </w:pPr>
            <w:r w:rsidRPr="00C03789">
              <w:rPr>
                <w:rFonts w:ascii="Times New Roman" w:hAnsi="Times New Roman" w:cs="Times New Roman"/>
                <w:sz w:val="24"/>
                <w:szCs w:val="24"/>
              </w:rPr>
              <w:t>-  экономия потребляемой воды.</w:t>
            </w:r>
          </w:p>
        </w:tc>
      </w:tr>
      <w:tr w:rsidR="00A31E4B" w:rsidRPr="00C03789" w:rsidTr="00A31E4B">
        <w:trPr>
          <w:jc w:val="center"/>
        </w:trPr>
        <w:tc>
          <w:tcPr>
            <w:tcW w:w="5279" w:type="dxa"/>
            <w:tcBorders>
              <w:top w:val="single" w:sz="2" w:space="0" w:color="auto"/>
              <w:bottom w:val="single" w:sz="2" w:space="0" w:color="auto"/>
              <w:right w:val="single" w:sz="12" w:space="0" w:color="auto"/>
            </w:tcBorders>
            <w:tcMar>
              <w:top w:w="15" w:type="dxa"/>
              <w:left w:w="15" w:type="dxa"/>
              <w:bottom w:w="15" w:type="dxa"/>
              <w:right w:w="15" w:type="dxa"/>
            </w:tcMar>
          </w:tcPr>
          <w:p w:rsidR="00A31E4B" w:rsidRPr="00C03789" w:rsidRDefault="00A31E4B" w:rsidP="00EB6FF1">
            <w:pPr>
              <w:spacing w:after="0" w:line="264" w:lineRule="auto"/>
              <w:ind w:left="142"/>
              <w:rPr>
                <w:rFonts w:ascii="Times New Roman" w:hAnsi="Times New Roman" w:cs="Times New Roman"/>
                <w:sz w:val="24"/>
                <w:szCs w:val="24"/>
              </w:rPr>
            </w:pPr>
            <w:r w:rsidRPr="00C03789">
              <w:rPr>
                <w:rFonts w:ascii="Times New Roman" w:hAnsi="Times New Roman" w:cs="Times New Roman"/>
                <w:sz w:val="24"/>
                <w:szCs w:val="24"/>
              </w:rPr>
              <w:t>Снижение избыточного давления на насосных станциях</w:t>
            </w:r>
          </w:p>
        </w:tc>
        <w:tc>
          <w:tcPr>
            <w:tcW w:w="4674" w:type="dxa"/>
            <w:tcBorders>
              <w:left w:val="single" w:sz="12" w:space="0" w:color="auto"/>
            </w:tcBorders>
            <w:tcMar>
              <w:top w:w="15" w:type="dxa"/>
              <w:left w:w="15" w:type="dxa"/>
              <w:bottom w:w="15" w:type="dxa"/>
              <w:right w:w="15" w:type="dxa"/>
            </w:tcMar>
          </w:tcPr>
          <w:p w:rsidR="00A31E4B" w:rsidRPr="00C03789" w:rsidRDefault="00A31E4B" w:rsidP="00EB6FF1">
            <w:pPr>
              <w:spacing w:after="0" w:line="264" w:lineRule="auto"/>
              <w:ind w:left="122" w:hanging="7"/>
              <w:rPr>
                <w:rFonts w:ascii="Times New Roman" w:hAnsi="Times New Roman" w:cs="Times New Roman"/>
                <w:sz w:val="24"/>
                <w:szCs w:val="24"/>
              </w:rPr>
            </w:pPr>
            <w:r w:rsidRPr="00C03789">
              <w:rPr>
                <w:rFonts w:ascii="Times New Roman" w:hAnsi="Times New Roman" w:cs="Times New Roman"/>
                <w:sz w:val="24"/>
                <w:szCs w:val="24"/>
              </w:rPr>
              <w:t>- экономия электрической энергии;</w:t>
            </w:r>
          </w:p>
          <w:p w:rsidR="00A31E4B" w:rsidRPr="00C03789" w:rsidRDefault="00A31E4B" w:rsidP="00EB6FF1">
            <w:pPr>
              <w:spacing w:after="0" w:line="264" w:lineRule="auto"/>
              <w:rPr>
                <w:rFonts w:ascii="Times New Roman" w:hAnsi="Times New Roman" w:cs="Times New Roman"/>
                <w:sz w:val="24"/>
                <w:szCs w:val="24"/>
              </w:rPr>
            </w:pPr>
            <w:r w:rsidRPr="00C03789">
              <w:rPr>
                <w:rFonts w:ascii="Times New Roman" w:hAnsi="Times New Roman" w:cs="Times New Roman"/>
                <w:sz w:val="24"/>
                <w:szCs w:val="24"/>
              </w:rPr>
              <w:t xml:space="preserve">  -  экономия потребляемой воды</w:t>
            </w:r>
          </w:p>
        </w:tc>
      </w:tr>
      <w:tr w:rsidR="00A31E4B" w:rsidRPr="00C03789" w:rsidTr="00A31E4B">
        <w:trPr>
          <w:jc w:val="center"/>
        </w:trPr>
        <w:tc>
          <w:tcPr>
            <w:tcW w:w="5279" w:type="dxa"/>
            <w:tcBorders>
              <w:top w:val="single" w:sz="2" w:space="0" w:color="auto"/>
              <w:bottom w:val="single" w:sz="2" w:space="0" w:color="auto"/>
              <w:right w:val="single" w:sz="12" w:space="0" w:color="auto"/>
            </w:tcBorders>
            <w:tcMar>
              <w:top w:w="15" w:type="dxa"/>
              <w:left w:w="15" w:type="dxa"/>
              <w:bottom w:w="15" w:type="dxa"/>
              <w:right w:w="15" w:type="dxa"/>
            </w:tcMar>
          </w:tcPr>
          <w:p w:rsidR="00A31E4B" w:rsidRPr="00C03789" w:rsidRDefault="00A31E4B" w:rsidP="00EB6FF1">
            <w:pPr>
              <w:spacing w:after="0" w:line="264" w:lineRule="auto"/>
              <w:ind w:left="142"/>
              <w:rPr>
                <w:rFonts w:ascii="Times New Roman" w:hAnsi="Times New Roman" w:cs="Times New Roman"/>
                <w:sz w:val="24"/>
                <w:szCs w:val="24"/>
              </w:rPr>
            </w:pPr>
            <w:r w:rsidRPr="00C03789">
              <w:rPr>
                <w:rFonts w:ascii="Times New Roman" w:hAnsi="Times New Roman" w:cs="Times New Roman"/>
                <w:sz w:val="24"/>
                <w:szCs w:val="24"/>
              </w:rPr>
              <w:t>Замена устаревших электродвигателей на современные</w:t>
            </w:r>
          </w:p>
        </w:tc>
        <w:tc>
          <w:tcPr>
            <w:tcW w:w="4674" w:type="dxa"/>
            <w:tcBorders>
              <w:left w:val="single" w:sz="12" w:space="0" w:color="auto"/>
            </w:tcBorders>
            <w:tcMar>
              <w:top w:w="15" w:type="dxa"/>
              <w:left w:w="15" w:type="dxa"/>
              <w:bottom w:w="15" w:type="dxa"/>
              <w:right w:w="15" w:type="dxa"/>
            </w:tcMar>
          </w:tcPr>
          <w:p w:rsidR="00A31E4B" w:rsidRPr="00C03789" w:rsidRDefault="00A31E4B" w:rsidP="00EB6FF1">
            <w:pPr>
              <w:spacing w:after="0" w:line="264" w:lineRule="auto"/>
              <w:ind w:left="122" w:hanging="7"/>
              <w:rPr>
                <w:rFonts w:ascii="Times New Roman" w:hAnsi="Times New Roman" w:cs="Times New Roman"/>
                <w:sz w:val="24"/>
                <w:szCs w:val="24"/>
              </w:rPr>
            </w:pPr>
            <w:r w:rsidRPr="00C03789">
              <w:rPr>
                <w:rFonts w:ascii="Times New Roman" w:hAnsi="Times New Roman" w:cs="Times New Roman"/>
                <w:sz w:val="24"/>
                <w:szCs w:val="24"/>
              </w:rPr>
              <w:t>- экономия электрической энергии;</w:t>
            </w:r>
          </w:p>
          <w:p w:rsidR="00A31E4B" w:rsidRPr="00C03789" w:rsidRDefault="00A31E4B" w:rsidP="00EB6FF1">
            <w:pPr>
              <w:spacing w:after="0" w:line="264" w:lineRule="auto"/>
              <w:ind w:left="122" w:hanging="7"/>
              <w:rPr>
                <w:rFonts w:ascii="Times New Roman" w:hAnsi="Times New Roman" w:cs="Times New Roman"/>
                <w:sz w:val="24"/>
                <w:szCs w:val="24"/>
              </w:rPr>
            </w:pPr>
            <w:r w:rsidRPr="00C03789">
              <w:rPr>
                <w:rFonts w:ascii="Times New Roman" w:hAnsi="Times New Roman" w:cs="Times New Roman"/>
                <w:sz w:val="24"/>
                <w:szCs w:val="24"/>
              </w:rPr>
              <w:t>- снижение эксплуатационных затрат;</w:t>
            </w:r>
          </w:p>
          <w:p w:rsidR="00A31E4B" w:rsidRPr="00C03789" w:rsidRDefault="00A31E4B" w:rsidP="00EB6FF1">
            <w:pPr>
              <w:spacing w:after="0" w:line="264" w:lineRule="auto"/>
              <w:ind w:left="122" w:hanging="7"/>
              <w:rPr>
                <w:rFonts w:ascii="Times New Roman" w:hAnsi="Times New Roman" w:cs="Times New Roman"/>
                <w:sz w:val="24"/>
                <w:szCs w:val="24"/>
              </w:rPr>
            </w:pPr>
            <w:r w:rsidRPr="00C03789">
              <w:rPr>
                <w:rFonts w:ascii="Times New Roman" w:hAnsi="Times New Roman" w:cs="Times New Roman"/>
                <w:sz w:val="24"/>
                <w:szCs w:val="24"/>
              </w:rPr>
              <w:t>- повышение качества и надёжности электроснабжения</w:t>
            </w:r>
          </w:p>
        </w:tc>
      </w:tr>
      <w:tr w:rsidR="00A31E4B" w:rsidRPr="00C03789" w:rsidTr="00A31E4B">
        <w:trPr>
          <w:jc w:val="center"/>
        </w:trPr>
        <w:tc>
          <w:tcPr>
            <w:tcW w:w="5279" w:type="dxa"/>
            <w:tcBorders>
              <w:top w:val="single" w:sz="2" w:space="0" w:color="auto"/>
              <w:bottom w:val="single" w:sz="2" w:space="0" w:color="auto"/>
              <w:right w:val="single" w:sz="12" w:space="0" w:color="auto"/>
            </w:tcBorders>
            <w:tcMar>
              <w:top w:w="15" w:type="dxa"/>
              <w:left w:w="15" w:type="dxa"/>
              <w:bottom w:w="15" w:type="dxa"/>
              <w:right w:w="15" w:type="dxa"/>
            </w:tcMar>
          </w:tcPr>
          <w:p w:rsidR="00A31E4B" w:rsidRPr="00C03789" w:rsidRDefault="00A31E4B" w:rsidP="00EB6FF1">
            <w:pPr>
              <w:spacing w:after="0" w:line="264" w:lineRule="auto"/>
              <w:ind w:left="142"/>
              <w:rPr>
                <w:rFonts w:ascii="Times New Roman" w:hAnsi="Times New Roman" w:cs="Times New Roman"/>
                <w:sz w:val="24"/>
                <w:szCs w:val="24"/>
              </w:rPr>
            </w:pPr>
            <w:r w:rsidRPr="00C03789">
              <w:rPr>
                <w:rFonts w:ascii="Times New Roman" w:hAnsi="Times New Roman" w:cs="Times New Roman"/>
                <w:sz w:val="24"/>
                <w:szCs w:val="24"/>
              </w:rPr>
              <w:t>Внедрение централизованной системы управления насосными станциями</w:t>
            </w:r>
          </w:p>
        </w:tc>
        <w:tc>
          <w:tcPr>
            <w:tcW w:w="4674" w:type="dxa"/>
            <w:tcBorders>
              <w:left w:val="single" w:sz="12" w:space="0" w:color="auto"/>
            </w:tcBorders>
            <w:tcMar>
              <w:top w:w="15" w:type="dxa"/>
              <w:left w:w="15" w:type="dxa"/>
              <w:bottom w:w="15" w:type="dxa"/>
              <w:right w:w="15" w:type="dxa"/>
            </w:tcMar>
          </w:tcPr>
          <w:p w:rsidR="00A31E4B" w:rsidRPr="00C03789" w:rsidRDefault="00A31E4B" w:rsidP="00EB6FF1">
            <w:pPr>
              <w:spacing w:after="0" w:line="264" w:lineRule="auto"/>
              <w:ind w:left="122" w:hanging="7"/>
              <w:rPr>
                <w:rFonts w:ascii="Times New Roman" w:hAnsi="Times New Roman" w:cs="Times New Roman"/>
                <w:sz w:val="24"/>
                <w:szCs w:val="24"/>
              </w:rPr>
            </w:pPr>
            <w:r w:rsidRPr="00C03789">
              <w:rPr>
                <w:rFonts w:ascii="Times New Roman" w:hAnsi="Times New Roman" w:cs="Times New Roman"/>
                <w:sz w:val="24"/>
                <w:szCs w:val="24"/>
              </w:rPr>
              <w:t>- экономия электрической энергии</w:t>
            </w:r>
          </w:p>
        </w:tc>
      </w:tr>
      <w:tr w:rsidR="00A31E4B" w:rsidRPr="00C03789" w:rsidTr="00A31E4B">
        <w:trPr>
          <w:jc w:val="center"/>
        </w:trPr>
        <w:tc>
          <w:tcPr>
            <w:tcW w:w="5279" w:type="dxa"/>
            <w:tcBorders>
              <w:top w:val="single" w:sz="2" w:space="0" w:color="auto"/>
              <w:bottom w:val="single" w:sz="2" w:space="0" w:color="auto"/>
              <w:right w:val="single" w:sz="12" w:space="0" w:color="auto"/>
            </w:tcBorders>
            <w:tcMar>
              <w:top w:w="15" w:type="dxa"/>
              <w:left w:w="15" w:type="dxa"/>
              <w:bottom w:w="15" w:type="dxa"/>
              <w:right w:w="15" w:type="dxa"/>
            </w:tcMar>
          </w:tcPr>
          <w:p w:rsidR="00A31E4B" w:rsidRPr="00C03789" w:rsidRDefault="00A31E4B" w:rsidP="00EB6FF1">
            <w:pPr>
              <w:spacing w:after="0" w:line="264" w:lineRule="auto"/>
              <w:ind w:left="142"/>
              <w:rPr>
                <w:rFonts w:ascii="Times New Roman" w:hAnsi="Times New Roman" w:cs="Times New Roman"/>
                <w:sz w:val="24"/>
                <w:szCs w:val="24"/>
              </w:rPr>
            </w:pPr>
            <w:r w:rsidRPr="00C03789">
              <w:rPr>
                <w:rFonts w:ascii="Times New Roman" w:hAnsi="Times New Roman" w:cs="Times New Roman"/>
                <w:sz w:val="24"/>
                <w:szCs w:val="24"/>
              </w:rPr>
              <w:t>Диспетчеризация в системах водоснабжения</w:t>
            </w:r>
          </w:p>
        </w:tc>
        <w:tc>
          <w:tcPr>
            <w:tcW w:w="4674" w:type="dxa"/>
            <w:tcBorders>
              <w:left w:val="single" w:sz="12" w:space="0" w:color="auto"/>
            </w:tcBorders>
            <w:tcMar>
              <w:top w:w="15" w:type="dxa"/>
              <w:left w:w="15" w:type="dxa"/>
              <w:bottom w:w="15" w:type="dxa"/>
              <w:right w:w="15" w:type="dxa"/>
            </w:tcMar>
          </w:tcPr>
          <w:p w:rsidR="00A31E4B" w:rsidRPr="00C03789" w:rsidRDefault="00A31E4B" w:rsidP="00EB6FF1">
            <w:pPr>
              <w:spacing w:after="0" w:line="264" w:lineRule="auto"/>
              <w:ind w:left="122" w:hanging="7"/>
              <w:rPr>
                <w:rFonts w:ascii="Times New Roman" w:hAnsi="Times New Roman" w:cs="Times New Roman"/>
                <w:sz w:val="24"/>
                <w:szCs w:val="24"/>
              </w:rPr>
            </w:pPr>
            <w:r w:rsidRPr="00C03789">
              <w:rPr>
                <w:rFonts w:ascii="Times New Roman" w:hAnsi="Times New Roman" w:cs="Times New Roman"/>
                <w:sz w:val="24"/>
                <w:szCs w:val="24"/>
              </w:rPr>
              <w:t>- оптимизация режимов работы водопроводной сети;</w:t>
            </w:r>
          </w:p>
          <w:p w:rsidR="00A31E4B" w:rsidRPr="00C03789" w:rsidRDefault="00A31E4B" w:rsidP="00EB6FF1">
            <w:pPr>
              <w:spacing w:after="0" w:line="264" w:lineRule="auto"/>
              <w:ind w:left="122" w:hanging="7"/>
              <w:rPr>
                <w:rFonts w:ascii="Times New Roman" w:hAnsi="Times New Roman" w:cs="Times New Roman"/>
                <w:sz w:val="24"/>
                <w:szCs w:val="24"/>
              </w:rPr>
            </w:pPr>
            <w:r w:rsidRPr="00C03789">
              <w:rPr>
                <w:rFonts w:ascii="Times New Roman" w:hAnsi="Times New Roman" w:cs="Times New Roman"/>
                <w:sz w:val="24"/>
                <w:szCs w:val="24"/>
              </w:rPr>
              <w:t>- сокращение времени проведения ремонтно-аварийных работ;</w:t>
            </w:r>
          </w:p>
          <w:p w:rsidR="00A31E4B" w:rsidRPr="00C03789" w:rsidRDefault="00A31E4B" w:rsidP="00EB6FF1">
            <w:pPr>
              <w:spacing w:after="0" w:line="264" w:lineRule="auto"/>
              <w:ind w:left="122" w:hanging="7"/>
              <w:rPr>
                <w:rFonts w:ascii="Times New Roman" w:hAnsi="Times New Roman" w:cs="Times New Roman"/>
                <w:sz w:val="24"/>
                <w:szCs w:val="24"/>
              </w:rPr>
            </w:pPr>
            <w:r w:rsidRPr="00C03789">
              <w:rPr>
                <w:rFonts w:ascii="Times New Roman" w:hAnsi="Times New Roman" w:cs="Times New Roman"/>
                <w:sz w:val="24"/>
                <w:szCs w:val="24"/>
              </w:rPr>
              <w:t>- уменьшение количества эксплуатационного персонала</w:t>
            </w:r>
          </w:p>
        </w:tc>
      </w:tr>
      <w:tr w:rsidR="00A31E4B" w:rsidRPr="00C03789" w:rsidTr="00A31E4B">
        <w:trPr>
          <w:jc w:val="center"/>
        </w:trPr>
        <w:tc>
          <w:tcPr>
            <w:tcW w:w="5279" w:type="dxa"/>
            <w:tcBorders>
              <w:top w:val="single" w:sz="2" w:space="0" w:color="auto"/>
              <w:bottom w:val="single" w:sz="2" w:space="0" w:color="auto"/>
              <w:right w:val="single" w:sz="12" w:space="0" w:color="auto"/>
            </w:tcBorders>
            <w:tcMar>
              <w:top w:w="15" w:type="dxa"/>
              <w:left w:w="15" w:type="dxa"/>
              <w:bottom w:w="15" w:type="dxa"/>
              <w:right w:w="15" w:type="dxa"/>
            </w:tcMar>
          </w:tcPr>
          <w:p w:rsidR="00A31E4B" w:rsidRPr="00C03789" w:rsidRDefault="00A31E4B" w:rsidP="00EB6FF1">
            <w:pPr>
              <w:spacing w:after="0" w:line="264" w:lineRule="auto"/>
              <w:ind w:left="142"/>
              <w:rPr>
                <w:rFonts w:ascii="Times New Roman" w:hAnsi="Times New Roman" w:cs="Times New Roman"/>
                <w:sz w:val="24"/>
                <w:szCs w:val="24"/>
              </w:rPr>
            </w:pPr>
            <w:r w:rsidRPr="00C03789">
              <w:rPr>
                <w:rFonts w:ascii="Times New Roman" w:hAnsi="Times New Roman" w:cs="Times New Roman"/>
                <w:sz w:val="24"/>
                <w:szCs w:val="24"/>
              </w:rPr>
              <w:t>Ликвидация утечек и несанкционированного расхода воды</w:t>
            </w:r>
          </w:p>
        </w:tc>
        <w:tc>
          <w:tcPr>
            <w:tcW w:w="4674" w:type="dxa"/>
            <w:tcBorders>
              <w:left w:val="single" w:sz="12" w:space="0" w:color="auto"/>
            </w:tcBorders>
            <w:tcMar>
              <w:top w:w="15" w:type="dxa"/>
              <w:left w:w="15" w:type="dxa"/>
              <w:bottom w:w="15" w:type="dxa"/>
              <w:right w:w="15" w:type="dxa"/>
            </w:tcMar>
          </w:tcPr>
          <w:p w:rsidR="00A31E4B" w:rsidRPr="00C03789" w:rsidRDefault="00A31E4B" w:rsidP="00EB6FF1">
            <w:pPr>
              <w:spacing w:after="0" w:line="264" w:lineRule="auto"/>
              <w:ind w:left="122" w:hanging="7"/>
              <w:rPr>
                <w:rFonts w:ascii="Times New Roman" w:hAnsi="Times New Roman" w:cs="Times New Roman"/>
                <w:sz w:val="24"/>
                <w:szCs w:val="24"/>
              </w:rPr>
            </w:pPr>
            <w:r w:rsidRPr="00C03789">
              <w:rPr>
                <w:rFonts w:ascii="Times New Roman" w:hAnsi="Times New Roman" w:cs="Times New Roman"/>
                <w:sz w:val="24"/>
                <w:szCs w:val="24"/>
              </w:rPr>
              <w:t>- экономия электрической энергии;</w:t>
            </w:r>
          </w:p>
          <w:p w:rsidR="00A31E4B" w:rsidRPr="00C03789" w:rsidRDefault="00A31E4B" w:rsidP="00EB6FF1">
            <w:pPr>
              <w:spacing w:after="0" w:line="264" w:lineRule="auto"/>
              <w:ind w:left="122" w:hanging="7"/>
              <w:rPr>
                <w:rFonts w:ascii="Times New Roman" w:hAnsi="Times New Roman" w:cs="Times New Roman"/>
                <w:sz w:val="24"/>
                <w:szCs w:val="24"/>
              </w:rPr>
            </w:pPr>
            <w:r w:rsidRPr="00C03789">
              <w:rPr>
                <w:rFonts w:ascii="Times New Roman" w:hAnsi="Times New Roman" w:cs="Times New Roman"/>
                <w:sz w:val="24"/>
                <w:szCs w:val="24"/>
              </w:rPr>
              <w:t>- экономия воды</w:t>
            </w:r>
          </w:p>
        </w:tc>
      </w:tr>
      <w:tr w:rsidR="00A31E4B" w:rsidRPr="00C03789" w:rsidTr="00A31E4B">
        <w:trPr>
          <w:jc w:val="center"/>
        </w:trPr>
        <w:tc>
          <w:tcPr>
            <w:tcW w:w="5279" w:type="dxa"/>
            <w:tcBorders>
              <w:top w:val="single" w:sz="2" w:space="0" w:color="auto"/>
              <w:bottom w:val="single" w:sz="2" w:space="0" w:color="auto"/>
              <w:right w:val="single" w:sz="12" w:space="0" w:color="auto"/>
            </w:tcBorders>
            <w:tcMar>
              <w:top w:w="15" w:type="dxa"/>
              <w:left w:w="15" w:type="dxa"/>
              <w:bottom w:w="15" w:type="dxa"/>
              <w:right w:w="15" w:type="dxa"/>
            </w:tcMar>
          </w:tcPr>
          <w:p w:rsidR="00A31E4B" w:rsidRPr="00C03789" w:rsidRDefault="00A31E4B" w:rsidP="00EB6FF1">
            <w:pPr>
              <w:spacing w:after="0" w:line="264" w:lineRule="auto"/>
              <w:ind w:left="142"/>
              <w:rPr>
                <w:rFonts w:ascii="Times New Roman" w:hAnsi="Times New Roman" w:cs="Times New Roman"/>
                <w:sz w:val="24"/>
                <w:szCs w:val="24"/>
              </w:rPr>
            </w:pPr>
            <w:r w:rsidRPr="00C03789">
              <w:rPr>
                <w:rFonts w:ascii="Times New Roman" w:hAnsi="Times New Roman" w:cs="Times New Roman"/>
                <w:sz w:val="24"/>
                <w:szCs w:val="24"/>
              </w:rPr>
              <w:t>Модернизация вводно распределительных устройств на насосных станциях  с учётом потребляемой мощности</w:t>
            </w:r>
          </w:p>
        </w:tc>
        <w:tc>
          <w:tcPr>
            <w:tcW w:w="4674" w:type="dxa"/>
            <w:tcBorders>
              <w:left w:val="single" w:sz="12" w:space="0" w:color="auto"/>
            </w:tcBorders>
            <w:tcMar>
              <w:top w:w="15" w:type="dxa"/>
              <w:left w:w="15" w:type="dxa"/>
              <w:bottom w:w="15" w:type="dxa"/>
              <w:right w:w="15" w:type="dxa"/>
            </w:tcMar>
          </w:tcPr>
          <w:p w:rsidR="00A31E4B" w:rsidRPr="00C03789" w:rsidRDefault="00A31E4B" w:rsidP="00EB6FF1">
            <w:pPr>
              <w:spacing w:after="0" w:line="264" w:lineRule="auto"/>
              <w:ind w:left="122" w:hanging="7"/>
              <w:rPr>
                <w:rFonts w:ascii="Times New Roman" w:hAnsi="Times New Roman" w:cs="Times New Roman"/>
                <w:sz w:val="24"/>
                <w:szCs w:val="24"/>
              </w:rPr>
            </w:pPr>
            <w:r w:rsidRPr="00C03789">
              <w:rPr>
                <w:rFonts w:ascii="Times New Roman" w:hAnsi="Times New Roman" w:cs="Times New Roman"/>
                <w:sz w:val="24"/>
                <w:szCs w:val="24"/>
              </w:rPr>
              <w:t>- снижение потерь электрической энергии</w:t>
            </w:r>
          </w:p>
        </w:tc>
      </w:tr>
      <w:tr w:rsidR="00A31E4B" w:rsidRPr="00C03789" w:rsidTr="00A31E4B">
        <w:trPr>
          <w:jc w:val="center"/>
        </w:trPr>
        <w:tc>
          <w:tcPr>
            <w:tcW w:w="5279" w:type="dxa"/>
            <w:tcBorders>
              <w:top w:val="single" w:sz="2" w:space="0" w:color="auto"/>
              <w:bottom w:val="single" w:sz="2" w:space="0" w:color="auto"/>
              <w:right w:val="single" w:sz="12" w:space="0" w:color="auto"/>
            </w:tcBorders>
            <w:tcMar>
              <w:top w:w="15" w:type="dxa"/>
              <w:left w:w="15" w:type="dxa"/>
              <w:bottom w:w="15" w:type="dxa"/>
              <w:right w:w="15" w:type="dxa"/>
            </w:tcMar>
          </w:tcPr>
          <w:p w:rsidR="00A31E4B" w:rsidRPr="00C03789" w:rsidRDefault="00A31E4B" w:rsidP="00EB6FF1">
            <w:pPr>
              <w:spacing w:after="0" w:line="264" w:lineRule="auto"/>
              <w:ind w:left="142"/>
              <w:rPr>
                <w:rFonts w:ascii="Times New Roman" w:hAnsi="Times New Roman" w:cs="Times New Roman"/>
                <w:sz w:val="24"/>
                <w:szCs w:val="24"/>
              </w:rPr>
            </w:pPr>
            <w:r w:rsidRPr="00C03789">
              <w:rPr>
                <w:rFonts w:ascii="Times New Roman" w:hAnsi="Times New Roman" w:cs="Times New Roman"/>
                <w:sz w:val="24"/>
                <w:szCs w:val="24"/>
              </w:rPr>
              <w:t>Организация мониторинга и соблюдение водно-химического режима</w:t>
            </w:r>
          </w:p>
        </w:tc>
        <w:tc>
          <w:tcPr>
            <w:tcW w:w="4674" w:type="dxa"/>
            <w:tcBorders>
              <w:left w:val="single" w:sz="12" w:space="0" w:color="auto"/>
            </w:tcBorders>
            <w:tcMar>
              <w:top w:w="15" w:type="dxa"/>
              <w:left w:w="15" w:type="dxa"/>
              <w:bottom w:w="15" w:type="dxa"/>
              <w:right w:w="15" w:type="dxa"/>
            </w:tcMar>
          </w:tcPr>
          <w:p w:rsidR="00A31E4B" w:rsidRPr="00C03789" w:rsidRDefault="00A31E4B" w:rsidP="00EB6FF1">
            <w:pPr>
              <w:spacing w:after="0" w:line="264" w:lineRule="auto"/>
              <w:ind w:left="122" w:hanging="7"/>
              <w:rPr>
                <w:rFonts w:ascii="Times New Roman" w:hAnsi="Times New Roman" w:cs="Times New Roman"/>
                <w:sz w:val="24"/>
                <w:szCs w:val="24"/>
              </w:rPr>
            </w:pPr>
            <w:r w:rsidRPr="00C03789">
              <w:rPr>
                <w:rFonts w:ascii="Times New Roman" w:hAnsi="Times New Roman" w:cs="Times New Roman"/>
                <w:sz w:val="24"/>
                <w:szCs w:val="24"/>
              </w:rPr>
              <w:t>- экономия топлива</w:t>
            </w:r>
          </w:p>
        </w:tc>
      </w:tr>
      <w:tr w:rsidR="00A31E4B" w:rsidRPr="00C03789" w:rsidTr="00A31E4B">
        <w:trPr>
          <w:jc w:val="center"/>
        </w:trPr>
        <w:tc>
          <w:tcPr>
            <w:tcW w:w="5279" w:type="dxa"/>
            <w:tcBorders>
              <w:top w:val="single" w:sz="2" w:space="0" w:color="auto"/>
              <w:bottom w:val="single" w:sz="2" w:space="0" w:color="auto"/>
              <w:right w:val="single" w:sz="12" w:space="0" w:color="auto"/>
            </w:tcBorders>
            <w:tcMar>
              <w:top w:w="15" w:type="dxa"/>
              <w:left w:w="15" w:type="dxa"/>
              <w:bottom w:w="15" w:type="dxa"/>
              <w:right w:w="15" w:type="dxa"/>
            </w:tcMar>
          </w:tcPr>
          <w:p w:rsidR="00A31E4B" w:rsidRPr="00C03789" w:rsidRDefault="00A31E4B" w:rsidP="00EB6FF1">
            <w:pPr>
              <w:spacing w:after="0" w:line="264" w:lineRule="auto"/>
              <w:ind w:left="142"/>
              <w:rPr>
                <w:rFonts w:ascii="Times New Roman" w:hAnsi="Times New Roman" w:cs="Times New Roman"/>
                <w:sz w:val="24"/>
                <w:szCs w:val="24"/>
              </w:rPr>
            </w:pPr>
            <w:r w:rsidRPr="00C03789">
              <w:rPr>
                <w:rFonts w:ascii="Times New Roman" w:hAnsi="Times New Roman" w:cs="Times New Roman"/>
                <w:sz w:val="24"/>
                <w:szCs w:val="24"/>
              </w:rPr>
              <w:t>Проведение наладки водопроводных сетей</w:t>
            </w:r>
          </w:p>
        </w:tc>
        <w:tc>
          <w:tcPr>
            <w:tcW w:w="4674" w:type="dxa"/>
            <w:tcBorders>
              <w:left w:val="single" w:sz="12" w:space="0" w:color="auto"/>
            </w:tcBorders>
            <w:tcMar>
              <w:top w:w="15" w:type="dxa"/>
              <w:left w:w="15" w:type="dxa"/>
              <w:bottom w:w="15" w:type="dxa"/>
              <w:right w:w="15" w:type="dxa"/>
            </w:tcMar>
          </w:tcPr>
          <w:p w:rsidR="00A31E4B" w:rsidRPr="00C03789" w:rsidRDefault="00A31E4B" w:rsidP="00EB6FF1">
            <w:pPr>
              <w:spacing w:after="0" w:line="264" w:lineRule="auto"/>
              <w:ind w:left="122" w:hanging="7"/>
              <w:rPr>
                <w:rFonts w:ascii="Times New Roman" w:hAnsi="Times New Roman" w:cs="Times New Roman"/>
                <w:sz w:val="24"/>
                <w:szCs w:val="24"/>
              </w:rPr>
            </w:pPr>
            <w:r w:rsidRPr="00C03789">
              <w:rPr>
                <w:rFonts w:ascii="Times New Roman" w:hAnsi="Times New Roman" w:cs="Times New Roman"/>
                <w:sz w:val="24"/>
                <w:szCs w:val="24"/>
              </w:rPr>
              <w:t>- экономия электрической энергии;</w:t>
            </w:r>
          </w:p>
          <w:p w:rsidR="00A31E4B" w:rsidRPr="00C03789" w:rsidRDefault="00A31E4B" w:rsidP="00EB6FF1">
            <w:pPr>
              <w:spacing w:after="0" w:line="264" w:lineRule="auto"/>
              <w:ind w:left="122" w:hanging="7"/>
              <w:rPr>
                <w:rFonts w:ascii="Times New Roman" w:hAnsi="Times New Roman" w:cs="Times New Roman"/>
                <w:sz w:val="24"/>
                <w:szCs w:val="24"/>
              </w:rPr>
            </w:pPr>
            <w:r w:rsidRPr="00C03789">
              <w:rPr>
                <w:rFonts w:ascii="Times New Roman" w:hAnsi="Times New Roman" w:cs="Times New Roman"/>
                <w:sz w:val="24"/>
                <w:szCs w:val="24"/>
              </w:rPr>
              <w:t>- улучшение качества и надёжности водоснабжения</w:t>
            </w:r>
          </w:p>
        </w:tc>
      </w:tr>
      <w:tr w:rsidR="00A31E4B" w:rsidRPr="00C03789" w:rsidTr="00A31E4B">
        <w:trPr>
          <w:jc w:val="center"/>
        </w:trPr>
        <w:tc>
          <w:tcPr>
            <w:tcW w:w="5279" w:type="dxa"/>
            <w:tcBorders>
              <w:top w:val="single" w:sz="2" w:space="0" w:color="auto"/>
              <w:bottom w:val="single" w:sz="12" w:space="0" w:color="auto"/>
              <w:right w:val="single" w:sz="12" w:space="0" w:color="auto"/>
            </w:tcBorders>
            <w:tcMar>
              <w:top w:w="15" w:type="dxa"/>
              <w:left w:w="15" w:type="dxa"/>
              <w:bottom w:w="15" w:type="dxa"/>
              <w:right w:w="15" w:type="dxa"/>
            </w:tcMar>
          </w:tcPr>
          <w:p w:rsidR="00A31E4B" w:rsidRPr="00C03789" w:rsidRDefault="00A31E4B" w:rsidP="00EB6FF1">
            <w:pPr>
              <w:spacing w:after="0" w:line="264" w:lineRule="auto"/>
              <w:ind w:left="142"/>
              <w:rPr>
                <w:rFonts w:ascii="Times New Roman" w:hAnsi="Times New Roman" w:cs="Times New Roman"/>
                <w:sz w:val="24"/>
                <w:szCs w:val="24"/>
              </w:rPr>
            </w:pPr>
            <w:r w:rsidRPr="00C03789">
              <w:rPr>
                <w:rFonts w:ascii="Times New Roman" w:hAnsi="Times New Roman" w:cs="Times New Roman"/>
                <w:sz w:val="24"/>
                <w:szCs w:val="24"/>
              </w:rPr>
              <w:t>Прокладка водопроводных сетей оптимального диаметра</w:t>
            </w:r>
          </w:p>
        </w:tc>
        <w:tc>
          <w:tcPr>
            <w:tcW w:w="4674" w:type="dxa"/>
            <w:tcBorders>
              <w:left w:val="single" w:sz="12" w:space="0" w:color="auto"/>
            </w:tcBorders>
            <w:tcMar>
              <w:top w:w="15" w:type="dxa"/>
              <w:left w:w="15" w:type="dxa"/>
              <w:bottom w:w="15" w:type="dxa"/>
              <w:right w:w="15" w:type="dxa"/>
            </w:tcMar>
          </w:tcPr>
          <w:p w:rsidR="00A31E4B" w:rsidRPr="00C03789" w:rsidRDefault="00A31E4B" w:rsidP="00EB6FF1">
            <w:pPr>
              <w:spacing w:after="0" w:line="264" w:lineRule="auto"/>
              <w:ind w:left="122" w:hanging="7"/>
              <w:rPr>
                <w:rFonts w:ascii="Times New Roman" w:hAnsi="Times New Roman" w:cs="Times New Roman"/>
                <w:sz w:val="24"/>
                <w:szCs w:val="24"/>
              </w:rPr>
            </w:pPr>
            <w:r w:rsidRPr="00C03789">
              <w:rPr>
                <w:rFonts w:ascii="Times New Roman" w:hAnsi="Times New Roman" w:cs="Times New Roman"/>
                <w:sz w:val="24"/>
                <w:szCs w:val="24"/>
              </w:rPr>
              <w:t>- экономия электроэнергии;</w:t>
            </w:r>
          </w:p>
          <w:p w:rsidR="00A31E4B" w:rsidRPr="00C03789" w:rsidRDefault="00A31E4B" w:rsidP="00EB6FF1">
            <w:pPr>
              <w:spacing w:after="0" w:line="264" w:lineRule="auto"/>
              <w:ind w:left="122" w:hanging="7"/>
              <w:rPr>
                <w:rFonts w:ascii="Times New Roman" w:hAnsi="Times New Roman" w:cs="Times New Roman"/>
                <w:sz w:val="24"/>
                <w:szCs w:val="24"/>
              </w:rPr>
            </w:pPr>
            <w:r w:rsidRPr="00C03789">
              <w:rPr>
                <w:rFonts w:ascii="Times New Roman" w:hAnsi="Times New Roman" w:cs="Times New Roman"/>
                <w:sz w:val="24"/>
                <w:szCs w:val="24"/>
              </w:rPr>
              <w:t>- повышение надёжности и качества водоснабжения</w:t>
            </w:r>
          </w:p>
        </w:tc>
      </w:tr>
    </w:tbl>
    <w:p w:rsidR="008B2CF3" w:rsidRPr="00C03789" w:rsidRDefault="008B2CF3">
      <w:pPr>
        <w:rPr>
          <w:rFonts w:ascii="Times New Roman" w:hAnsi="Times New Roman"/>
          <w:b/>
          <w:sz w:val="28"/>
          <w:szCs w:val="28"/>
        </w:rPr>
      </w:pPr>
      <w:r w:rsidRPr="00C03789">
        <w:rPr>
          <w:rFonts w:ascii="Times New Roman" w:hAnsi="Times New Roman"/>
          <w:b/>
          <w:sz w:val="28"/>
          <w:szCs w:val="28"/>
        </w:rPr>
        <w:br w:type="page"/>
      </w:r>
    </w:p>
    <w:p w:rsidR="00923AC5" w:rsidRPr="00C03789" w:rsidRDefault="00923AC5" w:rsidP="00923AC5">
      <w:pPr>
        <w:pStyle w:val="a4"/>
        <w:spacing w:after="0" w:line="360" w:lineRule="auto"/>
        <w:ind w:left="0" w:firstLine="567"/>
        <w:contextualSpacing w:val="0"/>
        <w:jc w:val="both"/>
        <w:rPr>
          <w:rFonts w:ascii="Times New Roman" w:hAnsi="Times New Roman" w:cs="Times New Roman"/>
          <w:b/>
          <w:caps/>
          <w:sz w:val="28"/>
          <w:szCs w:val="28"/>
        </w:rPr>
      </w:pPr>
      <w:r w:rsidRPr="00C03789">
        <w:rPr>
          <w:rFonts w:ascii="Times New Roman" w:hAnsi="Times New Roman" w:cs="Times New Roman"/>
          <w:b/>
          <w:caps/>
          <w:sz w:val="28"/>
          <w:szCs w:val="28"/>
        </w:rPr>
        <w:lastRenderedPageBreak/>
        <w:t xml:space="preserve">Раздел </w:t>
      </w:r>
      <w:r w:rsidR="00CD73A0">
        <w:rPr>
          <w:rFonts w:ascii="Times New Roman" w:hAnsi="Times New Roman" w:cs="Times New Roman"/>
          <w:b/>
          <w:caps/>
          <w:sz w:val="28"/>
          <w:szCs w:val="28"/>
        </w:rPr>
        <w:t>5</w:t>
      </w:r>
      <w:r w:rsidRPr="00C03789">
        <w:rPr>
          <w:rFonts w:ascii="Times New Roman" w:hAnsi="Times New Roman" w:cs="Times New Roman"/>
          <w:b/>
          <w:caps/>
          <w:sz w:val="28"/>
          <w:szCs w:val="28"/>
        </w:rPr>
        <w:t xml:space="preserve"> Экологические аспекты мероприятий по строительству, реконструкции и модернизации объектов центра</w:t>
      </w:r>
      <w:r w:rsidR="003351DA" w:rsidRPr="00C03789">
        <w:rPr>
          <w:rFonts w:ascii="Times New Roman" w:hAnsi="Times New Roman" w:cs="Times New Roman"/>
          <w:b/>
          <w:caps/>
          <w:sz w:val="28"/>
          <w:szCs w:val="28"/>
        </w:rPr>
        <w:t>лизованных систем водоснабжения</w:t>
      </w:r>
    </w:p>
    <w:p w:rsidR="00923AC5" w:rsidRPr="00C03789" w:rsidRDefault="00CD73A0" w:rsidP="00923AC5">
      <w:pPr>
        <w:pStyle w:val="a4"/>
        <w:spacing w:after="0" w:line="360" w:lineRule="auto"/>
        <w:ind w:left="0" w:firstLine="567"/>
        <w:contextualSpacing w:val="0"/>
        <w:jc w:val="both"/>
        <w:rPr>
          <w:rFonts w:ascii="Times New Roman" w:hAnsi="Times New Roman"/>
          <w:b/>
          <w:sz w:val="28"/>
          <w:szCs w:val="28"/>
        </w:rPr>
      </w:pPr>
      <w:r>
        <w:rPr>
          <w:rFonts w:ascii="Times New Roman" w:hAnsi="Times New Roman" w:cs="Times New Roman"/>
          <w:b/>
          <w:caps/>
          <w:sz w:val="28"/>
          <w:szCs w:val="28"/>
        </w:rPr>
        <w:t>5</w:t>
      </w:r>
      <w:r w:rsidR="00923AC5" w:rsidRPr="00C03789">
        <w:rPr>
          <w:rFonts w:ascii="Times New Roman" w:hAnsi="Times New Roman" w:cs="Times New Roman"/>
          <w:b/>
          <w:caps/>
          <w:sz w:val="28"/>
          <w:szCs w:val="28"/>
        </w:rPr>
        <w:t xml:space="preserve">.1 </w:t>
      </w:r>
      <w:r w:rsidR="00923AC5" w:rsidRPr="00C03789">
        <w:rPr>
          <w:rFonts w:ascii="Times New Roman" w:hAnsi="Times New Roman"/>
          <w:b/>
          <w:sz w:val="28"/>
          <w:szCs w:val="28"/>
        </w:rPr>
        <w:t>Мероприятия по предотвращению негативного влияния на водный бассейн при строительстве, реконструкции объектов централизованных систем водоснабжения при сбросе (у</w:t>
      </w:r>
      <w:r w:rsidR="003351DA" w:rsidRPr="00C03789">
        <w:rPr>
          <w:rFonts w:ascii="Times New Roman" w:hAnsi="Times New Roman"/>
          <w:b/>
          <w:sz w:val="28"/>
          <w:szCs w:val="28"/>
        </w:rPr>
        <w:t>тилизации)</w:t>
      </w:r>
    </w:p>
    <w:p w:rsidR="0018428B" w:rsidRPr="00C03789" w:rsidRDefault="00A31E4B" w:rsidP="0018428B">
      <w:pPr>
        <w:spacing w:after="0" w:line="360" w:lineRule="auto"/>
        <w:ind w:firstLine="567"/>
        <w:jc w:val="both"/>
        <w:rPr>
          <w:rFonts w:ascii="Times New Roman" w:hAnsi="Times New Roman"/>
          <w:sz w:val="24"/>
          <w:szCs w:val="24"/>
        </w:rPr>
      </w:pPr>
      <w:r w:rsidRPr="00C03789">
        <w:rPr>
          <w:rFonts w:ascii="Times New Roman" w:hAnsi="Times New Roman" w:cs="Times New Roman"/>
          <w:sz w:val="28"/>
          <w:szCs w:val="28"/>
        </w:rPr>
        <w:t xml:space="preserve">Водоснабжение в населенном </w:t>
      </w:r>
      <w:r w:rsidR="003351DA" w:rsidRPr="00C03789">
        <w:rPr>
          <w:rFonts w:ascii="Times New Roman" w:hAnsi="Times New Roman" w:cs="Times New Roman"/>
          <w:sz w:val="28"/>
          <w:szCs w:val="28"/>
        </w:rPr>
        <w:t xml:space="preserve">пункте </w:t>
      </w:r>
      <w:r w:rsidR="009F576E" w:rsidRPr="00C03789">
        <w:rPr>
          <w:rFonts w:ascii="Times New Roman" w:hAnsi="Times New Roman" w:cs="Times New Roman"/>
          <w:sz w:val="28"/>
          <w:szCs w:val="28"/>
        </w:rPr>
        <w:t>с. Осиновка</w:t>
      </w:r>
      <w:r w:rsidR="00FE77A3" w:rsidRPr="00C03789">
        <w:rPr>
          <w:rFonts w:ascii="Times New Roman" w:hAnsi="Times New Roman" w:cs="Times New Roman"/>
          <w:sz w:val="28"/>
          <w:szCs w:val="28"/>
        </w:rPr>
        <w:t xml:space="preserve"> </w:t>
      </w:r>
      <w:r w:rsidRPr="00C03789">
        <w:rPr>
          <w:rFonts w:ascii="Times New Roman" w:hAnsi="Times New Roman" w:cs="Times New Roman"/>
          <w:sz w:val="28"/>
          <w:szCs w:val="28"/>
        </w:rPr>
        <w:t xml:space="preserve">осуществляется </w:t>
      </w:r>
      <w:r w:rsidR="00FE77A3" w:rsidRPr="00C03789">
        <w:rPr>
          <w:rFonts w:ascii="Times New Roman" w:hAnsi="Times New Roman" w:cs="Times New Roman"/>
          <w:sz w:val="28"/>
          <w:szCs w:val="28"/>
        </w:rPr>
        <w:t>от подземного</w:t>
      </w:r>
      <w:r w:rsidR="0018428B" w:rsidRPr="00C03789">
        <w:rPr>
          <w:rFonts w:ascii="Times New Roman" w:hAnsi="Times New Roman" w:cs="Times New Roman"/>
          <w:sz w:val="28"/>
          <w:szCs w:val="28"/>
        </w:rPr>
        <w:t xml:space="preserve"> </w:t>
      </w:r>
      <w:r w:rsidRPr="00C03789">
        <w:rPr>
          <w:rFonts w:ascii="Times New Roman" w:hAnsi="Times New Roman" w:cs="Times New Roman"/>
          <w:sz w:val="28"/>
          <w:szCs w:val="28"/>
        </w:rPr>
        <w:t xml:space="preserve">водозабора. Качество поднимаемой воды </w:t>
      </w:r>
      <w:r w:rsidR="00A65152">
        <w:rPr>
          <w:rFonts w:ascii="Times New Roman" w:hAnsi="Times New Roman" w:cs="Times New Roman"/>
          <w:sz w:val="28"/>
          <w:szCs w:val="28"/>
        </w:rPr>
        <w:t xml:space="preserve">не </w:t>
      </w:r>
      <w:r w:rsidRPr="00C03789">
        <w:rPr>
          <w:rFonts w:ascii="Times New Roman" w:hAnsi="Times New Roman" w:cs="Times New Roman"/>
          <w:sz w:val="28"/>
          <w:szCs w:val="28"/>
        </w:rPr>
        <w:t>удовлетворяет органолептическим и физико-химическим показателям СанПиН 2.</w:t>
      </w:r>
      <w:r w:rsidR="0018428B" w:rsidRPr="00C03789">
        <w:rPr>
          <w:rFonts w:ascii="Times New Roman" w:hAnsi="Times New Roman" w:cs="Times New Roman"/>
          <w:sz w:val="28"/>
          <w:szCs w:val="28"/>
        </w:rPr>
        <w:t>1.4.1074-01 «Питьевая вода»</w:t>
      </w:r>
      <w:r w:rsidR="00FE77A3" w:rsidRPr="00C03789">
        <w:rPr>
          <w:rFonts w:ascii="Times New Roman" w:hAnsi="Times New Roman" w:cs="Times New Roman"/>
          <w:sz w:val="28"/>
          <w:szCs w:val="28"/>
        </w:rPr>
        <w:t xml:space="preserve">, </w:t>
      </w:r>
      <w:r w:rsidR="00A65152">
        <w:rPr>
          <w:rFonts w:ascii="Times New Roman" w:hAnsi="Times New Roman" w:cs="Times New Roman"/>
          <w:sz w:val="28"/>
          <w:szCs w:val="28"/>
        </w:rPr>
        <w:t xml:space="preserve">в связи </w:t>
      </w:r>
      <w:r w:rsidR="00FE77A3" w:rsidRPr="00C03789">
        <w:rPr>
          <w:rFonts w:ascii="Times New Roman" w:hAnsi="Times New Roman" w:cs="Times New Roman"/>
          <w:sz w:val="28"/>
          <w:szCs w:val="28"/>
        </w:rPr>
        <w:t xml:space="preserve"> </w:t>
      </w:r>
      <w:r w:rsidR="00A65152">
        <w:rPr>
          <w:rFonts w:ascii="Times New Roman" w:hAnsi="Times New Roman" w:cs="Times New Roman"/>
          <w:sz w:val="28"/>
          <w:szCs w:val="28"/>
        </w:rPr>
        <w:t xml:space="preserve">с </w:t>
      </w:r>
      <w:r w:rsidR="00A65152" w:rsidRPr="00C03789">
        <w:rPr>
          <w:rFonts w:ascii="Times New Roman" w:hAnsi="Times New Roman" w:cs="Times New Roman"/>
          <w:sz w:val="28"/>
          <w:szCs w:val="28"/>
        </w:rPr>
        <w:t>превышени</w:t>
      </w:r>
      <w:r w:rsidR="00A65152">
        <w:rPr>
          <w:rFonts w:ascii="Times New Roman" w:hAnsi="Times New Roman" w:cs="Times New Roman"/>
          <w:sz w:val="28"/>
          <w:szCs w:val="28"/>
        </w:rPr>
        <w:t>ем</w:t>
      </w:r>
      <w:r w:rsidR="00FE77A3" w:rsidRPr="00C03789">
        <w:rPr>
          <w:rFonts w:ascii="Times New Roman" w:hAnsi="Times New Roman" w:cs="Times New Roman"/>
          <w:sz w:val="28"/>
          <w:szCs w:val="28"/>
        </w:rPr>
        <w:t xml:space="preserve"> содержания железа</w:t>
      </w:r>
      <w:r w:rsidR="0018428B" w:rsidRPr="00C03789">
        <w:rPr>
          <w:rFonts w:ascii="Times New Roman" w:hAnsi="Times New Roman" w:cs="Times New Roman"/>
          <w:sz w:val="28"/>
          <w:szCs w:val="28"/>
        </w:rPr>
        <w:t xml:space="preserve"> и</w:t>
      </w:r>
      <w:r w:rsidRPr="00C03789">
        <w:rPr>
          <w:rFonts w:ascii="Times New Roman" w:hAnsi="Times New Roman" w:cs="Times New Roman"/>
          <w:sz w:val="28"/>
          <w:szCs w:val="28"/>
        </w:rPr>
        <w:t xml:space="preserve"> т</w:t>
      </w:r>
      <w:r w:rsidR="00413939" w:rsidRPr="00C03789">
        <w:rPr>
          <w:rFonts w:ascii="Times New Roman" w:hAnsi="Times New Roman" w:cs="Times New Roman"/>
          <w:sz w:val="28"/>
          <w:szCs w:val="28"/>
        </w:rPr>
        <w:t xml:space="preserve">ребует дополнительной очистки. </w:t>
      </w:r>
      <w:r w:rsidR="0018428B" w:rsidRPr="00C03789">
        <w:rPr>
          <w:rFonts w:ascii="Times New Roman" w:hAnsi="Times New Roman" w:cs="Times New Roman"/>
          <w:sz w:val="28"/>
          <w:szCs w:val="28"/>
        </w:rPr>
        <w:t>В питьевой воде не регистрировалось превышений гигиенических нормативов по хлорорганическим соединениям и тяжелым металлам, радиологическим и паразитологическим показателям. Ситуация по обеспечению безопасности питьевого водоснабжения в поселении остается серьезной. Несоблюдение ограничительных и режимных требований в зонах санитарной охраны источников, несовершенство системы очистки питьевой воды влечет за собой ухудшение ее качества, риск неблагоприятного воздействия на население, и в первую очередь высокую потенциальную эпидемическую опасность питьевой воды.</w:t>
      </w:r>
    </w:p>
    <w:p w:rsidR="00A31E4B" w:rsidRPr="00A65152" w:rsidRDefault="0018428B" w:rsidP="00A31E4B">
      <w:pPr>
        <w:pStyle w:val="a4"/>
        <w:spacing w:after="0" w:line="360" w:lineRule="auto"/>
        <w:ind w:left="0" w:firstLine="567"/>
        <w:jc w:val="both"/>
        <w:rPr>
          <w:rFonts w:ascii="Times New Roman" w:hAnsi="Times New Roman" w:cs="Times New Roman"/>
          <w:sz w:val="28"/>
          <w:szCs w:val="28"/>
        </w:rPr>
      </w:pPr>
      <w:r w:rsidRPr="00A65152">
        <w:rPr>
          <w:rFonts w:ascii="Times New Roman" w:hAnsi="Times New Roman" w:cs="Times New Roman"/>
          <w:sz w:val="28"/>
          <w:szCs w:val="28"/>
        </w:rPr>
        <w:t xml:space="preserve"> </w:t>
      </w:r>
      <w:r w:rsidR="00A65152" w:rsidRPr="00A65152">
        <w:rPr>
          <w:rFonts w:ascii="Times New Roman" w:hAnsi="Times New Roman" w:cs="Times New Roman"/>
          <w:sz w:val="28"/>
          <w:szCs w:val="28"/>
        </w:rPr>
        <w:t>При устройстве системы очистки воды путем фильтрации, образуется достаточное количество промывной воды, которая требует переработки и утилизации.</w:t>
      </w:r>
    </w:p>
    <w:p w:rsidR="00A65152" w:rsidRDefault="00A65152" w:rsidP="00A65152">
      <w:pPr>
        <w:pStyle w:val="a4"/>
        <w:spacing w:after="0" w:line="360" w:lineRule="auto"/>
        <w:ind w:left="0" w:firstLine="567"/>
        <w:jc w:val="both"/>
        <w:rPr>
          <w:rFonts w:ascii="Times New Roman" w:eastAsia="Times New Roman" w:hAnsi="Times New Roman" w:cs="Times New Roman"/>
          <w:color w:val="000000"/>
          <w:sz w:val="28"/>
          <w:szCs w:val="28"/>
        </w:rPr>
      </w:pPr>
      <w:r w:rsidRPr="00733043">
        <w:rPr>
          <w:rFonts w:ascii="Times New Roman" w:hAnsi="Times New Roman" w:cs="Times New Roman"/>
          <w:sz w:val="28"/>
          <w:szCs w:val="28"/>
        </w:rPr>
        <w:t>Для предотвращения вредного воздействия на водный бассейн от сброса промывных вод, образующихся при промывк</w:t>
      </w:r>
      <w:r>
        <w:rPr>
          <w:rFonts w:ascii="Times New Roman" w:hAnsi="Times New Roman" w:cs="Times New Roman"/>
          <w:sz w:val="28"/>
          <w:szCs w:val="28"/>
        </w:rPr>
        <w:t>е</w:t>
      </w:r>
      <w:r w:rsidRPr="00733043">
        <w:rPr>
          <w:rFonts w:ascii="Times New Roman" w:hAnsi="Times New Roman" w:cs="Times New Roman"/>
          <w:sz w:val="28"/>
          <w:szCs w:val="28"/>
        </w:rPr>
        <w:t xml:space="preserve"> фильтров</w:t>
      </w:r>
      <w:r w:rsidRPr="00733043">
        <w:rPr>
          <w:rFonts w:ascii="Times New Roman" w:eastAsia="Times New Roman" w:hAnsi="Times New Roman" w:cs="Times New Roman"/>
          <w:color w:val="000000"/>
          <w:sz w:val="28"/>
          <w:szCs w:val="28"/>
        </w:rPr>
        <w:t xml:space="preserve"> рекомендуется использова</w:t>
      </w:r>
      <w:r>
        <w:rPr>
          <w:rFonts w:ascii="Times New Roman" w:eastAsia="Times New Roman" w:hAnsi="Times New Roman" w:cs="Times New Roman"/>
          <w:color w:val="000000"/>
          <w:sz w:val="28"/>
          <w:szCs w:val="28"/>
        </w:rPr>
        <w:t>ние</w:t>
      </w:r>
      <w:r w:rsidRPr="00733043">
        <w:rPr>
          <w:rFonts w:ascii="Times New Roman" w:eastAsia="Times New Roman" w:hAnsi="Times New Roman" w:cs="Times New Roman"/>
          <w:color w:val="000000"/>
          <w:sz w:val="28"/>
          <w:szCs w:val="28"/>
        </w:rPr>
        <w:t xml:space="preserve"> ленточны</w:t>
      </w:r>
      <w:r>
        <w:rPr>
          <w:rFonts w:ascii="Times New Roman" w:eastAsia="Times New Roman" w:hAnsi="Times New Roman" w:cs="Times New Roman"/>
          <w:color w:val="000000"/>
          <w:sz w:val="28"/>
          <w:szCs w:val="28"/>
        </w:rPr>
        <w:t>х</w:t>
      </w:r>
      <w:r w:rsidRPr="00733043">
        <w:rPr>
          <w:rFonts w:ascii="Times New Roman" w:eastAsia="Times New Roman" w:hAnsi="Times New Roman" w:cs="Times New Roman"/>
          <w:color w:val="000000"/>
          <w:sz w:val="28"/>
          <w:szCs w:val="28"/>
        </w:rPr>
        <w:t xml:space="preserve"> вакуум-фильтров с намывным слоем осадка, который имеет две независимых друг от друга камеры фильтрования различной длины, при этом конструкция вакуум-фильтра позволяет изменять скорость движения фильтровального полотна частотой вращения натяжных валиков в интервале от 4,32 до 11,52 м/ч. Камеры в ленточном вакуум-фильтре располагаются так, что при движении фильтровальная ткань последовательно перемещается сначала по поверхности камеры «грубой» очистки, а затем – камеры «тонкой» очистки. Узел </w:t>
      </w:r>
      <w:r w:rsidRPr="00733043">
        <w:rPr>
          <w:rFonts w:ascii="Times New Roman" w:eastAsia="Times New Roman" w:hAnsi="Times New Roman" w:cs="Times New Roman"/>
          <w:color w:val="000000"/>
          <w:sz w:val="28"/>
          <w:szCs w:val="28"/>
        </w:rPr>
        <w:lastRenderedPageBreak/>
        <w:t xml:space="preserve">регенерации и лентопротяжный механизм между собой объединены, фильтровальная ткань проходит между двумя подпружиненными прорезиненными натяжными валиками. При протягивании фильтровальной ткани между натяжными валиками на один из них накатывается задержанный осадок, при этом происходит прессование и обезвоживание осадка. Затем отпрессованный осадок с валика снимается плавающим ножом. Очистка промывных вод станций обезжелезивания вакуум-фильтрованием может осуществляться без предварительного отстаивания, при этом процесс вакуум-фильтрования достаточно устойчив к колебанию концентраций примесей в поступающих на очистку промывных водах. Загрязненные промывные воды поступают в усреднитель, а затем усредненные по расходу и концентрации загрязненные промывные воды подвергаются очистке на ленточных вакуум-фильтрах с намывным слоем отфильтровываемого осадка. Очищенные вакуум-фильтрованием промывные воды могут использоваться на станциях обезжелезивания подземных вод на собственные нужды, в частности, для промывки (регенерации) фильтров обезжелезивания, т. к. качество очищенных вакуум-фильтрованием вод соответствует требованиям, предъявляемым к воде для промывки фильтров. Образующийся при вакуум-фильтровании осадок может утилизироваться. </w:t>
      </w:r>
    </w:p>
    <w:p w:rsidR="00A65152" w:rsidRPr="00733043" w:rsidRDefault="00A65152" w:rsidP="00A65152">
      <w:pPr>
        <w:spacing w:after="0" w:line="36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ab/>
      </w:r>
      <w:r w:rsidRPr="00733043">
        <w:rPr>
          <w:rFonts w:ascii="Times New Roman" w:eastAsia="Times New Roman" w:hAnsi="Times New Roman" w:cs="Times New Roman"/>
          <w:color w:val="000000"/>
          <w:sz w:val="28"/>
          <w:szCs w:val="28"/>
        </w:rPr>
        <w:t>Таким образом, данная технология очистки загрязненных промывных вод с использованием конструкции ленточных вакуум-фильтров с намывным слоем осадка позволяют решить следующие задачи:</w:t>
      </w:r>
    </w:p>
    <w:p w:rsidR="00A65152" w:rsidRPr="00733043" w:rsidRDefault="00A65152" w:rsidP="00A65152">
      <w:pPr>
        <w:spacing w:after="0" w:line="36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ab/>
      </w:r>
      <w:r w:rsidRPr="00733043">
        <w:rPr>
          <w:rFonts w:ascii="Times New Roman" w:eastAsia="Times New Roman" w:hAnsi="Times New Roman" w:cs="Times New Roman"/>
          <w:color w:val="000000"/>
          <w:sz w:val="28"/>
          <w:szCs w:val="28"/>
        </w:rPr>
        <w:t>– очистка загрязненных промывных вод и использование их в обороте для промывки фильтровальных сооружений;</w:t>
      </w:r>
    </w:p>
    <w:p w:rsidR="00A65152" w:rsidRPr="00733043" w:rsidRDefault="00A65152" w:rsidP="00A65152">
      <w:pPr>
        <w:spacing w:after="0" w:line="36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ab/>
      </w:r>
      <w:r w:rsidRPr="00733043">
        <w:rPr>
          <w:rFonts w:ascii="Times New Roman" w:eastAsia="Times New Roman" w:hAnsi="Times New Roman" w:cs="Times New Roman"/>
          <w:color w:val="000000"/>
          <w:sz w:val="28"/>
          <w:szCs w:val="28"/>
        </w:rPr>
        <w:t>– получение осадка с достаточно низкой влажностью, обеспечивающей его удобную утилизацию и использование.</w:t>
      </w:r>
    </w:p>
    <w:p w:rsidR="00A65152" w:rsidRPr="00733043" w:rsidRDefault="00A65152" w:rsidP="00A65152">
      <w:pPr>
        <w:spacing w:after="0" w:line="36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ab/>
      </w:r>
      <w:r w:rsidRPr="00733043">
        <w:rPr>
          <w:rFonts w:ascii="Times New Roman" w:eastAsia="Times New Roman" w:hAnsi="Times New Roman" w:cs="Times New Roman"/>
          <w:color w:val="000000"/>
          <w:sz w:val="28"/>
          <w:szCs w:val="28"/>
        </w:rPr>
        <w:t>Применение вакуум-фильтров в составе очистной станции позволяет более рационально и эффективно решать проблему очистки загрязненных промывных вод по сравнению с существующими технологическими схемами и применяемым оборудованием.</w:t>
      </w:r>
    </w:p>
    <w:p w:rsidR="00A65152" w:rsidRPr="00733043" w:rsidRDefault="00A65152" w:rsidP="00A65152">
      <w:pPr>
        <w:spacing w:after="0" w:line="36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lastRenderedPageBreak/>
        <w:tab/>
        <w:t xml:space="preserve">- </w:t>
      </w:r>
      <w:r w:rsidRPr="00733043">
        <w:rPr>
          <w:rFonts w:ascii="Times New Roman" w:eastAsia="Times New Roman" w:hAnsi="Times New Roman" w:cs="Times New Roman"/>
          <w:color w:val="000000"/>
          <w:sz w:val="28"/>
          <w:szCs w:val="28"/>
        </w:rPr>
        <w:t>Вакуум-фильтрование загрязненных промывных вод станций обезжелезивания является достаточно эффективным методом очистки промывных вод, обеспечивающим требуемое для повторного использования качество очищенной воды, а также получение осадка с низкой влажностью, пригодного для дальнейшей утилизации в качестве вторичного сырья.</w:t>
      </w:r>
    </w:p>
    <w:p w:rsidR="00A65152" w:rsidRPr="00733043" w:rsidRDefault="00A65152" w:rsidP="00A65152">
      <w:pPr>
        <w:spacing w:after="0" w:line="36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ab/>
        <w:t xml:space="preserve">- </w:t>
      </w:r>
      <w:r w:rsidRPr="00733043">
        <w:rPr>
          <w:rFonts w:ascii="Times New Roman" w:eastAsia="Times New Roman" w:hAnsi="Times New Roman" w:cs="Times New Roman"/>
          <w:color w:val="000000"/>
          <w:sz w:val="28"/>
          <w:szCs w:val="28"/>
        </w:rPr>
        <w:t>Эффективная очистка загрязненных промывных вод на станциях обезжелезивания позволяет полностью исключить их сброс и улучшить экологическую обстановку в местах расположения станций.</w:t>
      </w:r>
    </w:p>
    <w:p w:rsidR="00A31E4B" w:rsidRPr="00C03789" w:rsidRDefault="00A31E4B" w:rsidP="00A31E4B">
      <w:pPr>
        <w:pStyle w:val="a4"/>
        <w:spacing w:after="0" w:line="360" w:lineRule="auto"/>
        <w:ind w:left="0" w:firstLine="567"/>
        <w:jc w:val="both"/>
        <w:rPr>
          <w:rFonts w:ascii="Times New Roman" w:hAnsi="Times New Roman" w:cs="Times New Roman"/>
          <w:sz w:val="28"/>
          <w:szCs w:val="28"/>
        </w:rPr>
      </w:pPr>
      <w:r w:rsidRPr="00C03789">
        <w:rPr>
          <w:rFonts w:ascii="Times New Roman" w:hAnsi="Times New Roman" w:cs="Times New Roman"/>
          <w:sz w:val="28"/>
          <w:szCs w:val="28"/>
        </w:rPr>
        <w:t>В целях обеспечения санитарно-эпидемиологической надежности работы хозяйственно питьевого водопровода для хозяйственно-питьевых водозаборов предусматриваются зоны санитарной охраны (ЗСО).</w:t>
      </w:r>
    </w:p>
    <w:p w:rsidR="00A31E4B" w:rsidRPr="00C03789" w:rsidRDefault="00A31E4B" w:rsidP="00A31E4B">
      <w:pPr>
        <w:pStyle w:val="a4"/>
        <w:spacing w:after="0" w:line="360" w:lineRule="auto"/>
        <w:ind w:left="0" w:firstLine="567"/>
        <w:jc w:val="both"/>
        <w:rPr>
          <w:rFonts w:ascii="Times New Roman" w:hAnsi="Times New Roman" w:cs="Times New Roman"/>
          <w:sz w:val="28"/>
          <w:szCs w:val="28"/>
        </w:rPr>
      </w:pPr>
      <w:r w:rsidRPr="00C03789">
        <w:rPr>
          <w:rFonts w:ascii="Times New Roman" w:hAnsi="Times New Roman" w:cs="Times New Roman"/>
          <w:sz w:val="28"/>
          <w:szCs w:val="28"/>
        </w:rPr>
        <w:t>ЗСО устанавливается в соответствии с действующими нормами – СанПиН 2.1.4.1110-02 «ЗСО источников водоснабжения и водопроводов питьевого назначения», СНиП 2.04.02-84* «Водоснабжение. Наружные сети и сооружения».</w:t>
      </w:r>
    </w:p>
    <w:p w:rsidR="00A31E4B" w:rsidRPr="00C03789" w:rsidRDefault="00A31E4B" w:rsidP="00A31E4B">
      <w:pPr>
        <w:pStyle w:val="a4"/>
        <w:spacing w:after="0" w:line="360" w:lineRule="auto"/>
        <w:ind w:left="0" w:firstLine="567"/>
        <w:jc w:val="both"/>
        <w:rPr>
          <w:rFonts w:ascii="Times New Roman" w:hAnsi="Times New Roman" w:cs="Times New Roman"/>
          <w:sz w:val="28"/>
          <w:szCs w:val="28"/>
        </w:rPr>
      </w:pPr>
      <w:r w:rsidRPr="00C03789">
        <w:rPr>
          <w:rFonts w:ascii="Times New Roman" w:hAnsi="Times New Roman" w:cs="Times New Roman"/>
          <w:sz w:val="28"/>
          <w:szCs w:val="28"/>
        </w:rPr>
        <w:t>Санитарные мероприятия на территории на территории зон и полос должны соответствовать действующим нормативам и, в основном, сводятся к следующему:</w:t>
      </w:r>
    </w:p>
    <w:p w:rsidR="00A31E4B" w:rsidRPr="00C03789" w:rsidRDefault="00A31E4B" w:rsidP="00A31E4B">
      <w:pPr>
        <w:pStyle w:val="a4"/>
        <w:spacing w:after="0" w:line="360" w:lineRule="auto"/>
        <w:ind w:left="0" w:firstLine="567"/>
        <w:jc w:val="both"/>
        <w:rPr>
          <w:rFonts w:ascii="Times New Roman" w:hAnsi="Times New Roman" w:cs="Times New Roman"/>
          <w:sz w:val="28"/>
          <w:szCs w:val="28"/>
        </w:rPr>
      </w:pPr>
      <w:r w:rsidRPr="00C03789">
        <w:rPr>
          <w:rFonts w:ascii="Times New Roman" w:hAnsi="Times New Roman" w:cs="Times New Roman"/>
          <w:sz w:val="28"/>
          <w:szCs w:val="28"/>
        </w:rPr>
        <w:t>- На территории I пояса ЗСО (строгого режима) предусматривается планировка, ограждение и озеленение, сторожевая сигнализация. Запрещаются все виды строительства, не имеющие непосредственного отношения к эксплуатации водопровода. Здания должны быть оборудованы канализацией с отведением сточных вод в ближайшую систему либо на местные станции очистных сооружений, располагаемые за пределами первого пояса ЗСО с учетом санитарного режима на территории второго пояса. Границы акватории обозначаются предупредительными наземными знаками, буями и т.п.</w:t>
      </w:r>
    </w:p>
    <w:p w:rsidR="00A31E4B" w:rsidRPr="00C03789" w:rsidRDefault="00A31E4B" w:rsidP="00A31E4B">
      <w:pPr>
        <w:pStyle w:val="a4"/>
        <w:spacing w:after="0" w:line="360" w:lineRule="auto"/>
        <w:ind w:left="0" w:firstLine="567"/>
        <w:jc w:val="both"/>
        <w:rPr>
          <w:rFonts w:ascii="Times New Roman" w:hAnsi="Times New Roman" w:cs="Times New Roman"/>
          <w:sz w:val="28"/>
          <w:szCs w:val="28"/>
        </w:rPr>
      </w:pPr>
      <w:r w:rsidRPr="00C03789">
        <w:rPr>
          <w:rFonts w:ascii="Times New Roman" w:hAnsi="Times New Roman" w:cs="Times New Roman"/>
          <w:sz w:val="28"/>
          <w:szCs w:val="28"/>
        </w:rPr>
        <w:t xml:space="preserve">- На территории  II пояса ЗСО запрещается размещение складов ГСМ, ядохимикатов и минеральных удобрений, а также других объектов, которые могут вызывать микробное и химическое загрязнение источников водоснабжения. Не допускается отведение сточных вод в зоне водосбора источника водоснабжения, не отвечающих гигиеническим требованиям к охране поверхностных вод. Границы II пояса ЗСО на пересечении дорог, троп и пр. должны быть обозначены </w:t>
      </w:r>
      <w:r w:rsidRPr="00C03789">
        <w:rPr>
          <w:rFonts w:ascii="Times New Roman" w:hAnsi="Times New Roman" w:cs="Times New Roman"/>
          <w:sz w:val="28"/>
          <w:szCs w:val="28"/>
        </w:rPr>
        <w:lastRenderedPageBreak/>
        <w:t>столбами со специальными знаками. Населенные пункты, располагаемые в зоне второго пояса, должны благоустраиваться (оборудованы канализацией, организован сбор и утилизация мусора, отвод поверхностного стока и т.д.). Выделение территорий для нового строительства следует регулировать с органами Госсанэпиднадзора.</w:t>
      </w:r>
    </w:p>
    <w:p w:rsidR="00A31E4B" w:rsidRPr="00C03789" w:rsidRDefault="00A31E4B" w:rsidP="00A31E4B">
      <w:pPr>
        <w:pStyle w:val="a4"/>
        <w:spacing w:after="0" w:line="360" w:lineRule="auto"/>
        <w:ind w:left="0" w:firstLine="567"/>
        <w:jc w:val="both"/>
        <w:rPr>
          <w:rFonts w:ascii="Times New Roman" w:hAnsi="Times New Roman" w:cs="Times New Roman"/>
          <w:sz w:val="28"/>
          <w:szCs w:val="28"/>
        </w:rPr>
      </w:pPr>
      <w:r w:rsidRPr="00C03789">
        <w:rPr>
          <w:rFonts w:ascii="Times New Roman" w:hAnsi="Times New Roman" w:cs="Times New Roman"/>
          <w:sz w:val="28"/>
          <w:szCs w:val="28"/>
        </w:rPr>
        <w:t>- На территории  III пояса ЗСО запрещается загрязнение  промышленными отходами, нефтепродуктами, ядохимикатами.</w:t>
      </w:r>
    </w:p>
    <w:p w:rsidR="00A31E4B" w:rsidRPr="00C03789" w:rsidRDefault="00A31E4B" w:rsidP="00A31E4B">
      <w:pPr>
        <w:pStyle w:val="a4"/>
        <w:spacing w:after="0" w:line="360" w:lineRule="auto"/>
        <w:ind w:left="0" w:firstLine="567"/>
        <w:jc w:val="both"/>
        <w:rPr>
          <w:rFonts w:ascii="Times New Roman" w:hAnsi="Times New Roman" w:cs="Times New Roman"/>
          <w:sz w:val="28"/>
          <w:szCs w:val="28"/>
        </w:rPr>
      </w:pPr>
      <w:r w:rsidRPr="00C03789">
        <w:rPr>
          <w:rFonts w:ascii="Times New Roman" w:hAnsi="Times New Roman" w:cs="Times New Roman"/>
          <w:sz w:val="28"/>
          <w:szCs w:val="28"/>
        </w:rPr>
        <w:t xml:space="preserve">- В пределах санитарно-защитных полос водоводов должны отсутствовать источники загрязнения почвы и грунтовых вод (свалки, кладбища, скотомогильники и т.п.). </w:t>
      </w:r>
    </w:p>
    <w:p w:rsidR="00C9264C" w:rsidRDefault="00C9264C" w:rsidP="00923AC5">
      <w:pPr>
        <w:pStyle w:val="a4"/>
        <w:spacing w:after="0" w:line="360" w:lineRule="auto"/>
        <w:ind w:left="0" w:firstLine="567"/>
        <w:contextualSpacing w:val="0"/>
        <w:jc w:val="both"/>
        <w:rPr>
          <w:rFonts w:ascii="Times New Roman" w:hAnsi="Times New Roman"/>
          <w:b/>
          <w:sz w:val="28"/>
          <w:szCs w:val="28"/>
        </w:rPr>
      </w:pPr>
    </w:p>
    <w:p w:rsidR="00923AC5" w:rsidRPr="00C03789" w:rsidRDefault="00CD73A0" w:rsidP="00923AC5">
      <w:pPr>
        <w:pStyle w:val="a4"/>
        <w:spacing w:after="0" w:line="360" w:lineRule="auto"/>
        <w:ind w:left="0" w:firstLine="567"/>
        <w:contextualSpacing w:val="0"/>
        <w:jc w:val="both"/>
        <w:rPr>
          <w:rFonts w:ascii="Times New Roman" w:hAnsi="Times New Roman"/>
          <w:b/>
          <w:sz w:val="28"/>
          <w:szCs w:val="28"/>
        </w:rPr>
      </w:pPr>
      <w:r>
        <w:rPr>
          <w:rFonts w:ascii="Times New Roman" w:hAnsi="Times New Roman"/>
          <w:b/>
          <w:sz w:val="28"/>
          <w:szCs w:val="28"/>
        </w:rPr>
        <w:t>5</w:t>
      </w:r>
      <w:r w:rsidR="00923AC5" w:rsidRPr="00C03789">
        <w:rPr>
          <w:rFonts w:ascii="Times New Roman" w:hAnsi="Times New Roman"/>
          <w:b/>
          <w:sz w:val="28"/>
          <w:szCs w:val="28"/>
        </w:rPr>
        <w:t>.2 Мероприятия по предотвращению негативного влияния на окружающую среду при реализации мероприятий по снабжению и хранению химических реагентов</w:t>
      </w:r>
      <w:r w:rsidR="00A23754" w:rsidRPr="00C03789">
        <w:rPr>
          <w:rFonts w:ascii="Times New Roman" w:hAnsi="Times New Roman"/>
          <w:b/>
          <w:sz w:val="28"/>
          <w:szCs w:val="28"/>
        </w:rPr>
        <w:t>, используемых в водоподготовке</w:t>
      </w:r>
    </w:p>
    <w:p w:rsidR="00A31E4B" w:rsidRPr="00C03789" w:rsidRDefault="00503D87" w:rsidP="00A31E4B">
      <w:pPr>
        <w:pStyle w:val="a4"/>
        <w:spacing w:after="0" w:line="360" w:lineRule="auto"/>
        <w:ind w:left="0" w:firstLine="567"/>
        <w:jc w:val="both"/>
        <w:rPr>
          <w:rFonts w:ascii="Times New Roman" w:hAnsi="Times New Roman" w:cs="Times New Roman"/>
          <w:sz w:val="28"/>
          <w:szCs w:val="28"/>
        </w:rPr>
      </w:pPr>
      <w:r w:rsidRPr="00C03789">
        <w:rPr>
          <w:rFonts w:ascii="Times New Roman" w:hAnsi="Times New Roman" w:cs="Times New Roman"/>
          <w:sz w:val="28"/>
          <w:szCs w:val="28"/>
        </w:rPr>
        <w:t>В настоящее время о</w:t>
      </w:r>
      <w:r w:rsidR="00A31E4B" w:rsidRPr="00C03789">
        <w:rPr>
          <w:rFonts w:ascii="Times New Roman" w:hAnsi="Times New Roman" w:cs="Times New Roman"/>
          <w:sz w:val="28"/>
          <w:szCs w:val="28"/>
        </w:rPr>
        <w:t xml:space="preserve">беззараживание воды, перед подачей ее в распределительную сеть населенных </w:t>
      </w:r>
      <w:r w:rsidRPr="00C03789">
        <w:rPr>
          <w:rFonts w:ascii="Times New Roman" w:hAnsi="Times New Roman" w:cs="Times New Roman"/>
          <w:sz w:val="28"/>
          <w:szCs w:val="28"/>
        </w:rPr>
        <w:t>пунктов</w:t>
      </w:r>
      <w:r w:rsidR="00A31E4B" w:rsidRPr="00C03789">
        <w:rPr>
          <w:rFonts w:ascii="Times New Roman" w:hAnsi="Times New Roman" w:cs="Times New Roman"/>
          <w:sz w:val="28"/>
          <w:szCs w:val="28"/>
        </w:rPr>
        <w:t xml:space="preserve"> </w:t>
      </w:r>
      <w:r w:rsidR="00FE77A3" w:rsidRPr="00C03789">
        <w:rPr>
          <w:rFonts w:ascii="Times New Roman" w:hAnsi="Times New Roman" w:cs="Times New Roman"/>
          <w:sz w:val="28"/>
          <w:szCs w:val="28"/>
        </w:rPr>
        <w:t xml:space="preserve">Осиновского сельского поселения </w:t>
      </w:r>
      <w:r w:rsidR="00A31E4B" w:rsidRPr="00C03789">
        <w:rPr>
          <w:rFonts w:ascii="Times New Roman" w:hAnsi="Times New Roman" w:cs="Times New Roman"/>
          <w:sz w:val="28"/>
          <w:szCs w:val="28"/>
        </w:rPr>
        <w:t xml:space="preserve">не производиться. </w:t>
      </w:r>
      <w:r w:rsidR="00413939" w:rsidRPr="00C03789">
        <w:rPr>
          <w:rFonts w:ascii="Times New Roman" w:hAnsi="Times New Roman" w:cs="Times New Roman"/>
          <w:sz w:val="28"/>
          <w:szCs w:val="28"/>
        </w:rPr>
        <w:t>При необходимости дополнительного хлорирования и организации хлораторной, необходимо соблюдать мероприятия по безопасной эксплуатации реагентного хозяйства.</w:t>
      </w:r>
    </w:p>
    <w:p w:rsidR="00702D10" w:rsidRPr="00C03789" w:rsidRDefault="00702D10" w:rsidP="00702D10">
      <w:pPr>
        <w:pStyle w:val="a4"/>
        <w:spacing w:after="0" w:line="360" w:lineRule="auto"/>
        <w:ind w:left="0" w:firstLine="567"/>
        <w:jc w:val="both"/>
        <w:rPr>
          <w:rFonts w:ascii="Times New Roman" w:hAnsi="Times New Roman" w:cs="Times New Roman"/>
          <w:sz w:val="28"/>
          <w:szCs w:val="28"/>
        </w:rPr>
      </w:pPr>
      <w:r w:rsidRPr="00C03789">
        <w:rPr>
          <w:rFonts w:ascii="Times New Roman" w:hAnsi="Times New Roman" w:cs="Times New Roman"/>
          <w:sz w:val="28"/>
          <w:szCs w:val="28"/>
        </w:rPr>
        <w:t>Мероприятий по предотвращению вредного воздействия на окружающую среду при хранении и использовании химический реагентов (хлор  и другие) следует проводить согласно установленных правил безопасности.</w:t>
      </w:r>
    </w:p>
    <w:p w:rsidR="00702D10" w:rsidRPr="00C03789" w:rsidRDefault="00702D10" w:rsidP="00702D10">
      <w:pPr>
        <w:pStyle w:val="a4"/>
        <w:spacing w:after="0" w:line="360" w:lineRule="auto"/>
        <w:ind w:left="0" w:firstLine="567"/>
        <w:jc w:val="both"/>
        <w:rPr>
          <w:rFonts w:ascii="Times New Roman" w:hAnsi="Times New Roman" w:cs="Times New Roman"/>
          <w:sz w:val="28"/>
          <w:szCs w:val="28"/>
        </w:rPr>
      </w:pPr>
      <w:r w:rsidRPr="00C03789">
        <w:rPr>
          <w:rFonts w:ascii="Times New Roman" w:hAnsi="Times New Roman" w:cs="Times New Roman"/>
          <w:sz w:val="28"/>
          <w:szCs w:val="28"/>
        </w:rPr>
        <w:t>Твердые реагенты растворяются в растворных баках по инструкциям, составленным на основе типовых, но с учетом местных условий.  Растворение  реагента  может осуществляться  как  по массе, так и по объему. Учет расхода реагентов, подаваемых со склада, производится по сменам. Крепость раствора реагентов контролируется по его плотности или титрованием</w:t>
      </w:r>
      <w:r w:rsidR="00503D87" w:rsidRPr="00C03789">
        <w:rPr>
          <w:rFonts w:ascii="Times New Roman" w:hAnsi="Times New Roman" w:cs="Times New Roman"/>
          <w:sz w:val="28"/>
          <w:szCs w:val="28"/>
        </w:rPr>
        <w:t>.</w:t>
      </w:r>
    </w:p>
    <w:p w:rsidR="00702D10" w:rsidRPr="00C03789" w:rsidRDefault="00702D10" w:rsidP="00702D10">
      <w:pPr>
        <w:pStyle w:val="a4"/>
        <w:spacing w:after="0" w:line="360" w:lineRule="auto"/>
        <w:ind w:left="0" w:firstLine="567"/>
        <w:jc w:val="both"/>
        <w:rPr>
          <w:rFonts w:ascii="Times New Roman" w:hAnsi="Times New Roman" w:cs="Times New Roman"/>
          <w:sz w:val="28"/>
          <w:szCs w:val="28"/>
        </w:rPr>
      </w:pPr>
      <w:r w:rsidRPr="00C03789">
        <w:rPr>
          <w:rFonts w:ascii="Times New Roman" w:hAnsi="Times New Roman" w:cs="Times New Roman"/>
          <w:sz w:val="28"/>
          <w:szCs w:val="28"/>
        </w:rPr>
        <w:t>Рабочие, занятые на транспортировке реагентов (особенно извести, хлорной извести и активированного угля), должны работать в спецодежде и по окончании смены принимать душ. Взвешивание хлорной извести вручную и ее дозирование следует производить в противогазах.</w:t>
      </w:r>
    </w:p>
    <w:p w:rsidR="00702D10" w:rsidRPr="00C03789" w:rsidRDefault="00702D10" w:rsidP="00702D10">
      <w:pPr>
        <w:pStyle w:val="a4"/>
        <w:spacing w:after="0" w:line="360" w:lineRule="auto"/>
        <w:ind w:left="0" w:firstLine="567"/>
        <w:jc w:val="both"/>
        <w:rPr>
          <w:rFonts w:ascii="Times New Roman" w:hAnsi="Times New Roman" w:cs="Times New Roman"/>
          <w:sz w:val="28"/>
          <w:szCs w:val="28"/>
        </w:rPr>
      </w:pPr>
      <w:r w:rsidRPr="00C03789">
        <w:rPr>
          <w:rFonts w:ascii="Times New Roman" w:hAnsi="Times New Roman" w:cs="Times New Roman"/>
          <w:sz w:val="28"/>
          <w:szCs w:val="28"/>
        </w:rPr>
        <w:lastRenderedPageBreak/>
        <w:t xml:space="preserve">Проверка дозирующих устройств производится, как правило, ежеквартально, но не реже </w:t>
      </w:r>
      <w:r w:rsidR="00503D87" w:rsidRPr="00C03789">
        <w:rPr>
          <w:rFonts w:ascii="Times New Roman" w:hAnsi="Times New Roman" w:cs="Times New Roman"/>
          <w:sz w:val="28"/>
          <w:szCs w:val="28"/>
        </w:rPr>
        <w:t>двух</w:t>
      </w:r>
      <w:r w:rsidRPr="00C03789">
        <w:rPr>
          <w:rFonts w:ascii="Times New Roman" w:hAnsi="Times New Roman" w:cs="Times New Roman"/>
          <w:sz w:val="28"/>
          <w:szCs w:val="28"/>
        </w:rPr>
        <w:t xml:space="preserve"> раз в год и заключается в осмотре арматуры, проверке отсутствия засорений, состояния соединений и т. п.</w:t>
      </w:r>
    </w:p>
    <w:p w:rsidR="00702D10" w:rsidRPr="00C03789" w:rsidRDefault="00702D10" w:rsidP="00702D10">
      <w:pPr>
        <w:pStyle w:val="a4"/>
        <w:spacing w:after="0" w:line="360" w:lineRule="auto"/>
        <w:ind w:left="0" w:firstLine="567"/>
        <w:jc w:val="both"/>
        <w:rPr>
          <w:rFonts w:ascii="Times New Roman" w:hAnsi="Times New Roman" w:cs="Times New Roman"/>
          <w:sz w:val="28"/>
          <w:szCs w:val="28"/>
        </w:rPr>
      </w:pPr>
      <w:r w:rsidRPr="00C03789">
        <w:rPr>
          <w:rFonts w:ascii="Times New Roman" w:hAnsi="Times New Roman" w:cs="Times New Roman"/>
          <w:sz w:val="28"/>
          <w:szCs w:val="28"/>
        </w:rPr>
        <w:t> Расход хлора составляет 17,75 мг на 1 мг-экв коагулянта. При этом необходимо также учитывать, что</w:t>
      </w:r>
      <w:r w:rsidR="001D2920" w:rsidRPr="00C03789">
        <w:rPr>
          <w:rFonts w:ascii="Times New Roman" w:hAnsi="Times New Roman" w:cs="Times New Roman"/>
          <w:sz w:val="28"/>
          <w:szCs w:val="28"/>
        </w:rPr>
        <w:t xml:space="preserve"> </w:t>
      </w:r>
      <w:r w:rsidRPr="00C03789">
        <w:rPr>
          <w:rFonts w:ascii="Times New Roman" w:hAnsi="Times New Roman" w:cs="Times New Roman"/>
          <w:sz w:val="28"/>
          <w:szCs w:val="28"/>
        </w:rPr>
        <w:t>хлор расходуется также на окисление органических примесей природных вод.</w:t>
      </w:r>
    </w:p>
    <w:p w:rsidR="00702D10" w:rsidRPr="00C03789" w:rsidRDefault="00702D10" w:rsidP="00702D10">
      <w:pPr>
        <w:pStyle w:val="a4"/>
        <w:spacing w:after="0" w:line="360" w:lineRule="auto"/>
        <w:ind w:left="0" w:firstLine="567"/>
        <w:jc w:val="both"/>
        <w:rPr>
          <w:rFonts w:ascii="Times New Roman" w:hAnsi="Times New Roman" w:cs="Times New Roman"/>
          <w:sz w:val="28"/>
          <w:szCs w:val="28"/>
        </w:rPr>
      </w:pPr>
      <w:r w:rsidRPr="00C03789">
        <w:rPr>
          <w:rFonts w:ascii="Times New Roman" w:hAnsi="Times New Roman" w:cs="Times New Roman"/>
          <w:sz w:val="28"/>
          <w:szCs w:val="28"/>
        </w:rPr>
        <w:t>Отклонение от заданных доз, а также перерывы в их подаче не допускаются. Бесперебойность подачи достигается установкой запасных дозаторов, наличием оборудования и запасных частей, необходимых для неотложного ремонта. Съем или расход газа с одного баллона без подогрева при нахождении его в помещении с</w:t>
      </w:r>
      <w:r w:rsidR="001D2920" w:rsidRPr="00C03789">
        <w:rPr>
          <w:rFonts w:ascii="Times New Roman" w:hAnsi="Times New Roman" w:cs="Times New Roman"/>
          <w:sz w:val="28"/>
          <w:szCs w:val="28"/>
        </w:rPr>
        <w:t xml:space="preserve"> температурой 15</w:t>
      </w:r>
      <w:r w:rsidRPr="00C03789">
        <w:rPr>
          <w:rFonts w:ascii="Times New Roman" w:hAnsi="Times New Roman" w:cs="Times New Roman"/>
          <w:sz w:val="28"/>
          <w:szCs w:val="28"/>
        </w:rPr>
        <w:t>-18 °С не должен превышать для хлора 500 г/ч. Для увеличения объема может быть использовано подогревание хлора. При этом необходимо иметь в виду, что по требованиям техники безопасности категорически запрещается на хлор</w:t>
      </w:r>
      <w:r w:rsidR="00C03789" w:rsidRPr="00C03789">
        <w:rPr>
          <w:rFonts w:ascii="Times New Roman" w:hAnsi="Times New Roman" w:cs="Times New Roman"/>
          <w:sz w:val="28"/>
          <w:szCs w:val="28"/>
        </w:rPr>
        <w:t>о</w:t>
      </w:r>
      <w:r w:rsidRPr="00C03789">
        <w:rPr>
          <w:rFonts w:ascii="Times New Roman" w:hAnsi="Times New Roman" w:cs="Times New Roman"/>
          <w:sz w:val="28"/>
          <w:szCs w:val="28"/>
        </w:rPr>
        <w:t>проводах устанавливать испарители трубчатого типа, резервуары, открытые змеевики или другие емкости. Подогрев должен осуществляться только в закрытых змеевиковых испарителях. Испарители этого типа представляют собой вертикальные емкости — кожухи, в которых протекает вода, подогретая до температуры не выше 40— 50 °С, и расположен змеевик для жидкого хлора, превращающегося в газообразный.</w:t>
      </w:r>
    </w:p>
    <w:p w:rsidR="00702D10" w:rsidRPr="00C03789" w:rsidRDefault="00702D10" w:rsidP="00702D10">
      <w:pPr>
        <w:pStyle w:val="a4"/>
        <w:spacing w:after="0" w:line="360" w:lineRule="auto"/>
        <w:ind w:left="0" w:firstLine="567"/>
        <w:jc w:val="both"/>
        <w:rPr>
          <w:rFonts w:ascii="Times New Roman" w:hAnsi="Times New Roman" w:cs="Times New Roman"/>
          <w:sz w:val="28"/>
          <w:szCs w:val="28"/>
        </w:rPr>
      </w:pPr>
      <w:r w:rsidRPr="00C03789">
        <w:rPr>
          <w:rFonts w:ascii="Times New Roman" w:hAnsi="Times New Roman" w:cs="Times New Roman"/>
          <w:sz w:val="28"/>
          <w:szCs w:val="28"/>
        </w:rPr>
        <w:t xml:space="preserve">Очистка газа перед впуском его в газодозатор осуществляется в промежуточном баллоне (ресивере). Ресивер помещается между редукционным вентилем рабочих баллонов (или коллектором, собирающим хлор от нескольких бочек или баллонов) и входным вентилем газодозатора. Один промежуточный баллон может обслуживать до </w:t>
      </w:r>
      <w:r w:rsidR="00503D87" w:rsidRPr="00C03789">
        <w:rPr>
          <w:rFonts w:ascii="Times New Roman" w:hAnsi="Times New Roman" w:cs="Times New Roman"/>
          <w:sz w:val="28"/>
          <w:szCs w:val="28"/>
        </w:rPr>
        <w:t>восьми</w:t>
      </w:r>
      <w:r w:rsidRPr="00C03789">
        <w:rPr>
          <w:rFonts w:ascii="Times New Roman" w:hAnsi="Times New Roman" w:cs="Times New Roman"/>
          <w:sz w:val="28"/>
          <w:szCs w:val="28"/>
        </w:rPr>
        <w:t xml:space="preserve"> рабочих баллонов.</w:t>
      </w:r>
    </w:p>
    <w:p w:rsidR="00702D10" w:rsidRPr="00C03789" w:rsidRDefault="00702D10" w:rsidP="00702D10">
      <w:pPr>
        <w:pStyle w:val="a4"/>
        <w:spacing w:after="0" w:line="360" w:lineRule="auto"/>
        <w:ind w:left="0" w:firstLine="567"/>
        <w:jc w:val="both"/>
        <w:rPr>
          <w:rFonts w:ascii="Times New Roman" w:hAnsi="Times New Roman" w:cs="Times New Roman"/>
          <w:sz w:val="28"/>
          <w:szCs w:val="28"/>
        </w:rPr>
      </w:pPr>
      <w:r w:rsidRPr="00C03789">
        <w:rPr>
          <w:rFonts w:ascii="Times New Roman" w:hAnsi="Times New Roman" w:cs="Times New Roman"/>
          <w:sz w:val="28"/>
          <w:szCs w:val="28"/>
        </w:rPr>
        <w:t>Склады реагентов рассчитываются на хранение 30-дневного запаса, считая по периоду максимального потребления их. При обосновании объем складов допускается принимать на другой срок хранения, но не менее 15 суток. При наличии базисных складов объем складов при станциях допускается принимать на срок хранения не менее 7 суток. Склады реагентов проектируются на сухое или мокрое хранение в виде концентрированных растворов или продуктов, залитых водой.</w:t>
      </w:r>
    </w:p>
    <w:p w:rsidR="00702D10" w:rsidRPr="00C03789" w:rsidRDefault="00702D10" w:rsidP="00702D10">
      <w:pPr>
        <w:pStyle w:val="a4"/>
        <w:spacing w:after="0" w:line="360" w:lineRule="auto"/>
        <w:ind w:left="0" w:firstLine="567"/>
        <w:jc w:val="both"/>
        <w:rPr>
          <w:rFonts w:ascii="Times New Roman" w:hAnsi="Times New Roman" w:cs="Times New Roman"/>
          <w:sz w:val="28"/>
          <w:szCs w:val="28"/>
        </w:rPr>
      </w:pPr>
      <w:r w:rsidRPr="00C03789">
        <w:rPr>
          <w:rFonts w:ascii="Times New Roman" w:hAnsi="Times New Roman" w:cs="Times New Roman"/>
          <w:sz w:val="28"/>
          <w:szCs w:val="28"/>
        </w:rPr>
        <w:lastRenderedPageBreak/>
        <w:t>Сухое хранение производится в закрытых, хорошо вентилируемых помещениях. Склады для хранения реагентов, кроме хлора и аммиака, располагаются вблизи помещений для приготовления их растворов и суспензий. Склад активированного угля должен располагаться в отдельном п</w:t>
      </w:r>
      <w:r w:rsidR="00C03789" w:rsidRPr="00C03789">
        <w:rPr>
          <w:rFonts w:ascii="Times New Roman" w:hAnsi="Times New Roman" w:cs="Times New Roman"/>
          <w:sz w:val="28"/>
          <w:szCs w:val="28"/>
        </w:rPr>
        <w:t>омещении, быть пожаро- и взрыво</w:t>
      </w:r>
      <w:r w:rsidRPr="00C03789">
        <w:rPr>
          <w:rFonts w:ascii="Times New Roman" w:hAnsi="Times New Roman" w:cs="Times New Roman"/>
          <w:sz w:val="28"/>
          <w:szCs w:val="28"/>
        </w:rPr>
        <w:t>безопасен (относиться к категории В).</w:t>
      </w:r>
    </w:p>
    <w:p w:rsidR="00702D10" w:rsidRPr="00C03789" w:rsidRDefault="00702D10" w:rsidP="00702D10">
      <w:pPr>
        <w:pStyle w:val="a4"/>
        <w:spacing w:after="0" w:line="360" w:lineRule="auto"/>
        <w:ind w:left="0" w:firstLine="567"/>
        <w:jc w:val="both"/>
        <w:rPr>
          <w:rFonts w:ascii="Times New Roman" w:hAnsi="Times New Roman" w:cs="Times New Roman"/>
          <w:sz w:val="28"/>
          <w:szCs w:val="28"/>
        </w:rPr>
      </w:pPr>
      <w:r w:rsidRPr="00C03789">
        <w:rPr>
          <w:rFonts w:ascii="Times New Roman" w:hAnsi="Times New Roman" w:cs="Times New Roman"/>
          <w:sz w:val="28"/>
          <w:szCs w:val="28"/>
        </w:rPr>
        <w:t>Условия разгрузки реагентов и работы на складах должны удовлетворять требованиям техники безопасности и охраны труда. Разгрузка реагентов из автомашин и вагонов, а также подача их к местам приготовления и ввода в устройства водопроводной станции должны осуществляться с максимальным использованием механизмов.</w:t>
      </w:r>
    </w:p>
    <w:p w:rsidR="00702D10" w:rsidRPr="00C03789" w:rsidRDefault="00702D10" w:rsidP="00702D10">
      <w:pPr>
        <w:pStyle w:val="a4"/>
        <w:spacing w:after="0" w:line="360" w:lineRule="auto"/>
        <w:ind w:left="0" w:firstLine="567"/>
        <w:jc w:val="both"/>
        <w:rPr>
          <w:rFonts w:ascii="Times New Roman" w:hAnsi="Times New Roman" w:cs="Times New Roman"/>
          <w:sz w:val="28"/>
          <w:szCs w:val="28"/>
        </w:rPr>
      </w:pPr>
      <w:r w:rsidRPr="00C03789">
        <w:rPr>
          <w:rFonts w:ascii="Times New Roman" w:hAnsi="Times New Roman" w:cs="Times New Roman"/>
          <w:sz w:val="28"/>
          <w:szCs w:val="28"/>
        </w:rPr>
        <w:t>К содержанию складов предъявляются следующие требования: дверные проемы, предназначенные для приема и выдачи реагента, необходимо плотно закрывать по окончании процедур (особенно в складах негашеной извести и активированного угля); помещения складов должны быть всегда сухими, чтобы содержащиеся в них реагенты не увлажнялись; помещения складов хлорной извести следует делать сухими, прохладными и хорошо вентилируемыми; реагенты внутри складов должны размещаться отдельными партиями и расходоваться в соответствии с очередностью поступления, чтобы исключить их залеживание.</w:t>
      </w:r>
    </w:p>
    <w:p w:rsidR="00702D10" w:rsidRPr="00C03789" w:rsidRDefault="00702D10" w:rsidP="00702D10">
      <w:pPr>
        <w:pStyle w:val="a4"/>
        <w:spacing w:after="0" w:line="360" w:lineRule="auto"/>
        <w:ind w:left="0" w:firstLine="567"/>
        <w:jc w:val="both"/>
        <w:rPr>
          <w:rFonts w:ascii="Times New Roman" w:hAnsi="Times New Roman" w:cs="Times New Roman"/>
          <w:sz w:val="28"/>
          <w:szCs w:val="28"/>
        </w:rPr>
      </w:pPr>
      <w:r w:rsidRPr="00C03789">
        <w:rPr>
          <w:rFonts w:ascii="Times New Roman" w:hAnsi="Times New Roman" w:cs="Times New Roman"/>
          <w:sz w:val="28"/>
          <w:szCs w:val="28"/>
        </w:rPr>
        <w:t>Хранение жидких и газообразных реагентов в предназначенных для них складах должно осуществляться в соответствии с правилами государственных стандартов. Для выгрузки баллонов со сжиженными газами необходимо применять специальные контейнеры, в которые устанавливаются по 4, 6 или 8 баллонов.</w:t>
      </w:r>
    </w:p>
    <w:p w:rsidR="00702D10" w:rsidRPr="00C03789" w:rsidRDefault="00702D10" w:rsidP="00702D10">
      <w:pPr>
        <w:pStyle w:val="a4"/>
        <w:spacing w:after="0" w:line="360" w:lineRule="auto"/>
        <w:ind w:left="0" w:firstLine="567"/>
        <w:jc w:val="both"/>
        <w:rPr>
          <w:rFonts w:ascii="Times New Roman" w:hAnsi="Times New Roman" w:cs="Times New Roman"/>
          <w:sz w:val="28"/>
          <w:szCs w:val="28"/>
        </w:rPr>
      </w:pPr>
      <w:r w:rsidRPr="00C03789">
        <w:rPr>
          <w:rFonts w:ascii="Times New Roman" w:hAnsi="Times New Roman" w:cs="Times New Roman"/>
          <w:sz w:val="28"/>
          <w:szCs w:val="28"/>
        </w:rPr>
        <w:t>Устройство расходных складов хлора должно удовлетворять требованиям «Санитарных правил проектирования, оборудования и содержания ядовитых веществ».</w:t>
      </w:r>
    </w:p>
    <w:p w:rsidR="00702D10" w:rsidRPr="00C03789" w:rsidRDefault="00702D10" w:rsidP="00702D10">
      <w:pPr>
        <w:pStyle w:val="a4"/>
        <w:spacing w:after="0" w:line="360" w:lineRule="auto"/>
        <w:ind w:left="0" w:firstLine="567"/>
        <w:jc w:val="both"/>
        <w:rPr>
          <w:rFonts w:ascii="Times New Roman" w:hAnsi="Times New Roman" w:cs="Times New Roman"/>
          <w:sz w:val="28"/>
          <w:szCs w:val="28"/>
        </w:rPr>
      </w:pPr>
      <w:r w:rsidRPr="00C03789">
        <w:rPr>
          <w:rFonts w:ascii="Times New Roman" w:hAnsi="Times New Roman" w:cs="Times New Roman"/>
          <w:sz w:val="28"/>
          <w:szCs w:val="28"/>
        </w:rPr>
        <w:t xml:space="preserve">Расходные склады хлора для баллонов и бочек надлежит размещать в отдельных закрытых огнестойких, хорошо вентилируемых помещениях на расстоянии не менее 300 м от жилых и общественных зданий. Если позволяет зона защиты, то расходные склады на водопроводных сооружениях с </w:t>
      </w:r>
      <w:r w:rsidRPr="00C03789">
        <w:rPr>
          <w:rFonts w:ascii="Times New Roman" w:hAnsi="Times New Roman" w:cs="Times New Roman"/>
          <w:sz w:val="28"/>
          <w:szCs w:val="28"/>
        </w:rPr>
        <w:lastRenderedPageBreak/>
        <w:t>потреблением свыше 1 т хлора в сутки разрешается устраивать из тэнков (стационарных емкостей) заводского изготовления вместимостью до 40 т. Передача газообразного хлора с такого склада к месту потребления может осуществляться по хлоропроводам протяженностью не более 1 км. Перелив хлора в мелкую тару (баллоны или бочки) на этих установках запрещается.</w:t>
      </w:r>
    </w:p>
    <w:p w:rsidR="00702D10" w:rsidRPr="00C03789" w:rsidRDefault="00702D10" w:rsidP="00702D10">
      <w:pPr>
        <w:pStyle w:val="a4"/>
        <w:spacing w:after="0" w:line="360" w:lineRule="auto"/>
        <w:ind w:left="0" w:firstLine="567"/>
        <w:jc w:val="both"/>
        <w:rPr>
          <w:rFonts w:ascii="Times New Roman" w:hAnsi="Times New Roman" w:cs="Times New Roman"/>
          <w:sz w:val="28"/>
          <w:szCs w:val="28"/>
        </w:rPr>
      </w:pPr>
      <w:r w:rsidRPr="00C03789">
        <w:rPr>
          <w:rFonts w:ascii="Times New Roman" w:hAnsi="Times New Roman" w:cs="Times New Roman"/>
          <w:sz w:val="28"/>
          <w:szCs w:val="28"/>
        </w:rPr>
        <w:t>При хранении баллонов и бочек должны соблюдаться следующие правила: баллоны, хранимые в вертикальном положении, помещаются в гнездах, предохраняющих их от падения, вентилями вверх; баллоны, хранимые в горизонтальном положении, складываются в штабеля высотой не более 1,5 м и длиной не более 3 м; ширину прохода между штабелями делают равной полной длине баллона, но не менее 1,5 м; прокладки между баллонами в штабеле должны обеспечивать свободное извлечение баллонов; вентили баллонов направляют в сторону прохода; бочки хранят на специальных тележках или подставках; размещение бочек должно быть таким, чтобы при извлечении любой из них остальные не перемещались.</w:t>
      </w:r>
    </w:p>
    <w:p w:rsidR="00702D10" w:rsidRPr="00C03789" w:rsidRDefault="00702D10" w:rsidP="00702D10">
      <w:pPr>
        <w:pStyle w:val="a4"/>
        <w:spacing w:after="0" w:line="360" w:lineRule="auto"/>
        <w:ind w:left="0" w:firstLine="567"/>
        <w:jc w:val="both"/>
        <w:rPr>
          <w:rFonts w:ascii="Times New Roman" w:hAnsi="Times New Roman" w:cs="Times New Roman"/>
          <w:sz w:val="28"/>
          <w:szCs w:val="28"/>
        </w:rPr>
      </w:pPr>
      <w:r w:rsidRPr="00C03789">
        <w:rPr>
          <w:rFonts w:ascii="Times New Roman" w:hAnsi="Times New Roman" w:cs="Times New Roman"/>
          <w:sz w:val="28"/>
          <w:szCs w:val="28"/>
        </w:rPr>
        <w:t>При доставке газообразных реагентов на станцию в цистернах их переливают в бочки, баллоны или тэнки путем создания в опорожняемой цистерне давления (с помощью сжатого воздуха) в 0,5—1,5 МПа. Контроль за наполнением осуществляется взвешиванием или с помощью уровнемеров. Для взвешивания баллонов с хлором используют десятичные вес</w:t>
      </w:r>
      <w:r w:rsidR="00503D87" w:rsidRPr="00C03789">
        <w:rPr>
          <w:rFonts w:ascii="Times New Roman" w:hAnsi="Times New Roman" w:cs="Times New Roman"/>
          <w:sz w:val="28"/>
          <w:szCs w:val="28"/>
        </w:rPr>
        <w:t>ы, рассчитанные на нагрузку 1—2</w:t>
      </w:r>
      <w:r w:rsidRPr="00C03789">
        <w:rPr>
          <w:rFonts w:ascii="Times New Roman" w:hAnsi="Times New Roman" w:cs="Times New Roman"/>
          <w:sz w:val="28"/>
          <w:szCs w:val="28"/>
        </w:rPr>
        <w:t>т, для взвешивания пустых баллонов — весы на 200 кг. Наполнять тару жидким хлором более чем на 80 % номинальной вместимости опасно. О полном опорожнении цистерны узнают по шуму, производимому воздухом при прорыве через сифонную трубку. Установленная на практике скорость перелива сжиженных реагентов составляет от 6 до 12 т/ч. С целью повышения скорости перелива в некоторых случаях производят обогрев опорожняемой емкости.</w:t>
      </w:r>
    </w:p>
    <w:p w:rsidR="00702D10" w:rsidRPr="00C03789" w:rsidRDefault="00702D10" w:rsidP="00702D10">
      <w:pPr>
        <w:pStyle w:val="a4"/>
        <w:spacing w:after="0" w:line="360" w:lineRule="auto"/>
        <w:ind w:left="0" w:firstLine="567"/>
        <w:jc w:val="both"/>
        <w:rPr>
          <w:rFonts w:ascii="Times New Roman" w:hAnsi="Times New Roman" w:cs="Times New Roman"/>
          <w:sz w:val="28"/>
          <w:szCs w:val="28"/>
        </w:rPr>
      </w:pPr>
      <w:r w:rsidRPr="00C03789">
        <w:rPr>
          <w:rFonts w:ascii="Times New Roman" w:hAnsi="Times New Roman" w:cs="Times New Roman"/>
          <w:sz w:val="28"/>
          <w:szCs w:val="28"/>
        </w:rPr>
        <w:t>Перевозка хлора должна осуществляться с соблюдением мер предосторожности: нельзя допускать ударов и падения баллонов и бочек; следует оберегать их от нагрева солнцем, устраивая тент на открытых машинах; сопровождающие транспорт рабочие должны быть в спецодежде с защитными средствами и аварийным инструментом (разводными и </w:t>
      </w:r>
      <w:hyperlink r:id="rId13" w:tgtFrame="_blank" w:history="1">
        <w:r w:rsidRPr="00C03789">
          <w:rPr>
            <w:rFonts w:ascii="Times New Roman" w:hAnsi="Times New Roman" w:cs="Times New Roman"/>
            <w:sz w:val="28"/>
            <w:szCs w:val="28"/>
          </w:rPr>
          <w:t>гаечными ключами</w:t>
        </w:r>
      </w:hyperlink>
      <w:r w:rsidRPr="00C03789">
        <w:rPr>
          <w:rFonts w:ascii="Times New Roman" w:hAnsi="Times New Roman" w:cs="Times New Roman"/>
          <w:sz w:val="28"/>
          <w:szCs w:val="28"/>
        </w:rPr>
        <w:t xml:space="preserve">, </w:t>
      </w:r>
      <w:r w:rsidRPr="00C03789">
        <w:rPr>
          <w:rFonts w:ascii="Times New Roman" w:hAnsi="Times New Roman" w:cs="Times New Roman"/>
          <w:sz w:val="28"/>
          <w:szCs w:val="28"/>
        </w:rPr>
        <w:lastRenderedPageBreak/>
        <w:t>молотками, зубилами и асбестографической набивкой). Хлор со склада к месту потребления транспортируется либо в баллонах или бочках на специальных тележках, либо по хлоропроводу из бочек, расположенных на складе. После полной сработки бочки с жидким хлором оставшийся хлоргаз необходимо удалить из бочки посредством эжектора и по возможности утилизировать.</w:t>
      </w:r>
    </w:p>
    <w:p w:rsidR="00702D10" w:rsidRPr="00C03789" w:rsidRDefault="00702D10" w:rsidP="00702D10">
      <w:pPr>
        <w:pStyle w:val="a4"/>
        <w:spacing w:after="0" w:line="360" w:lineRule="auto"/>
        <w:ind w:left="0" w:firstLine="567"/>
        <w:jc w:val="both"/>
        <w:rPr>
          <w:rFonts w:ascii="Times New Roman" w:hAnsi="Times New Roman" w:cs="Times New Roman"/>
          <w:sz w:val="28"/>
          <w:szCs w:val="28"/>
        </w:rPr>
      </w:pPr>
      <w:r w:rsidRPr="00C03789">
        <w:rPr>
          <w:rFonts w:ascii="Times New Roman" w:hAnsi="Times New Roman" w:cs="Times New Roman"/>
          <w:sz w:val="28"/>
          <w:szCs w:val="28"/>
        </w:rPr>
        <w:t>Хлоропровод должен быть смонтирован только из цельнотянутых толстостенных труб. Соединение труб необходимо делать герметичным, резьбовым на муфтах ил</w:t>
      </w:r>
      <w:r w:rsidR="00503D87" w:rsidRPr="00C03789">
        <w:rPr>
          <w:rFonts w:ascii="Times New Roman" w:hAnsi="Times New Roman" w:cs="Times New Roman"/>
          <w:sz w:val="28"/>
          <w:szCs w:val="28"/>
        </w:rPr>
        <w:t>и</w:t>
      </w:r>
      <w:r w:rsidRPr="00C03789">
        <w:rPr>
          <w:rFonts w:ascii="Times New Roman" w:hAnsi="Times New Roman" w:cs="Times New Roman"/>
          <w:sz w:val="28"/>
          <w:szCs w:val="28"/>
        </w:rPr>
        <w:t xml:space="preserve"> на фланцах с прокладками. Запрещается прокладывать хлоропровод в каналах и местах, труднодоступных для осмотров и ремонтов.</w:t>
      </w:r>
    </w:p>
    <w:p w:rsidR="00702D10" w:rsidRPr="00C03789" w:rsidRDefault="00702D10" w:rsidP="00702D10">
      <w:pPr>
        <w:pStyle w:val="a4"/>
        <w:spacing w:after="0" w:line="360" w:lineRule="auto"/>
        <w:ind w:left="0" w:firstLine="567"/>
        <w:jc w:val="both"/>
        <w:rPr>
          <w:rFonts w:ascii="Times New Roman" w:hAnsi="Times New Roman" w:cs="Times New Roman"/>
          <w:sz w:val="28"/>
          <w:szCs w:val="28"/>
        </w:rPr>
      </w:pPr>
      <w:r w:rsidRPr="00C03789">
        <w:rPr>
          <w:rFonts w:ascii="Times New Roman" w:hAnsi="Times New Roman" w:cs="Times New Roman"/>
          <w:sz w:val="28"/>
          <w:szCs w:val="28"/>
        </w:rPr>
        <w:t>Один раз в год хлоропровод следует освобождать от хлора, продувать сухим воздухом, осматривать в узлах ответвлений, ремонтировать при надобности и немедленно после продувки заполнять жидким хлором.</w:t>
      </w:r>
    </w:p>
    <w:p w:rsidR="00702D10" w:rsidRPr="00C03789" w:rsidRDefault="00702D10" w:rsidP="00702D10">
      <w:pPr>
        <w:pStyle w:val="a4"/>
        <w:spacing w:after="0" w:line="360" w:lineRule="auto"/>
        <w:ind w:left="0" w:firstLine="567"/>
        <w:jc w:val="both"/>
        <w:rPr>
          <w:rFonts w:ascii="Times New Roman" w:hAnsi="Times New Roman" w:cs="Times New Roman"/>
          <w:sz w:val="28"/>
          <w:szCs w:val="28"/>
        </w:rPr>
      </w:pPr>
      <w:r w:rsidRPr="00C03789">
        <w:rPr>
          <w:rFonts w:ascii="Times New Roman" w:hAnsi="Times New Roman" w:cs="Times New Roman"/>
          <w:sz w:val="28"/>
          <w:szCs w:val="28"/>
        </w:rPr>
        <w:t>Дозирование жидких реагентов осуществляется напорными или вакуумными дозаторами. Предпочтение необходимо отдавать вакуумным газодозаторам. Хлорная вода и водный раствор сернистого газа, образующиеся в газодозаторах, должны подаваться к месту их введения в обрабатываемую воду по резиновым шлангам, аммиачная вода и аммиак — по железным трубам. Смешение аммиака с водой должно производиться близ места его введения в обрабатываемую воду в особых смесительных колонках специальной конструкции.</w:t>
      </w:r>
    </w:p>
    <w:p w:rsidR="00413939" w:rsidRPr="00C03789" w:rsidRDefault="00702D10" w:rsidP="00413939">
      <w:pPr>
        <w:pStyle w:val="a4"/>
        <w:spacing w:after="0" w:line="360" w:lineRule="auto"/>
        <w:ind w:left="0" w:firstLine="567"/>
        <w:jc w:val="both"/>
        <w:rPr>
          <w:rFonts w:ascii="Times New Roman" w:hAnsi="Times New Roman" w:cs="Times New Roman"/>
          <w:b/>
          <w:caps/>
          <w:sz w:val="28"/>
          <w:szCs w:val="28"/>
        </w:rPr>
      </w:pPr>
      <w:r w:rsidRPr="00C03789">
        <w:rPr>
          <w:rFonts w:ascii="Times New Roman" w:hAnsi="Times New Roman" w:cs="Times New Roman"/>
          <w:sz w:val="28"/>
          <w:szCs w:val="28"/>
        </w:rPr>
        <w:t>Отклонение от заданных доз жидких реагентов, а также перерывы в их подаче не допускаются. Бесперебойность подачи достигается установкой запасных газодозаторов, наличием оборудования н запасных частей, необходимых для неотложного ремонта. Объем газа с одного баллона без подогрева при нахождени</w:t>
      </w:r>
      <w:r w:rsidR="00503D87" w:rsidRPr="00C03789">
        <w:rPr>
          <w:rFonts w:ascii="Times New Roman" w:hAnsi="Times New Roman" w:cs="Times New Roman"/>
          <w:sz w:val="28"/>
          <w:szCs w:val="28"/>
        </w:rPr>
        <w:t xml:space="preserve">и его в помещении с </w:t>
      </w:r>
      <w:r w:rsidR="001D2920" w:rsidRPr="00C03789">
        <w:rPr>
          <w:rFonts w:ascii="Times New Roman" w:hAnsi="Times New Roman" w:cs="Times New Roman"/>
          <w:sz w:val="28"/>
          <w:szCs w:val="28"/>
        </w:rPr>
        <w:t>температурой</w:t>
      </w:r>
      <w:r w:rsidR="00503D87" w:rsidRPr="00C03789">
        <w:rPr>
          <w:rFonts w:ascii="Times New Roman" w:hAnsi="Times New Roman" w:cs="Times New Roman"/>
          <w:sz w:val="28"/>
          <w:szCs w:val="28"/>
        </w:rPr>
        <w:t xml:space="preserve"> 15-18</w:t>
      </w:r>
      <w:r w:rsidRPr="00C03789">
        <w:rPr>
          <w:rFonts w:ascii="Times New Roman" w:hAnsi="Times New Roman" w:cs="Times New Roman"/>
          <w:sz w:val="28"/>
          <w:szCs w:val="28"/>
        </w:rPr>
        <w:t>°С не должен превышать для хлора 500 г/ч. Для увеличения съема может быть использовано подогревание баллонов.</w:t>
      </w:r>
      <w:r w:rsidR="00413939" w:rsidRPr="00C03789">
        <w:rPr>
          <w:rFonts w:ascii="Times New Roman" w:hAnsi="Times New Roman" w:cs="Times New Roman"/>
          <w:b/>
          <w:caps/>
          <w:sz w:val="28"/>
          <w:szCs w:val="28"/>
        </w:rPr>
        <w:br w:type="page"/>
      </w:r>
    </w:p>
    <w:p w:rsidR="00923AC5" w:rsidRPr="00C03789" w:rsidRDefault="00923AC5" w:rsidP="00923AC5">
      <w:pPr>
        <w:pStyle w:val="a4"/>
        <w:spacing w:after="0" w:line="360" w:lineRule="auto"/>
        <w:ind w:left="0" w:firstLine="567"/>
        <w:contextualSpacing w:val="0"/>
        <w:jc w:val="both"/>
        <w:rPr>
          <w:rFonts w:ascii="Times New Roman" w:hAnsi="Times New Roman" w:cs="Times New Roman"/>
          <w:b/>
          <w:caps/>
          <w:sz w:val="28"/>
          <w:szCs w:val="28"/>
        </w:rPr>
      </w:pPr>
      <w:r w:rsidRPr="00C03789">
        <w:rPr>
          <w:rFonts w:ascii="Times New Roman" w:hAnsi="Times New Roman" w:cs="Times New Roman"/>
          <w:b/>
          <w:caps/>
          <w:sz w:val="28"/>
          <w:szCs w:val="28"/>
        </w:rPr>
        <w:lastRenderedPageBreak/>
        <w:t xml:space="preserve">Раздел </w:t>
      </w:r>
      <w:r w:rsidR="00CD73A0">
        <w:rPr>
          <w:rFonts w:ascii="Times New Roman" w:hAnsi="Times New Roman" w:cs="Times New Roman"/>
          <w:b/>
          <w:caps/>
          <w:sz w:val="28"/>
          <w:szCs w:val="28"/>
        </w:rPr>
        <w:t>6</w:t>
      </w:r>
      <w:r w:rsidRPr="00C03789">
        <w:rPr>
          <w:rFonts w:ascii="Times New Roman" w:hAnsi="Times New Roman" w:cs="Times New Roman"/>
          <w:b/>
          <w:caps/>
          <w:sz w:val="28"/>
          <w:szCs w:val="28"/>
        </w:rPr>
        <w:t xml:space="preserve"> Оценка объемов капитальных вложений в строительство, реконструкцию и модернизацию объектов централизованных систем водоснабжения</w:t>
      </w:r>
    </w:p>
    <w:p w:rsidR="00413939" w:rsidRPr="00C03789" w:rsidRDefault="00413939" w:rsidP="003379C2">
      <w:pPr>
        <w:pStyle w:val="a4"/>
        <w:spacing w:after="0" w:line="360" w:lineRule="auto"/>
        <w:ind w:left="0" w:firstLine="567"/>
        <w:jc w:val="both"/>
        <w:rPr>
          <w:rFonts w:ascii="Times New Roman" w:hAnsi="Times New Roman" w:cs="Times New Roman"/>
          <w:sz w:val="28"/>
          <w:szCs w:val="28"/>
        </w:rPr>
      </w:pPr>
      <w:r w:rsidRPr="00C03789">
        <w:rPr>
          <w:rFonts w:ascii="Times New Roman" w:hAnsi="Times New Roman" w:cs="Times New Roman"/>
          <w:sz w:val="28"/>
          <w:szCs w:val="28"/>
        </w:rPr>
        <w:t>Оценка объемов капитальных вложений в строительство, реконструкцию и модернизацию объектов централизованных систем водоснабжения, проводиться на основании проектной документации и смет</w:t>
      </w:r>
      <w:r w:rsidR="00687064" w:rsidRPr="00C03789">
        <w:rPr>
          <w:rFonts w:ascii="Times New Roman" w:hAnsi="Times New Roman" w:cs="Times New Roman"/>
          <w:sz w:val="28"/>
          <w:szCs w:val="28"/>
        </w:rPr>
        <w:t>ных расчетов</w:t>
      </w:r>
      <w:r w:rsidRPr="00C03789">
        <w:rPr>
          <w:rFonts w:ascii="Times New Roman" w:hAnsi="Times New Roman" w:cs="Times New Roman"/>
          <w:sz w:val="28"/>
          <w:szCs w:val="28"/>
        </w:rPr>
        <w:t xml:space="preserve">. В </w:t>
      </w:r>
      <w:r w:rsidR="009F576E" w:rsidRPr="00C03789">
        <w:rPr>
          <w:rFonts w:ascii="Times New Roman" w:hAnsi="Times New Roman" w:cs="Times New Roman"/>
          <w:sz w:val="28"/>
          <w:szCs w:val="28"/>
        </w:rPr>
        <w:t>с. Осиновка</w:t>
      </w:r>
      <w:r w:rsidR="00FE77A3" w:rsidRPr="00C03789">
        <w:rPr>
          <w:rFonts w:ascii="Times New Roman" w:hAnsi="Times New Roman" w:cs="Times New Roman"/>
          <w:sz w:val="28"/>
          <w:szCs w:val="28"/>
        </w:rPr>
        <w:t xml:space="preserve"> </w:t>
      </w:r>
      <w:r w:rsidRPr="00C03789">
        <w:rPr>
          <w:rFonts w:ascii="Times New Roman" w:hAnsi="Times New Roman" w:cs="Times New Roman"/>
          <w:sz w:val="28"/>
          <w:szCs w:val="28"/>
        </w:rPr>
        <w:t>мероприятия по новому строительству не проводятся. Капитальные вложения в реконструкцию и модернизацию системы холодного и горячего водоснабжения производятся согласно утвержденной производственной программы.</w:t>
      </w:r>
    </w:p>
    <w:p w:rsidR="003379C2" w:rsidRPr="00C03789" w:rsidRDefault="003379C2" w:rsidP="003379C2">
      <w:pPr>
        <w:pStyle w:val="a4"/>
        <w:spacing w:after="0" w:line="360" w:lineRule="auto"/>
        <w:ind w:left="0" w:firstLine="567"/>
        <w:jc w:val="both"/>
        <w:rPr>
          <w:rFonts w:ascii="Times New Roman" w:hAnsi="Times New Roman" w:cs="Times New Roman"/>
          <w:sz w:val="28"/>
          <w:szCs w:val="28"/>
        </w:rPr>
      </w:pPr>
      <w:r w:rsidRPr="00C03789">
        <w:rPr>
          <w:rFonts w:ascii="Times New Roman" w:hAnsi="Times New Roman" w:cs="Times New Roman"/>
          <w:sz w:val="28"/>
          <w:szCs w:val="28"/>
        </w:rPr>
        <w:t>Выполнение мероприятий позволит:</w:t>
      </w:r>
    </w:p>
    <w:p w:rsidR="003379C2" w:rsidRPr="00C03789" w:rsidRDefault="003379C2" w:rsidP="003379C2">
      <w:pPr>
        <w:pStyle w:val="a4"/>
        <w:spacing w:after="0" w:line="360" w:lineRule="auto"/>
        <w:ind w:left="0" w:firstLine="567"/>
        <w:jc w:val="both"/>
        <w:rPr>
          <w:rFonts w:ascii="Times New Roman" w:hAnsi="Times New Roman" w:cs="Times New Roman"/>
          <w:sz w:val="28"/>
          <w:szCs w:val="28"/>
        </w:rPr>
      </w:pPr>
      <w:r w:rsidRPr="00C03789">
        <w:rPr>
          <w:rFonts w:ascii="Times New Roman" w:hAnsi="Times New Roman" w:cs="Times New Roman"/>
          <w:sz w:val="28"/>
          <w:szCs w:val="28"/>
        </w:rPr>
        <w:t xml:space="preserve"> - обеспечить гарантированное водоснабжение населения, восстановление водоводов и оборудования в связи с износом городского водовода и разводя</w:t>
      </w:r>
      <w:r w:rsidR="00503D87" w:rsidRPr="00C03789">
        <w:rPr>
          <w:rFonts w:ascii="Times New Roman" w:hAnsi="Times New Roman" w:cs="Times New Roman"/>
          <w:sz w:val="28"/>
          <w:szCs w:val="28"/>
        </w:rPr>
        <w:t>щих сетей 60-80</w:t>
      </w:r>
      <w:r w:rsidRPr="00C03789">
        <w:rPr>
          <w:rFonts w:ascii="Times New Roman" w:hAnsi="Times New Roman" w:cs="Times New Roman"/>
          <w:sz w:val="28"/>
          <w:szCs w:val="28"/>
        </w:rPr>
        <w:t>%;</w:t>
      </w:r>
    </w:p>
    <w:p w:rsidR="003379C2" w:rsidRPr="00C03789" w:rsidRDefault="003379C2" w:rsidP="003379C2">
      <w:pPr>
        <w:pStyle w:val="a4"/>
        <w:spacing w:after="0" w:line="360" w:lineRule="auto"/>
        <w:ind w:left="0" w:firstLine="567"/>
        <w:jc w:val="both"/>
        <w:rPr>
          <w:rFonts w:ascii="Times New Roman" w:hAnsi="Times New Roman" w:cs="Times New Roman"/>
          <w:sz w:val="28"/>
          <w:szCs w:val="28"/>
        </w:rPr>
      </w:pPr>
      <w:r w:rsidRPr="00C03789">
        <w:rPr>
          <w:rFonts w:ascii="Times New Roman" w:hAnsi="Times New Roman" w:cs="Times New Roman"/>
          <w:sz w:val="28"/>
          <w:szCs w:val="28"/>
        </w:rPr>
        <w:t xml:space="preserve"> - обеспечить развитие жилищного строительства в </w:t>
      </w:r>
      <w:r w:rsidR="00FE77A3" w:rsidRPr="00C03789">
        <w:rPr>
          <w:rFonts w:ascii="Times New Roman" w:hAnsi="Times New Roman" w:cs="Times New Roman"/>
          <w:sz w:val="28"/>
          <w:szCs w:val="28"/>
        </w:rPr>
        <w:t>с</w:t>
      </w:r>
      <w:r w:rsidR="00787703" w:rsidRPr="00C03789">
        <w:rPr>
          <w:rFonts w:ascii="Times New Roman" w:hAnsi="Times New Roman" w:cs="Times New Roman"/>
          <w:sz w:val="28"/>
          <w:szCs w:val="28"/>
        </w:rPr>
        <w:t xml:space="preserve">. </w:t>
      </w:r>
      <w:r w:rsidR="00FE77A3" w:rsidRPr="00C03789">
        <w:rPr>
          <w:rFonts w:ascii="Times New Roman" w:hAnsi="Times New Roman" w:cs="Times New Roman"/>
          <w:sz w:val="28"/>
          <w:szCs w:val="28"/>
        </w:rPr>
        <w:t>Осиновка</w:t>
      </w:r>
      <w:r w:rsidRPr="00C03789">
        <w:rPr>
          <w:rFonts w:ascii="Times New Roman" w:hAnsi="Times New Roman" w:cs="Times New Roman"/>
          <w:sz w:val="28"/>
          <w:szCs w:val="28"/>
        </w:rPr>
        <w:t>;</w:t>
      </w:r>
    </w:p>
    <w:p w:rsidR="003379C2" w:rsidRPr="00C03789" w:rsidRDefault="00FE77A3" w:rsidP="00201FB3">
      <w:pPr>
        <w:pStyle w:val="a4"/>
        <w:spacing w:after="0" w:line="360" w:lineRule="auto"/>
        <w:ind w:left="0" w:firstLine="567"/>
        <w:rPr>
          <w:rFonts w:ascii="Times New Roman" w:hAnsi="Times New Roman" w:cs="Times New Roman"/>
          <w:sz w:val="28"/>
          <w:szCs w:val="28"/>
        </w:rPr>
        <w:sectPr w:rsidR="003379C2" w:rsidRPr="00C03789" w:rsidSect="00503D87">
          <w:pgSz w:w="11906" w:h="16838"/>
          <w:pgMar w:top="1134" w:right="709" w:bottom="567" w:left="1276" w:header="283" w:footer="0" w:gutter="0"/>
          <w:cols w:space="708"/>
          <w:docGrid w:linePitch="360"/>
        </w:sectPr>
      </w:pPr>
      <w:r w:rsidRPr="00C03789">
        <w:rPr>
          <w:rFonts w:ascii="Times New Roman" w:hAnsi="Times New Roman" w:cs="Times New Roman"/>
          <w:sz w:val="28"/>
          <w:szCs w:val="28"/>
        </w:rPr>
        <w:t xml:space="preserve"> - достичь </w:t>
      </w:r>
      <w:r w:rsidR="003379C2" w:rsidRPr="00C03789">
        <w:rPr>
          <w:rFonts w:ascii="Times New Roman" w:hAnsi="Times New Roman" w:cs="Times New Roman"/>
          <w:sz w:val="28"/>
          <w:szCs w:val="28"/>
        </w:rPr>
        <w:t>показатели критериев доступности для населения платы за коммунальные услуги</w:t>
      </w:r>
      <w:r w:rsidR="00503D87" w:rsidRPr="00C03789">
        <w:rPr>
          <w:rFonts w:ascii="Times New Roman" w:hAnsi="Times New Roman" w:cs="Times New Roman"/>
          <w:sz w:val="28"/>
          <w:szCs w:val="28"/>
        </w:rPr>
        <w:t xml:space="preserve"> приведенные в таблице 7.1.</w:t>
      </w:r>
    </w:p>
    <w:p w:rsidR="003379C2" w:rsidRPr="00C03789" w:rsidRDefault="003379C2" w:rsidP="00FE77A3">
      <w:pPr>
        <w:suppressAutoHyphens/>
        <w:spacing w:after="0" w:line="240" w:lineRule="auto"/>
        <w:jc w:val="both"/>
        <w:rPr>
          <w:rFonts w:ascii="Times New Roman" w:hAnsi="Times New Roman" w:cs="Times New Roman"/>
          <w:sz w:val="28"/>
          <w:szCs w:val="28"/>
        </w:rPr>
      </w:pPr>
      <w:r w:rsidRPr="00C03789">
        <w:rPr>
          <w:rFonts w:ascii="Times New Roman" w:hAnsi="Times New Roman" w:cs="Times New Roman"/>
          <w:sz w:val="28"/>
          <w:szCs w:val="28"/>
        </w:rPr>
        <w:lastRenderedPageBreak/>
        <w:t xml:space="preserve">Таблица </w:t>
      </w:r>
      <w:r w:rsidR="00CD73A0">
        <w:rPr>
          <w:rFonts w:ascii="Times New Roman" w:hAnsi="Times New Roman" w:cs="Times New Roman"/>
          <w:sz w:val="28"/>
          <w:szCs w:val="28"/>
        </w:rPr>
        <w:t>6</w:t>
      </w:r>
      <w:r w:rsidRPr="00C03789">
        <w:rPr>
          <w:rFonts w:ascii="Times New Roman" w:hAnsi="Times New Roman" w:cs="Times New Roman"/>
          <w:sz w:val="28"/>
          <w:szCs w:val="28"/>
        </w:rPr>
        <w:t>.1 Показатели критериев доступности для населения платы за комму</w:t>
      </w:r>
      <w:r w:rsidR="00503D87" w:rsidRPr="00C03789">
        <w:rPr>
          <w:rFonts w:ascii="Times New Roman" w:hAnsi="Times New Roman" w:cs="Times New Roman"/>
          <w:sz w:val="28"/>
          <w:szCs w:val="28"/>
        </w:rPr>
        <w:t>нальные услуги</w:t>
      </w:r>
    </w:p>
    <w:p w:rsidR="003379C2" w:rsidRPr="00C03789" w:rsidRDefault="003379C2" w:rsidP="00FE77A3">
      <w:pPr>
        <w:suppressAutoHyphens/>
        <w:spacing w:after="0" w:line="240" w:lineRule="auto"/>
        <w:jc w:val="both"/>
        <w:rPr>
          <w:rFonts w:ascii="Times New Roman" w:hAnsi="Times New Roman" w:cs="Times New Roman"/>
          <w:sz w:val="26"/>
          <w:szCs w:val="26"/>
        </w:rPr>
      </w:pPr>
    </w:p>
    <w:tbl>
      <w:tblPr>
        <w:tblW w:w="0" w:type="auto"/>
        <w:tblInd w:w="55"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top w:w="55" w:type="dxa"/>
          <w:left w:w="55" w:type="dxa"/>
          <w:bottom w:w="55" w:type="dxa"/>
          <w:right w:w="55" w:type="dxa"/>
        </w:tblCellMar>
        <w:tblLook w:val="0000"/>
      </w:tblPr>
      <w:tblGrid>
        <w:gridCol w:w="662"/>
        <w:gridCol w:w="2914"/>
        <w:gridCol w:w="1789"/>
        <w:gridCol w:w="1790"/>
        <w:gridCol w:w="1788"/>
        <w:gridCol w:w="1788"/>
        <w:gridCol w:w="1789"/>
        <w:gridCol w:w="2032"/>
      </w:tblGrid>
      <w:tr w:rsidR="003379C2" w:rsidRPr="00C03789" w:rsidTr="001D2920">
        <w:trPr>
          <w:trHeight w:val="2100"/>
        </w:trPr>
        <w:tc>
          <w:tcPr>
            <w:tcW w:w="662" w:type="dxa"/>
            <w:tcBorders>
              <w:bottom w:val="single" w:sz="12" w:space="0" w:color="auto"/>
            </w:tcBorders>
            <w:shd w:val="clear" w:color="auto" w:fill="FFFFFF"/>
            <w:vAlign w:val="center"/>
          </w:tcPr>
          <w:p w:rsidR="003379C2" w:rsidRPr="00C03789" w:rsidRDefault="003379C2" w:rsidP="00FE77A3">
            <w:pPr>
              <w:snapToGrid w:val="0"/>
              <w:spacing w:after="0" w:line="240" w:lineRule="auto"/>
              <w:ind w:left="-339"/>
              <w:jc w:val="center"/>
              <w:rPr>
                <w:rFonts w:ascii="Times New Roman" w:hAnsi="Times New Roman" w:cs="Times New Roman"/>
                <w:shd w:val="clear" w:color="auto" w:fill="FFFFFF"/>
              </w:rPr>
            </w:pPr>
            <w:r w:rsidRPr="00C03789">
              <w:rPr>
                <w:rFonts w:ascii="Times New Roman" w:hAnsi="Times New Roman" w:cs="Times New Roman"/>
                <w:shd w:val="clear" w:color="auto" w:fill="FFFFFF"/>
              </w:rPr>
              <w:t>№ п/п</w:t>
            </w:r>
          </w:p>
        </w:tc>
        <w:tc>
          <w:tcPr>
            <w:tcW w:w="2914" w:type="dxa"/>
            <w:tcBorders>
              <w:bottom w:val="single" w:sz="12" w:space="0" w:color="auto"/>
            </w:tcBorders>
            <w:shd w:val="clear" w:color="auto" w:fill="FFFFFF"/>
            <w:vAlign w:val="center"/>
          </w:tcPr>
          <w:p w:rsidR="003379C2" w:rsidRPr="00C03789" w:rsidRDefault="003379C2" w:rsidP="00FE77A3">
            <w:pPr>
              <w:snapToGrid w:val="0"/>
              <w:spacing w:after="0" w:line="240" w:lineRule="auto"/>
              <w:jc w:val="center"/>
              <w:rPr>
                <w:rFonts w:ascii="Times New Roman" w:hAnsi="Times New Roman" w:cs="Times New Roman"/>
              </w:rPr>
            </w:pPr>
            <w:r w:rsidRPr="00C03789">
              <w:rPr>
                <w:rFonts w:ascii="Times New Roman" w:hAnsi="Times New Roman" w:cs="Times New Roman"/>
              </w:rPr>
              <w:t>Наименование</w:t>
            </w:r>
          </w:p>
          <w:p w:rsidR="003379C2" w:rsidRPr="00C03789" w:rsidRDefault="003379C2" w:rsidP="00FE77A3">
            <w:pPr>
              <w:snapToGrid w:val="0"/>
              <w:spacing w:after="0" w:line="240" w:lineRule="auto"/>
              <w:jc w:val="center"/>
              <w:rPr>
                <w:rFonts w:ascii="Times New Roman" w:hAnsi="Times New Roman" w:cs="Times New Roman"/>
              </w:rPr>
            </w:pPr>
            <w:r w:rsidRPr="00C03789">
              <w:rPr>
                <w:rFonts w:ascii="Times New Roman" w:hAnsi="Times New Roman" w:cs="Times New Roman"/>
              </w:rPr>
              <w:t xml:space="preserve"> показателей</w:t>
            </w:r>
          </w:p>
          <w:p w:rsidR="003379C2" w:rsidRPr="00C03789" w:rsidRDefault="003379C2" w:rsidP="00FE77A3">
            <w:pPr>
              <w:spacing w:after="0" w:line="240" w:lineRule="auto"/>
              <w:jc w:val="center"/>
              <w:rPr>
                <w:rFonts w:ascii="Times New Roman" w:hAnsi="Times New Roman" w:cs="Times New Roman"/>
              </w:rPr>
            </w:pPr>
          </w:p>
        </w:tc>
        <w:tc>
          <w:tcPr>
            <w:tcW w:w="1789" w:type="dxa"/>
            <w:tcBorders>
              <w:bottom w:val="single" w:sz="12" w:space="0" w:color="auto"/>
            </w:tcBorders>
            <w:shd w:val="clear" w:color="auto" w:fill="FFFFFF"/>
            <w:vAlign w:val="center"/>
          </w:tcPr>
          <w:p w:rsidR="003379C2" w:rsidRPr="00C03789" w:rsidRDefault="003379C2" w:rsidP="00FE77A3">
            <w:pPr>
              <w:snapToGrid w:val="0"/>
              <w:spacing w:after="0" w:line="240" w:lineRule="auto"/>
              <w:jc w:val="center"/>
              <w:rPr>
                <w:rFonts w:ascii="Times New Roman" w:hAnsi="Times New Roman" w:cs="Times New Roman"/>
              </w:rPr>
            </w:pPr>
            <w:r w:rsidRPr="00C03789">
              <w:rPr>
                <w:rFonts w:ascii="Times New Roman" w:hAnsi="Times New Roman" w:cs="Times New Roman"/>
              </w:rPr>
              <w:t>Единица измерения</w:t>
            </w:r>
          </w:p>
          <w:p w:rsidR="003379C2" w:rsidRPr="00C03789" w:rsidRDefault="003379C2" w:rsidP="00FE77A3">
            <w:pPr>
              <w:spacing w:after="0" w:line="240" w:lineRule="auto"/>
              <w:jc w:val="center"/>
              <w:rPr>
                <w:rFonts w:ascii="Times New Roman" w:hAnsi="Times New Roman" w:cs="Times New Roman"/>
              </w:rPr>
            </w:pPr>
          </w:p>
        </w:tc>
        <w:tc>
          <w:tcPr>
            <w:tcW w:w="1790" w:type="dxa"/>
            <w:tcBorders>
              <w:bottom w:val="single" w:sz="12" w:space="0" w:color="auto"/>
            </w:tcBorders>
            <w:shd w:val="clear" w:color="auto" w:fill="FFFFFF"/>
          </w:tcPr>
          <w:p w:rsidR="003379C2" w:rsidRPr="00C03789" w:rsidRDefault="003379C2" w:rsidP="00FE77A3">
            <w:pPr>
              <w:snapToGrid w:val="0"/>
              <w:spacing w:after="0" w:line="240" w:lineRule="auto"/>
              <w:jc w:val="center"/>
              <w:rPr>
                <w:rFonts w:ascii="Times New Roman" w:hAnsi="Times New Roman" w:cs="Times New Roman"/>
              </w:rPr>
            </w:pPr>
            <w:r w:rsidRPr="00C03789">
              <w:rPr>
                <w:rFonts w:ascii="Times New Roman" w:hAnsi="Times New Roman" w:cs="Times New Roman"/>
              </w:rPr>
              <w:t>Критерии доступности платы граждан за коммунальные услуги                                                       на 2012 год</w:t>
            </w:r>
          </w:p>
          <w:p w:rsidR="003379C2" w:rsidRPr="00C03789" w:rsidRDefault="003379C2" w:rsidP="00FE77A3">
            <w:pPr>
              <w:spacing w:after="0" w:line="240" w:lineRule="auto"/>
              <w:jc w:val="center"/>
              <w:rPr>
                <w:rFonts w:ascii="Times New Roman" w:hAnsi="Times New Roman" w:cs="Times New Roman"/>
              </w:rPr>
            </w:pPr>
          </w:p>
        </w:tc>
        <w:tc>
          <w:tcPr>
            <w:tcW w:w="1788" w:type="dxa"/>
            <w:tcBorders>
              <w:bottom w:val="single" w:sz="12" w:space="0" w:color="auto"/>
            </w:tcBorders>
            <w:shd w:val="clear" w:color="auto" w:fill="FFFFFF"/>
          </w:tcPr>
          <w:p w:rsidR="003379C2" w:rsidRPr="00C03789" w:rsidRDefault="003379C2" w:rsidP="00FE77A3">
            <w:pPr>
              <w:snapToGrid w:val="0"/>
              <w:spacing w:after="0" w:line="240" w:lineRule="auto"/>
              <w:jc w:val="center"/>
              <w:rPr>
                <w:rFonts w:ascii="Times New Roman" w:hAnsi="Times New Roman" w:cs="Times New Roman"/>
                <w:shd w:val="clear" w:color="auto" w:fill="FFFFFF"/>
              </w:rPr>
            </w:pPr>
            <w:r w:rsidRPr="00C03789">
              <w:rPr>
                <w:rFonts w:ascii="Times New Roman" w:hAnsi="Times New Roman" w:cs="Times New Roman"/>
                <w:shd w:val="clear" w:color="auto" w:fill="FFFFFF"/>
              </w:rPr>
              <w:t>Критерии доступности платы граждан за коммунальные услуги                                                       на 2013 год</w:t>
            </w:r>
          </w:p>
          <w:p w:rsidR="003379C2" w:rsidRPr="00C03789" w:rsidRDefault="003379C2" w:rsidP="00FE77A3">
            <w:pPr>
              <w:spacing w:after="0" w:line="240" w:lineRule="auto"/>
              <w:jc w:val="center"/>
              <w:rPr>
                <w:rFonts w:ascii="Times New Roman" w:hAnsi="Times New Roman" w:cs="Times New Roman"/>
              </w:rPr>
            </w:pPr>
          </w:p>
        </w:tc>
        <w:tc>
          <w:tcPr>
            <w:tcW w:w="1788" w:type="dxa"/>
            <w:tcBorders>
              <w:bottom w:val="single" w:sz="12" w:space="0" w:color="auto"/>
            </w:tcBorders>
            <w:shd w:val="clear" w:color="auto" w:fill="FFFFFF"/>
          </w:tcPr>
          <w:p w:rsidR="003379C2" w:rsidRPr="00C03789" w:rsidRDefault="003379C2" w:rsidP="00FE77A3">
            <w:pPr>
              <w:snapToGrid w:val="0"/>
              <w:spacing w:after="0" w:line="240" w:lineRule="auto"/>
              <w:jc w:val="center"/>
              <w:rPr>
                <w:rFonts w:ascii="Times New Roman" w:hAnsi="Times New Roman" w:cs="Times New Roman"/>
                <w:shd w:val="clear" w:color="auto" w:fill="FFFFFF"/>
              </w:rPr>
            </w:pPr>
            <w:r w:rsidRPr="00C03789">
              <w:rPr>
                <w:rFonts w:ascii="Times New Roman" w:hAnsi="Times New Roman" w:cs="Times New Roman"/>
                <w:shd w:val="clear" w:color="auto" w:fill="FFFFFF"/>
              </w:rPr>
              <w:t>Критерии доступности платы граждан за коммунальные услуги                                                       на 2014 год</w:t>
            </w:r>
          </w:p>
          <w:p w:rsidR="003379C2" w:rsidRPr="00C03789" w:rsidRDefault="003379C2" w:rsidP="00FE77A3">
            <w:pPr>
              <w:spacing w:after="0" w:line="240" w:lineRule="auto"/>
              <w:jc w:val="center"/>
              <w:rPr>
                <w:rFonts w:ascii="Times New Roman" w:hAnsi="Times New Roman" w:cs="Times New Roman"/>
              </w:rPr>
            </w:pPr>
          </w:p>
        </w:tc>
        <w:tc>
          <w:tcPr>
            <w:tcW w:w="1789" w:type="dxa"/>
            <w:tcBorders>
              <w:bottom w:val="single" w:sz="12" w:space="0" w:color="auto"/>
            </w:tcBorders>
            <w:shd w:val="clear" w:color="auto" w:fill="FFFFFF"/>
          </w:tcPr>
          <w:p w:rsidR="003379C2" w:rsidRPr="00C03789" w:rsidRDefault="003379C2" w:rsidP="00FE77A3">
            <w:pPr>
              <w:snapToGrid w:val="0"/>
              <w:spacing w:after="0" w:line="240" w:lineRule="auto"/>
              <w:jc w:val="center"/>
              <w:rPr>
                <w:rFonts w:ascii="Times New Roman" w:hAnsi="Times New Roman" w:cs="Times New Roman"/>
                <w:shd w:val="clear" w:color="auto" w:fill="FFFFFF"/>
              </w:rPr>
            </w:pPr>
            <w:r w:rsidRPr="00C03789">
              <w:rPr>
                <w:rFonts w:ascii="Times New Roman" w:hAnsi="Times New Roman" w:cs="Times New Roman"/>
                <w:shd w:val="clear" w:color="auto" w:fill="FFFFFF"/>
              </w:rPr>
              <w:t>Критерии доступности платы граждан за коммунальные услуги                                                       на 2015 год</w:t>
            </w:r>
          </w:p>
          <w:p w:rsidR="003379C2" w:rsidRPr="00C03789" w:rsidRDefault="003379C2" w:rsidP="00FE77A3">
            <w:pPr>
              <w:spacing w:after="0" w:line="240" w:lineRule="auto"/>
              <w:jc w:val="center"/>
              <w:rPr>
                <w:rFonts w:ascii="Times New Roman" w:hAnsi="Times New Roman" w:cs="Times New Roman"/>
              </w:rPr>
            </w:pPr>
          </w:p>
        </w:tc>
        <w:tc>
          <w:tcPr>
            <w:tcW w:w="2032" w:type="dxa"/>
            <w:tcBorders>
              <w:bottom w:val="single" w:sz="12" w:space="0" w:color="auto"/>
            </w:tcBorders>
            <w:shd w:val="clear" w:color="auto" w:fill="FFFFFF"/>
          </w:tcPr>
          <w:p w:rsidR="003379C2" w:rsidRPr="00C03789" w:rsidRDefault="003379C2" w:rsidP="00FE77A3">
            <w:pPr>
              <w:snapToGrid w:val="0"/>
              <w:spacing w:after="0" w:line="240" w:lineRule="auto"/>
              <w:jc w:val="center"/>
              <w:rPr>
                <w:rFonts w:ascii="Times New Roman" w:hAnsi="Times New Roman" w:cs="Times New Roman"/>
                <w:shd w:val="clear" w:color="auto" w:fill="FFFFFF"/>
              </w:rPr>
            </w:pPr>
            <w:r w:rsidRPr="00C03789">
              <w:rPr>
                <w:rFonts w:ascii="Times New Roman" w:hAnsi="Times New Roman" w:cs="Times New Roman"/>
                <w:shd w:val="clear" w:color="auto" w:fill="FFFFFF"/>
              </w:rPr>
              <w:t>Критерии доступности платы граждан за коммунальные услуги                                                       на 2016 год</w:t>
            </w:r>
          </w:p>
          <w:p w:rsidR="003379C2" w:rsidRPr="00C03789" w:rsidRDefault="003379C2" w:rsidP="00FE77A3">
            <w:pPr>
              <w:spacing w:after="0" w:line="240" w:lineRule="auto"/>
              <w:jc w:val="center"/>
              <w:rPr>
                <w:rFonts w:ascii="Times New Roman" w:hAnsi="Times New Roman" w:cs="Times New Roman"/>
              </w:rPr>
            </w:pPr>
          </w:p>
        </w:tc>
      </w:tr>
      <w:tr w:rsidR="003379C2" w:rsidRPr="00C03789" w:rsidTr="001D2920">
        <w:trPr>
          <w:trHeight w:val="781"/>
        </w:trPr>
        <w:tc>
          <w:tcPr>
            <w:tcW w:w="662" w:type="dxa"/>
            <w:tcBorders>
              <w:bottom w:val="single" w:sz="4" w:space="0" w:color="auto"/>
            </w:tcBorders>
            <w:shd w:val="clear" w:color="auto" w:fill="FFFFFF"/>
          </w:tcPr>
          <w:p w:rsidR="003379C2" w:rsidRPr="00C03789" w:rsidRDefault="003379C2" w:rsidP="00FE77A3">
            <w:pPr>
              <w:snapToGrid w:val="0"/>
              <w:spacing w:after="0" w:line="240" w:lineRule="auto"/>
              <w:jc w:val="center"/>
              <w:rPr>
                <w:rFonts w:ascii="Times New Roman" w:hAnsi="Times New Roman" w:cs="Times New Roman"/>
              </w:rPr>
            </w:pPr>
            <w:r w:rsidRPr="00C03789">
              <w:rPr>
                <w:rFonts w:ascii="Times New Roman" w:hAnsi="Times New Roman" w:cs="Times New Roman"/>
              </w:rPr>
              <w:t>1</w:t>
            </w:r>
          </w:p>
        </w:tc>
        <w:tc>
          <w:tcPr>
            <w:tcW w:w="2914" w:type="dxa"/>
            <w:tcBorders>
              <w:bottom w:val="single" w:sz="4" w:space="0" w:color="auto"/>
            </w:tcBorders>
            <w:shd w:val="clear" w:color="auto" w:fill="FFFFFF"/>
          </w:tcPr>
          <w:p w:rsidR="003379C2" w:rsidRPr="00C03789" w:rsidRDefault="003379C2" w:rsidP="00FE77A3">
            <w:pPr>
              <w:snapToGrid w:val="0"/>
              <w:spacing w:after="0" w:line="240" w:lineRule="auto"/>
              <w:jc w:val="center"/>
              <w:rPr>
                <w:rFonts w:ascii="Times New Roman" w:hAnsi="Times New Roman" w:cs="Times New Roman"/>
              </w:rPr>
            </w:pPr>
            <w:r w:rsidRPr="00C03789">
              <w:rPr>
                <w:rFonts w:ascii="Times New Roman" w:hAnsi="Times New Roman" w:cs="Times New Roman"/>
              </w:rPr>
              <w:t>Доля расходов на коммунальные услуги в совокупном доходе семьи</w:t>
            </w:r>
          </w:p>
        </w:tc>
        <w:tc>
          <w:tcPr>
            <w:tcW w:w="1789" w:type="dxa"/>
            <w:tcBorders>
              <w:bottom w:val="single" w:sz="4" w:space="0" w:color="auto"/>
            </w:tcBorders>
            <w:shd w:val="clear" w:color="auto" w:fill="FFFFFF"/>
          </w:tcPr>
          <w:p w:rsidR="003379C2" w:rsidRPr="00C03789" w:rsidRDefault="003379C2" w:rsidP="00FE77A3">
            <w:pPr>
              <w:snapToGrid w:val="0"/>
              <w:spacing w:after="0" w:line="240" w:lineRule="auto"/>
              <w:jc w:val="center"/>
              <w:rPr>
                <w:rFonts w:ascii="Times New Roman" w:hAnsi="Times New Roman" w:cs="Times New Roman"/>
              </w:rPr>
            </w:pPr>
            <w:r w:rsidRPr="00C03789">
              <w:rPr>
                <w:rFonts w:ascii="Times New Roman" w:hAnsi="Times New Roman" w:cs="Times New Roman"/>
              </w:rPr>
              <w:t>в % к общему количеству семей,</w:t>
            </w:r>
          </w:p>
        </w:tc>
        <w:tc>
          <w:tcPr>
            <w:tcW w:w="1790" w:type="dxa"/>
            <w:tcBorders>
              <w:bottom w:val="single" w:sz="4" w:space="0" w:color="auto"/>
            </w:tcBorders>
            <w:shd w:val="clear" w:color="auto" w:fill="FFFFFF"/>
          </w:tcPr>
          <w:p w:rsidR="003379C2" w:rsidRPr="00C03789" w:rsidRDefault="003379C2" w:rsidP="00FE77A3">
            <w:pPr>
              <w:snapToGrid w:val="0"/>
              <w:spacing w:after="0" w:line="240" w:lineRule="auto"/>
              <w:jc w:val="center"/>
              <w:rPr>
                <w:rFonts w:ascii="Times New Roman" w:hAnsi="Times New Roman" w:cs="Times New Roman"/>
              </w:rPr>
            </w:pPr>
            <w:r w:rsidRPr="00C03789">
              <w:rPr>
                <w:rFonts w:ascii="Times New Roman" w:hAnsi="Times New Roman" w:cs="Times New Roman"/>
              </w:rPr>
              <w:t>до 15,0</w:t>
            </w:r>
          </w:p>
          <w:p w:rsidR="003379C2" w:rsidRPr="00C03789" w:rsidRDefault="003379C2" w:rsidP="00FE77A3">
            <w:pPr>
              <w:spacing w:after="0" w:line="240" w:lineRule="auto"/>
              <w:jc w:val="center"/>
              <w:rPr>
                <w:rFonts w:ascii="Times New Roman" w:hAnsi="Times New Roman" w:cs="Times New Roman"/>
              </w:rPr>
            </w:pPr>
          </w:p>
        </w:tc>
        <w:tc>
          <w:tcPr>
            <w:tcW w:w="1788" w:type="dxa"/>
            <w:tcBorders>
              <w:bottom w:val="single" w:sz="4" w:space="0" w:color="auto"/>
            </w:tcBorders>
            <w:shd w:val="clear" w:color="auto" w:fill="FFFFFF"/>
          </w:tcPr>
          <w:p w:rsidR="003379C2" w:rsidRPr="00C03789" w:rsidRDefault="003379C2" w:rsidP="00FE77A3">
            <w:pPr>
              <w:snapToGrid w:val="0"/>
              <w:spacing w:after="0" w:line="240" w:lineRule="auto"/>
              <w:jc w:val="center"/>
              <w:rPr>
                <w:rFonts w:ascii="Times New Roman" w:hAnsi="Times New Roman" w:cs="Times New Roman"/>
              </w:rPr>
            </w:pPr>
            <w:r w:rsidRPr="00C03789">
              <w:rPr>
                <w:rFonts w:ascii="Times New Roman" w:hAnsi="Times New Roman" w:cs="Times New Roman"/>
              </w:rPr>
              <w:t>до 15,0</w:t>
            </w:r>
          </w:p>
          <w:p w:rsidR="003379C2" w:rsidRPr="00C03789" w:rsidRDefault="003379C2" w:rsidP="00FE77A3">
            <w:pPr>
              <w:spacing w:after="0" w:line="240" w:lineRule="auto"/>
              <w:jc w:val="center"/>
              <w:rPr>
                <w:rFonts w:ascii="Times New Roman" w:hAnsi="Times New Roman" w:cs="Times New Roman"/>
              </w:rPr>
            </w:pPr>
          </w:p>
        </w:tc>
        <w:tc>
          <w:tcPr>
            <w:tcW w:w="1788" w:type="dxa"/>
            <w:tcBorders>
              <w:bottom w:val="single" w:sz="4" w:space="0" w:color="auto"/>
            </w:tcBorders>
            <w:shd w:val="clear" w:color="auto" w:fill="FFFFFF"/>
          </w:tcPr>
          <w:p w:rsidR="003379C2" w:rsidRPr="00C03789" w:rsidRDefault="003379C2" w:rsidP="00FE77A3">
            <w:pPr>
              <w:snapToGrid w:val="0"/>
              <w:spacing w:after="0" w:line="240" w:lineRule="auto"/>
              <w:jc w:val="center"/>
              <w:rPr>
                <w:rFonts w:ascii="Times New Roman" w:hAnsi="Times New Roman" w:cs="Times New Roman"/>
              </w:rPr>
            </w:pPr>
            <w:r w:rsidRPr="00C03789">
              <w:rPr>
                <w:rFonts w:ascii="Times New Roman" w:hAnsi="Times New Roman" w:cs="Times New Roman"/>
              </w:rPr>
              <w:t>до 15,0</w:t>
            </w:r>
          </w:p>
          <w:p w:rsidR="003379C2" w:rsidRPr="00C03789" w:rsidRDefault="003379C2" w:rsidP="00FE77A3">
            <w:pPr>
              <w:spacing w:after="0" w:line="240" w:lineRule="auto"/>
              <w:jc w:val="center"/>
              <w:rPr>
                <w:rFonts w:ascii="Times New Roman" w:hAnsi="Times New Roman" w:cs="Times New Roman"/>
              </w:rPr>
            </w:pPr>
          </w:p>
        </w:tc>
        <w:tc>
          <w:tcPr>
            <w:tcW w:w="1789" w:type="dxa"/>
            <w:tcBorders>
              <w:bottom w:val="single" w:sz="4" w:space="0" w:color="auto"/>
            </w:tcBorders>
            <w:shd w:val="clear" w:color="auto" w:fill="FFFFFF"/>
          </w:tcPr>
          <w:p w:rsidR="003379C2" w:rsidRPr="00C03789" w:rsidRDefault="003379C2" w:rsidP="00FE77A3">
            <w:pPr>
              <w:snapToGrid w:val="0"/>
              <w:spacing w:after="0" w:line="240" w:lineRule="auto"/>
              <w:jc w:val="center"/>
              <w:rPr>
                <w:rFonts w:ascii="Times New Roman" w:hAnsi="Times New Roman" w:cs="Times New Roman"/>
              </w:rPr>
            </w:pPr>
            <w:r w:rsidRPr="00C03789">
              <w:rPr>
                <w:rFonts w:ascii="Times New Roman" w:hAnsi="Times New Roman" w:cs="Times New Roman"/>
              </w:rPr>
              <w:t>до 15,0</w:t>
            </w:r>
          </w:p>
          <w:p w:rsidR="003379C2" w:rsidRPr="00C03789" w:rsidRDefault="003379C2" w:rsidP="00FE77A3">
            <w:pPr>
              <w:spacing w:after="0" w:line="240" w:lineRule="auto"/>
              <w:jc w:val="center"/>
              <w:rPr>
                <w:rFonts w:ascii="Times New Roman" w:hAnsi="Times New Roman" w:cs="Times New Roman"/>
              </w:rPr>
            </w:pPr>
          </w:p>
        </w:tc>
        <w:tc>
          <w:tcPr>
            <w:tcW w:w="2032" w:type="dxa"/>
            <w:tcBorders>
              <w:bottom w:val="single" w:sz="4" w:space="0" w:color="auto"/>
            </w:tcBorders>
            <w:shd w:val="clear" w:color="auto" w:fill="FFFFFF"/>
          </w:tcPr>
          <w:p w:rsidR="003379C2" w:rsidRPr="00C03789" w:rsidRDefault="003379C2" w:rsidP="00FE77A3">
            <w:pPr>
              <w:snapToGrid w:val="0"/>
              <w:spacing w:after="0" w:line="240" w:lineRule="auto"/>
              <w:jc w:val="center"/>
              <w:rPr>
                <w:rFonts w:ascii="Times New Roman" w:hAnsi="Times New Roman" w:cs="Times New Roman"/>
              </w:rPr>
            </w:pPr>
            <w:r w:rsidRPr="00C03789">
              <w:rPr>
                <w:rFonts w:ascii="Times New Roman" w:hAnsi="Times New Roman" w:cs="Times New Roman"/>
              </w:rPr>
              <w:t>до 15,0</w:t>
            </w:r>
          </w:p>
          <w:p w:rsidR="003379C2" w:rsidRPr="00C03789" w:rsidRDefault="003379C2" w:rsidP="00FE77A3">
            <w:pPr>
              <w:spacing w:after="0" w:line="240" w:lineRule="auto"/>
              <w:jc w:val="center"/>
              <w:rPr>
                <w:rFonts w:ascii="Times New Roman" w:hAnsi="Times New Roman" w:cs="Times New Roman"/>
              </w:rPr>
            </w:pPr>
          </w:p>
        </w:tc>
      </w:tr>
      <w:tr w:rsidR="003379C2" w:rsidRPr="00C03789" w:rsidTr="001D2920">
        <w:tc>
          <w:tcPr>
            <w:tcW w:w="662" w:type="dxa"/>
            <w:tcBorders>
              <w:top w:val="single" w:sz="4" w:space="0" w:color="auto"/>
              <w:bottom w:val="single" w:sz="4" w:space="0" w:color="auto"/>
            </w:tcBorders>
            <w:shd w:val="clear" w:color="auto" w:fill="FFFFFF"/>
          </w:tcPr>
          <w:p w:rsidR="003379C2" w:rsidRPr="00C03789" w:rsidRDefault="003379C2" w:rsidP="00FE77A3">
            <w:pPr>
              <w:snapToGrid w:val="0"/>
              <w:spacing w:after="0" w:line="240" w:lineRule="auto"/>
              <w:jc w:val="center"/>
              <w:rPr>
                <w:rFonts w:ascii="Times New Roman" w:hAnsi="Times New Roman" w:cs="Times New Roman"/>
              </w:rPr>
            </w:pPr>
            <w:r w:rsidRPr="00C03789">
              <w:rPr>
                <w:rFonts w:ascii="Times New Roman" w:hAnsi="Times New Roman" w:cs="Times New Roman"/>
              </w:rPr>
              <w:t>2</w:t>
            </w:r>
          </w:p>
        </w:tc>
        <w:tc>
          <w:tcPr>
            <w:tcW w:w="2914" w:type="dxa"/>
            <w:tcBorders>
              <w:top w:val="single" w:sz="4" w:space="0" w:color="auto"/>
              <w:bottom w:val="single" w:sz="4" w:space="0" w:color="auto"/>
            </w:tcBorders>
            <w:shd w:val="clear" w:color="auto" w:fill="FFFFFF"/>
          </w:tcPr>
          <w:p w:rsidR="003379C2" w:rsidRPr="00C03789" w:rsidRDefault="003379C2" w:rsidP="00FE77A3">
            <w:pPr>
              <w:snapToGrid w:val="0"/>
              <w:spacing w:after="0" w:line="240" w:lineRule="auto"/>
              <w:jc w:val="center"/>
              <w:rPr>
                <w:rFonts w:ascii="Times New Roman" w:hAnsi="Times New Roman" w:cs="Times New Roman"/>
              </w:rPr>
            </w:pPr>
            <w:r w:rsidRPr="00C03789">
              <w:rPr>
                <w:rFonts w:ascii="Times New Roman" w:hAnsi="Times New Roman" w:cs="Times New Roman"/>
              </w:rPr>
              <w:t>Доля населения с доходами ниже прожиточного минимума</w:t>
            </w:r>
          </w:p>
        </w:tc>
        <w:tc>
          <w:tcPr>
            <w:tcW w:w="1789" w:type="dxa"/>
            <w:tcBorders>
              <w:top w:val="single" w:sz="4" w:space="0" w:color="auto"/>
              <w:bottom w:val="single" w:sz="4" w:space="0" w:color="auto"/>
            </w:tcBorders>
            <w:shd w:val="clear" w:color="auto" w:fill="FFFFFF"/>
          </w:tcPr>
          <w:p w:rsidR="003379C2" w:rsidRPr="00C03789" w:rsidRDefault="003379C2" w:rsidP="00FE77A3">
            <w:pPr>
              <w:snapToGrid w:val="0"/>
              <w:spacing w:after="0" w:line="240" w:lineRule="auto"/>
              <w:jc w:val="center"/>
              <w:rPr>
                <w:rFonts w:ascii="Times New Roman" w:hAnsi="Times New Roman" w:cs="Times New Roman"/>
              </w:rPr>
            </w:pPr>
            <w:r w:rsidRPr="00C03789">
              <w:rPr>
                <w:rFonts w:ascii="Times New Roman" w:hAnsi="Times New Roman" w:cs="Times New Roman"/>
              </w:rPr>
              <w:t>в % к общей численности населения</w:t>
            </w:r>
          </w:p>
        </w:tc>
        <w:tc>
          <w:tcPr>
            <w:tcW w:w="1790" w:type="dxa"/>
            <w:tcBorders>
              <w:top w:val="single" w:sz="4" w:space="0" w:color="auto"/>
              <w:bottom w:val="single" w:sz="4" w:space="0" w:color="auto"/>
            </w:tcBorders>
            <w:shd w:val="clear" w:color="auto" w:fill="FFFFFF"/>
          </w:tcPr>
          <w:p w:rsidR="003379C2" w:rsidRPr="00C03789" w:rsidRDefault="003379C2" w:rsidP="00FE77A3">
            <w:pPr>
              <w:snapToGrid w:val="0"/>
              <w:spacing w:after="0" w:line="240" w:lineRule="auto"/>
              <w:jc w:val="center"/>
              <w:rPr>
                <w:rFonts w:ascii="Times New Roman" w:hAnsi="Times New Roman" w:cs="Times New Roman"/>
              </w:rPr>
            </w:pPr>
            <w:r w:rsidRPr="00C03789">
              <w:rPr>
                <w:rFonts w:ascii="Times New Roman" w:hAnsi="Times New Roman" w:cs="Times New Roman"/>
              </w:rPr>
              <w:t>до 16,2</w:t>
            </w:r>
          </w:p>
          <w:p w:rsidR="003379C2" w:rsidRPr="00C03789" w:rsidRDefault="003379C2" w:rsidP="00FE77A3">
            <w:pPr>
              <w:spacing w:after="0" w:line="240" w:lineRule="auto"/>
              <w:jc w:val="center"/>
              <w:rPr>
                <w:rFonts w:ascii="Times New Roman" w:hAnsi="Times New Roman" w:cs="Times New Roman"/>
              </w:rPr>
            </w:pPr>
          </w:p>
        </w:tc>
        <w:tc>
          <w:tcPr>
            <w:tcW w:w="1788" w:type="dxa"/>
            <w:tcBorders>
              <w:top w:val="single" w:sz="4" w:space="0" w:color="auto"/>
              <w:bottom w:val="single" w:sz="4" w:space="0" w:color="auto"/>
            </w:tcBorders>
            <w:shd w:val="clear" w:color="auto" w:fill="FFFFFF"/>
          </w:tcPr>
          <w:p w:rsidR="003379C2" w:rsidRPr="00C03789" w:rsidRDefault="003379C2" w:rsidP="00FE77A3">
            <w:pPr>
              <w:snapToGrid w:val="0"/>
              <w:spacing w:after="0" w:line="240" w:lineRule="auto"/>
              <w:jc w:val="center"/>
              <w:rPr>
                <w:rFonts w:ascii="Times New Roman" w:hAnsi="Times New Roman" w:cs="Times New Roman"/>
              </w:rPr>
            </w:pPr>
            <w:r w:rsidRPr="00C03789">
              <w:rPr>
                <w:rFonts w:ascii="Times New Roman" w:hAnsi="Times New Roman" w:cs="Times New Roman"/>
              </w:rPr>
              <w:t>до 16,2</w:t>
            </w:r>
          </w:p>
          <w:p w:rsidR="003379C2" w:rsidRPr="00C03789" w:rsidRDefault="003379C2" w:rsidP="00FE77A3">
            <w:pPr>
              <w:spacing w:after="0" w:line="240" w:lineRule="auto"/>
              <w:jc w:val="center"/>
              <w:rPr>
                <w:rFonts w:ascii="Times New Roman" w:hAnsi="Times New Roman" w:cs="Times New Roman"/>
              </w:rPr>
            </w:pPr>
          </w:p>
        </w:tc>
        <w:tc>
          <w:tcPr>
            <w:tcW w:w="1788" w:type="dxa"/>
            <w:tcBorders>
              <w:top w:val="single" w:sz="4" w:space="0" w:color="auto"/>
              <w:bottom w:val="single" w:sz="4" w:space="0" w:color="auto"/>
            </w:tcBorders>
            <w:shd w:val="clear" w:color="auto" w:fill="FFFFFF"/>
          </w:tcPr>
          <w:p w:rsidR="003379C2" w:rsidRPr="00C03789" w:rsidRDefault="003379C2" w:rsidP="00FE77A3">
            <w:pPr>
              <w:snapToGrid w:val="0"/>
              <w:spacing w:after="0" w:line="240" w:lineRule="auto"/>
              <w:jc w:val="center"/>
              <w:rPr>
                <w:rFonts w:ascii="Times New Roman" w:hAnsi="Times New Roman" w:cs="Times New Roman"/>
              </w:rPr>
            </w:pPr>
            <w:r w:rsidRPr="00C03789">
              <w:rPr>
                <w:rFonts w:ascii="Times New Roman" w:hAnsi="Times New Roman" w:cs="Times New Roman"/>
              </w:rPr>
              <w:t>до 16,2</w:t>
            </w:r>
          </w:p>
          <w:p w:rsidR="003379C2" w:rsidRPr="00C03789" w:rsidRDefault="003379C2" w:rsidP="00FE77A3">
            <w:pPr>
              <w:spacing w:after="0" w:line="240" w:lineRule="auto"/>
              <w:jc w:val="center"/>
              <w:rPr>
                <w:rFonts w:ascii="Times New Roman" w:hAnsi="Times New Roman" w:cs="Times New Roman"/>
              </w:rPr>
            </w:pPr>
          </w:p>
        </w:tc>
        <w:tc>
          <w:tcPr>
            <w:tcW w:w="1789" w:type="dxa"/>
            <w:tcBorders>
              <w:top w:val="single" w:sz="4" w:space="0" w:color="auto"/>
              <w:bottom w:val="single" w:sz="4" w:space="0" w:color="auto"/>
            </w:tcBorders>
            <w:shd w:val="clear" w:color="auto" w:fill="FFFFFF"/>
          </w:tcPr>
          <w:p w:rsidR="003379C2" w:rsidRPr="00C03789" w:rsidRDefault="003379C2" w:rsidP="00FE77A3">
            <w:pPr>
              <w:snapToGrid w:val="0"/>
              <w:spacing w:after="0" w:line="240" w:lineRule="auto"/>
              <w:jc w:val="center"/>
              <w:rPr>
                <w:rFonts w:ascii="Times New Roman" w:hAnsi="Times New Roman" w:cs="Times New Roman"/>
              </w:rPr>
            </w:pPr>
            <w:r w:rsidRPr="00C03789">
              <w:rPr>
                <w:rFonts w:ascii="Times New Roman" w:hAnsi="Times New Roman" w:cs="Times New Roman"/>
              </w:rPr>
              <w:t>до 16,2</w:t>
            </w:r>
          </w:p>
          <w:p w:rsidR="003379C2" w:rsidRPr="00C03789" w:rsidRDefault="003379C2" w:rsidP="00FE77A3">
            <w:pPr>
              <w:spacing w:after="0" w:line="240" w:lineRule="auto"/>
              <w:jc w:val="center"/>
              <w:rPr>
                <w:rFonts w:ascii="Times New Roman" w:hAnsi="Times New Roman" w:cs="Times New Roman"/>
              </w:rPr>
            </w:pPr>
          </w:p>
        </w:tc>
        <w:tc>
          <w:tcPr>
            <w:tcW w:w="2032" w:type="dxa"/>
            <w:tcBorders>
              <w:top w:val="single" w:sz="4" w:space="0" w:color="auto"/>
              <w:bottom w:val="single" w:sz="4" w:space="0" w:color="auto"/>
            </w:tcBorders>
            <w:shd w:val="clear" w:color="auto" w:fill="FFFFFF"/>
          </w:tcPr>
          <w:p w:rsidR="003379C2" w:rsidRPr="00C03789" w:rsidRDefault="003379C2" w:rsidP="00FE77A3">
            <w:pPr>
              <w:snapToGrid w:val="0"/>
              <w:spacing w:after="0" w:line="240" w:lineRule="auto"/>
              <w:jc w:val="center"/>
              <w:rPr>
                <w:rFonts w:ascii="Times New Roman" w:hAnsi="Times New Roman" w:cs="Times New Roman"/>
              </w:rPr>
            </w:pPr>
            <w:r w:rsidRPr="00C03789">
              <w:rPr>
                <w:rFonts w:ascii="Times New Roman" w:hAnsi="Times New Roman" w:cs="Times New Roman"/>
              </w:rPr>
              <w:t>до 16,2</w:t>
            </w:r>
          </w:p>
          <w:p w:rsidR="003379C2" w:rsidRPr="00C03789" w:rsidRDefault="003379C2" w:rsidP="00FE77A3">
            <w:pPr>
              <w:spacing w:after="0" w:line="240" w:lineRule="auto"/>
              <w:jc w:val="center"/>
              <w:rPr>
                <w:rFonts w:ascii="Times New Roman" w:hAnsi="Times New Roman" w:cs="Times New Roman"/>
              </w:rPr>
            </w:pPr>
          </w:p>
        </w:tc>
      </w:tr>
      <w:tr w:rsidR="003379C2" w:rsidRPr="00C03789" w:rsidTr="001D2920">
        <w:trPr>
          <w:trHeight w:val="743"/>
        </w:trPr>
        <w:tc>
          <w:tcPr>
            <w:tcW w:w="662" w:type="dxa"/>
            <w:tcBorders>
              <w:top w:val="single" w:sz="4" w:space="0" w:color="auto"/>
              <w:bottom w:val="single" w:sz="4" w:space="0" w:color="auto"/>
            </w:tcBorders>
            <w:shd w:val="clear" w:color="auto" w:fill="FFFFFF"/>
          </w:tcPr>
          <w:p w:rsidR="003379C2" w:rsidRPr="00C03789" w:rsidRDefault="003379C2" w:rsidP="00FE77A3">
            <w:pPr>
              <w:snapToGrid w:val="0"/>
              <w:spacing w:after="0" w:line="240" w:lineRule="auto"/>
              <w:jc w:val="center"/>
              <w:rPr>
                <w:rFonts w:ascii="Times New Roman" w:hAnsi="Times New Roman" w:cs="Times New Roman"/>
              </w:rPr>
            </w:pPr>
            <w:r w:rsidRPr="00C03789">
              <w:rPr>
                <w:rFonts w:ascii="Times New Roman" w:hAnsi="Times New Roman" w:cs="Times New Roman"/>
              </w:rPr>
              <w:t>3</w:t>
            </w:r>
          </w:p>
        </w:tc>
        <w:tc>
          <w:tcPr>
            <w:tcW w:w="2914" w:type="dxa"/>
            <w:tcBorders>
              <w:top w:val="single" w:sz="4" w:space="0" w:color="auto"/>
              <w:bottom w:val="single" w:sz="4" w:space="0" w:color="auto"/>
            </w:tcBorders>
            <w:shd w:val="clear" w:color="auto" w:fill="FFFFFF"/>
          </w:tcPr>
          <w:p w:rsidR="003379C2" w:rsidRPr="00C03789" w:rsidRDefault="003379C2" w:rsidP="00FE77A3">
            <w:pPr>
              <w:snapToGrid w:val="0"/>
              <w:spacing w:after="0" w:line="240" w:lineRule="auto"/>
              <w:jc w:val="center"/>
              <w:rPr>
                <w:rFonts w:ascii="Times New Roman" w:hAnsi="Times New Roman" w:cs="Times New Roman"/>
              </w:rPr>
            </w:pPr>
            <w:r w:rsidRPr="00C03789">
              <w:rPr>
                <w:rFonts w:ascii="Times New Roman" w:hAnsi="Times New Roman" w:cs="Times New Roman"/>
              </w:rPr>
              <w:t>Уровень собираемости платежей граждан за коммунальные услуги</w:t>
            </w:r>
          </w:p>
        </w:tc>
        <w:tc>
          <w:tcPr>
            <w:tcW w:w="1789" w:type="dxa"/>
            <w:tcBorders>
              <w:top w:val="single" w:sz="4" w:space="0" w:color="auto"/>
              <w:bottom w:val="single" w:sz="4" w:space="0" w:color="auto"/>
            </w:tcBorders>
            <w:shd w:val="clear" w:color="auto" w:fill="FFFFFF"/>
          </w:tcPr>
          <w:p w:rsidR="003379C2" w:rsidRPr="00C03789" w:rsidRDefault="003379C2" w:rsidP="00FE77A3">
            <w:pPr>
              <w:snapToGrid w:val="0"/>
              <w:spacing w:after="0" w:line="240" w:lineRule="auto"/>
              <w:jc w:val="center"/>
              <w:rPr>
                <w:rFonts w:ascii="Times New Roman" w:hAnsi="Times New Roman" w:cs="Times New Roman"/>
              </w:rPr>
            </w:pPr>
            <w:r w:rsidRPr="00C03789">
              <w:rPr>
                <w:rFonts w:ascii="Times New Roman" w:hAnsi="Times New Roman" w:cs="Times New Roman"/>
              </w:rPr>
              <w:t>%</w:t>
            </w:r>
          </w:p>
        </w:tc>
        <w:tc>
          <w:tcPr>
            <w:tcW w:w="1790" w:type="dxa"/>
            <w:tcBorders>
              <w:top w:val="single" w:sz="4" w:space="0" w:color="auto"/>
              <w:bottom w:val="single" w:sz="4" w:space="0" w:color="auto"/>
            </w:tcBorders>
            <w:shd w:val="clear" w:color="auto" w:fill="FFFFFF"/>
          </w:tcPr>
          <w:p w:rsidR="003379C2" w:rsidRPr="00C03789" w:rsidRDefault="003379C2" w:rsidP="00FE77A3">
            <w:pPr>
              <w:snapToGrid w:val="0"/>
              <w:spacing w:after="0" w:line="240" w:lineRule="auto"/>
              <w:jc w:val="center"/>
              <w:rPr>
                <w:rFonts w:ascii="Times New Roman" w:hAnsi="Times New Roman" w:cs="Times New Roman"/>
              </w:rPr>
            </w:pPr>
            <w:r w:rsidRPr="00C03789">
              <w:rPr>
                <w:rFonts w:ascii="Times New Roman" w:hAnsi="Times New Roman" w:cs="Times New Roman"/>
              </w:rPr>
              <w:t>выше 88,0</w:t>
            </w:r>
          </w:p>
          <w:p w:rsidR="003379C2" w:rsidRPr="00C03789" w:rsidRDefault="003379C2" w:rsidP="00FE77A3">
            <w:pPr>
              <w:spacing w:after="0" w:line="240" w:lineRule="auto"/>
              <w:jc w:val="center"/>
              <w:rPr>
                <w:rFonts w:ascii="Times New Roman" w:hAnsi="Times New Roman" w:cs="Times New Roman"/>
              </w:rPr>
            </w:pPr>
          </w:p>
        </w:tc>
        <w:tc>
          <w:tcPr>
            <w:tcW w:w="1788" w:type="dxa"/>
            <w:tcBorders>
              <w:top w:val="single" w:sz="4" w:space="0" w:color="auto"/>
              <w:bottom w:val="single" w:sz="4" w:space="0" w:color="auto"/>
            </w:tcBorders>
            <w:shd w:val="clear" w:color="auto" w:fill="FFFFFF"/>
          </w:tcPr>
          <w:p w:rsidR="003379C2" w:rsidRPr="00C03789" w:rsidRDefault="003379C2" w:rsidP="00FE77A3">
            <w:pPr>
              <w:snapToGrid w:val="0"/>
              <w:spacing w:after="0" w:line="240" w:lineRule="auto"/>
              <w:jc w:val="center"/>
              <w:rPr>
                <w:rFonts w:ascii="Times New Roman" w:hAnsi="Times New Roman" w:cs="Times New Roman"/>
              </w:rPr>
            </w:pPr>
            <w:r w:rsidRPr="00C03789">
              <w:rPr>
                <w:rFonts w:ascii="Times New Roman" w:hAnsi="Times New Roman" w:cs="Times New Roman"/>
              </w:rPr>
              <w:t>выше 88,0</w:t>
            </w:r>
          </w:p>
          <w:p w:rsidR="003379C2" w:rsidRPr="00C03789" w:rsidRDefault="003379C2" w:rsidP="00FE77A3">
            <w:pPr>
              <w:spacing w:after="0" w:line="240" w:lineRule="auto"/>
              <w:jc w:val="center"/>
              <w:rPr>
                <w:rFonts w:ascii="Times New Roman" w:hAnsi="Times New Roman" w:cs="Times New Roman"/>
              </w:rPr>
            </w:pPr>
          </w:p>
        </w:tc>
        <w:tc>
          <w:tcPr>
            <w:tcW w:w="1788" w:type="dxa"/>
            <w:tcBorders>
              <w:top w:val="single" w:sz="4" w:space="0" w:color="auto"/>
              <w:bottom w:val="single" w:sz="4" w:space="0" w:color="auto"/>
            </w:tcBorders>
            <w:shd w:val="clear" w:color="auto" w:fill="FFFFFF"/>
          </w:tcPr>
          <w:p w:rsidR="003379C2" w:rsidRPr="00C03789" w:rsidRDefault="003379C2" w:rsidP="00FE77A3">
            <w:pPr>
              <w:snapToGrid w:val="0"/>
              <w:spacing w:after="0" w:line="240" w:lineRule="auto"/>
              <w:jc w:val="center"/>
              <w:rPr>
                <w:rFonts w:ascii="Times New Roman" w:hAnsi="Times New Roman" w:cs="Times New Roman"/>
                <w:shd w:val="clear" w:color="auto" w:fill="FFFFFF"/>
              </w:rPr>
            </w:pPr>
            <w:r w:rsidRPr="00C03789">
              <w:rPr>
                <w:rFonts w:ascii="Times New Roman" w:hAnsi="Times New Roman" w:cs="Times New Roman"/>
                <w:shd w:val="clear" w:color="auto" w:fill="FFFFFF"/>
              </w:rPr>
              <w:t>выше 89,0</w:t>
            </w:r>
          </w:p>
          <w:p w:rsidR="003379C2" w:rsidRPr="00C03789" w:rsidRDefault="003379C2" w:rsidP="00FE77A3">
            <w:pPr>
              <w:spacing w:after="0" w:line="240" w:lineRule="auto"/>
              <w:jc w:val="center"/>
              <w:rPr>
                <w:rFonts w:ascii="Times New Roman" w:hAnsi="Times New Roman" w:cs="Times New Roman"/>
              </w:rPr>
            </w:pPr>
          </w:p>
        </w:tc>
        <w:tc>
          <w:tcPr>
            <w:tcW w:w="1789" w:type="dxa"/>
            <w:tcBorders>
              <w:top w:val="single" w:sz="4" w:space="0" w:color="auto"/>
              <w:bottom w:val="single" w:sz="4" w:space="0" w:color="auto"/>
            </w:tcBorders>
            <w:shd w:val="clear" w:color="auto" w:fill="FFFFFF"/>
          </w:tcPr>
          <w:p w:rsidR="003379C2" w:rsidRPr="00C03789" w:rsidRDefault="003379C2" w:rsidP="00FE77A3">
            <w:pPr>
              <w:snapToGrid w:val="0"/>
              <w:spacing w:after="0" w:line="240" w:lineRule="auto"/>
              <w:jc w:val="center"/>
              <w:rPr>
                <w:rFonts w:ascii="Times New Roman" w:hAnsi="Times New Roman" w:cs="Times New Roman"/>
                <w:shd w:val="clear" w:color="auto" w:fill="FFFFFF"/>
              </w:rPr>
            </w:pPr>
            <w:r w:rsidRPr="00C03789">
              <w:rPr>
                <w:rFonts w:ascii="Times New Roman" w:hAnsi="Times New Roman" w:cs="Times New Roman"/>
                <w:shd w:val="clear" w:color="auto" w:fill="FFFFFF"/>
              </w:rPr>
              <w:t>выше 90,0</w:t>
            </w:r>
          </w:p>
          <w:p w:rsidR="003379C2" w:rsidRPr="00C03789" w:rsidRDefault="003379C2" w:rsidP="00FE77A3">
            <w:pPr>
              <w:spacing w:after="0" w:line="240" w:lineRule="auto"/>
              <w:jc w:val="center"/>
              <w:rPr>
                <w:rFonts w:ascii="Times New Roman" w:hAnsi="Times New Roman" w:cs="Times New Roman"/>
              </w:rPr>
            </w:pPr>
          </w:p>
        </w:tc>
        <w:tc>
          <w:tcPr>
            <w:tcW w:w="2032" w:type="dxa"/>
            <w:tcBorders>
              <w:top w:val="single" w:sz="4" w:space="0" w:color="auto"/>
              <w:bottom w:val="single" w:sz="4" w:space="0" w:color="auto"/>
            </w:tcBorders>
            <w:shd w:val="clear" w:color="auto" w:fill="FFFFFF"/>
          </w:tcPr>
          <w:p w:rsidR="003379C2" w:rsidRPr="00C03789" w:rsidRDefault="003379C2" w:rsidP="00FE77A3">
            <w:pPr>
              <w:snapToGrid w:val="0"/>
              <w:spacing w:after="0" w:line="240" w:lineRule="auto"/>
              <w:jc w:val="center"/>
              <w:rPr>
                <w:rFonts w:ascii="Times New Roman" w:hAnsi="Times New Roman" w:cs="Times New Roman"/>
                <w:shd w:val="clear" w:color="auto" w:fill="FFFFFF"/>
              </w:rPr>
            </w:pPr>
            <w:r w:rsidRPr="00C03789">
              <w:rPr>
                <w:rFonts w:ascii="Times New Roman" w:hAnsi="Times New Roman" w:cs="Times New Roman"/>
                <w:shd w:val="clear" w:color="auto" w:fill="FFFFFF"/>
              </w:rPr>
              <w:t>выше 93,0</w:t>
            </w:r>
          </w:p>
          <w:p w:rsidR="003379C2" w:rsidRPr="00C03789" w:rsidRDefault="003379C2" w:rsidP="00FE77A3">
            <w:pPr>
              <w:spacing w:after="0" w:line="240" w:lineRule="auto"/>
              <w:jc w:val="center"/>
              <w:rPr>
                <w:rFonts w:ascii="Times New Roman" w:hAnsi="Times New Roman" w:cs="Times New Roman"/>
              </w:rPr>
            </w:pPr>
          </w:p>
        </w:tc>
      </w:tr>
      <w:tr w:rsidR="003379C2" w:rsidRPr="00C03789" w:rsidTr="001D2920">
        <w:trPr>
          <w:trHeight w:val="1014"/>
        </w:trPr>
        <w:tc>
          <w:tcPr>
            <w:tcW w:w="662" w:type="dxa"/>
            <w:tcBorders>
              <w:top w:val="single" w:sz="4" w:space="0" w:color="auto"/>
            </w:tcBorders>
            <w:shd w:val="clear" w:color="auto" w:fill="FFFFFF"/>
          </w:tcPr>
          <w:p w:rsidR="003379C2" w:rsidRPr="00C03789" w:rsidRDefault="003379C2" w:rsidP="00FE77A3">
            <w:pPr>
              <w:snapToGrid w:val="0"/>
              <w:spacing w:after="0" w:line="240" w:lineRule="auto"/>
              <w:jc w:val="center"/>
              <w:rPr>
                <w:rFonts w:ascii="Times New Roman" w:hAnsi="Times New Roman" w:cs="Times New Roman"/>
              </w:rPr>
            </w:pPr>
            <w:r w:rsidRPr="00C03789">
              <w:rPr>
                <w:rFonts w:ascii="Times New Roman" w:hAnsi="Times New Roman" w:cs="Times New Roman"/>
              </w:rPr>
              <w:t>4</w:t>
            </w:r>
          </w:p>
        </w:tc>
        <w:tc>
          <w:tcPr>
            <w:tcW w:w="2914" w:type="dxa"/>
            <w:tcBorders>
              <w:top w:val="single" w:sz="4" w:space="0" w:color="auto"/>
            </w:tcBorders>
            <w:shd w:val="clear" w:color="auto" w:fill="FFFFFF"/>
          </w:tcPr>
          <w:p w:rsidR="003379C2" w:rsidRPr="00C03789" w:rsidRDefault="003379C2" w:rsidP="00FE77A3">
            <w:pPr>
              <w:snapToGrid w:val="0"/>
              <w:spacing w:after="0" w:line="240" w:lineRule="auto"/>
              <w:jc w:val="center"/>
              <w:rPr>
                <w:rFonts w:ascii="Times New Roman" w:hAnsi="Times New Roman" w:cs="Times New Roman"/>
              </w:rPr>
            </w:pPr>
            <w:r w:rsidRPr="00C03789">
              <w:rPr>
                <w:rFonts w:ascii="Times New Roman" w:hAnsi="Times New Roman" w:cs="Times New Roman"/>
              </w:rPr>
              <w:t>Доля получателей субсидии на    оплату   коммунальных услуг в общей численности населения</w:t>
            </w:r>
          </w:p>
        </w:tc>
        <w:tc>
          <w:tcPr>
            <w:tcW w:w="1789" w:type="dxa"/>
            <w:tcBorders>
              <w:top w:val="single" w:sz="4" w:space="0" w:color="auto"/>
            </w:tcBorders>
            <w:shd w:val="clear" w:color="auto" w:fill="FFFFFF"/>
          </w:tcPr>
          <w:p w:rsidR="003379C2" w:rsidRPr="00C03789" w:rsidRDefault="003379C2" w:rsidP="00FE77A3">
            <w:pPr>
              <w:snapToGrid w:val="0"/>
              <w:spacing w:after="0" w:line="240" w:lineRule="auto"/>
              <w:jc w:val="center"/>
              <w:rPr>
                <w:rFonts w:ascii="Times New Roman" w:hAnsi="Times New Roman" w:cs="Times New Roman"/>
              </w:rPr>
            </w:pPr>
            <w:r w:rsidRPr="00C03789">
              <w:rPr>
                <w:rFonts w:ascii="Times New Roman" w:hAnsi="Times New Roman" w:cs="Times New Roman"/>
              </w:rPr>
              <w:t>%</w:t>
            </w:r>
          </w:p>
        </w:tc>
        <w:tc>
          <w:tcPr>
            <w:tcW w:w="1790" w:type="dxa"/>
            <w:tcBorders>
              <w:top w:val="single" w:sz="4" w:space="0" w:color="auto"/>
            </w:tcBorders>
            <w:shd w:val="clear" w:color="auto" w:fill="FFFFFF"/>
          </w:tcPr>
          <w:p w:rsidR="003379C2" w:rsidRPr="00C03789" w:rsidRDefault="003379C2" w:rsidP="00FE77A3">
            <w:pPr>
              <w:snapToGrid w:val="0"/>
              <w:spacing w:after="0" w:line="240" w:lineRule="auto"/>
              <w:jc w:val="center"/>
              <w:rPr>
                <w:rFonts w:ascii="Times New Roman" w:hAnsi="Times New Roman" w:cs="Times New Roman"/>
              </w:rPr>
            </w:pPr>
            <w:r w:rsidRPr="00C03789">
              <w:rPr>
                <w:rFonts w:ascii="Times New Roman" w:hAnsi="Times New Roman" w:cs="Times New Roman"/>
              </w:rPr>
              <w:t>до 20,1</w:t>
            </w:r>
          </w:p>
          <w:p w:rsidR="003379C2" w:rsidRPr="00C03789" w:rsidRDefault="003379C2" w:rsidP="00FE77A3">
            <w:pPr>
              <w:spacing w:after="0" w:line="240" w:lineRule="auto"/>
              <w:jc w:val="center"/>
              <w:rPr>
                <w:rFonts w:ascii="Times New Roman" w:hAnsi="Times New Roman" w:cs="Times New Roman"/>
              </w:rPr>
            </w:pPr>
          </w:p>
        </w:tc>
        <w:tc>
          <w:tcPr>
            <w:tcW w:w="1788" w:type="dxa"/>
            <w:tcBorders>
              <w:top w:val="single" w:sz="4" w:space="0" w:color="auto"/>
            </w:tcBorders>
            <w:shd w:val="clear" w:color="auto" w:fill="FFFFFF"/>
          </w:tcPr>
          <w:p w:rsidR="003379C2" w:rsidRPr="00C03789" w:rsidRDefault="003379C2" w:rsidP="00FE77A3">
            <w:pPr>
              <w:snapToGrid w:val="0"/>
              <w:spacing w:after="0" w:line="240" w:lineRule="auto"/>
              <w:jc w:val="center"/>
              <w:rPr>
                <w:rFonts w:ascii="Times New Roman" w:hAnsi="Times New Roman" w:cs="Times New Roman"/>
              </w:rPr>
            </w:pPr>
            <w:r w:rsidRPr="00C03789">
              <w:rPr>
                <w:rFonts w:ascii="Times New Roman" w:hAnsi="Times New Roman" w:cs="Times New Roman"/>
              </w:rPr>
              <w:t>до 20,1</w:t>
            </w:r>
          </w:p>
          <w:p w:rsidR="003379C2" w:rsidRPr="00C03789" w:rsidRDefault="003379C2" w:rsidP="00FE77A3">
            <w:pPr>
              <w:spacing w:after="0" w:line="240" w:lineRule="auto"/>
              <w:jc w:val="center"/>
              <w:rPr>
                <w:rFonts w:ascii="Times New Roman" w:hAnsi="Times New Roman" w:cs="Times New Roman"/>
              </w:rPr>
            </w:pPr>
          </w:p>
        </w:tc>
        <w:tc>
          <w:tcPr>
            <w:tcW w:w="1788" w:type="dxa"/>
            <w:tcBorders>
              <w:top w:val="single" w:sz="4" w:space="0" w:color="auto"/>
            </w:tcBorders>
            <w:shd w:val="clear" w:color="auto" w:fill="FFFFFF"/>
          </w:tcPr>
          <w:p w:rsidR="003379C2" w:rsidRPr="00C03789" w:rsidRDefault="003379C2" w:rsidP="00FE77A3">
            <w:pPr>
              <w:snapToGrid w:val="0"/>
              <w:spacing w:after="0" w:line="240" w:lineRule="auto"/>
              <w:jc w:val="center"/>
              <w:rPr>
                <w:rFonts w:ascii="Times New Roman" w:hAnsi="Times New Roman" w:cs="Times New Roman"/>
              </w:rPr>
            </w:pPr>
            <w:r w:rsidRPr="00C03789">
              <w:rPr>
                <w:rFonts w:ascii="Times New Roman" w:hAnsi="Times New Roman" w:cs="Times New Roman"/>
              </w:rPr>
              <w:t>до 20,1</w:t>
            </w:r>
          </w:p>
          <w:p w:rsidR="003379C2" w:rsidRPr="00C03789" w:rsidRDefault="003379C2" w:rsidP="00FE77A3">
            <w:pPr>
              <w:spacing w:after="0" w:line="240" w:lineRule="auto"/>
              <w:jc w:val="center"/>
              <w:rPr>
                <w:rFonts w:ascii="Times New Roman" w:hAnsi="Times New Roman" w:cs="Times New Roman"/>
              </w:rPr>
            </w:pPr>
          </w:p>
        </w:tc>
        <w:tc>
          <w:tcPr>
            <w:tcW w:w="1789" w:type="dxa"/>
            <w:tcBorders>
              <w:top w:val="single" w:sz="4" w:space="0" w:color="auto"/>
            </w:tcBorders>
            <w:shd w:val="clear" w:color="auto" w:fill="FFFFFF"/>
          </w:tcPr>
          <w:p w:rsidR="003379C2" w:rsidRPr="00C03789" w:rsidRDefault="003379C2" w:rsidP="00FE77A3">
            <w:pPr>
              <w:snapToGrid w:val="0"/>
              <w:spacing w:after="0" w:line="240" w:lineRule="auto"/>
              <w:jc w:val="center"/>
              <w:rPr>
                <w:rFonts w:ascii="Times New Roman" w:hAnsi="Times New Roman" w:cs="Times New Roman"/>
                <w:shd w:val="clear" w:color="auto" w:fill="FFFFFF"/>
              </w:rPr>
            </w:pPr>
            <w:r w:rsidRPr="00C03789">
              <w:rPr>
                <w:rFonts w:ascii="Times New Roman" w:hAnsi="Times New Roman" w:cs="Times New Roman"/>
                <w:shd w:val="clear" w:color="auto" w:fill="FFFFFF"/>
              </w:rPr>
              <w:t>до 20,0</w:t>
            </w:r>
          </w:p>
          <w:p w:rsidR="003379C2" w:rsidRPr="00C03789" w:rsidRDefault="003379C2" w:rsidP="00FE77A3">
            <w:pPr>
              <w:spacing w:after="0" w:line="240" w:lineRule="auto"/>
              <w:jc w:val="center"/>
              <w:rPr>
                <w:rFonts w:ascii="Times New Roman" w:hAnsi="Times New Roman" w:cs="Times New Roman"/>
              </w:rPr>
            </w:pPr>
          </w:p>
        </w:tc>
        <w:tc>
          <w:tcPr>
            <w:tcW w:w="2032" w:type="dxa"/>
            <w:tcBorders>
              <w:top w:val="single" w:sz="4" w:space="0" w:color="auto"/>
            </w:tcBorders>
            <w:shd w:val="clear" w:color="auto" w:fill="FFFFFF"/>
          </w:tcPr>
          <w:p w:rsidR="003379C2" w:rsidRPr="00C03789" w:rsidRDefault="003379C2" w:rsidP="00FE77A3">
            <w:pPr>
              <w:snapToGrid w:val="0"/>
              <w:spacing w:after="0" w:line="240" w:lineRule="auto"/>
              <w:jc w:val="center"/>
              <w:rPr>
                <w:rFonts w:ascii="Times New Roman" w:hAnsi="Times New Roman" w:cs="Times New Roman"/>
                <w:shd w:val="clear" w:color="auto" w:fill="FFFFFF"/>
              </w:rPr>
            </w:pPr>
            <w:r w:rsidRPr="00C03789">
              <w:rPr>
                <w:rFonts w:ascii="Times New Roman" w:hAnsi="Times New Roman" w:cs="Times New Roman"/>
                <w:shd w:val="clear" w:color="auto" w:fill="FFFFFF"/>
              </w:rPr>
              <w:t>До 19,7</w:t>
            </w:r>
          </w:p>
          <w:p w:rsidR="003379C2" w:rsidRPr="00C03789" w:rsidRDefault="003379C2" w:rsidP="00FE77A3">
            <w:pPr>
              <w:spacing w:after="0" w:line="240" w:lineRule="auto"/>
              <w:jc w:val="center"/>
              <w:rPr>
                <w:rFonts w:ascii="Times New Roman" w:hAnsi="Times New Roman" w:cs="Times New Roman"/>
              </w:rPr>
            </w:pPr>
          </w:p>
        </w:tc>
      </w:tr>
    </w:tbl>
    <w:p w:rsidR="003379C2" w:rsidRPr="00C03789" w:rsidRDefault="003379C2" w:rsidP="00FE77A3">
      <w:pPr>
        <w:suppressAutoHyphens/>
        <w:spacing w:after="0" w:line="240" w:lineRule="auto"/>
        <w:jc w:val="both"/>
        <w:rPr>
          <w:rFonts w:ascii="Times New Roman" w:hAnsi="Times New Roman" w:cs="Times New Roman"/>
          <w:sz w:val="26"/>
          <w:szCs w:val="26"/>
        </w:rPr>
      </w:pPr>
    </w:p>
    <w:p w:rsidR="003379C2" w:rsidRPr="00C03789" w:rsidRDefault="003379C2" w:rsidP="00FE77A3">
      <w:pPr>
        <w:suppressAutoHyphens/>
        <w:spacing w:after="0" w:line="240" w:lineRule="auto"/>
        <w:jc w:val="both"/>
        <w:rPr>
          <w:rFonts w:ascii="Times New Roman" w:hAnsi="Times New Roman" w:cs="Times New Roman"/>
          <w:sz w:val="26"/>
          <w:szCs w:val="26"/>
        </w:rPr>
      </w:pPr>
    </w:p>
    <w:p w:rsidR="003379C2" w:rsidRPr="00C03789" w:rsidRDefault="003379C2" w:rsidP="003379C2">
      <w:pPr>
        <w:pStyle w:val="a4"/>
        <w:spacing w:after="0" w:line="360" w:lineRule="auto"/>
        <w:ind w:left="0" w:firstLine="567"/>
        <w:jc w:val="both"/>
        <w:rPr>
          <w:rFonts w:ascii="Times New Roman" w:hAnsi="Times New Roman" w:cs="Times New Roman"/>
          <w:sz w:val="28"/>
          <w:szCs w:val="28"/>
        </w:rPr>
        <w:sectPr w:rsidR="003379C2" w:rsidRPr="00C03789" w:rsidSect="00FE77A3">
          <w:pgSz w:w="16838" w:h="11906" w:orient="landscape"/>
          <w:pgMar w:top="1276" w:right="1276" w:bottom="709" w:left="1418" w:header="283" w:footer="0" w:gutter="0"/>
          <w:cols w:space="708"/>
          <w:docGrid w:linePitch="360"/>
        </w:sectPr>
      </w:pPr>
    </w:p>
    <w:p w:rsidR="00923AC5" w:rsidRPr="00C03789" w:rsidRDefault="00923AC5" w:rsidP="006E5EE8">
      <w:pPr>
        <w:pStyle w:val="a4"/>
        <w:spacing w:after="0" w:line="360" w:lineRule="auto"/>
        <w:ind w:left="0" w:firstLine="567"/>
        <w:contextualSpacing w:val="0"/>
        <w:jc w:val="both"/>
        <w:rPr>
          <w:rFonts w:ascii="Times New Roman" w:hAnsi="Times New Roman" w:cs="Times New Roman"/>
          <w:b/>
          <w:caps/>
          <w:sz w:val="28"/>
          <w:szCs w:val="28"/>
        </w:rPr>
      </w:pPr>
      <w:r w:rsidRPr="00C03789">
        <w:rPr>
          <w:rFonts w:ascii="Times New Roman" w:hAnsi="Times New Roman" w:cs="Times New Roman"/>
          <w:b/>
          <w:caps/>
          <w:sz w:val="28"/>
          <w:szCs w:val="28"/>
        </w:rPr>
        <w:lastRenderedPageBreak/>
        <w:t xml:space="preserve">Раздел </w:t>
      </w:r>
      <w:r w:rsidR="00CD73A0">
        <w:rPr>
          <w:rFonts w:ascii="Times New Roman" w:hAnsi="Times New Roman" w:cs="Times New Roman"/>
          <w:b/>
          <w:caps/>
          <w:sz w:val="28"/>
          <w:szCs w:val="28"/>
        </w:rPr>
        <w:t>7</w:t>
      </w:r>
      <w:r w:rsidRPr="00C03789">
        <w:rPr>
          <w:rFonts w:ascii="Times New Roman" w:hAnsi="Times New Roman" w:cs="Times New Roman"/>
          <w:b/>
          <w:caps/>
          <w:sz w:val="28"/>
          <w:szCs w:val="28"/>
        </w:rPr>
        <w:t xml:space="preserve"> </w:t>
      </w:r>
      <w:r w:rsidR="003379C2" w:rsidRPr="00C03789">
        <w:rPr>
          <w:rFonts w:ascii="Times New Roman" w:hAnsi="Times New Roman" w:cs="Times New Roman"/>
          <w:b/>
          <w:caps/>
          <w:sz w:val="28"/>
          <w:szCs w:val="28"/>
        </w:rPr>
        <w:t>Целевые показатели развития централ</w:t>
      </w:r>
      <w:r w:rsidR="00503D87" w:rsidRPr="00C03789">
        <w:rPr>
          <w:rFonts w:ascii="Times New Roman" w:hAnsi="Times New Roman" w:cs="Times New Roman"/>
          <w:b/>
          <w:caps/>
          <w:sz w:val="28"/>
          <w:szCs w:val="28"/>
        </w:rPr>
        <w:t>изованных систем водоснабжения</w:t>
      </w:r>
    </w:p>
    <w:p w:rsidR="00503D87" w:rsidRPr="00C03789" w:rsidRDefault="00503D87" w:rsidP="006E5EE8">
      <w:pPr>
        <w:pStyle w:val="a4"/>
        <w:spacing w:after="0" w:line="360" w:lineRule="auto"/>
        <w:ind w:left="0" w:firstLine="567"/>
        <w:contextualSpacing w:val="0"/>
        <w:jc w:val="both"/>
        <w:rPr>
          <w:rFonts w:ascii="Times New Roman" w:hAnsi="Times New Roman" w:cs="Times New Roman"/>
          <w:b/>
          <w:caps/>
          <w:sz w:val="28"/>
          <w:szCs w:val="28"/>
        </w:rPr>
      </w:pPr>
    </w:p>
    <w:p w:rsidR="003379C2" w:rsidRPr="00C03789" w:rsidRDefault="00CD73A0" w:rsidP="003379C2">
      <w:pPr>
        <w:spacing w:after="0" w:line="360" w:lineRule="auto"/>
        <w:ind w:firstLine="567"/>
        <w:jc w:val="both"/>
        <w:rPr>
          <w:rFonts w:ascii="Times New Roman" w:hAnsi="Times New Roman"/>
          <w:b/>
          <w:sz w:val="28"/>
          <w:szCs w:val="28"/>
        </w:rPr>
      </w:pPr>
      <w:r>
        <w:rPr>
          <w:rFonts w:ascii="Times New Roman" w:hAnsi="Times New Roman"/>
          <w:b/>
          <w:sz w:val="28"/>
          <w:szCs w:val="28"/>
        </w:rPr>
        <w:t>7</w:t>
      </w:r>
      <w:r w:rsidR="003379C2" w:rsidRPr="00C03789">
        <w:rPr>
          <w:rFonts w:ascii="Times New Roman" w:hAnsi="Times New Roman"/>
          <w:b/>
          <w:sz w:val="28"/>
          <w:szCs w:val="28"/>
        </w:rPr>
        <w:t>.1 Показатели качества соответ</w:t>
      </w:r>
      <w:r w:rsidR="00503D87" w:rsidRPr="00C03789">
        <w:rPr>
          <w:rFonts w:ascii="Times New Roman" w:hAnsi="Times New Roman"/>
          <w:b/>
          <w:sz w:val="28"/>
          <w:szCs w:val="28"/>
        </w:rPr>
        <w:t>ственно горячей и питьевой воды</w:t>
      </w:r>
    </w:p>
    <w:p w:rsidR="00201FB3" w:rsidRPr="00C03789" w:rsidRDefault="00201FB3" w:rsidP="00201FB3">
      <w:pPr>
        <w:pStyle w:val="a4"/>
        <w:spacing w:after="0" w:line="360" w:lineRule="auto"/>
        <w:ind w:left="0" w:firstLine="567"/>
        <w:jc w:val="both"/>
        <w:rPr>
          <w:rFonts w:ascii="Times New Roman" w:hAnsi="Times New Roman" w:cs="Times New Roman"/>
          <w:sz w:val="28"/>
          <w:szCs w:val="28"/>
        </w:rPr>
      </w:pPr>
      <w:r w:rsidRPr="00C03789">
        <w:rPr>
          <w:rFonts w:ascii="Times New Roman" w:hAnsi="Times New Roman"/>
          <w:sz w:val="28"/>
          <w:szCs w:val="28"/>
        </w:rPr>
        <w:t xml:space="preserve">Качество подаваемой воды контролируется по результатам анализов контролирующими органами. </w:t>
      </w:r>
      <w:r w:rsidRPr="00C03789">
        <w:rPr>
          <w:rFonts w:ascii="Times New Roman" w:hAnsi="Times New Roman" w:cs="Times New Roman"/>
          <w:sz w:val="28"/>
          <w:szCs w:val="28"/>
        </w:rPr>
        <w:t xml:space="preserve">Информация о проведенных анализах качества подаваемой </w:t>
      </w:r>
      <w:r w:rsidR="00943008">
        <w:rPr>
          <w:rFonts w:ascii="Times New Roman" w:hAnsi="Times New Roman" w:cs="Times New Roman"/>
          <w:sz w:val="28"/>
          <w:szCs w:val="28"/>
        </w:rPr>
        <w:t>питьевой</w:t>
      </w:r>
      <w:r w:rsidRPr="00C03789">
        <w:rPr>
          <w:rFonts w:ascii="Times New Roman" w:hAnsi="Times New Roman" w:cs="Times New Roman"/>
          <w:sz w:val="28"/>
          <w:szCs w:val="28"/>
        </w:rPr>
        <w:t xml:space="preserve"> воды заказчиком не предоставлена.</w:t>
      </w:r>
      <w:r w:rsidR="00943008">
        <w:rPr>
          <w:rFonts w:ascii="Times New Roman" w:hAnsi="Times New Roman" w:cs="Times New Roman"/>
          <w:sz w:val="28"/>
          <w:szCs w:val="28"/>
        </w:rPr>
        <w:t xml:space="preserve"> Горячее водоснабжение в поселении не осуществляется.</w:t>
      </w:r>
    </w:p>
    <w:p w:rsidR="00991FBB" w:rsidRPr="00C03789" w:rsidRDefault="00991FBB" w:rsidP="003379C2">
      <w:pPr>
        <w:spacing w:after="0" w:line="360" w:lineRule="auto"/>
        <w:ind w:firstLine="567"/>
        <w:jc w:val="both"/>
        <w:rPr>
          <w:rFonts w:ascii="Times New Roman" w:hAnsi="Times New Roman"/>
          <w:b/>
          <w:sz w:val="28"/>
          <w:szCs w:val="28"/>
        </w:rPr>
      </w:pPr>
    </w:p>
    <w:p w:rsidR="003379C2" w:rsidRPr="00C03789" w:rsidRDefault="00CD73A0" w:rsidP="003379C2">
      <w:pPr>
        <w:spacing w:after="0" w:line="360" w:lineRule="auto"/>
        <w:ind w:firstLine="567"/>
        <w:jc w:val="both"/>
        <w:rPr>
          <w:rFonts w:ascii="Times New Roman" w:hAnsi="Times New Roman"/>
          <w:b/>
          <w:sz w:val="28"/>
          <w:szCs w:val="28"/>
        </w:rPr>
      </w:pPr>
      <w:r>
        <w:rPr>
          <w:rFonts w:ascii="Times New Roman" w:hAnsi="Times New Roman"/>
          <w:b/>
          <w:sz w:val="28"/>
          <w:szCs w:val="28"/>
        </w:rPr>
        <w:t>7</w:t>
      </w:r>
      <w:r w:rsidR="003379C2" w:rsidRPr="00C03789">
        <w:rPr>
          <w:rFonts w:ascii="Times New Roman" w:hAnsi="Times New Roman"/>
          <w:b/>
          <w:sz w:val="28"/>
          <w:szCs w:val="28"/>
        </w:rPr>
        <w:t xml:space="preserve">.2 Показатели надежности </w:t>
      </w:r>
      <w:r w:rsidR="00991FBB" w:rsidRPr="00C03789">
        <w:rPr>
          <w:rFonts w:ascii="Times New Roman" w:hAnsi="Times New Roman"/>
          <w:b/>
          <w:sz w:val="28"/>
          <w:szCs w:val="28"/>
        </w:rPr>
        <w:t>и бесперебойности водоснабжения</w:t>
      </w:r>
    </w:p>
    <w:p w:rsidR="00991FBB" w:rsidRDefault="00201FB3" w:rsidP="00201FB3">
      <w:pPr>
        <w:pStyle w:val="a4"/>
        <w:spacing w:after="0" w:line="360" w:lineRule="auto"/>
        <w:ind w:left="0" w:firstLine="567"/>
        <w:contextualSpacing w:val="0"/>
        <w:jc w:val="both"/>
        <w:rPr>
          <w:rFonts w:ascii="Times New Roman" w:hAnsi="Times New Roman"/>
          <w:sz w:val="28"/>
          <w:szCs w:val="28"/>
        </w:rPr>
      </w:pPr>
      <w:r w:rsidRPr="00C03789">
        <w:rPr>
          <w:rFonts w:ascii="Times New Roman" w:hAnsi="Times New Roman"/>
          <w:sz w:val="28"/>
          <w:szCs w:val="28"/>
        </w:rPr>
        <w:t xml:space="preserve">Мероприятия по обеспечению надежности и бесперебойности водоснабжения обеспечивается наличием резервного насосного оборудования, надлежащей эксплуатации запорной арматуры, наличия дублирующих трубопроводов объединенных в кольцевую схему. </w:t>
      </w:r>
      <w:r w:rsidR="00943008">
        <w:rPr>
          <w:rFonts w:ascii="Times New Roman" w:hAnsi="Times New Roman"/>
          <w:sz w:val="28"/>
          <w:szCs w:val="28"/>
        </w:rPr>
        <w:t xml:space="preserve">В Осиновском поселении отсутствуют кольцевые сети водоснабжения, основные трубопроводы проложены по тупиковой схеме и проходят  по следующим улицам: ул. Партизанская, ул. Рабочая, ул. Шарпатого, ул. Лазо, ул. Гагарина. Водоснабжение осуществляется от единственной скважины №119, резервные источники водоснабжения отсутствуют. Для регулирования гидравлического режима сети, до полного разрушения в 2013 г. имелась водонапорная башня, располагавшаяся рядом со скважиной </w:t>
      </w:r>
      <w:r w:rsidR="00070A29">
        <w:rPr>
          <w:rFonts w:ascii="Times New Roman" w:hAnsi="Times New Roman"/>
          <w:sz w:val="28"/>
          <w:szCs w:val="28"/>
        </w:rPr>
        <w:t>№119. Для обеспечения величин требуемого расхода и должного напора в сети холодного водоснабжения, на водозаборном сооружении установлена система автоматического отключения насоса при достижения требуемого напора</w:t>
      </w:r>
      <w:r w:rsidR="00EE6515">
        <w:rPr>
          <w:rFonts w:ascii="Times New Roman" w:hAnsi="Times New Roman"/>
          <w:sz w:val="28"/>
          <w:szCs w:val="28"/>
        </w:rPr>
        <w:t xml:space="preserve"> в системе</w:t>
      </w:r>
      <w:r w:rsidR="00070A29">
        <w:rPr>
          <w:rFonts w:ascii="Times New Roman" w:hAnsi="Times New Roman"/>
          <w:sz w:val="28"/>
          <w:szCs w:val="28"/>
        </w:rPr>
        <w:t>.</w:t>
      </w:r>
    </w:p>
    <w:p w:rsidR="00070A29" w:rsidRPr="00C03789" w:rsidRDefault="00070A29" w:rsidP="00201FB3">
      <w:pPr>
        <w:pStyle w:val="a4"/>
        <w:spacing w:after="0" w:line="360" w:lineRule="auto"/>
        <w:ind w:left="0" w:firstLine="567"/>
        <w:contextualSpacing w:val="0"/>
        <w:jc w:val="both"/>
        <w:rPr>
          <w:rFonts w:ascii="Times New Roman" w:hAnsi="Times New Roman"/>
          <w:sz w:val="28"/>
          <w:szCs w:val="28"/>
        </w:rPr>
      </w:pPr>
    </w:p>
    <w:p w:rsidR="003379C2" w:rsidRPr="00C03789" w:rsidRDefault="00CD73A0" w:rsidP="003379C2">
      <w:pPr>
        <w:spacing w:after="0" w:line="360" w:lineRule="auto"/>
        <w:ind w:firstLine="567"/>
        <w:jc w:val="both"/>
        <w:rPr>
          <w:rFonts w:ascii="Times New Roman" w:hAnsi="Times New Roman"/>
          <w:b/>
          <w:sz w:val="28"/>
          <w:szCs w:val="28"/>
        </w:rPr>
      </w:pPr>
      <w:r>
        <w:rPr>
          <w:rFonts w:ascii="Times New Roman" w:hAnsi="Times New Roman"/>
          <w:b/>
          <w:sz w:val="28"/>
          <w:szCs w:val="28"/>
        </w:rPr>
        <w:t>7</w:t>
      </w:r>
      <w:r w:rsidR="003379C2" w:rsidRPr="00C03789">
        <w:rPr>
          <w:rFonts w:ascii="Times New Roman" w:hAnsi="Times New Roman"/>
          <w:b/>
          <w:sz w:val="28"/>
          <w:szCs w:val="28"/>
        </w:rPr>
        <w:t xml:space="preserve">.3 Показатели </w:t>
      </w:r>
      <w:r w:rsidR="00991FBB" w:rsidRPr="00C03789">
        <w:rPr>
          <w:rFonts w:ascii="Times New Roman" w:hAnsi="Times New Roman"/>
          <w:b/>
          <w:sz w:val="28"/>
          <w:szCs w:val="28"/>
        </w:rPr>
        <w:t>качества обслуживания абонентов</w:t>
      </w:r>
    </w:p>
    <w:p w:rsidR="00201FB3" w:rsidRPr="00C03789" w:rsidRDefault="00201FB3" w:rsidP="00201FB3">
      <w:pPr>
        <w:pStyle w:val="a4"/>
        <w:spacing w:after="0" w:line="360" w:lineRule="auto"/>
        <w:ind w:left="0" w:firstLine="567"/>
        <w:contextualSpacing w:val="0"/>
        <w:jc w:val="both"/>
        <w:rPr>
          <w:rFonts w:ascii="Times New Roman" w:hAnsi="Times New Roman"/>
          <w:sz w:val="28"/>
          <w:szCs w:val="28"/>
        </w:rPr>
      </w:pPr>
      <w:r w:rsidRPr="00C03789">
        <w:rPr>
          <w:rFonts w:ascii="Times New Roman" w:hAnsi="Times New Roman"/>
          <w:sz w:val="28"/>
          <w:szCs w:val="28"/>
        </w:rPr>
        <w:t>Услуги по подаче хол</w:t>
      </w:r>
      <w:r w:rsidR="00FE77A3" w:rsidRPr="00C03789">
        <w:rPr>
          <w:rFonts w:ascii="Times New Roman" w:hAnsi="Times New Roman"/>
          <w:sz w:val="28"/>
          <w:szCs w:val="28"/>
        </w:rPr>
        <w:t xml:space="preserve">одной и горячей воды абонентам </w:t>
      </w:r>
      <w:r w:rsidR="009F576E" w:rsidRPr="00C03789">
        <w:rPr>
          <w:rFonts w:ascii="Times New Roman" w:hAnsi="Times New Roman"/>
          <w:sz w:val="28"/>
          <w:szCs w:val="28"/>
        </w:rPr>
        <w:t>Осинов</w:t>
      </w:r>
      <w:r w:rsidR="00FE77A3" w:rsidRPr="00C03789">
        <w:rPr>
          <w:rFonts w:ascii="Times New Roman" w:hAnsi="Times New Roman"/>
          <w:sz w:val="28"/>
          <w:szCs w:val="28"/>
        </w:rPr>
        <w:t xml:space="preserve">ского сельского поселения </w:t>
      </w:r>
      <w:r w:rsidRPr="00C03789">
        <w:rPr>
          <w:rFonts w:ascii="Times New Roman" w:hAnsi="Times New Roman"/>
          <w:sz w:val="28"/>
          <w:szCs w:val="28"/>
        </w:rPr>
        <w:t xml:space="preserve">оказываются в полной мере в соответствии с законодательством Российской Федерации. </w:t>
      </w:r>
    </w:p>
    <w:p w:rsidR="00991FBB" w:rsidRPr="00C03789" w:rsidRDefault="00991FBB" w:rsidP="00201FB3">
      <w:pPr>
        <w:pStyle w:val="a4"/>
        <w:spacing w:after="0" w:line="360" w:lineRule="auto"/>
        <w:ind w:left="0" w:firstLine="567"/>
        <w:contextualSpacing w:val="0"/>
        <w:jc w:val="both"/>
        <w:rPr>
          <w:rFonts w:ascii="Times New Roman" w:hAnsi="Times New Roman"/>
          <w:sz w:val="28"/>
          <w:szCs w:val="28"/>
        </w:rPr>
      </w:pPr>
    </w:p>
    <w:p w:rsidR="003379C2" w:rsidRPr="00C03789" w:rsidRDefault="00CD73A0" w:rsidP="003379C2">
      <w:pPr>
        <w:spacing w:after="0" w:line="360" w:lineRule="auto"/>
        <w:ind w:firstLine="567"/>
        <w:jc w:val="both"/>
        <w:rPr>
          <w:rFonts w:ascii="Times New Roman" w:hAnsi="Times New Roman"/>
          <w:b/>
          <w:sz w:val="28"/>
          <w:szCs w:val="28"/>
        </w:rPr>
      </w:pPr>
      <w:r>
        <w:rPr>
          <w:rFonts w:ascii="Times New Roman" w:hAnsi="Times New Roman"/>
          <w:b/>
          <w:sz w:val="28"/>
          <w:szCs w:val="28"/>
        </w:rPr>
        <w:t>7</w:t>
      </w:r>
      <w:r w:rsidR="003379C2" w:rsidRPr="00C03789">
        <w:rPr>
          <w:rFonts w:ascii="Times New Roman" w:hAnsi="Times New Roman"/>
          <w:b/>
          <w:sz w:val="28"/>
          <w:szCs w:val="28"/>
        </w:rPr>
        <w:t>.4 Показатели эффективности использования ресурсов, в том числе сокращения поте</w:t>
      </w:r>
      <w:r w:rsidR="00991FBB" w:rsidRPr="00C03789">
        <w:rPr>
          <w:rFonts w:ascii="Times New Roman" w:hAnsi="Times New Roman"/>
          <w:b/>
          <w:sz w:val="28"/>
          <w:szCs w:val="28"/>
        </w:rPr>
        <w:t>рь воды  при ее транспортировке</w:t>
      </w:r>
    </w:p>
    <w:p w:rsidR="00991FBB" w:rsidRDefault="00070A29" w:rsidP="00070A29">
      <w:pPr>
        <w:pStyle w:val="a4"/>
        <w:spacing w:after="0" w:line="360" w:lineRule="auto"/>
        <w:ind w:left="0" w:firstLine="567"/>
        <w:contextualSpacing w:val="0"/>
        <w:jc w:val="both"/>
        <w:rPr>
          <w:rFonts w:ascii="Times New Roman" w:hAnsi="Times New Roman"/>
          <w:sz w:val="28"/>
          <w:szCs w:val="28"/>
        </w:rPr>
      </w:pPr>
      <w:r>
        <w:rPr>
          <w:rFonts w:ascii="Times New Roman" w:hAnsi="Times New Roman"/>
          <w:sz w:val="28"/>
          <w:szCs w:val="28"/>
        </w:rPr>
        <w:t>Оценку эффективности использования ресурсов потребления питьевой воды провести не представляется возможным ввиду отсутствия информации. Для сокращения потерь вводы при транспортировке, рекомендуется замена сетей водоснабжения по следующим улицам: ул. Партизанская, ул. Рабочая, ул. Шарпатого, ул. Лазо, ул. Гагарина. Диаметр вновь перекладываемых сетей рекомендуется принять Ду110 мм, при общей протяженности 2637м, материал трубопроводов ПНД</w:t>
      </w:r>
    </w:p>
    <w:p w:rsidR="00070A29" w:rsidRPr="00C03789" w:rsidRDefault="00070A29" w:rsidP="00070A29">
      <w:pPr>
        <w:pStyle w:val="a4"/>
        <w:spacing w:after="0" w:line="360" w:lineRule="auto"/>
        <w:ind w:left="0" w:firstLine="567"/>
        <w:contextualSpacing w:val="0"/>
        <w:jc w:val="both"/>
        <w:rPr>
          <w:rFonts w:ascii="Times New Roman" w:hAnsi="Times New Roman"/>
          <w:b/>
          <w:sz w:val="28"/>
          <w:szCs w:val="28"/>
        </w:rPr>
      </w:pPr>
    </w:p>
    <w:p w:rsidR="00991FBB" w:rsidRPr="00EE6515" w:rsidRDefault="00CD73A0" w:rsidP="00991FBB">
      <w:pPr>
        <w:spacing w:after="0" w:line="360" w:lineRule="auto"/>
        <w:ind w:firstLine="567"/>
        <w:jc w:val="both"/>
        <w:rPr>
          <w:rFonts w:ascii="Times New Roman" w:hAnsi="Times New Roman"/>
          <w:b/>
          <w:sz w:val="28"/>
          <w:szCs w:val="28"/>
        </w:rPr>
      </w:pPr>
      <w:r w:rsidRPr="00EE6515">
        <w:rPr>
          <w:rFonts w:ascii="Times New Roman" w:hAnsi="Times New Roman"/>
          <w:b/>
          <w:sz w:val="28"/>
          <w:szCs w:val="28"/>
        </w:rPr>
        <w:t>7</w:t>
      </w:r>
      <w:r w:rsidR="003379C2" w:rsidRPr="00EE6515">
        <w:rPr>
          <w:rFonts w:ascii="Times New Roman" w:hAnsi="Times New Roman"/>
          <w:b/>
          <w:sz w:val="28"/>
          <w:szCs w:val="28"/>
        </w:rPr>
        <w:t>.5 Соотношение цены реализации мероприятий инвестиционной программы  и их эффектив</w:t>
      </w:r>
      <w:r w:rsidR="00991FBB" w:rsidRPr="00EE6515">
        <w:rPr>
          <w:rFonts w:ascii="Times New Roman" w:hAnsi="Times New Roman"/>
          <w:b/>
          <w:sz w:val="28"/>
          <w:szCs w:val="28"/>
        </w:rPr>
        <w:t>ности – улучшение качества воды</w:t>
      </w:r>
    </w:p>
    <w:p w:rsidR="00991FBB" w:rsidRPr="00EE6515" w:rsidRDefault="00991FBB" w:rsidP="00FE77A3">
      <w:pPr>
        <w:spacing w:after="0" w:line="360" w:lineRule="auto"/>
        <w:ind w:firstLine="567"/>
        <w:jc w:val="both"/>
        <w:rPr>
          <w:rFonts w:ascii="Times New Roman" w:hAnsi="Times New Roman"/>
          <w:sz w:val="28"/>
          <w:szCs w:val="28"/>
        </w:rPr>
      </w:pPr>
      <w:r w:rsidRPr="00EE6515">
        <w:rPr>
          <w:rFonts w:ascii="Times New Roman" w:hAnsi="Times New Roman"/>
          <w:sz w:val="28"/>
          <w:szCs w:val="28"/>
        </w:rPr>
        <w:t>К</w:t>
      </w:r>
      <w:r w:rsidR="00FE77A3" w:rsidRPr="00EE6515">
        <w:rPr>
          <w:rFonts w:ascii="Times New Roman" w:hAnsi="Times New Roman"/>
          <w:bCs/>
          <w:sz w:val="28"/>
          <w:szCs w:val="28"/>
        </w:rPr>
        <w:t xml:space="preserve">ачество воды </w:t>
      </w:r>
      <w:r w:rsidR="00070A29" w:rsidRPr="00EE6515">
        <w:rPr>
          <w:rFonts w:ascii="Times New Roman" w:hAnsi="Times New Roman"/>
          <w:bCs/>
          <w:sz w:val="28"/>
          <w:szCs w:val="28"/>
        </w:rPr>
        <w:t>не</w:t>
      </w:r>
      <w:r w:rsidR="00C9264C">
        <w:rPr>
          <w:rFonts w:ascii="Times New Roman" w:hAnsi="Times New Roman"/>
          <w:bCs/>
          <w:sz w:val="28"/>
          <w:szCs w:val="28"/>
        </w:rPr>
        <w:t xml:space="preserve"> </w:t>
      </w:r>
      <w:r w:rsidRPr="00EE6515">
        <w:rPr>
          <w:rFonts w:ascii="Times New Roman" w:hAnsi="Times New Roman"/>
          <w:bCs/>
          <w:sz w:val="28"/>
          <w:szCs w:val="28"/>
        </w:rPr>
        <w:t>удовлетворяет требованиям СанПиН 2.1.4.1074-01. «Питьевая вода. Гигиенические требования к качеству воды централизованных систем питьевого водоснабжения. Контроль качества (взамен СанПиН 2.1.4.559-96)»,</w:t>
      </w:r>
      <w:r w:rsidR="00070A29" w:rsidRPr="00EE6515">
        <w:rPr>
          <w:rFonts w:ascii="Times New Roman" w:hAnsi="Times New Roman"/>
          <w:bCs/>
          <w:sz w:val="28"/>
          <w:szCs w:val="28"/>
        </w:rPr>
        <w:t xml:space="preserve"> в связи </w:t>
      </w:r>
      <w:r w:rsidR="00FE77A3" w:rsidRPr="00EE6515">
        <w:rPr>
          <w:rFonts w:ascii="Times New Roman" w:hAnsi="Times New Roman"/>
          <w:bCs/>
          <w:sz w:val="28"/>
          <w:szCs w:val="28"/>
        </w:rPr>
        <w:t xml:space="preserve"> </w:t>
      </w:r>
      <w:r w:rsidR="00070A29" w:rsidRPr="00EE6515">
        <w:rPr>
          <w:rFonts w:ascii="Times New Roman" w:hAnsi="Times New Roman"/>
          <w:bCs/>
          <w:sz w:val="28"/>
          <w:szCs w:val="28"/>
        </w:rPr>
        <w:t>с</w:t>
      </w:r>
      <w:r w:rsidR="00FE77A3" w:rsidRPr="00EE6515">
        <w:rPr>
          <w:rFonts w:ascii="Times New Roman" w:hAnsi="Times New Roman"/>
          <w:bCs/>
          <w:sz w:val="28"/>
          <w:szCs w:val="28"/>
        </w:rPr>
        <w:t xml:space="preserve"> повышенн</w:t>
      </w:r>
      <w:r w:rsidR="00070A29" w:rsidRPr="00EE6515">
        <w:rPr>
          <w:rFonts w:ascii="Times New Roman" w:hAnsi="Times New Roman"/>
          <w:bCs/>
          <w:sz w:val="28"/>
          <w:szCs w:val="28"/>
        </w:rPr>
        <w:t>ым</w:t>
      </w:r>
      <w:r w:rsidR="00FE77A3" w:rsidRPr="00EE6515">
        <w:rPr>
          <w:rFonts w:ascii="Times New Roman" w:hAnsi="Times New Roman"/>
          <w:bCs/>
          <w:sz w:val="28"/>
          <w:szCs w:val="28"/>
        </w:rPr>
        <w:t xml:space="preserve"> содержания железа</w:t>
      </w:r>
      <w:r w:rsidR="00070A29" w:rsidRPr="00EE6515">
        <w:rPr>
          <w:rFonts w:ascii="Times New Roman" w:hAnsi="Times New Roman"/>
          <w:bCs/>
          <w:sz w:val="28"/>
          <w:szCs w:val="28"/>
        </w:rPr>
        <w:t xml:space="preserve"> 10-12 мг/л</w:t>
      </w:r>
      <w:r w:rsidR="00FE77A3" w:rsidRPr="00EE6515">
        <w:rPr>
          <w:rFonts w:ascii="Times New Roman" w:hAnsi="Times New Roman"/>
          <w:bCs/>
          <w:sz w:val="28"/>
          <w:szCs w:val="28"/>
        </w:rPr>
        <w:t>,</w:t>
      </w:r>
      <w:r w:rsidR="00070A29" w:rsidRPr="00EE6515">
        <w:rPr>
          <w:rFonts w:ascii="Times New Roman" w:hAnsi="Times New Roman"/>
          <w:bCs/>
          <w:sz w:val="28"/>
          <w:szCs w:val="28"/>
        </w:rPr>
        <w:t xml:space="preserve"> а также из-за отсутствия системы обеззараживания питьевой воды. </w:t>
      </w:r>
      <w:r w:rsidRPr="00EE6515">
        <w:rPr>
          <w:rFonts w:ascii="Times New Roman" w:hAnsi="Times New Roman"/>
          <w:bCs/>
          <w:sz w:val="28"/>
          <w:szCs w:val="28"/>
        </w:rPr>
        <w:t xml:space="preserve"> </w:t>
      </w:r>
      <w:r w:rsidR="00070A29" w:rsidRPr="00EE6515">
        <w:rPr>
          <w:rFonts w:ascii="Times New Roman" w:hAnsi="Times New Roman"/>
          <w:bCs/>
          <w:sz w:val="28"/>
          <w:szCs w:val="28"/>
        </w:rPr>
        <w:t>Н</w:t>
      </w:r>
      <w:r w:rsidRPr="00EE6515">
        <w:rPr>
          <w:rFonts w:ascii="Times New Roman" w:hAnsi="Times New Roman"/>
          <w:bCs/>
          <w:sz w:val="28"/>
          <w:szCs w:val="28"/>
        </w:rPr>
        <w:t xml:space="preserve">еобходимо </w:t>
      </w:r>
      <w:r w:rsidR="00070A29" w:rsidRPr="00EE6515">
        <w:rPr>
          <w:rFonts w:ascii="Times New Roman" w:hAnsi="Times New Roman"/>
          <w:bCs/>
          <w:sz w:val="28"/>
          <w:szCs w:val="28"/>
        </w:rPr>
        <w:t>с</w:t>
      </w:r>
      <w:r w:rsidR="00C9264C">
        <w:rPr>
          <w:rFonts w:ascii="Times New Roman" w:hAnsi="Times New Roman"/>
          <w:bCs/>
          <w:sz w:val="28"/>
          <w:szCs w:val="28"/>
        </w:rPr>
        <w:t>троительство станции обез</w:t>
      </w:r>
      <w:r w:rsidR="00C9264C" w:rsidRPr="00EE6515">
        <w:rPr>
          <w:rFonts w:ascii="Times New Roman" w:hAnsi="Times New Roman"/>
          <w:bCs/>
          <w:sz w:val="28"/>
          <w:szCs w:val="28"/>
        </w:rPr>
        <w:t>желе</w:t>
      </w:r>
      <w:r w:rsidR="00C9264C">
        <w:rPr>
          <w:rFonts w:ascii="Times New Roman" w:hAnsi="Times New Roman"/>
          <w:bCs/>
          <w:sz w:val="28"/>
          <w:szCs w:val="28"/>
        </w:rPr>
        <w:t>зи</w:t>
      </w:r>
      <w:r w:rsidR="00C9264C" w:rsidRPr="00EE6515">
        <w:rPr>
          <w:rFonts w:ascii="Times New Roman" w:hAnsi="Times New Roman"/>
          <w:bCs/>
          <w:sz w:val="28"/>
          <w:szCs w:val="28"/>
        </w:rPr>
        <w:t>вания</w:t>
      </w:r>
      <w:r w:rsidR="00070A29" w:rsidRPr="00EE6515">
        <w:rPr>
          <w:rFonts w:ascii="Times New Roman" w:hAnsi="Times New Roman"/>
          <w:bCs/>
          <w:sz w:val="28"/>
          <w:szCs w:val="28"/>
        </w:rPr>
        <w:t xml:space="preserve"> с установкой блоков УФ</w:t>
      </w:r>
      <w:r w:rsidR="00C9264C">
        <w:rPr>
          <w:rFonts w:ascii="Times New Roman" w:hAnsi="Times New Roman"/>
          <w:bCs/>
          <w:sz w:val="28"/>
          <w:szCs w:val="28"/>
        </w:rPr>
        <w:t xml:space="preserve"> </w:t>
      </w:r>
      <w:r w:rsidR="00070A29" w:rsidRPr="00EE6515">
        <w:rPr>
          <w:rFonts w:ascii="Times New Roman" w:hAnsi="Times New Roman"/>
          <w:bCs/>
          <w:sz w:val="28"/>
          <w:szCs w:val="28"/>
        </w:rPr>
        <w:t>-</w:t>
      </w:r>
      <w:r w:rsidR="00C9264C">
        <w:rPr>
          <w:rFonts w:ascii="Times New Roman" w:hAnsi="Times New Roman"/>
          <w:bCs/>
          <w:sz w:val="28"/>
          <w:szCs w:val="28"/>
        </w:rPr>
        <w:t xml:space="preserve"> </w:t>
      </w:r>
      <w:r w:rsidR="00070A29" w:rsidRPr="00EE6515">
        <w:rPr>
          <w:rFonts w:ascii="Times New Roman" w:hAnsi="Times New Roman"/>
          <w:bCs/>
          <w:sz w:val="28"/>
          <w:szCs w:val="28"/>
        </w:rPr>
        <w:t>обеззараживания</w:t>
      </w:r>
      <w:r w:rsidR="00EE6515" w:rsidRPr="00EE6515">
        <w:rPr>
          <w:rFonts w:ascii="Times New Roman" w:hAnsi="Times New Roman"/>
          <w:bCs/>
          <w:sz w:val="28"/>
          <w:szCs w:val="28"/>
        </w:rPr>
        <w:t xml:space="preserve"> с обще</w:t>
      </w:r>
      <w:r w:rsidR="00097980">
        <w:rPr>
          <w:rFonts w:ascii="Times New Roman" w:hAnsi="Times New Roman"/>
          <w:bCs/>
          <w:sz w:val="28"/>
          <w:szCs w:val="28"/>
        </w:rPr>
        <w:t>й производительностью станции 10</w:t>
      </w:r>
      <w:r w:rsidR="00EE6515" w:rsidRPr="00EE6515">
        <w:rPr>
          <w:rFonts w:ascii="Times New Roman" w:hAnsi="Times New Roman"/>
          <w:bCs/>
          <w:sz w:val="28"/>
          <w:szCs w:val="28"/>
        </w:rPr>
        <w:t>00 м</w:t>
      </w:r>
      <w:r w:rsidR="00EE6515" w:rsidRPr="00EE6515">
        <w:rPr>
          <w:rFonts w:ascii="Times New Roman" w:hAnsi="Times New Roman"/>
          <w:bCs/>
          <w:sz w:val="28"/>
          <w:szCs w:val="28"/>
          <w:vertAlign w:val="superscript"/>
        </w:rPr>
        <w:t>3</w:t>
      </w:r>
      <w:r w:rsidR="00EE6515" w:rsidRPr="00EE6515">
        <w:rPr>
          <w:rFonts w:ascii="Times New Roman" w:hAnsi="Times New Roman"/>
          <w:bCs/>
          <w:sz w:val="28"/>
          <w:szCs w:val="28"/>
        </w:rPr>
        <w:t>/сут</w:t>
      </w:r>
      <w:r w:rsidR="00FE77A3" w:rsidRPr="00EE6515">
        <w:rPr>
          <w:rFonts w:ascii="Times New Roman" w:hAnsi="Times New Roman"/>
          <w:bCs/>
          <w:sz w:val="28"/>
          <w:szCs w:val="28"/>
        </w:rPr>
        <w:t>.</w:t>
      </w:r>
    </w:p>
    <w:p w:rsidR="004E371C" w:rsidRDefault="00EE6515" w:rsidP="004E371C">
      <w:pPr>
        <w:pStyle w:val="2"/>
        <w:shd w:val="clear" w:color="auto" w:fill="FFFFFF"/>
        <w:spacing w:before="0" w:line="360" w:lineRule="auto"/>
        <w:ind w:firstLine="567"/>
        <w:rPr>
          <w:rFonts w:ascii="Times New Roman" w:eastAsiaTheme="minorHAnsi" w:hAnsi="Times New Roman" w:cstheme="minorBidi"/>
          <w:b w:val="0"/>
          <w:bCs w:val="0"/>
          <w:color w:val="auto"/>
          <w:sz w:val="28"/>
          <w:szCs w:val="28"/>
          <w:lang w:eastAsia="en-US"/>
        </w:rPr>
      </w:pPr>
      <w:r>
        <w:rPr>
          <w:rFonts w:ascii="Times New Roman" w:eastAsiaTheme="minorHAnsi" w:hAnsi="Times New Roman" w:cstheme="minorBidi"/>
          <w:b w:val="0"/>
          <w:bCs w:val="0"/>
          <w:color w:val="auto"/>
          <w:sz w:val="28"/>
          <w:szCs w:val="28"/>
          <w:lang w:eastAsia="en-US"/>
        </w:rPr>
        <w:t>Ввиду  отсутствия инвестиционной</w:t>
      </w:r>
      <w:r w:rsidR="00991FBB" w:rsidRPr="00EE6515">
        <w:rPr>
          <w:rFonts w:ascii="Times New Roman" w:eastAsiaTheme="minorHAnsi" w:hAnsi="Times New Roman" w:cstheme="minorBidi"/>
          <w:b w:val="0"/>
          <w:bCs w:val="0"/>
          <w:color w:val="auto"/>
          <w:sz w:val="28"/>
          <w:szCs w:val="28"/>
          <w:lang w:eastAsia="en-US"/>
        </w:rPr>
        <w:t xml:space="preserve"> программ</w:t>
      </w:r>
      <w:r>
        <w:rPr>
          <w:rFonts w:ascii="Times New Roman" w:eastAsiaTheme="minorHAnsi" w:hAnsi="Times New Roman" w:cstheme="minorBidi"/>
          <w:b w:val="0"/>
          <w:bCs w:val="0"/>
          <w:color w:val="auto"/>
          <w:sz w:val="28"/>
          <w:szCs w:val="28"/>
          <w:lang w:eastAsia="en-US"/>
        </w:rPr>
        <w:t>ы</w:t>
      </w:r>
      <w:r w:rsidR="00991FBB" w:rsidRPr="00EE6515">
        <w:rPr>
          <w:rFonts w:ascii="Times New Roman" w:eastAsiaTheme="minorHAnsi" w:hAnsi="Times New Roman" w:cstheme="minorBidi"/>
          <w:b w:val="0"/>
          <w:bCs w:val="0"/>
          <w:color w:val="auto"/>
          <w:sz w:val="28"/>
          <w:szCs w:val="28"/>
          <w:lang w:eastAsia="en-US"/>
        </w:rPr>
        <w:t xml:space="preserve"> реализации мероприятий, направленных на улучшение качества воды, следовательно, нет возможности указать соотношение.</w:t>
      </w:r>
    </w:p>
    <w:p w:rsidR="00EE6515" w:rsidRDefault="00EE6515" w:rsidP="00EE6515"/>
    <w:p w:rsidR="00EE6515" w:rsidRDefault="00EE6515" w:rsidP="00EE6515"/>
    <w:p w:rsidR="00EE6515" w:rsidRDefault="00EE6515" w:rsidP="00EE6515"/>
    <w:p w:rsidR="00EE6515" w:rsidRDefault="00EE6515" w:rsidP="00EE6515"/>
    <w:p w:rsidR="00EE6515" w:rsidRPr="00EE6515" w:rsidRDefault="00EE6515" w:rsidP="00EE6515"/>
    <w:p w:rsidR="003379C2" w:rsidRPr="00C03789" w:rsidRDefault="00CD73A0" w:rsidP="003379C2">
      <w:pPr>
        <w:spacing w:after="0" w:line="360" w:lineRule="auto"/>
        <w:ind w:firstLine="567"/>
        <w:jc w:val="both"/>
        <w:rPr>
          <w:rFonts w:ascii="Times New Roman" w:hAnsi="Times New Roman"/>
          <w:b/>
          <w:sz w:val="28"/>
          <w:szCs w:val="28"/>
        </w:rPr>
      </w:pPr>
      <w:r>
        <w:rPr>
          <w:rFonts w:ascii="Times New Roman" w:hAnsi="Times New Roman"/>
          <w:b/>
          <w:sz w:val="28"/>
          <w:szCs w:val="28"/>
        </w:rPr>
        <w:lastRenderedPageBreak/>
        <w:t>7</w:t>
      </w:r>
      <w:r w:rsidR="003379C2" w:rsidRPr="00C03789">
        <w:rPr>
          <w:rFonts w:ascii="Times New Roman" w:hAnsi="Times New Roman"/>
          <w:b/>
          <w:sz w:val="28"/>
          <w:szCs w:val="28"/>
        </w:rPr>
        <w:t xml:space="preserve">.6 Показатели, установленные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w:t>
      </w:r>
      <w:r w:rsidR="00991FBB" w:rsidRPr="00C03789">
        <w:rPr>
          <w:rFonts w:ascii="Times New Roman" w:hAnsi="Times New Roman"/>
          <w:b/>
          <w:sz w:val="28"/>
          <w:szCs w:val="28"/>
        </w:rPr>
        <w:t>жилищно-коммунального хозяйства</w:t>
      </w:r>
    </w:p>
    <w:p w:rsidR="004E371C" w:rsidRPr="00C03789" w:rsidRDefault="004E371C" w:rsidP="004E371C">
      <w:pPr>
        <w:pStyle w:val="2"/>
        <w:shd w:val="clear" w:color="auto" w:fill="FFFFFF"/>
        <w:spacing w:before="0" w:line="360" w:lineRule="auto"/>
        <w:ind w:firstLine="567"/>
        <w:rPr>
          <w:rFonts w:ascii="Times New Roman" w:eastAsiaTheme="minorHAnsi" w:hAnsi="Times New Roman" w:cstheme="minorBidi"/>
          <w:b w:val="0"/>
          <w:bCs w:val="0"/>
          <w:color w:val="auto"/>
          <w:sz w:val="28"/>
          <w:szCs w:val="28"/>
          <w:lang w:eastAsia="en-US"/>
        </w:rPr>
      </w:pPr>
      <w:r w:rsidRPr="00C03789">
        <w:rPr>
          <w:rFonts w:ascii="Times New Roman" w:eastAsiaTheme="minorHAnsi" w:hAnsi="Times New Roman" w:cstheme="minorBidi"/>
          <w:b w:val="0"/>
          <w:bCs w:val="0"/>
          <w:color w:val="auto"/>
          <w:sz w:val="28"/>
          <w:szCs w:val="28"/>
          <w:lang w:eastAsia="en-US"/>
        </w:rPr>
        <w:t>Иные показатели, установленные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жилищно-коммунального хозяйства не предоставлены</w:t>
      </w:r>
      <w:r w:rsidR="00991FBB" w:rsidRPr="00C03789">
        <w:rPr>
          <w:rFonts w:ascii="Times New Roman" w:eastAsiaTheme="minorHAnsi" w:hAnsi="Times New Roman" w:cstheme="minorBidi"/>
          <w:b w:val="0"/>
          <w:bCs w:val="0"/>
          <w:color w:val="auto"/>
          <w:sz w:val="28"/>
          <w:szCs w:val="28"/>
          <w:lang w:eastAsia="en-US"/>
        </w:rPr>
        <w:t>.</w:t>
      </w:r>
    </w:p>
    <w:p w:rsidR="004E371C" w:rsidRPr="00C03789" w:rsidRDefault="004E371C" w:rsidP="003379C2">
      <w:pPr>
        <w:spacing w:after="0" w:line="360" w:lineRule="auto"/>
        <w:ind w:firstLine="567"/>
        <w:jc w:val="both"/>
        <w:rPr>
          <w:rFonts w:ascii="Times New Roman" w:hAnsi="Times New Roman"/>
          <w:b/>
          <w:sz w:val="28"/>
          <w:szCs w:val="28"/>
        </w:rPr>
      </w:pPr>
    </w:p>
    <w:p w:rsidR="003379C2" w:rsidRPr="00C03789" w:rsidRDefault="003379C2">
      <w:pPr>
        <w:rPr>
          <w:rFonts w:ascii="Times New Roman" w:hAnsi="Times New Roman" w:cs="Times New Roman"/>
          <w:b/>
          <w:caps/>
          <w:sz w:val="28"/>
          <w:szCs w:val="28"/>
        </w:rPr>
      </w:pPr>
      <w:r w:rsidRPr="00C03789">
        <w:rPr>
          <w:rFonts w:ascii="Times New Roman" w:hAnsi="Times New Roman" w:cs="Times New Roman"/>
          <w:b/>
          <w:caps/>
          <w:sz w:val="28"/>
          <w:szCs w:val="28"/>
        </w:rPr>
        <w:br w:type="page"/>
      </w:r>
    </w:p>
    <w:p w:rsidR="003379C2" w:rsidRPr="00C03789" w:rsidRDefault="003379C2" w:rsidP="003379C2">
      <w:pPr>
        <w:pStyle w:val="a4"/>
        <w:spacing w:after="0" w:line="360" w:lineRule="auto"/>
        <w:ind w:left="0" w:firstLine="567"/>
        <w:contextualSpacing w:val="0"/>
        <w:jc w:val="both"/>
        <w:rPr>
          <w:rFonts w:ascii="Times New Roman" w:hAnsi="Times New Roman" w:cs="Times New Roman"/>
          <w:b/>
          <w:caps/>
          <w:sz w:val="28"/>
          <w:szCs w:val="28"/>
        </w:rPr>
      </w:pPr>
      <w:r w:rsidRPr="00C03789">
        <w:rPr>
          <w:rFonts w:ascii="Times New Roman" w:hAnsi="Times New Roman" w:cs="Times New Roman"/>
          <w:b/>
          <w:caps/>
          <w:sz w:val="28"/>
          <w:szCs w:val="28"/>
        </w:rPr>
        <w:lastRenderedPageBreak/>
        <w:t xml:space="preserve">Раздел </w:t>
      </w:r>
      <w:r w:rsidR="00CD73A0">
        <w:rPr>
          <w:rFonts w:ascii="Times New Roman" w:hAnsi="Times New Roman" w:cs="Times New Roman"/>
          <w:b/>
          <w:caps/>
          <w:sz w:val="28"/>
          <w:szCs w:val="28"/>
        </w:rPr>
        <w:t>8</w:t>
      </w:r>
      <w:r w:rsidRPr="00C03789">
        <w:rPr>
          <w:rFonts w:ascii="Times New Roman" w:hAnsi="Times New Roman" w:cs="Times New Roman"/>
          <w:b/>
          <w:caps/>
          <w:sz w:val="28"/>
          <w:szCs w:val="28"/>
        </w:rPr>
        <w:t xml:space="preserve"> Перечень выявленных бесхозяйных объектов централизованных систем водоснабжения (в случае их выявления) и перечень организаций, уп</w:t>
      </w:r>
      <w:r w:rsidR="00991FBB" w:rsidRPr="00C03789">
        <w:rPr>
          <w:rFonts w:ascii="Times New Roman" w:hAnsi="Times New Roman" w:cs="Times New Roman"/>
          <w:b/>
          <w:caps/>
          <w:sz w:val="28"/>
          <w:szCs w:val="28"/>
        </w:rPr>
        <w:t>олномоченных на их эксплуатацию</w:t>
      </w:r>
    </w:p>
    <w:p w:rsidR="003379C2" w:rsidRPr="00C03789" w:rsidRDefault="003379C2" w:rsidP="00C9264C">
      <w:pPr>
        <w:autoSpaceDE w:val="0"/>
        <w:autoSpaceDN w:val="0"/>
        <w:adjustRightInd w:val="0"/>
        <w:spacing w:after="0" w:line="360" w:lineRule="auto"/>
        <w:ind w:firstLine="567"/>
        <w:jc w:val="both"/>
        <w:rPr>
          <w:rFonts w:ascii="Times New Roman" w:hAnsi="Times New Roman" w:cs="Times New Roman"/>
          <w:sz w:val="28"/>
          <w:szCs w:val="28"/>
        </w:rPr>
      </w:pPr>
      <w:r w:rsidRPr="00C03789">
        <w:rPr>
          <w:rFonts w:ascii="Times New Roman" w:hAnsi="Times New Roman" w:cs="Times New Roman"/>
          <w:sz w:val="28"/>
          <w:szCs w:val="28"/>
        </w:rPr>
        <w:t>Согласно статьи 8, пункт 5. Федерального закона Российской Федерации от 7 декабря 2011г. N416-ФЗ "О водоснабжении и водоотведении": «В случае выявления бесхозяйных объектов централизованных систем горячего водоснабжения, холодного водоснабжения и (или) водоотведения, в том числе водопроводных и канализационных сетей, путем эксплуатации которых обеспечиваются водоснабжение и (или) водоотведение, эксплуатация таких объектов осуществляется гарантирующей организацией либо организацией, которая осуществляет горячее водоснабжение, холодное водоснабжение и (или) водоотведение и водопроводные и (или) канализационные сети которой непосредственно присоединены к указанным бесхозяйным объектам (в случае выявления бесхозяйных объектов централизованных систем горячего водоснабжения или в случае, если гарантирующая организация не определена в соответствии со статьей 12 настоящего Федерального закона), со дня подписания с органом местного самоуправления поселения, городского округа передаточного акта указанных объектов до признания на такие объекты права собственности или до принятия их во владение, пользование и распоряжение оставившим такие объекты собственником в соответствии с гражданским законодательством».</w:t>
      </w:r>
    </w:p>
    <w:p w:rsidR="003379C2" w:rsidRPr="00C03789" w:rsidRDefault="003379C2" w:rsidP="00C9264C">
      <w:pPr>
        <w:autoSpaceDE w:val="0"/>
        <w:autoSpaceDN w:val="0"/>
        <w:adjustRightInd w:val="0"/>
        <w:spacing w:after="0" w:line="360" w:lineRule="auto"/>
        <w:ind w:firstLine="567"/>
        <w:jc w:val="both"/>
        <w:rPr>
          <w:rFonts w:ascii="Times New Roman" w:hAnsi="Times New Roman" w:cs="Times New Roman"/>
          <w:sz w:val="28"/>
          <w:szCs w:val="28"/>
        </w:rPr>
      </w:pPr>
      <w:r w:rsidRPr="00C03789">
        <w:rPr>
          <w:rFonts w:ascii="Times New Roman" w:hAnsi="Times New Roman" w:cs="Times New Roman"/>
          <w:sz w:val="28"/>
          <w:szCs w:val="28"/>
        </w:rPr>
        <w:t>Принятие на учет бесхозяйных водопроводных сетей (водопроводных и водоотводящих сетей, не имеющих эксплуатирующей организации) осуществляется на основании постановления Правительства РФ от 17.09.2003г. № 580.</w:t>
      </w:r>
    </w:p>
    <w:p w:rsidR="003379C2" w:rsidRPr="00C03789" w:rsidRDefault="003379C2" w:rsidP="00C9264C">
      <w:pPr>
        <w:autoSpaceDE w:val="0"/>
        <w:autoSpaceDN w:val="0"/>
        <w:adjustRightInd w:val="0"/>
        <w:spacing w:after="0" w:line="360" w:lineRule="auto"/>
        <w:ind w:firstLine="567"/>
        <w:jc w:val="both"/>
        <w:rPr>
          <w:rFonts w:ascii="Times New Roman" w:hAnsi="Times New Roman" w:cs="Times New Roman"/>
          <w:sz w:val="28"/>
          <w:szCs w:val="28"/>
        </w:rPr>
      </w:pPr>
      <w:r w:rsidRPr="00C03789">
        <w:rPr>
          <w:rFonts w:ascii="Times New Roman" w:hAnsi="Times New Roman" w:cs="Times New Roman"/>
          <w:sz w:val="28"/>
          <w:szCs w:val="28"/>
        </w:rPr>
        <w:t>На основании статьи 225 Гражданского кодекса РФ по истечении года со дня постановки бесхозяйной недвижимой вещи на учет орган, уполномоченный управлять муниципальным имуществом, может обратиться в суд с требованием о признании права муниципальной собственности на эту вещь.</w:t>
      </w:r>
    </w:p>
    <w:p w:rsidR="007F0D03" w:rsidRPr="00C03789" w:rsidRDefault="003379C2" w:rsidP="00C9264C">
      <w:pPr>
        <w:autoSpaceDE w:val="0"/>
        <w:autoSpaceDN w:val="0"/>
        <w:adjustRightInd w:val="0"/>
        <w:spacing w:after="0" w:line="360" w:lineRule="auto"/>
        <w:ind w:firstLine="567"/>
        <w:jc w:val="both"/>
        <w:rPr>
          <w:rFonts w:ascii="Times New Roman" w:hAnsi="Times New Roman" w:cs="Times New Roman"/>
          <w:b/>
          <w:caps/>
          <w:sz w:val="28"/>
          <w:szCs w:val="28"/>
        </w:rPr>
      </w:pPr>
      <w:r w:rsidRPr="00C03789">
        <w:rPr>
          <w:rFonts w:ascii="Times New Roman" w:hAnsi="Times New Roman" w:cs="Times New Roman"/>
          <w:sz w:val="28"/>
          <w:szCs w:val="28"/>
        </w:rPr>
        <w:lastRenderedPageBreak/>
        <w:t>По результатам инвентаризации бесхозных водопроводных сетей на территории поселения не выявлено.</w:t>
      </w:r>
      <w:r w:rsidR="007F0D03" w:rsidRPr="00C03789">
        <w:rPr>
          <w:rFonts w:ascii="Times New Roman" w:hAnsi="Times New Roman" w:cs="Times New Roman"/>
          <w:b/>
          <w:caps/>
          <w:sz w:val="28"/>
          <w:szCs w:val="28"/>
        </w:rPr>
        <w:br w:type="page"/>
      </w:r>
    </w:p>
    <w:p w:rsidR="003379C2" w:rsidRPr="00C03789" w:rsidRDefault="003379C2" w:rsidP="00240954">
      <w:pPr>
        <w:pStyle w:val="a4"/>
        <w:spacing w:after="0" w:line="360" w:lineRule="auto"/>
        <w:ind w:left="0" w:firstLine="567"/>
        <w:contextualSpacing w:val="0"/>
        <w:jc w:val="center"/>
        <w:rPr>
          <w:rFonts w:ascii="Times New Roman" w:hAnsi="Times New Roman" w:cs="Times New Roman"/>
          <w:b/>
          <w:caps/>
          <w:sz w:val="28"/>
          <w:szCs w:val="28"/>
        </w:rPr>
      </w:pPr>
      <w:r w:rsidRPr="00C03789">
        <w:rPr>
          <w:rFonts w:ascii="Times New Roman" w:hAnsi="Times New Roman" w:cs="Times New Roman"/>
          <w:b/>
          <w:caps/>
          <w:sz w:val="28"/>
          <w:szCs w:val="28"/>
        </w:rPr>
        <w:lastRenderedPageBreak/>
        <w:t>ГЛАВА II</w:t>
      </w:r>
      <w:r w:rsidR="00240954" w:rsidRPr="00C03789">
        <w:rPr>
          <w:rFonts w:ascii="Times New Roman" w:hAnsi="Times New Roman" w:cs="Times New Roman"/>
          <w:b/>
          <w:caps/>
          <w:sz w:val="28"/>
          <w:szCs w:val="28"/>
        </w:rPr>
        <w:t xml:space="preserve">  </w:t>
      </w:r>
      <w:r w:rsidRPr="00C03789">
        <w:rPr>
          <w:rFonts w:ascii="Times New Roman" w:hAnsi="Times New Roman" w:cs="Times New Roman"/>
          <w:b/>
          <w:caps/>
          <w:sz w:val="28"/>
          <w:szCs w:val="28"/>
        </w:rPr>
        <w:t xml:space="preserve">схема </w:t>
      </w:r>
      <w:r w:rsidRPr="00C03789">
        <w:rPr>
          <w:rFonts w:ascii="Times New Roman" w:eastAsia="Arial" w:hAnsi="Times New Roman" w:cs="Times New Roman"/>
          <w:b/>
          <w:bCs/>
          <w:sz w:val="28"/>
          <w:szCs w:val="28"/>
          <w:shd w:val="clear" w:color="auto" w:fill="FFFFFF"/>
        </w:rPr>
        <w:t>ВОДООТВЕДЕНИЯ</w:t>
      </w:r>
      <w:r w:rsidRPr="00C03789">
        <w:rPr>
          <w:rFonts w:ascii="Times New Roman" w:hAnsi="Times New Roman" w:cs="Times New Roman"/>
          <w:b/>
          <w:caps/>
          <w:sz w:val="28"/>
          <w:szCs w:val="28"/>
        </w:rPr>
        <w:t xml:space="preserve"> </w:t>
      </w:r>
      <w:r w:rsidR="00BC1AE6" w:rsidRPr="00C03789">
        <w:rPr>
          <w:rFonts w:ascii="Times New Roman" w:hAnsi="Times New Roman" w:cs="Times New Roman"/>
          <w:b/>
          <w:caps/>
          <w:sz w:val="28"/>
          <w:szCs w:val="28"/>
        </w:rPr>
        <w:t>Осиновского сельского</w:t>
      </w:r>
      <w:r w:rsidR="00991FBB" w:rsidRPr="00C03789">
        <w:rPr>
          <w:rFonts w:ascii="Times New Roman" w:hAnsi="Times New Roman" w:cs="Times New Roman"/>
          <w:b/>
          <w:caps/>
          <w:sz w:val="28"/>
          <w:szCs w:val="28"/>
        </w:rPr>
        <w:t xml:space="preserve"> поселения</w:t>
      </w:r>
      <w:r w:rsidR="00B43D4E">
        <w:rPr>
          <w:rFonts w:ascii="Times New Roman" w:hAnsi="Times New Roman" w:cs="Times New Roman"/>
          <w:b/>
          <w:caps/>
          <w:sz w:val="28"/>
          <w:szCs w:val="28"/>
        </w:rPr>
        <w:t xml:space="preserve"> михайловского муниципального района приморсокго края</w:t>
      </w:r>
    </w:p>
    <w:p w:rsidR="003379C2" w:rsidRPr="00C03789" w:rsidRDefault="003379C2" w:rsidP="002F0CEE">
      <w:pPr>
        <w:pStyle w:val="a4"/>
        <w:spacing w:after="0" w:line="360" w:lineRule="auto"/>
        <w:ind w:left="0" w:firstLine="567"/>
        <w:contextualSpacing w:val="0"/>
        <w:jc w:val="both"/>
        <w:rPr>
          <w:rFonts w:ascii="Times New Roman" w:hAnsi="Times New Roman" w:cs="Times New Roman"/>
          <w:b/>
          <w:caps/>
          <w:sz w:val="28"/>
          <w:szCs w:val="28"/>
        </w:rPr>
      </w:pPr>
      <w:r w:rsidRPr="00C03789">
        <w:rPr>
          <w:rFonts w:ascii="Times New Roman" w:hAnsi="Times New Roman" w:cs="Times New Roman"/>
          <w:b/>
          <w:caps/>
          <w:sz w:val="28"/>
          <w:szCs w:val="28"/>
        </w:rPr>
        <w:t>Раздел 1. существующее положение в сфере водоотведения муниципального образования</w:t>
      </w:r>
    </w:p>
    <w:p w:rsidR="008D0CE9" w:rsidRPr="00C03789" w:rsidRDefault="008D0CE9" w:rsidP="008D0CE9">
      <w:pPr>
        <w:pStyle w:val="Default"/>
        <w:spacing w:line="360" w:lineRule="auto"/>
        <w:ind w:firstLine="709"/>
        <w:jc w:val="both"/>
        <w:rPr>
          <w:color w:val="auto"/>
          <w:sz w:val="28"/>
          <w:szCs w:val="28"/>
        </w:rPr>
      </w:pPr>
      <w:r w:rsidRPr="00C03789">
        <w:rPr>
          <w:color w:val="auto"/>
          <w:sz w:val="28"/>
          <w:szCs w:val="28"/>
        </w:rPr>
        <w:t xml:space="preserve">Климат Осиновского сельского поселения характеризуется сравнительно холодной и малоснежной зимой, и дождливым летом. Территория находится под влиянием чередующихся по сезонам зимнего и летнего муссонов. Зимой материк охлаждается быстрее, чем океан и над материком создается высокое давление, холодный и сухой ветер дует в сторону океана. Летом, наоборот, над океаном прохладно и влажный ветер дует с моря на сушу, принося много осадков. Средняя температура воздуха в самом теплом месяце – июле +22,5˚ С, а в самом холодном – январе -18,8˚С. Годовая сумма осадков составляет – 630,6 мм. Вегетационный период длится 199 дней, а продолжительность безморозного периода 233 дня. </w:t>
      </w:r>
    </w:p>
    <w:p w:rsidR="008D0CE9" w:rsidRPr="00C03789" w:rsidRDefault="008D0CE9" w:rsidP="008D0CE9">
      <w:pPr>
        <w:pStyle w:val="Default"/>
        <w:spacing w:line="360" w:lineRule="auto"/>
        <w:ind w:firstLine="709"/>
        <w:jc w:val="both"/>
        <w:rPr>
          <w:color w:val="auto"/>
          <w:sz w:val="28"/>
          <w:szCs w:val="28"/>
        </w:rPr>
      </w:pPr>
      <w:r w:rsidRPr="00C03789">
        <w:rPr>
          <w:color w:val="auto"/>
          <w:sz w:val="28"/>
          <w:szCs w:val="28"/>
        </w:rPr>
        <w:t xml:space="preserve">Климат муссонный, что определяет движение воздушных масс: зимой северное и северо-западное, с преобладанием ясной погоды и сильным выхолаживанием местности; летом южное, юго-восточное, с выпадением большого количества осадков. Толщина снежного покрова колеблется от 4-11 см до 20-30 см.  Период июль - сентябрь сопровождается ливневыми или затяжными дождями с выпадением осадков до 350 мм. Происходит подъем уровня воды в реках до 5 и более метров, реки выходят из берегов и подтапливают низменные места Осиновского сельского поселения, прилегающие к руслам рек. Согласно СНиП 23.01.99 «Строительная климатология» и СНиП 2.01-07-85 «Нагрузки и воздействия» поселение характеризуется следующими данными: </w:t>
      </w:r>
    </w:p>
    <w:p w:rsidR="008D0CE9" w:rsidRPr="00C03789" w:rsidRDefault="008D0CE9" w:rsidP="008D0CE9">
      <w:pPr>
        <w:pStyle w:val="Default"/>
        <w:spacing w:line="360" w:lineRule="auto"/>
        <w:ind w:firstLine="709"/>
        <w:rPr>
          <w:color w:val="auto"/>
          <w:sz w:val="28"/>
          <w:szCs w:val="28"/>
        </w:rPr>
      </w:pPr>
      <w:r w:rsidRPr="00C03789">
        <w:rPr>
          <w:color w:val="auto"/>
          <w:sz w:val="28"/>
          <w:szCs w:val="28"/>
        </w:rPr>
        <w:t xml:space="preserve">- Климатический район – I В; </w:t>
      </w:r>
    </w:p>
    <w:p w:rsidR="008D0CE9" w:rsidRPr="00C03789" w:rsidRDefault="008D0CE9" w:rsidP="008D0CE9">
      <w:pPr>
        <w:pStyle w:val="Default"/>
        <w:spacing w:line="360" w:lineRule="auto"/>
        <w:ind w:firstLine="709"/>
        <w:rPr>
          <w:color w:val="auto"/>
          <w:sz w:val="28"/>
          <w:szCs w:val="28"/>
        </w:rPr>
      </w:pPr>
      <w:r w:rsidRPr="00C03789">
        <w:rPr>
          <w:color w:val="auto"/>
          <w:sz w:val="28"/>
          <w:szCs w:val="28"/>
        </w:rPr>
        <w:t>- Расчетная зимняя температура минус 31</w:t>
      </w:r>
      <m:oMath>
        <m:r>
          <w:rPr>
            <w:rFonts w:ascii="Cambria Math" w:hAnsi="Cambria Math"/>
            <w:color w:val="auto"/>
            <w:sz w:val="28"/>
            <w:szCs w:val="28"/>
          </w:rPr>
          <m:t>°</m:t>
        </m:r>
      </m:oMath>
      <w:r w:rsidRPr="00C03789">
        <w:rPr>
          <w:color w:val="auto"/>
          <w:sz w:val="28"/>
          <w:szCs w:val="28"/>
        </w:rPr>
        <w:t xml:space="preserve">С: </w:t>
      </w:r>
    </w:p>
    <w:p w:rsidR="008D0CE9" w:rsidRPr="00C03789" w:rsidRDefault="008D0CE9" w:rsidP="008D0CE9">
      <w:pPr>
        <w:pStyle w:val="Default"/>
        <w:spacing w:line="360" w:lineRule="auto"/>
        <w:ind w:firstLine="709"/>
        <w:rPr>
          <w:color w:val="auto"/>
          <w:sz w:val="28"/>
          <w:szCs w:val="28"/>
        </w:rPr>
      </w:pPr>
      <w:r w:rsidRPr="00C03789">
        <w:rPr>
          <w:color w:val="auto"/>
          <w:sz w:val="28"/>
          <w:szCs w:val="28"/>
        </w:rPr>
        <w:t>- Ветровой район – III, скоростной напор ветра для 3 района - 38 кг/м</w:t>
      </w:r>
      <w:r w:rsidRPr="00C03789">
        <w:rPr>
          <w:color w:val="auto"/>
          <w:sz w:val="28"/>
          <w:szCs w:val="28"/>
          <w:vertAlign w:val="superscript"/>
        </w:rPr>
        <w:t>2</w:t>
      </w:r>
      <w:r w:rsidRPr="00C03789">
        <w:rPr>
          <w:color w:val="auto"/>
          <w:sz w:val="28"/>
          <w:szCs w:val="28"/>
        </w:rPr>
        <w:t xml:space="preserve">; </w:t>
      </w:r>
    </w:p>
    <w:p w:rsidR="008D0CE9" w:rsidRPr="00C03789" w:rsidRDefault="008D0CE9" w:rsidP="008D0CE9">
      <w:pPr>
        <w:pStyle w:val="Default"/>
        <w:spacing w:line="360" w:lineRule="auto"/>
        <w:ind w:firstLine="709"/>
        <w:rPr>
          <w:color w:val="auto"/>
          <w:sz w:val="28"/>
          <w:szCs w:val="28"/>
        </w:rPr>
      </w:pPr>
      <w:r w:rsidRPr="00C03789">
        <w:rPr>
          <w:color w:val="auto"/>
          <w:sz w:val="28"/>
          <w:szCs w:val="28"/>
        </w:rPr>
        <w:t>- Снеговой район – II, расчѐтная снеговая нагрузка для 2 района - 120 кг/м</w:t>
      </w:r>
      <w:r w:rsidRPr="00C03789">
        <w:rPr>
          <w:color w:val="auto"/>
          <w:sz w:val="28"/>
          <w:szCs w:val="28"/>
          <w:vertAlign w:val="superscript"/>
        </w:rPr>
        <w:t>2</w:t>
      </w:r>
      <w:r w:rsidRPr="00C03789">
        <w:rPr>
          <w:color w:val="auto"/>
          <w:sz w:val="28"/>
          <w:szCs w:val="28"/>
        </w:rPr>
        <w:t xml:space="preserve">.; </w:t>
      </w:r>
    </w:p>
    <w:p w:rsidR="008D0CE9" w:rsidRPr="00C03789" w:rsidRDefault="008D0CE9" w:rsidP="00C03789">
      <w:pPr>
        <w:pStyle w:val="Default"/>
        <w:spacing w:line="360" w:lineRule="auto"/>
        <w:ind w:firstLine="709"/>
        <w:rPr>
          <w:b/>
          <w:color w:val="auto"/>
          <w:sz w:val="28"/>
          <w:szCs w:val="28"/>
        </w:rPr>
      </w:pPr>
      <w:r w:rsidRPr="00C03789">
        <w:rPr>
          <w:color w:val="auto"/>
          <w:sz w:val="28"/>
          <w:szCs w:val="28"/>
        </w:rPr>
        <w:t xml:space="preserve">- Тип местности – А. Глубина промерзания - 1,69 м; </w:t>
      </w:r>
      <w:r w:rsidRPr="00C03789">
        <w:rPr>
          <w:b/>
          <w:color w:val="auto"/>
          <w:sz w:val="28"/>
          <w:szCs w:val="28"/>
        </w:rPr>
        <w:br w:type="page"/>
      </w:r>
    </w:p>
    <w:p w:rsidR="008D0CE9" w:rsidRPr="00C03789" w:rsidRDefault="008D0CE9" w:rsidP="008D0CE9">
      <w:pPr>
        <w:pStyle w:val="a4"/>
        <w:spacing w:after="0" w:line="360" w:lineRule="auto"/>
        <w:ind w:left="0" w:firstLine="567"/>
        <w:contextualSpacing w:val="0"/>
        <w:jc w:val="both"/>
        <w:rPr>
          <w:rFonts w:ascii="Times New Roman" w:hAnsi="Times New Roman"/>
          <w:b/>
          <w:sz w:val="28"/>
          <w:szCs w:val="28"/>
        </w:rPr>
      </w:pPr>
      <w:r w:rsidRPr="00C03789">
        <w:rPr>
          <w:rFonts w:ascii="Times New Roman" w:hAnsi="Times New Roman"/>
          <w:b/>
          <w:sz w:val="28"/>
          <w:szCs w:val="28"/>
        </w:rPr>
        <w:lastRenderedPageBreak/>
        <w:t>1.1 Структура системы сбора очистки и отведения сточных вод поселения и  территориально - институционного деления поселения на зоны действия предприятий, организующих водоотведение поселения (эксплуатационные зоны).</w:t>
      </w:r>
    </w:p>
    <w:p w:rsidR="008D0CE9" w:rsidRPr="00C03789" w:rsidRDefault="008D0CE9" w:rsidP="008D0CE9">
      <w:pPr>
        <w:spacing w:after="0" w:line="384" w:lineRule="auto"/>
        <w:ind w:firstLine="709"/>
        <w:jc w:val="both"/>
        <w:rPr>
          <w:rFonts w:ascii="Times New Roman" w:hAnsi="Times New Roman" w:cs="Times New Roman"/>
          <w:sz w:val="28"/>
          <w:szCs w:val="28"/>
        </w:rPr>
      </w:pPr>
      <w:r w:rsidRPr="00C03789">
        <w:rPr>
          <w:rFonts w:ascii="Times New Roman" w:hAnsi="Times New Roman" w:cs="Times New Roman"/>
          <w:sz w:val="28"/>
          <w:szCs w:val="28"/>
        </w:rPr>
        <w:t>В настоящее время в с. Осиновка действует система централизованной канализации для сбора и отвода сточных вод по самотечным коллекторам, с отведением сточной воды в септики (выгребы)</w:t>
      </w:r>
      <w:r w:rsidRPr="00C03789">
        <w:rPr>
          <w:rStyle w:val="85"/>
          <w:rFonts w:eastAsiaTheme="minorHAnsi"/>
          <w:color w:val="auto"/>
          <w:sz w:val="28"/>
          <w:szCs w:val="28"/>
        </w:rPr>
        <w:t>.</w:t>
      </w:r>
      <w:r w:rsidRPr="00C03789">
        <w:rPr>
          <w:rFonts w:ascii="Times New Roman" w:hAnsi="Times New Roman" w:cs="Times New Roman"/>
          <w:sz w:val="28"/>
          <w:szCs w:val="28"/>
        </w:rPr>
        <w:t xml:space="preserve"> Очистные сооружения канализации, на территории  с. Осиновка, отсутствуют. </w:t>
      </w:r>
    </w:p>
    <w:p w:rsidR="008D0CE9" w:rsidRPr="00C03789" w:rsidRDefault="008D0CE9" w:rsidP="008D0CE9">
      <w:pPr>
        <w:spacing w:after="0" w:line="360" w:lineRule="auto"/>
        <w:ind w:firstLine="709"/>
        <w:jc w:val="both"/>
        <w:rPr>
          <w:rStyle w:val="85"/>
          <w:rFonts w:eastAsiaTheme="minorHAnsi"/>
          <w:color w:val="auto"/>
          <w:sz w:val="28"/>
          <w:szCs w:val="28"/>
        </w:rPr>
      </w:pPr>
      <w:r w:rsidRPr="00C03789">
        <w:rPr>
          <w:rStyle w:val="85"/>
          <w:rFonts w:eastAsiaTheme="minorHAnsi"/>
          <w:color w:val="auto"/>
          <w:sz w:val="28"/>
          <w:szCs w:val="28"/>
        </w:rPr>
        <w:t xml:space="preserve">Система водоотведения представляет собой самотечные коллектора, отводящие сточные воды от жилых зданий и организаций, расположенных по улицам: Партизанская, Суворова, Комсомольская, Ленинская. Диаметры трубопроводов составляют от 250 мм до 150 мм, материал трубопроводов - чугун. </w:t>
      </w:r>
      <w:r w:rsidRPr="00C03789">
        <w:rPr>
          <w:rStyle w:val="85"/>
          <w:rFonts w:eastAsiaTheme="minorHAnsi"/>
          <w:color w:val="auto"/>
          <w:sz w:val="28"/>
          <w:szCs w:val="28"/>
        </w:rPr>
        <w:tab/>
        <w:t>Протяженность коллекторов - основных 2500 м, колодцев 19 шт;</w:t>
      </w:r>
    </w:p>
    <w:p w:rsidR="008D0CE9" w:rsidRPr="00C03789" w:rsidRDefault="008D0CE9" w:rsidP="008D0CE9">
      <w:pPr>
        <w:spacing w:after="0" w:line="384" w:lineRule="auto"/>
        <w:ind w:firstLine="709"/>
        <w:jc w:val="both"/>
        <w:rPr>
          <w:rFonts w:ascii="Times New Roman" w:hAnsi="Times New Roman" w:cs="Times New Roman"/>
          <w:sz w:val="28"/>
          <w:szCs w:val="28"/>
        </w:rPr>
      </w:pPr>
      <w:r w:rsidRPr="00C03789">
        <w:rPr>
          <w:rFonts w:ascii="Times New Roman" w:hAnsi="Times New Roman" w:cs="Times New Roman"/>
          <w:sz w:val="28"/>
          <w:szCs w:val="28"/>
        </w:rPr>
        <w:t xml:space="preserve">Объекты и сети системы водоотведения находятся в неудовлетворительном состоянии, имеют износ 88% и нуждаются в капитальном ремонте. </w:t>
      </w:r>
    </w:p>
    <w:p w:rsidR="008D0CE9" w:rsidRPr="00C03789" w:rsidRDefault="008D0CE9" w:rsidP="008D0CE9">
      <w:pPr>
        <w:spacing w:after="0" w:line="384" w:lineRule="auto"/>
        <w:ind w:firstLine="709"/>
        <w:jc w:val="both"/>
        <w:rPr>
          <w:rFonts w:ascii="Times New Roman" w:hAnsi="Times New Roman" w:cs="Times New Roman"/>
          <w:sz w:val="28"/>
          <w:szCs w:val="28"/>
        </w:rPr>
      </w:pPr>
      <w:r w:rsidRPr="00C03789">
        <w:rPr>
          <w:rFonts w:ascii="Times New Roman" w:hAnsi="Times New Roman" w:cs="Times New Roman"/>
          <w:sz w:val="28"/>
          <w:szCs w:val="28"/>
        </w:rPr>
        <w:t>Магистральные и распределительные сети находятся в неудовлетворительном состоянии, что ведет к утечке сточной жидкости, ухудшающей состояние окружающей среды и загрязнению водоносных горизонтов.</w:t>
      </w:r>
    </w:p>
    <w:p w:rsidR="00AD6330" w:rsidRPr="00C03789" w:rsidRDefault="00AD6330" w:rsidP="00AD6330">
      <w:pPr>
        <w:spacing w:after="0" w:line="360" w:lineRule="auto"/>
        <w:ind w:firstLine="567"/>
        <w:jc w:val="both"/>
        <w:rPr>
          <w:rFonts w:ascii="Times New Roman" w:hAnsi="Times New Roman" w:cs="Times New Roman"/>
          <w:sz w:val="28"/>
          <w:szCs w:val="28"/>
        </w:rPr>
      </w:pPr>
      <w:r w:rsidRPr="00C03789">
        <w:rPr>
          <w:rFonts w:ascii="Times New Roman" w:hAnsi="Times New Roman" w:cs="Times New Roman"/>
          <w:sz w:val="28"/>
          <w:szCs w:val="28"/>
        </w:rPr>
        <w:t>Перечень веществ, запрещенных к сбросу в городскую канализацию:</w:t>
      </w:r>
    </w:p>
    <w:p w:rsidR="000337EC" w:rsidRPr="00C03789" w:rsidRDefault="00AD6330" w:rsidP="00AD6330">
      <w:pPr>
        <w:spacing w:after="0" w:line="360" w:lineRule="auto"/>
        <w:ind w:firstLine="567"/>
        <w:jc w:val="both"/>
        <w:rPr>
          <w:rFonts w:ascii="Times New Roman" w:hAnsi="Times New Roman" w:cs="Times New Roman"/>
          <w:sz w:val="28"/>
          <w:szCs w:val="28"/>
        </w:rPr>
      </w:pPr>
      <w:r w:rsidRPr="00C03789">
        <w:rPr>
          <w:rFonts w:ascii="Times New Roman" w:hAnsi="Times New Roman" w:cs="Times New Roman"/>
          <w:sz w:val="28"/>
          <w:szCs w:val="28"/>
        </w:rPr>
        <w:t xml:space="preserve">- </w:t>
      </w:r>
      <w:r w:rsidR="000337EC" w:rsidRPr="00C03789">
        <w:rPr>
          <w:rFonts w:ascii="Times New Roman" w:hAnsi="Times New Roman" w:cs="Times New Roman"/>
          <w:sz w:val="28"/>
          <w:szCs w:val="28"/>
        </w:rPr>
        <w:t>Вещества и материалы, способные засорять трубопроводы, колодцы, решетки или отлагаться на стенках: окалина; известь; песок; гипс; металлическая стружка; каныга; грунт; строительные отходы и мусор; твердые бытовые отходы; производственные отходы, осадки и шламы от локальных (местных) очистных сооружений, всплывающие вещества; нерастворимые жиры, масла, смолы, мазут.</w:t>
      </w:r>
    </w:p>
    <w:p w:rsidR="000337EC" w:rsidRPr="00C03789" w:rsidRDefault="00AD6330" w:rsidP="000337EC">
      <w:pPr>
        <w:spacing w:after="0" w:line="360" w:lineRule="auto"/>
        <w:ind w:firstLine="708"/>
        <w:jc w:val="both"/>
        <w:rPr>
          <w:rFonts w:ascii="Times New Roman" w:hAnsi="Times New Roman" w:cs="Times New Roman"/>
          <w:sz w:val="28"/>
          <w:szCs w:val="28"/>
        </w:rPr>
      </w:pPr>
      <w:r w:rsidRPr="00C03789">
        <w:rPr>
          <w:rFonts w:ascii="Times New Roman" w:hAnsi="Times New Roman" w:cs="Times New Roman"/>
          <w:sz w:val="28"/>
          <w:szCs w:val="28"/>
        </w:rPr>
        <w:t xml:space="preserve">- </w:t>
      </w:r>
      <w:r w:rsidR="000337EC" w:rsidRPr="00C03789">
        <w:rPr>
          <w:rFonts w:ascii="Times New Roman" w:hAnsi="Times New Roman" w:cs="Times New Roman"/>
          <w:sz w:val="28"/>
          <w:szCs w:val="28"/>
        </w:rPr>
        <w:t>Окрашенные сточные воды с фактической кратностью разбавления, превышающей нормативные показатели общих свойств сточных вод более чем в 100 раз.</w:t>
      </w:r>
    </w:p>
    <w:p w:rsidR="000337EC" w:rsidRPr="00C03789" w:rsidRDefault="00AD6330" w:rsidP="000337EC">
      <w:pPr>
        <w:spacing w:after="0" w:line="360" w:lineRule="auto"/>
        <w:ind w:firstLine="708"/>
        <w:jc w:val="both"/>
        <w:rPr>
          <w:rFonts w:ascii="Times New Roman" w:hAnsi="Times New Roman" w:cs="Times New Roman"/>
          <w:sz w:val="28"/>
          <w:szCs w:val="28"/>
        </w:rPr>
      </w:pPr>
      <w:r w:rsidRPr="00C03789">
        <w:rPr>
          <w:rFonts w:ascii="Times New Roman" w:hAnsi="Times New Roman" w:cs="Times New Roman"/>
          <w:sz w:val="28"/>
          <w:szCs w:val="28"/>
        </w:rPr>
        <w:lastRenderedPageBreak/>
        <w:t xml:space="preserve">- </w:t>
      </w:r>
      <w:r w:rsidR="000337EC" w:rsidRPr="00C03789">
        <w:rPr>
          <w:rFonts w:ascii="Times New Roman" w:hAnsi="Times New Roman" w:cs="Times New Roman"/>
          <w:sz w:val="28"/>
          <w:szCs w:val="28"/>
        </w:rPr>
        <w:t>Биологически жесткие поверхностно-активные воды вещества (далее – ПАВ).</w:t>
      </w:r>
    </w:p>
    <w:p w:rsidR="000337EC" w:rsidRPr="00C03789" w:rsidRDefault="00AD6330" w:rsidP="000337EC">
      <w:pPr>
        <w:spacing w:after="0" w:line="360" w:lineRule="auto"/>
        <w:ind w:firstLine="708"/>
        <w:jc w:val="both"/>
        <w:rPr>
          <w:rFonts w:ascii="Times New Roman" w:hAnsi="Times New Roman" w:cs="Times New Roman"/>
          <w:sz w:val="28"/>
          <w:szCs w:val="28"/>
        </w:rPr>
      </w:pPr>
      <w:r w:rsidRPr="00C03789">
        <w:rPr>
          <w:rFonts w:ascii="Times New Roman" w:hAnsi="Times New Roman" w:cs="Times New Roman"/>
          <w:sz w:val="28"/>
          <w:szCs w:val="28"/>
        </w:rPr>
        <w:t xml:space="preserve">- </w:t>
      </w:r>
      <w:r w:rsidR="000337EC" w:rsidRPr="00C03789">
        <w:rPr>
          <w:rFonts w:ascii="Times New Roman" w:hAnsi="Times New Roman" w:cs="Times New Roman"/>
          <w:sz w:val="28"/>
          <w:szCs w:val="28"/>
        </w:rPr>
        <w:t>Залповый сброс в городскую канализацию сточных вод, характеризующихся превышением более чем в 100 раз ДК по любому виду загрязнений и высокой агрессивностью (2&gt;рН&gt;12).</w:t>
      </w:r>
    </w:p>
    <w:p w:rsidR="000337EC" w:rsidRPr="00C03789" w:rsidRDefault="00AD6330" w:rsidP="000337EC">
      <w:pPr>
        <w:spacing w:after="0" w:line="360" w:lineRule="auto"/>
        <w:ind w:firstLine="708"/>
        <w:jc w:val="both"/>
        <w:rPr>
          <w:rFonts w:ascii="Times New Roman" w:hAnsi="Times New Roman" w:cs="Times New Roman"/>
          <w:sz w:val="28"/>
          <w:szCs w:val="28"/>
        </w:rPr>
      </w:pPr>
      <w:r w:rsidRPr="00C03789">
        <w:rPr>
          <w:rFonts w:ascii="Times New Roman" w:hAnsi="Times New Roman" w:cs="Times New Roman"/>
          <w:sz w:val="28"/>
          <w:szCs w:val="28"/>
        </w:rPr>
        <w:t xml:space="preserve">- </w:t>
      </w:r>
      <w:r w:rsidR="000337EC" w:rsidRPr="00C03789">
        <w:rPr>
          <w:rFonts w:ascii="Times New Roman" w:hAnsi="Times New Roman" w:cs="Times New Roman"/>
          <w:sz w:val="28"/>
          <w:szCs w:val="28"/>
        </w:rPr>
        <w:t>Вещества в концентрациях, препятствующих биологической очистке сточных вод; биологически трудно окисляемые органические вещества и смеси.</w:t>
      </w:r>
    </w:p>
    <w:p w:rsidR="000337EC" w:rsidRPr="00C03789" w:rsidRDefault="00AD6330" w:rsidP="000337EC">
      <w:pPr>
        <w:spacing w:after="0" w:line="360" w:lineRule="auto"/>
        <w:ind w:firstLine="708"/>
        <w:jc w:val="both"/>
        <w:rPr>
          <w:rFonts w:ascii="Times New Roman" w:hAnsi="Times New Roman" w:cs="Times New Roman"/>
          <w:sz w:val="28"/>
          <w:szCs w:val="28"/>
        </w:rPr>
      </w:pPr>
      <w:r w:rsidRPr="00C03789">
        <w:rPr>
          <w:rFonts w:ascii="Times New Roman" w:hAnsi="Times New Roman" w:cs="Times New Roman"/>
          <w:sz w:val="28"/>
          <w:szCs w:val="28"/>
        </w:rPr>
        <w:t>- С</w:t>
      </w:r>
      <w:r w:rsidR="000337EC" w:rsidRPr="00C03789">
        <w:rPr>
          <w:rFonts w:ascii="Times New Roman" w:hAnsi="Times New Roman" w:cs="Times New Roman"/>
          <w:sz w:val="28"/>
          <w:szCs w:val="28"/>
        </w:rPr>
        <w:t>пособные образовывать в канализационных сетях и сооружениях следующие газы: сероводород, сероуглерод, окись углерода, циановодород, пары летучих ароматических углеводородов, окись этилена, метан</w:t>
      </w:r>
      <w:r w:rsidRPr="00C03789">
        <w:rPr>
          <w:rFonts w:ascii="Times New Roman" w:hAnsi="Times New Roman" w:cs="Times New Roman"/>
          <w:sz w:val="28"/>
          <w:szCs w:val="28"/>
        </w:rPr>
        <w:t>;</w:t>
      </w:r>
    </w:p>
    <w:p w:rsidR="000337EC" w:rsidRPr="00C03789" w:rsidRDefault="00AD6330" w:rsidP="000337EC">
      <w:pPr>
        <w:spacing w:after="0" w:line="360" w:lineRule="auto"/>
        <w:ind w:firstLine="708"/>
        <w:jc w:val="both"/>
        <w:rPr>
          <w:rFonts w:ascii="Times New Roman" w:hAnsi="Times New Roman" w:cs="Times New Roman"/>
          <w:sz w:val="28"/>
          <w:szCs w:val="28"/>
        </w:rPr>
      </w:pPr>
      <w:r w:rsidRPr="00C03789">
        <w:rPr>
          <w:rFonts w:ascii="Times New Roman" w:hAnsi="Times New Roman" w:cs="Times New Roman"/>
          <w:sz w:val="28"/>
          <w:szCs w:val="28"/>
        </w:rPr>
        <w:t>- С</w:t>
      </w:r>
      <w:r w:rsidR="000337EC" w:rsidRPr="00C03789">
        <w:rPr>
          <w:rFonts w:ascii="Times New Roman" w:hAnsi="Times New Roman" w:cs="Times New Roman"/>
          <w:sz w:val="28"/>
          <w:szCs w:val="28"/>
        </w:rPr>
        <w:t>точные воды с зафиксированной категорией токсичности «гипертоксичная»</w:t>
      </w:r>
      <w:r w:rsidRPr="00C03789">
        <w:rPr>
          <w:rFonts w:ascii="Times New Roman" w:hAnsi="Times New Roman" w:cs="Times New Roman"/>
          <w:sz w:val="28"/>
          <w:szCs w:val="28"/>
        </w:rPr>
        <w:t>;</w:t>
      </w:r>
    </w:p>
    <w:p w:rsidR="000337EC" w:rsidRPr="00C03789" w:rsidRDefault="00AD6330" w:rsidP="000337EC">
      <w:pPr>
        <w:spacing w:after="0" w:line="360" w:lineRule="auto"/>
        <w:ind w:firstLine="708"/>
        <w:jc w:val="both"/>
        <w:rPr>
          <w:rFonts w:ascii="Times New Roman" w:hAnsi="Times New Roman" w:cs="Times New Roman"/>
          <w:sz w:val="28"/>
          <w:szCs w:val="28"/>
        </w:rPr>
      </w:pPr>
      <w:r w:rsidRPr="00C03789">
        <w:rPr>
          <w:rFonts w:ascii="Times New Roman" w:hAnsi="Times New Roman" w:cs="Times New Roman"/>
          <w:sz w:val="28"/>
          <w:szCs w:val="28"/>
        </w:rPr>
        <w:t>- С</w:t>
      </w:r>
      <w:r w:rsidR="000337EC" w:rsidRPr="00C03789">
        <w:rPr>
          <w:rFonts w:ascii="Times New Roman" w:hAnsi="Times New Roman" w:cs="Times New Roman"/>
          <w:sz w:val="28"/>
          <w:szCs w:val="28"/>
        </w:rPr>
        <w:t>точные воды, содержащие особо опасные вещества, в том числе  опасные бактериальные  вещества, вирулентные и патогенные микроорганизмы, возбу</w:t>
      </w:r>
      <w:r w:rsidRPr="00C03789">
        <w:rPr>
          <w:rFonts w:ascii="Times New Roman" w:hAnsi="Times New Roman" w:cs="Times New Roman"/>
          <w:sz w:val="28"/>
          <w:szCs w:val="28"/>
        </w:rPr>
        <w:t>дители инфекционных заболеваний;</w:t>
      </w:r>
    </w:p>
    <w:p w:rsidR="000337EC" w:rsidRPr="00C03789" w:rsidRDefault="00AD6330" w:rsidP="000337EC">
      <w:pPr>
        <w:spacing w:after="0" w:line="360" w:lineRule="auto"/>
        <w:ind w:firstLine="708"/>
        <w:jc w:val="both"/>
        <w:rPr>
          <w:rFonts w:ascii="Times New Roman" w:hAnsi="Times New Roman" w:cs="Times New Roman"/>
          <w:sz w:val="28"/>
          <w:szCs w:val="28"/>
        </w:rPr>
      </w:pPr>
      <w:r w:rsidRPr="00C03789">
        <w:rPr>
          <w:rFonts w:ascii="Times New Roman" w:hAnsi="Times New Roman" w:cs="Times New Roman"/>
          <w:sz w:val="28"/>
          <w:szCs w:val="28"/>
        </w:rPr>
        <w:t>- Р</w:t>
      </w:r>
      <w:r w:rsidR="000337EC" w:rsidRPr="00C03789">
        <w:rPr>
          <w:rFonts w:ascii="Times New Roman" w:hAnsi="Times New Roman" w:cs="Times New Roman"/>
          <w:sz w:val="28"/>
          <w:szCs w:val="28"/>
        </w:rPr>
        <w:t>адионуклиды, сброс, удаление  и обезвреживание которых осуществляется в соответствии с «Правилами охраны поверхностных вод» и действующими нормами радиационной безопасности</w:t>
      </w:r>
      <w:r w:rsidRPr="00C03789">
        <w:rPr>
          <w:rFonts w:ascii="Times New Roman" w:hAnsi="Times New Roman" w:cs="Times New Roman"/>
          <w:sz w:val="28"/>
          <w:szCs w:val="28"/>
        </w:rPr>
        <w:t>;</w:t>
      </w:r>
    </w:p>
    <w:p w:rsidR="000337EC" w:rsidRPr="00C03789" w:rsidRDefault="000337EC" w:rsidP="000337EC">
      <w:pPr>
        <w:spacing w:after="0" w:line="360" w:lineRule="auto"/>
        <w:ind w:firstLine="708"/>
        <w:jc w:val="both"/>
        <w:rPr>
          <w:rFonts w:ascii="Times New Roman" w:hAnsi="Times New Roman" w:cs="Times New Roman"/>
          <w:sz w:val="28"/>
          <w:szCs w:val="28"/>
        </w:rPr>
      </w:pPr>
      <w:r w:rsidRPr="00C03789">
        <w:rPr>
          <w:rFonts w:ascii="Times New Roman" w:hAnsi="Times New Roman" w:cs="Times New Roman"/>
          <w:sz w:val="28"/>
          <w:szCs w:val="28"/>
        </w:rPr>
        <w:t xml:space="preserve"> </w:t>
      </w:r>
      <w:r w:rsidR="00AD6330" w:rsidRPr="00C03789">
        <w:rPr>
          <w:rFonts w:ascii="Times New Roman" w:hAnsi="Times New Roman" w:cs="Times New Roman"/>
          <w:sz w:val="28"/>
          <w:szCs w:val="28"/>
        </w:rPr>
        <w:t xml:space="preserve">- </w:t>
      </w:r>
      <w:r w:rsidRPr="00C03789">
        <w:rPr>
          <w:rFonts w:ascii="Times New Roman" w:hAnsi="Times New Roman" w:cs="Times New Roman"/>
          <w:sz w:val="28"/>
          <w:szCs w:val="28"/>
        </w:rPr>
        <w:t xml:space="preserve">Загрязняющие вещества, для которых одновременно выполняются следующие условия: </w:t>
      </w:r>
    </w:p>
    <w:p w:rsidR="000337EC" w:rsidRPr="00C03789" w:rsidRDefault="00AD6330" w:rsidP="00AD6330">
      <w:pPr>
        <w:spacing w:after="0" w:line="360" w:lineRule="auto"/>
        <w:ind w:left="708" w:firstLine="708"/>
        <w:jc w:val="both"/>
        <w:rPr>
          <w:rFonts w:ascii="Times New Roman" w:hAnsi="Times New Roman" w:cs="Times New Roman"/>
          <w:sz w:val="28"/>
          <w:szCs w:val="28"/>
        </w:rPr>
      </w:pPr>
      <w:r w:rsidRPr="00C03789">
        <w:rPr>
          <w:rFonts w:ascii="Times New Roman" w:hAnsi="Times New Roman" w:cs="Times New Roman"/>
          <w:sz w:val="28"/>
          <w:szCs w:val="28"/>
        </w:rPr>
        <w:t>-</w:t>
      </w:r>
      <w:r w:rsidR="00C03789" w:rsidRPr="00C03789">
        <w:rPr>
          <w:rFonts w:ascii="Times New Roman" w:hAnsi="Times New Roman" w:cs="Times New Roman"/>
          <w:sz w:val="28"/>
          <w:szCs w:val="28"/>
        </w:rPr>
        <w:t xml:space="preserve"> </w:t>
      </w:r>
      <w:r w:rsidR="000337EC" w:rsidRPr="00C03789">
        <w:rPr>
          <w:rFonts w:ascii="Times New Roman" w:hAnsi="Times New Roman" w:cs="Times New Roman"/>
          <w:sz w:val="28"/>
          <w:szCs w:val="28"/>
        </w:rPr>
        <w:t>ПДС в водный объект не установлен;</w:t>
      </w:r>
    </w:p>
    <w:p w:rsidR="000337EC" w:rsidRPr="00C03789" w:rsidRDefault="00E270D7" w:rsidP="00AD6330">
      <w:pPr>
        <w:spacing w:after="0" w:line="360" w:lineRule="auto"/>
        <w:ind w:left="708" w:firstLine="708"/>
        <w:jc w:val="both"/>
        <w:rPr>
          <w:rFonts w:ascii="Times New Roman" w:hAnsi="Times New Roman" w:cs="Times New Roman"/>
          <w:sz w:val="28"/>
          <w:szCs w:val="28"/>
        </w:rPr>
      </w:pPr>
      <w:r w:rsidRPr="00C03789">
        <w:rPr>
          <w:rFonts w:ascii="Times New Roman" w:hAnsi="Times New Roman" w:cs="Times New Roman"/>
          <w:sz w:val="28"/>
          <w:szCs w:val="28"/>
        </w:rPr>
        <w:t xml:space="preserve">- </w:t>
      </w:r>
      <w:r w:rsidR="000337EC" w:rsidRPr="00C03789">
        <w:rPr>
          <w:rFonts w:ascii="Times New Roman" w:hAnsi="Times New Roman" w:cs="Times New Roman"/>
          <w:sz w:val="28"/>
          <w:szCs w:val="28"/>
        </w:rPr>
        <w:t xml:space="preserve"> отсутствуют нормативы ПДК в воде водных объектов;</w:t>
      </w:r>
    </w:p>
    <w:p w:rsidR="000337EC" w:rsidRPr="00C03789" w:rsidRDefault="00E270D7" w:rsidP="00AD6330">
      <w:pPr>
        <w:spacing w:after="0" w:line="360" w:lineRule="auto"/>
        <w:ind w:left="708" w:firstLine="708"/>
        <w:jc w:val="both"/>
        <w:rPr>
          <w:rFonts w:ascii="Times New Roman" w:hAnsi="Times New Roman" w:cs="Times New Roman"/>
          <w:sz w:val="28"/>
          <w:szCs w:val="28"/>
        </w:rPr>
      </w:pPr>
      <w:r w:rsidRPr="00C03789">
        <w:rPr>
          <w:rFonts w:ascii="Times New Roman" w:hAnsi="Times New Roman" w:cs="Times New Roman"/>
          <w:sz w:val="28"/>
          <w:szCs w:val="28"/>
        </w:rPr>
        <w:t xml:space="preserve">- </w:t>
      </w:r>
      <w:r w:rsidR="000337EC" w:rsidRPr="00C03789">
        <w:rPr>
          <w:rFonts w:ascii="Times New Roman" w:hAnsi="Times New Roman" w:cs="Times New Roman"/>
          <w:sz w:val="28"/>
          <w:szCs w:val="28"/>
        </w:rPr>
        <w:t>отсутствуют теоретически возможные концентрации, не оказывающие отрицательного влияния на технологический режим работы сооружений биологической очистки.</w:t>
      </w:r>
    </w:p>
    <w:p w:rsidR="0037456F" w:rsidRPr="00C03789" w:rsidRDefault="0037456F" w:rsidP="000337EC">
      <w:pPr>
        <w:pStyle w:val="a4"/>
        <w:suppressAutoHyphens/>
        <w:spacing w:after="0" w:line="360" w:lineRule="auto"/>
        <w:ind w:left="0" w:firstLine="708"/>
        <w:jc w:val="both"/>
        <w:rPr>
          <w:rFonts w:ascii="Times New Roman" w:hAnsi="Times New Roman" w:cs="Times New Roman"/>
          <w:sz w:val="28"/>
          <w:szCs w:val="28"/>
        </w:rPr>
      </w:pPr>
    </w:p>
    <w:p w:rsidR="00FE77A3" w:rsidRPr="00C03789" w:rsidRDefault="00FE77A3">
      <w:pPr>
        <w:rPr>
          <w:rFonts w:ascii="Times New Roman" w:hAnsi="Times New Roman" w:cs="Times New Roman"/>
          <w:sz w:val="28"/>
          <w:szCs w:val="28"/>
        </w:rPr>
      </w:pPr>
      <w:r w:rsidRPr="00C03789">
        <w:rPr>
          <w:rFonts w:ascii="Times New Roman" w:hAnsi="Times New Roman" w:cs="Times New Roman"/>
          <w:sz w:val="28"/>
          <w:szCs w:val="28"/>
        </w:rPr>
        <w:br w:type="page"/>
      </w:r>
    </w:p>
    <w:p w:rsidR="000337EC" w:rsidRPr="00C03789" w:rsidRDefault="000337EC" w:rsidP="000337EC">
      <w:pPr>
        <w:pStyle w:val="a4"/>
        <w:suppressAutoHyphens/>
        <w:spacing w:after="0" w:line="360" w:lineRule="auto"/>
        <w:ind w:left="0" w:firstLine="708"/>
        <w:jc w:val="both"/>
        <w:rPr>
          <w:sz w:val="28"/>
          <w:szCs w:val="28"/>
          <w:u w:val="single"/>
        </w:rPr>
      </w:pPr>
      <w:r w:rsidRPr="00C03789">
        <w:rPr>
          <w:rFonts w:ascii="Times New Roman" w:hAnsi="Times New Roman" w:cs="Times New Roman"/>
          <w:sz w:val="28"/>
          <w:szCs w:val="28"/>
        </w:rPr>
        <w:lastRenderedPageBreak/>
        <w:t>Таблица 1.5 Перечень и нормативы допустимых концентраций загрязняющих веществ в сточных водах, отводимых абонентами в систему канализации</w:t>
      </w:r>
    </w:p>
    <w:tbl>
      <w:tblPr>
        <w:tblW w:w="0" w:type="auto"/>
        <w:tblInd w:w="109" w:type="dxa"/>
        <w:tblBorders>
          <w:top w:val="single" w:sz="12" w:space="0" w:color="auto"/>
          <w:left w:val="single" w:sz="12" w:space="0" w:color="auto"/>
          <w:bottom w:val="single" w:sz="12" w:space="0" w:color="auto"/>
          <w:right w:val="single" w:sz="12" w:space="0" w:color="auto"/>
          <w:insideH w:val="single" w:sz="4" w:space="0" w:color="000000"/>
          <w:insideV w:val="single" w:sz="4" w:space="0" w:color="000000"/>
        </w:tblBorders>
        <w:tblLayout w:type="fixed"/>
        <w:tblLook w:val="0000"/>
      </w:tblPr>
      <w:tblGrid>
        <w:gridCol w:w="1165"/>
        <w:gridCol w:w="5296"/>
        <w:gridCol w:w="3768"/>
      </w:tblGrid>
      <w:tr w:rsidR="000337EC" w:rsidRPr="00C03789" w:rsidTr="000337EC">
        <w:trPr>
          <w:trHeight w:val="943"/>
        </w:trPr>
        <w:tc>
          <w:tcPr>
            <w:tcW w:w="1165" w:type="dxa"/>
            <w:tcBorders>
              <w:top w:val="single" w:sz="12" w:space="0" w:color="auto"/>
              <w:bottom w:val="single" w:sz="12" w:space="0" w:color="auto"/>
              <w:right w:val="single" w:sz="12" w:space="0" w:color="auto"/>
            </w:tcBorders>
            <w:shd w:val="clear" w:color="auto" w:fill="auto"/>
            <w:vAlign w:val="center"/>
          </w:tcPr>
          <w:p w:rsidR="000337EC" w:rsidRPr="00C03789" w:rsidRDefault="000337EC" w:rsidP="00C03789">
            <w:pPr>
              <w:snapToGrid w:val="0"/>
              <w:spacing w:after="0" w:line="360" w:lineRule="auto"/>
              <w:jc w:val="center"/>
              <w:rPr>
                <w:rFonts w:ascii="Times New Roman" w:hAnsi="Times New Roman" w:cs="Times New Roman"/>
                <w:sz w:val="24"/>
                <w:szCs w:val="24"/>
              </w:rPr>
            </w:pPr>
            <w:r w:rsidRPr="00C03789">
              <w:rPr>
                <w:rFonts w:ascii="Times New Roman" w:hAnsi="Times New Roman" w:cs="Times New Roman"/>
                <w:sz w:val="24"/>
                <w:szCs w:val="24"/>
              </w:rPr>
              <w:t>№ п.п.</w:t>
            </w:r>
          </w:p>
        </w:tc>
        <w:tc>
          <w:tcPr>
            <w:tcW w:w="5296" w:type="dxa"/>
            <w:tcBorders>
              <w:top w:val="single" w:sz="12" w:space="0" w:color="auto"/>
              <w:left w:val="single" w:sz="12" w:space="0" w:color="auto"/>
              <w:bottom w:val="single" w:sz="12" w:space="0" w:color="auto"/>
              <w:right w:val="single" w:sz="12" w:space="0" w:color="auto"/>
            </w:tcBorders>
            <w:shd w:val="clear" w:color="auto" w:fill="auto"/>
            <w:vAlign w:val="center"/>
          </w:tcPr>
          <w:p w:rsidR="000337EC" w:rsidRPr="00C03789" w:rsidRDefault="000337EC" w:rsidP="00C03789">
            <w:pPr>
              <w:snapToGrid w:val="0"/>
              <w:spacing w:after="0" w:line="360" w:lineRule="auto"/>
              <w:jc w:val="center"/>
              <w:rPr>
                <w:rFonts w:ascii="Times New Roman" w:hAnsi="Times New Roman" w:cs="Times New Roman"/>
                <w:sz w:val="24"/>
                <w:szCs w:val="24"/>
              </w:rPr>
            </w:pPr>
            <w:r w:rsidRPr="00C03789">
              <w:rPr>
                <w:rFonts w:ascii="Times New Roman" w:hAnsi="Times New Roman" w:cs="Times New Roman"/>
                <w:sz w:val="24"/>
                <w:szCs w:val="24"/>
              </w:rPr>
              <w:t>Наименование  загрязняющего вещества</w:t>
            </w:r>
          </w:p>
        </w:tc>
        <w:tc>
          <w:tcPr>
            <w:tcW w:w="3768" w:type="dxa"/>
            <w:tcBorders>
              <w:top w:val="single" w:sz="12" w:space="0" w:color="auto"/>
              <w:left w:val="single" w:sz="12" w:space="0" w:color="auto"/>
              <w:bottom w:val="single" w:sz="12" w:space="0" w:color="auto"/>
            </w:tcBorders>
            <w:shd w:val="clear" w:color="auto" w:fill="auto"/>
          </w:tcPr>
          <w:p w:rsidR="000337EC" w:rsidRPr="00C03789" w:rsidRDefault="000337EC" w:rsidP="00C03789">
            <w:pPr>
              <w:snapToGrid w:val="0"/>
              <w:spacing w:after="0" w:line="360" w:lineRule="auto"/>
              <w:jc w:val="center"/>
              <w:rPr>
                <w:rFonts w:ascii="Times New Roman" w:hAnsi="Times New Roman" w:cs="Times New Roman"/>
                <w:sz w:val="24"/>
                <w:szCs w:val="24"/>
              </w:rPr>
            </w:pPr>
            <w:r w:rsidRPr="00C03789">
              <w:rPr>
                <w:rFonts w:ascii="Times New Roman" w:hAnsi="Times New Roman" w:cs="Times New Roman"/>
                <w:sz w:val="24"/>
                <w:szCs w:val="24"/>
              </w:rPr>
              <w:t>Норматив допустимой концентрации загрязняющих веществ в сточных водах абонентов, мг/л</w:t>
            </w:r>
          </w:p>
        </w:tc>
      </w:tr>
      <w:tr w:rsidR="000337EC" w:rsidRPr="00C03789" w:rsidTr="000337EC">
        <w:trPr>
          <w:trHeight w:val="281"/>
        </w:trPr>
        <w:tc>
          <w:tcPr>
            <w:tcW w:w="1165" w:type="dxa"/>
            <w:tcBorders>
              <w:top w:val="single" w:sz="12" w:space="0" w:color="auto"/>
              <w:bottom w:val="single" w:sz="4" w:space="0" w:color="000000"/>
              <w:right w:val="single" w:sz="12" w:space="0" w:color="auto"/>
            </w:tcBorders>
            <w:shd w:val="clear" w:color="auto" w:fill="auto"/>
          </w:tcPr>
          <w:p w:rsidR="000337EC" w:rsidRPr="00C03789" w:rsidRDefault="000337EC" w:rsidP="00C03789">
            <w:pPr>
              <w:snapToGrid w:val="0"/>
              <w:spacing w:after="0" w:line="360" w:lineRule="auto"/>
              <w:jc w:val="center"/>
              <w:rPr>
                <w:rFonts w:ascii="Times New Roman" w:hAnsi="Times New Roman" w:cs="Times New Roman"/>
                <w:sz w:val="24"/>
                <w:szCs w:val="24"/>
              </w:rPr>
            </w:pPr>
            <w:r w:rsidRPr="00C03789">
              <w:rPr>
                <w:rFonts w:ascii="Times New Roman" w:hAnsi="Times New Roman" w:cs="Times New Roman"/>
                <w:sz w:val="24"/>
                <w:szCs w:val="24"/>
              </w:rPr>
              <w:t>1</w:t>
            </w:r>
          </w:p>
        </w:tc>
        <w:tc>
          <w:tcPr>
            <w:tcW w:w="5296" w:type="dxa"/>
            <w:tcBorders>
              <w:top w:val="single" w:sz="12" w:space="0" w:color="auto"/>
              <w:left w:val="single" w:sz="12" w:space="0" w:color="auto"/>
              <w:right w:val="single" w:sz="12" w:space="0" w:color="auto"/>
            </w:tcBorders>
            <w:shd w:val="clear" w:color="auto" w:fill="auto"/>
          </w:tcPr>
          <w:p w:rsidR="000337EC" w:rsidRPr="00C03789" w:rsidRDefault="000337EC" w:rsidP="00C03789">
            <w:pPr>
              <w:snapToGrid w:val="0"/>
              <w:spacing w:after="0" w:line="360" w:lineRule="auto"/>
              <w:rPr>
                <w:rFonts w:ascii="Times New Roman" w:hAnsi="Times New Roman" w:cs="Times New Roman"/>
                <w:sz w:val="24"/>
                <w:szCs w:val="24"/>
              </w:rPr>
            </w:pPr>
            <w:r w:rsidRPr="00C03789">
              <w:rPr>
                <w:rFonts w:ascii="Times New Roman" w:hAnsi="Times New Roman" w:cs="Times New Roman"/>
                <w:sz w:val="24"/>
                <w:szCs w:val="24"/>
              </w:rPr>
              <w:t>pH</w:t>
            </w:r>
          </w:p>
        </w:tc>
        <w:tc>
          <w:tcPr>
            <w:tcW w:w="3768" w:type="dxa"/>
            <w:tcBorders>
              <w:top w:val="single" w:sz="12" w:space="0" w:color="auto"/>
              <w:left w:val="single" w:sz="12" w:space="0" w:color="auto"/>
            </w:tcBorders>
            <w:shd w:val="clear" w:color="auto" w:fill="auto"/>
          </w:tcPr>
          <w:p w:rsidR="000337EC" w:rsidRPr="00C03789" w:rsidRDefault="000337EC" w:rsidP="00C03789">
            <w:pPr>
              <w:snapToGrid w:val="0"/>
              <w:spacing w:after="0" w:line="360" w:lineRule="auto"/>
              <w:jc w:val="center"/>
              <w:rPr>
                <w:rFonts w:ascii="Times New Roman" w:hAnsi="Times New Roman" w:cs="Times New Roman"/>
                <w:sz w:val="24"/>
                <w:szCs w:val="24"/>
                <w:lang w:val="en-US"/>
              </w:rPr>
            </w:pPr>
            <w:r w:rsidRPr="00C03789">
              <w:rPr>
                <w:rFonts w:ascii="Times New Roman" w:hAnsi="Times New Roman" w:cs="Times New Roman"/>
                <w:sz w:val="24"/>
                <w:szCs w:val="24"/>
                <w:lang w:val="en-US"/>
              </w:rPr>
              <w:t>6</w:t>
            </w:r>
            <w:r w:rsidRPr="00C03789">
              <w:rPr>
                <w:rFonts w:ascii="Times New Roman" w:hAnsi="Times New Roman" w:cs="Times New Roman"/>
                <w:sz w:val="24"/>
                <w:szCs w:val="24"/>
              </w:rPr>
              <w:t>,</w:t>
            </w:r>
            <w:r w:rsidRPr="00C03789">
              <w:rPr>
                <w:rFonts w:ascii="Times New Roman" w:hAnsi="Times New Roman" w:cs="Times New Roman"/>
                <w:sz w:val="24"/>
                <w:szCs w:val="24"/>
                <w:lang w:val="en-US"/>
              </w:rPr>
              <w:t>5-8</w:t>
            </w:r>
            <w:r w:rsidRPr="00C03789">
              <w:rPr>
                <w:rFonts w:ascii="Times New Roman" w:hAnsi="Times New Roman" w:cs="Times New Roman"/>
                <w:sz w:val="24"/>
                <w:szCs w:val="24"/>
              </w:rPr>
              <w:t>,</w:t>
            </w:r>
            <w:r w:rsidRPr="00C03789">
              <w:rPr>
                <w:rFonts w:ascii="Times New Roman" w:hAnsi="Times New Roman" w:cs="Times New Roman"/>
                <w:sz w:val="24"/>
                <w:szCs w:val="24"/>
                <w:lang w:val="en-US"/>
              </w:rPr>
              <w:t>5</w:t>
            </w:r>
          </w:p>
        </w:tc>
      </w:tr>
      <w:tr w:rsidR="000337EC" w:rsidRPr="00C03789" w:rsidTr="000337EC">
        <w:trPr>
          <w:trHeight w:val="281"/>
        </w:trPr>
        <w:tc>
          <w:tcPr>
            <w:tcW w:w="1165" w:type="dxa"/>
            <w:tcBorders>
              <w:top w:val="single" w:sz="4" w:space="0" w:color="000000"/>
              <w:bottom w:val="single" w:sz="4" w:space="0" w:color="000000"/>
              <w:right w:val="single" w:sz="12" w:space="0" w:color="auto"/>
            </w:tcBorders>
            <w:shd w:val="clear" w:color="auto" w:fill="auto"/>
          </w:tcPr>
          <w:p w:rsidR="000337EC" w:rsidRPr="00C03789" w:rsidRDefault="000337EC" w:rsidP="00C03789">
            <w:pPr>
              <w:snapToGrid w:val="0"/>
              <w:spacing w:after="0" w:line="360" w:lineRule="auto"/>
              <w:jc w:val="center"/>
              <w:rPr>
                <w:rFonts w:ascii="Times New Roman" w:hAnsi="Times New Roman" w:cs="Times New Roman"/>
                <w:sz w:val="24"/>
                <w:szCs w:val="24"/>
              </w:rPr>
            </w:pPr>
            <w:r w:rsidRPr="00C03789">
              <w:rPr>
                <w:rFonts w:ascii="Times New Roman" w:hAnsi="Times New Roman" w:cs="Times New Roman"/>
                <w:sz w:val="24"/>
                <w:szCs w:val="24"/>
              </w:rPr>
              <w:t>2</w:t>
            </w:r>
          </w:p>
        </w:tc>
        <w:tc>
          <w:tcPr>
            <w:tcW w:w="5296" w:type="dxa"/>
            <w:tcBorders>
              <w:left w:val="single" w:sz="12" w:space="0" w:color="auto"/>
              <w:right w:val="single" w:sz="12" w:space="0" w:color="auto"/>
            </w:tcBorders>
            <w:shd w:val="clear" w:color="auto" w:fill="auto"/>
          </w:tcPr>
          <w:p w:rsidR="000337EC" w:rsidRPr="00C03789" w:rsidRDefault="000337EC" w:rsidP="00C03789">
            <w:pPr>
              <w:snapToGrid w:val="0"/>
              <w:spacing w:after="0" w:line="360" w:lineRule="auto"/>
              <w:rPr>
                <w:rFonts w:ascii="Times New Roman" w:hAnsi="Times New Roman" w:cs="Times New Roman"/>
                <w:sz w:val="24"/>
                <w:szCs w:val="24"/>
              </w:rPr>
            </w:pPr>
            <w:r w:rsidRPr="00C03789">
              <w:rPr>
                <w:rFonts w:ascii="Times New Roman" w:hAnsi="Times New Roman" w:cs="Times New Roman"/>
                <w:sz w:val="24"/>
                <w:szCs w:val="24"/>
              </w:rPr>
              <w:t>Взвешенные вещества</w:t>
            </w:r>
          </w:p>
        </w:tc>
        <w:tc>
          <w:tcPr>
            <w:tcW w:w="3768" w:type="dxa"/>
            <w:tcBorders>
              <w:left w:val="single" w:sz="12" w:space="0" w:color="auto"/>
            </w:tcBorders>
            <w:shd w:val="clear" w:color="auto" w:fill="auto"/>
          </w:tcPr>
          <w:p w:rsidR="000337EC" w:rsidRPr="00C03789" w:rsidRDefault="000337EC" w:rsidP="00C03789">
            <w:pPr>
              <w:snapToGrid w:val="0"/>
              <w:spacing w:after="0" w:line="360" w:lineRule="auto"/>
              <w:jc w:val="center"/>
              <w:rPr>
                <w:rFonts w:ascii="Times New Roman" w:hAnsi="Times New Roman" w:cs="Times New Roman"/>
                <w:sz w:val="24"/>
                <w:szCs w:val="24"/>
              </w:rPr>
            </w:pPr>
            <w:r w:rsidRPr="00C03789">
              <w:rPr>
                <w:rFonts w:ascii="Times New Roman" w:hAnsi="Times New Roman" w:cs="Times New Roman"/>
                <w:sz w:val="24"/>
                <w:szCs w:val="24"/>
              </w:rPr>
              <w:t>100,0</w:t>
            </w:r>
          </w:p>
        </w:tc>
      </w:tr>
      <w:tr w:rsidR="000337EC" w:rsidRPr="00C03789" w:rsidTr="000337EC">
        <w:trPr>
          <w:trHeight w:val="269"/>
        </w:trPr>
        <w:tc>
          <w:tcPr>
            <w:tcW w:w="1165" w:type="dxa"/>
            <w:tcBorders>
              <w:top w:val="single" w:sz="4" w:space="0" w:color="000000"/>
              <w:bottom w:val="single" w:sz="4" w:space="0" w:color="000000"/>
              <w:right w:val="single" w:sz="12" w:space="0" w:color="auto"/>
            </w:tcBorders>
            <w:shd w:val="clear" w:color="auto" w:fill="auto"/>
          </w:tcPr>
          <w:p w:rsidR="000337EC" w:rsidRPr="00C03789" w:rsidRDefault="000337EC" w:rsidP="00C03789">
            <w:pPr>
              <w:snapToGrid w:val="0"/>
              <w:spacing w:after="0" w:line="360" w:lineRule="auto"/>
              <w:jc w:val="center"/>
              <w:rPr>
                <w:rFonts w:ascii="Times New Roman" w:hAnsi="Times New Roman" w:cs="Times New Roman"/>
                <w:sz w:val="24"/>
                <w:szCs w:val="24"/>
              </w:rPr>
            </w:pPr>
            <w:r w:rsidRPr="00C03789">
              <w:rPr>
                <w:rFonts w:ascii="Times New Roman" w:hAnsi="Times New Roman" w:cs="Times New Roman"/>
                <w:sz w:val="24"/>
                <w:szCs w:val="24"/>
              </w:rPr>
              <w:t>3</w:t>
            </w:r>
          </w:p>
        </w:tc>
        <w:tc>
          <w:tcPr>
            <w:tcW w:w="5296" w:type="dxa"/>
            <w:tcBorders>
              <w:left w:val="single" w:sz="12" w:space="0" w:color="auto"/>
              <w:right w:val="single" w:sz="12" w:space="0" w:color="auto"/>
            </w:tcBorders>
            <w:shd w:val="clear" w:color="auto" w:fill="auto"/>
          </w:tcPr>
          <w:p w:rsidR="000337EC" w:rsidRPr="00C03789" w:rsidRDefault="000337EC" w:rsidP="00C03789">
            <w:pPr>
              <w:snapToGrid w:val="0"/>
              <w:spacing w:after="0" w:line="360" w:lineRule="auto"/>
              <w:rPr>
                <w:rFonts w:ascii="Times New Roman" w:hAnsi="Times New Roman" w:cs="Times New Roman"/>
                <w:sz w:val="24"/>
                <w:szCs w:val="24"/>
              </w:rPr>
            </w:pPr>
            <w:r w:rsidRPr="00C03789">
              <w:rPr>
                <w:rFonts w:ascii="Times New Roman" w:hAnsi="Times New Roman" w:cs="Times New Roman"/>
                <w:sz w:val="24"/>
                <w:szCs w:val="24"/>
              </w:rPr>
              <w:t>БПКпол</w:t>
            </w:r>
          </w:p>
        </w:tc>
        <w:tc>
          <w:tcPr>
            <w:tcW w:w="3768" w:type="dxa"/>
            <w:tcBorders>
              <w:left w:val="single" w:sz="12" w:space="0" w:color="auto"/>
            </w:tcBorders>
            <w:shd w:val="clear" w:color="auto" w:fill="auto"/>
          </w:tcPr>
          <w:p w:rsidR="000337EC" w:rsidRPr="00C03789" w:rsidRDefault="000337EC" w:rsidP="00C03789">
            <w:pPr>
              <w:snapToGrid w:val="0"/>
              <w:spacing w:after="0" w:line="360" w:lineRule="auto"/>
              <w:jc w:val="center"/>
              <w:rPr>
                <w:rFonts w:ascii="Times New Roman" w:hAnsi="Times New Roman" w:cs="Times New Roman"/>
                <w:sz w:val="24"/>
                <w:szCs w:val="24"/>
              </w:rPr>
            </w:pPr>
            <w:r w:rsidRPr="00C03789">
              <w:rPr>
                <w:rFonts w:ascii="Times New Roman" w:hAnsi="Times New Roman" w:cs="Times New Roman"/>
                <w:sz w:val="24"/>
                <w:szCs w:val="24"/>
              </w:rPr>
              <w:t>150,0</w:t>
            </w:r>
          </w:p>
        </w:tc>
      </w:tr>
      <w:tr w:rsidR="000337EC" w:rsidRPr="00C03789" w:rsidTr="000337EC">
        <w:trPr>
          <w:trHeight w:val="281"/>
        </w:trPr>
        <w:tc>
          <w:tcPr>
            <w:tcW w:w="1165" w:type="dxa"/>
            <w:tcBorders>
              <w:top w:val="single" w:sz="4" w:space="0" w:color="000000"/>
              <w:bottom w:val="single" w:sz="4" w:space="0" w:color="000000"/>
              <w:right w:val="single" w:sz="12" w:space="0" w:color="auto"/>
            </w:tcBorders>
            <w:shd w:val="clear" w:color="auto" w:fill="auto"/>
          </w:tcPr>
          <w:p w:rsidR="000337EC" w:rsidRPr="00C03789" w:rsidRDefault="000337EC" w:rsidP="00C03789">
            <w:pPr>
              <w:snapToGrid w:val="0"/>
              <w:spacing w:after="0" w:line="360" w:lineRule="auto"/>
              <w:jc w:val="center"/>
              <w:rPr>
                <w:rFonts w:ascii="Times New Roman" w:hAnsi="Times New Roman" w:cs="Times New Roman"/>
                <w:sz w:val="24"/>
                <w:szCs w:val="24"/>
              </w:rPr>
            </w:pPr>
            <w:r w:rsidRPr="00C03789">
              <w:rPr>
                <w:rFonts w:ascii="Times New Roman" w:hAnsi="Times New Roman" w:cs="Times New Roman"/>
                <w:sz w:val="24"/>
                <w:szCs w:val="24"/>
              </w:rPr>
              <w:t>4</w:t>
            </w:r>
          </w:p>
        </w:tc>
        <w:tc>
          <w:tcPr>
            <w:tcW w:w="5296" w:type="dxa"/>
            <w:tcBorders>
              <w:left w:val="single" w:sz="12" w:space="0" w:color="auto"/>
              <w:right w:val="single" w:sz="12" w:space="0" w:color="auto"/>
            </w:tcBorders>
            <w:shd w:val="clear" w:color="auto" w:fill="auto"/>
          </w:tcPr>
          <w:p w:rsidR="000337EC" w:rsidRPr="00C03789" w:rsidRDefault="000337EC" w:rsidP="00C03789">
            <w:pPr>
              <w:snapToGrid w:val="0"/>
              <w:spacing w:after="0" w:line="360" w:lineRule="auto"/>
              <w:rPr>
                <w:rFonts w:ascii="Times New Roman" w:hAnsi="Times New Roman" w:cs="Times New Roman"/>
                <w:sz w:val="24"/>
                <w:szCs w:val="24"/>
              </w:rPr>
            </w:pPr>
            <w:r w:rsidRPr="00C03789">
              <w:rPr>
                <w:rFonts w:ascii="Times New Roman" w:hAnsi="Times New Roman" w:cs="Times New Roman"/>
                <w:sz w:val="24"/>
                <w:szCs w:val="24"/>
              </w:rPr>
              <w:t xml:space="preserve">Сухой остаток </w:t>
            </w:r>
          </w:p>
        </w:tc>
        <w:tc>
          <w:tcPr>
            <w:tcW w:w="3768" w:type="dxa"/>
            <w:tcBorders>
              <w:left w:val="single" w:sz="12" w:space="0" w:color="auto"/>
            </w:tcBorders>
            <w:shd w:val="clear" w:color="auto" w:fill="auto"/>
          </w:tcPr>
          <w:p w:rsidR="000337EC" w:rsidRPr="00C03789" w:rsidRDefault="000337EC" w:rsidP="00C03789">
            <w:pPr>
              <w:snapToGrid w:val="0"/>
              <w:spacing w:after="0" w:line="360" w:lineRule="auto"/>
              <w:jc w:val="center"/>
              <w:rPr>
                <w:rFonts w:ascii="Times New Roman" w:hAnsi="Times New Roman" w:cs="Times New Roman"/>
                <w:sz w:val="24"/>
                <w:szCs w:val="24"/>
              </w:rPr>
            </w:pPr>
            <w:r w:rsidRPr="00C03789">
              <w:rPr>
                <w:rFonts w:ascii="Times New Roman" w:hAnsi="Times New Roman" w:cs="Times New Roman"/>
                <w:sz w:val="24"/>
                <w:szCs w:val="24"/>
              </w:rPr>
              <w:t>1800,0</w:t>
            </w:r>
          </w:p>
        </w:tc>
      </w:tr>
      <w:tr w:rsidR="000337EC" w:rsidRPr="00C03789" w:rsidTr="000337EC">
        <w:trPr>
          <w:trHeight w:val="405"/>
        </w:trPr>
        <w:tc>
          <w:tcPr>
            <w:tcW w:w="1165" w:type="dxa"/>
            <w:tcBorders>
              <w:top w:val="single" w:sz="4" w:space="0" w:color="000000"/>
              <w:bottom w:val="single" w:sz="4" w:space="0" w:color="000000"/>
              <w:right w:val="single" w:sz="12" w:space="0" w:color="auto"/>
            </w:tcBorders>
            <w:shd w:val="clear" w:color="auto" w:fill="auto"/>
          </w:tcPr>
          <w:p w:rsidR="000337EC" w:rsidRPr="00C03789" w:rsidRDefault="000337EC" w:rsidP="00C03789">
            <w:pPr>
              <w:snapToGrid w:val="0"/>
              <w:spacing w:after="0" w:line="360" w:lineRule="auto"/>
              <w:jc w:val="center"/>
              <w:rPr>
                <w:rFonts w:ascii="Times New Roman" w:hAnsi="Times New Roman" w:cs="Times New Roman"/>
                <w:sz w:val="24"/>
                <w:szCs w:val="24"/>
              </w:rPr>
            </w:pPr>
            <w:r w:rsidRPr="00C03789">
              <w:rPr>
                <w:rFonts w:ascii="Times New Roman" w:hAnsi="Times New Roman" w:cs="Times New Roman"/>
                <w:sz w:val="24"/>
                <w:szCs w:val="24"/>
              </w:rPr>
              <w:t>5</w:t>
            </w:r>
          </w:p>
        </w:tc>
        <w:tc>
          <w:tcPr>
            <w:tcW w:w="5296" w:type="dxa"/>
            <w:tcBorders>
              <w:left w:val="single" w:sz="12" w:space="0" w:color="auto"/>
              <w:right w:val="single" w:sz="12" w:space="0" w:color="auto"/>
            </w:tcBorders>
            <w:shd w:val="clear" w:color="auto" w:fill="auto"/>
          </w:tcPr>
          <w:p w:rsidR="000337EC" w:rsidRPr="00C03789" w:rsidRDefault="000337EC" w:rsidP="00C03789">
            <w:pPr>
              <w:snapToGrid w:val="0"/>
              <w:spacing w:after="0" w:line="360" w:lineRule="auto"/>
              <w:rPr>
                <w:rFonts w:ascii="Times New Roman" w:hAnsi="Times New Roman" w:cs="Times New Roman"/>
                <w:sz w:val="24"/>
                <w:szCs w:val="24"/>
              </w:rPr>
            </w:pPr>
            <w:r w:rsidRPr="00C03789">
              <w:rPr>
                <w:rFonts w:ascii="Times New Roman" w:hAnsi="Times New Roman" w:cs="Times New Roman"/>
                <w:sz w:val="24"/>
                <w:szCs w:val="24"/>
              </w:rPr>
              <w:t xml:space="preserve">Хлориды </w:t>
            </w:r>
          </w:p>
        </w:tc>
        <w:tc>
          <w:tcPr>
            <w:tcW w:w="3768" w:type="dxa"/>
            <w:tcBorders>
              <w:left w:val="single" w:sz="12" w:space="0" w:color="auto"/>
            </w:tcBorders>
            <w:shd w:val="clear" w:color="auto" w:fill="auto"/>
          </w:tcPr>
          <w:p w:rsidR="000337EC" w:rsidRPr="00C03789" w:rsidRDefault="000337EC" w:rsidP="00C03789">
            <w:pPr>
              <w:snapToGrid w:val="0"/>
              <w:spacing w:after="0" w:line="360" w:lineRule="auto"/>
              <w:jc w:val="center"/>
              <w:rPr>
                <w:rFonts w:ascii="Times New Roman" w:hAnsi="Times New Roman" w:cs="Times New Roman"/>
                <w:sz w:val="24"/>
                <w:szCs w:val="24"/>
              </w:rPr>
            </w:pPr>
            <w:r w:rsidRPr="00C03789">
              <w:rPr>
                <w:rFonts w:ascii="Times New Roman" w:hAnsi="Times New Roman" w:cs="Times New Roman"/>
                <w:sz w:val="24"/>
                <w:szCs w:val="24"/>
              </w:rPr>
              <w:t>170,0</w:t>
            </w:r>
          </w:p>
        </w:tc>
      </w:tr>
      <w:tr w:rsidR="000337EC" w:rsidRPr="00C03789" w:rsidTr="000337EC">
        <w:trPr>
          <w:trHeight w:val="281"/>
        </w:trPr>
        <w:tc>
          <w:tcPr>
            <w:tcW w:w="1165" w:type="dxa"/>
            <w:tcBorders>
              <w:top w:val="single" w:sz="4" w:space="0" w:color="000000"/>
              <w:bottom w:val="single" w:sz="4" w:space="0" w:color="000000"/>
              <w:right w:val="single" w:sz="12" w:space="0" w:color="auto"/>
            </w:tcBorders>
            <w:shd w:val="clear" w:color="auto" w:fill="auto"/>
          </w:tcPr>
          <w:p w:rsidR="000337EC" w:rsidRPr="00C03789" w:rsidRDefault="000337EC" w:rsidP="00C03789">
            <w:pPr>
              <w:snapToGrid w:val="0"/>
              <w:spacing w:after="0" w:line="360" w:lineRule="auto"/>
              <w:jc w:val="center"/>
              <w:rPr>
                <w:rFonts w:ascii="Times New Roman" w:hAnsi="Times New Roman" w:cs="Times New Roman"/>
                <w:sz w:val="24"/>
                <w:szCs w:val="24"/>
              </w:rPr>
            </w:pPr>
            <w:r w:rsidRPr="00C03789">
              <w:rPr>
                <w:rFonts w:ascii="Times New Roman" w:hAnsi="Times New Roman" w:cs="Times New Roman"/>
                <w:sz w:val="24"/>
                <w:szCs w:val="24"/>
              </w:rPr>
              <w:t>6</w:t>
            </w:r>
          </w:p>
        </w:tc>
        <w:tc>
          <w:tcPr>
            <w:tcW w:w="5296" w:type="dxa"/>
            <w:tcBorders>
              <w:left w:val="single" w:sz="12" w:space="0" w:color="auto"/>
              <w:right w:val="single" w:sz="12" w:space="0" w:color="auto"/>
            </w:tcBorders>
            <w:shd w:val="clear" w:color="auto" w:fill="auto"/>
          </w:tcPr>
          <w:p w:rsidR="000337EC" w:rsidRPr="00C03789" w:rsidRDefault="000337EC" w:rsidP="00C03789">
            <w:pPr>
              <w:snapToGrid w:val="0"/>
              <w:spacing w:after="0" w:line="360" w:lineRule="auto"/>
              <w:rPr>
                <w:rFonts w:ascii="Times New Roman" w:hAnsi="Times New Roman" w:cs="Times New Roman"/>
                <w:sz w:val="24"/>
                <w:szCs w:val="24"/>
              </w:rPr>
            </w:pPr>
            <w:r w:rsidRPr="00C03789">
              <w:rPr>
                <w:rFonts w:ascii="Times New Roman" w:hAnsi="Times New Roman" w:cs="Times New Roman"/>
                <w:sz w:val="24"/>
                <w:szCs w:val="24"/>
              </w:rPr>
              <w:t xml:space="preserve">Сульфаты </w:t>
            </w:r>
          </w:p>
        </w:tc>
        <w:tc>
          <w:tcPr>
            <w:tcW w:w="3768" w:type="dxa"/>
            <w:tcBorders>
              <w:left w:val="single" w:sz="12" w:space="0" w:color="auto"/>
            </w:tcBorders>
            <w:shd w:val="clear" w:color="auto" w:fill="auto"/>
          </w:tcPr>
          <w:p w:rsidR="000337EC" w:rsidRPr="00C03789" w:rsidRDefault="000337EC" w:rsidP="00C03789">
            <w:pPr>
              <w:snapToGrid w:val="0"/>
              <w:spacing w:after="0" w:line="360" w:lineRule="auto"/>
              <w:jc w:val="center"/>
              <w:rPr>
                <w:rFonts w:ascii="Times New Roman" w:hAnsi="Times New Roman" w:cs="Times New Roman"/>
                <w:sz w:val="24"/>
                <w:szCs w:val="24"/>
              </w:rPr>
            </w:pPr>
            <w:r w:rsidRPr="00C03789">
              <w:rPr>
                <w:rFonts w:ascii="Times New Roman" w:hAnsi="Times New Roman" w:cs="Times New Roman"/>
                <w:sz w:val="24"/>
                <w:szCs w:val="24"/>
              </w:rPr>
              <w:t>700,0</w:t>
            </w:r>
          </w:p>
        </w:tc>
      </w:tr>
      <w:tr w:rsidR="000337EC" w:rsidRPr="00C03789" w:rsidTr="000337EC">
        <w:trPr>
          <w:trHeight w:val="269"/>
        </w:trPr>
        <w:tc>
          <w:tcPr>
            <w:tcW w:w="1165" w:type="dxa"/>
            <w:tcBorders>
              <w:top w:val="single" w:sz="4" w:space="0" w:color="000000"/>
              <w:bottom w:val="single" w:sz="4" w:space="0" w:color="000000"/>
              <w:right w:val="single" w:sz="12" w:space="0" w:color="auto"/>
            </w:tcBorders>
            <w:shd w:val="clear" w:color="auto" w:fill="auto"/>
          </w:tcPr>
          <w:p w:rsidR="000337EC" w:rsidRPr="00C03789" w:rsidRDefault="000337EC" w:rsidP="00C03789">
            <w:pPr>
              <w:snapToGrid w:val="0"/>
              <w:spacing w:after="0" w:line="360" w:lineRule="auto"/>
              <w:jc w:val="center"/>
              <w:rPr>
                <w:rFonts w:ascii="Times New Roman" w:hAnsi="Times New Roman" w:cs="Times New Roman"/>
                <w:sz w:val="24"/>
                <w:szCs w:val="24"/>
              </w:rPr>
            </w:pPr>
            <w:r w:rsidRPr="00C03789">
              <w:rPr>
                <w:rFonts w:ascii="Times New Roman" w:hAnsi="Times New Roman" w:cs="Times New Roman"/>
                <w:sz w:val="24"/>
                <w:szCs w:val="24"/>
              </w:rPr>
              <w:t>7</w:t>
            </w:r>
          </w:p>
        </w:tc>
        <w:tc>
          <w:tcPr>
            <w:tcW w:w="5296" w:type="dxa"/>
            <w:tcBorders>
              <w:left w:val="single" w:sz="12" w:space="0" w:color="auto"/>
              <w:right w:val="single" w:sz="12" w:space="0" w:color="auto"/>
            </w:tcBorders>
            <w:shd w:val="clear" w:color="auto" w:fill="auto"/>
          </w:tcPr>
          <w:p w:rsidR="000337EC" w:rsidRPr="00C03789" w:rsidRDefault="000337EC" w:rsidP="00C03789">
            <w:pPr>
              <w:snapToGrid w:val="0"/>
              <w:spacing w:after="0" w:line="360" w:lineRule="auto"/>
              <w:rPr>
                <w:rFonts w:ascii="Times New Roman" w:hAnsi="Times New Roman" w:cs="Times New Roman"/>
                <w:sz w:val="24"/>
                <w:szCs w:val="24"/>
              </w:rPr>
            </w:pPr>
            <w:r w:rsidRPr="00C03789">
              <w:rPr>
                <w:rFonts w:ascii="Times New Roman" w:hAnsi="Times New Roman" w:cs="Times New Roman"/>
                <w:sz w:val="24"/>
                <w:szCs w:val="24"/>
              </w:rPr>
              <w:t>Азот аммонийный</w:t>
            </w:r>
          </w:p>
        </w:tc>
        <w:tc>
          <w:tcPr>
            <w:tcW w:w="3768" w:type="dxa"/>
            <w:tcBorders>
              <w:left w:val="single" w:sz="12" w:space="0" w:color="auto"/>
            </w:tcBorders>
            <w:shd w:val="clear" w:color="auto" w:fill="auto"/>
          </w:tcPr>
          <w:p w:rsidR="000337EC" w:rsidRPr="00C03789" w:rsidRDefault="000337EC" w:rsidP="00C03789">
            <w:pPr>
              <w:snapToGrid w:val="0"/>
              <w:spacing w:after="0" w:line="360" w:lineRule="auto"/>
              <w:jc w:val="center"/>
              <w:rPr>
                <w:rFonts w:ascii="Times New Roman" w:hAnsi="Times New Roman" w:cs="Times New Roman"/>
                <w:sz w:val="24"/>
                <w:szCs w:val="24"/>
              </w:rPr>
            </w:pPr>
            <w:r w:rsidRPr="00C03789">
              <w:rPr>
                <w:rFonts w:ascii="Times New Roman" w:hAnsi="Times New Roman" w:cs="Times New Roman"/>
                <w:sz w:val="24"/>
                <w:szCs w:val="24"/>
              </w:rPr>
              <w:t>10,0</w:t>
            </w:r>
          </w:p>
        </w:tc>
      </w:tr>
      <w:tr w:rsidR="000337EC" w:rsidRPr="00C03789" w:rsidTr="000337EC">
        <w:trPr>
          <w:trHeight w:val="281"/>
        </w:trPr>
        <w:tc>
          <w:tcPr>
            <w:tcW w:w="1165" w:type="dxa"/>
            <w:tcBorders>
              <w:top w:val="single" w:sz="4" w:space="0" w:color="000000"/>
              <w:bottom w:val="single" w:sz="4" w:space="0" w:color="000000"/>
              <w:right w:val="single" w:sz="12" w:space="0" w:color="auto"/>
            </w:tcBorders>
            <w:shd w:val="clear" w:color="auto" w:fill="auto"/>
          </w:tcPr>
          <w:p w:rsidR="000337EC" w:rsidRPr="00C03789" w:rsidRDefault="000337EC" w:rsidP="00C03789">
            <w:pPr>
              <w:snapToGrid w:val="0"/>
              <w:spacing w:after="0" w:line="360" w:lineRule="auto"/>
              <w:jc w:val="center"/>
              <w:rPr>
                <w:rFonts w:ascii="Times New Roman" w:hAnsi="Times New Roman" w:cs="Times New Roman"/>
                <w:sz w:val="24"/>
                <w:szCs w:val="24"/>
              </w:rPr>
            </w:pPr>
            <w:r w:rsidRPr="00C03789">
              <w:rPr>
                <w:rFonts w:ascii="Times New Roman" w:hAnsi="Times New Roman" w:cs="Times New Roman"/>
                <w:sz w:val="24"/>
                <w:szCs w:val="24"/>
              </w:rPr>
              <w:t>8</w:t>
            </w:r>
          </w:p>
        </w:tc>
        <w:tc>
          <w:tcPr>
            <w:tcW w:w="5296" w:type="dxa"/>
            <w:tcBorders>
              <w:left w:val="single" w:sz="12" w:space="0" w:color="auto"/>
              <w:right w:val="single" w:sz="12" w:space="0" w:color="auto"/>
            </w:tcBorders>
            <w:shd w:val="clear" w:color="auto" w:fill="auto"/>
          </w:tcPr>
          <w:p w:rsidR="000337EC" w:rsidRPr="00C03789" w:rsidRDefault="000337EC" w:rsidP="00C03789">
            <w:pPr>
              <w:snapToGrid w:val="0"/>
              <w:spacing w:after="0" w:line="360" w:lineRule="auto"/>
              <w:rPr>
                <w:rFonts w:ascii="Times New Roman" w:hAnsi="Times New Roman" w:cs="Times New Roman"/>
                <w:sz w:val="24"/>
                <w:szCs w:val="24"/>
              </w:rPr>
            </w:pPr>
            <w:r w:rsidRPr="00C03789">
              <w:rPr>
                <w:rFonts w:ascii="Times New Roman" w:hAnsi="Times New Roman" w:cs="Times New Roman"/>
                <w:sz w:val="24"/>
                <w:szCs w:val="24"/>
              </w:rPr>
              <w:t xml:space="preserve">Нитриты </w:t>
            </w:r>
          </w:p>
        </w:tc>
        <w:tc>
          <w:tcPr>
            <w:tcW w:w="3768" w:type="dxa"/>
            <w:tcBorders>
              <w:left w:val="single" w:sz="12" w:space="0" w:color="auto"/>
            </w:tcBorders>
            <w:shd w:val="clear" w:color="auto" w:fill="auto"/>
          </w:tcPr>
          <w:p w:rsidR="000337EC" w:rsidRPr="00C03789" w:rsidRDefault="000337EC" w:rsidP="00C03789">
            <w:pPr>
              <w:snapToGrid w:val="0"/>
              <w:spacing w:after="0" w:line="360" w:lineRule="auto"/>
              <w:jc w:val="center"/>
              <w:rPr>
                <w:rFonts w:ascii="Times New Roman" w:hAnsi="Times New Roman" w:cs="Times New Roman"/>
                <w:sz w:val="24"/>
                <w:szCs w:val="24"/>
              </w:rPr>
            </w:pPr>
            <w:r w:rsidRPr="00C03789">
              <w:rPr>
                <w:rFonts w:ascii="Times New Roman" w:hAnsi="Times New Roman" w:cs="Times New Roman"/>
                <w:sz w:val="24"/>
                <w:szCs w:val="24"/>
              </w:rPr>
              <w:t>0,3</w:t>
            </w:r>
          </w:p>
        </w:tc>
      </w:tr>
      <w:tr w:rsidR="000337EC" w:rsidRPr="00C03789" w:rsidTr="000337EC">
        <w:trPr>
          <w:trHeight w:val="269"/>
        </w:trPr>
        <w:tc>
          <w:tcPr>
            <w:tcW w:w="1165" w:type="dxa"/>
            <w:tcBorders>
              <w:top w:val="single" w:sz="4" w:space="0" w:color="000000"/>
              <w:bottom w:val="single" w:sz="4" w:space="0" w:color="000000"/>
              <w:right w:val="single" w:sz="12" w:space="0" w:color="auto"/>
            </w:tcBorders>
            <w:shd w:val="clear" w:color="auto" w:fill="auto"/>
          </w:tcPr>
          <w:p w:rsidR="000337EC" w:rsidRPr="00C03789" w:rsidRDefault="000337EC" w:rsidP="00C03789">
            <w:pPr>
              <w:snapToGrid w:val="0"/>
              <w:spacing w:after="0" w:line="360" w:lineRule="auto"/>
              <w:jc w:val="center"/>
              <w:rPr>
                <w:rFonts w:ascii="Times New Roman" w:hAnsi="Times New Roman" w:cs="Times New Roman"/>
                <w:sz w:val="24"/>
                <w:szCs w:val="24"/>
              </w:rPr>
            </w:pPr>
            <w:r w:rsidRPr="00C03789">
              <w:rPr>
                <w:rFonts w:ascii="Times New Roman" w:hAnsi="Times New Roman" w:cs="Times New Roman"/>
                <w:sz w:val="24"/>
                <w:szCs w:val="24"/>
              </w:rPr>
              <w:t>9</w:t>
            </w:r>
          </w:p>
        </w:tc>
        <w:tc>
          <w:tcPr>
            <w:tcW w:w="5296" w:type="dxa"/>
            <w:tcBorders>
              <w:left w:val="single" w:sz="12" w:space="0" w:color="auto"/>
              <w:right w:val="single" w:sz="12" w:space="0" w:color="auto"/>
            </w:tcBorders>
            <w:shd w:val="clear" w:color="auto" w:fill="auto"/>
          </w:tcPr>
          <w:p w:rsidR="000337EC" w:rsidRPr="00C03789" w:rsidRDefault="000337EC" w:rsidP="00C03789">
            <w:pPr>
              <w:snapToGrid w:val="0"/>
              <w:spacing w:after="0" w:line="360" w:lineRule="auto"/>
              <w:rPr>
                <w:rFonts w:ascii="Times New Roman" w:hAnsi="Times New Roman" w:cs="Times New Roman"/>
                <w:sz w:val="24"/>
                <w:szCs w:val="24"/>
              </w:rPr>
            </w:pPr>
            <w:r w:rsidRPr="00C03789">
              <w:rPr>
                <w:rFonts w:ascii="Times New Roman" w:hAnsi="Times New Roman" w:cs="Times New Roman"/>
                <w:sz w:val="24"/>
                <w:szCs w:val="24"/>
              </w:rPr>
              <w:t xml:space="preserve">Нитраты </w:t>
            </w:r>
          </w:p>
        </w:tc>
        <w:tc>
          <w:tcPr>
            <w:tcW w:w="3768" w:type="dxa"/>
            <w:tcBorders>
              <w:left w:val="single" w:sz="12" w:space="0" w:color="auto"/>
            </w:tcBorders>
            <w:shd w:val="clear" w:color="auto" w:fill="auto"/>
          </w:tcPr>
          <w:p w:rsidR="000337EC" w:rsidRPr="00C03789" w:rsidRDefault="000337EC" w:rsidP="00C03789">
            <w:pPr>
              <w:snapToGrid w:val="0"/>
              <w:spacing w:after="0" w:line="360" w:lineRule="auto"/>
              <w:jc w:val="center"/>
              <w:rPr>
                <w:rFonts w:ascii="Times New Roman" w:hAnsi="Times New Roman" w:cs="Times New Roman"/>
                <w:sz w:val="24"/>
                <w:szCs w:val="24"/>
              </w:rPr>
            </w:pPr>
            <w:r w:rsidRPr="00C03789">
              <w:rPr>
                <w:rFonts w:ascii="Times New Roman" w:hAnsi="Times New Roman" w:cs="Times New Roman"/>
                <w:sz w:val="24"/>
                <w:szCs w:val="24"/>
              </w:rPr>
              <w:t>40,0</w:t>
            </w:r>
          </w:p>
        </w:tc>
      </w:tr>
      <w:tr w:rsidR="000337EC" w:rsidRPr="00C03789" w:rsidTr="000337EC">
        <w:trPr>
          <w:trHeight w:val="281"/>
        </w:trPr>
        <w:tc>
          <w:tcPr>
            <w:tcW w:w="1165" w:type="dxa"/>
            <w:tcBorders>
              <w:top w:val="single" w:sz="4" w:space="0" w:color="000000"/>
              <w:bottom w:val="single" w:sz="4" w:space="0" w:color="000000"/>
              <w:right w:val="single" w:sz="12" w:space="0" w:color="auto"/>
            </w:tcBorders>
            <w:shd w:val="clear" w:color="auto" w:fill="auto"/>
          </w:tcPr>
          <w:p w:rsidR="000337EC" w:rsidRPr="00C03789" w:rsidRDefault="000337EC" w:rsidP="00C03789">
            <w:pPr>
              <w:snapToGrid w:val="0"/>
              <w:spacing w:after="0" w:line="360" w:lineRule="auto"/>
              <w:jc w:val="center"/>
              <w:rPr>
                <w:rFonts w:ascii="Times New Roman" w:hAnsi="Times New Roman" w:cs="Times New Roman"/>
                <w:sz w:val="24"/>
                <w:szCs w:val="24"/>
              </w:rPr>
            </w:pPr>
            <w:r w:rsidRPr="00C03789">
              <w:rPr>
                <w:rFonts w:ascii="Times New Roman" w:hAnsi="Times New Roman" w:cs="Times New Roman"/>
                <w:sz w:val="24"/>
                <w:szCs w:val="24"/>
              </w:rPr>
              <w:t>10</w:t>
            </w:r>
          </w:p>
        </w:tc>
        <w:tc>
          <w:tcPr>
            <w:tcW w:w="5296" w:type="dxa"/>
            <w:tcBorders>
              <w:left w:val="single" w:sz="12" w:space="0" w:color="auto"/>
              <w:right w:val="single" w:sz="12" w:space="0" w:color="auto"/>
            </w:tcBorders>
            <w:shd w:val="clear" w:color="auto" w:fill="auto"/>
          </w:tcPr>
          <w:p w:rsidR="000337EC" w:rsidRPr="00C03789" w:rsidRDefault="000337EC" w:rsidP="00C03789">
            <w:pPr>
              <w:snapToGrid w:val="0"/>
              <w:spacing w:after="0" w:line="360" w:lineRule="auto"/>
              <w:rPr>
                <w:rFonts w:ascii="Times New Roman" w:hAnsi="Times New Roman" w:cs="Times New Roman"/>
                <w:sz w:val="24"/>
                <w:szCs w:val="24"/>
              </w:rPr>
            </w:pPr>
            <w:r w:rsidRPr="00C03789">
              <w:rPr>
                <w:rFonts w:ascii="Times New Roman" w:hAnsi="Times New Roman" w:cs="Times New Roman"/>
                <w:sz w:val="24"/>
                <w:szCs w:val="24"/>
              </w:rPr>
              <w:t>Фосфаты по фосфору</w:t>
            </w:r>
          </w:p>
        </w:tc>
        <w:tc>
          <w:tcPr>
            <w:tcW w:w="3768" w:type="dxa"/>
            <w:tcBorders>
              <w:left w:val="single" w:sz="12" w:space="0" w:color="auto"/>
            </w:tcBorders>
            <w:shd w:val="clear" w:color="auto" w:fill="auto"/>
          </w:tcPr>
          <w:p w:rsidR="000337EC" w:rsidRPr="00C03789" w:rsidRDefault="000337EC" w:rsidP="00C03789">
            <w:pPr>
              <w:snapToGrid w:val="0"/>
              <w:spacing w:after="0" w:line="360" w:lineRule="auto"/>
              <w:jc w:val="center"/>
              <w:rPr>
                <w:rFonts w:ascii="Times New Roman" w:hAnsi="Times New Roman" w:cs="Times New Roman"/>
                <w:sz w:val="24"/>
                <w:szCs w:val="24"/>
              </w:rPr>
            </w:pPr>
            <w:r w:rsidRPr="00C03789">
              <w:rPr>
                <w:rFonts w:ascii="Times New Roman" w:hAnsi="Times New Roman" w:cs="Times New Roman"/>
                <w:sz w:val="24"/>
                <w:szCs w:val="24"/>
              </w:rPr>
              <w:t>1,1</w:t>
            </w:r>
          </w:p>
        </w:tc>
      </w:tr>
      <w:tr w:rsidR="000337EC" w:rsidRPr="00C03789" w:rsidTr="000337EC">
        <w:trPr>
          <w:trHeight w:val="269"/>
        </w:trPr>
        <w:tc>
          <w:tcPr>
            <w:tcW w:w="1165" w:type="dxa"/>
            <w:tcBorders>
              <w:top w:val="single" w:sz="4" w:space="0" w:color="000000"/>
              <w:bottom w:val="single" w:sz="4" w:space="0" w:color="000000"/>
              <w:right w:val="single" w:sz="12" w:space="0" w:color="auto"/>
            </w:tcBorders>
            <w:shd w:val="clear" w:color="auto" w:fill="auto"/>
          </w:tcPr>
          <w:p w:rsidR="000337EC" w:rsidRPr="00C03789" w:rsidRDefault="000337EC" w:rsidP="00C03789">
            <w:pPr>
              <w:snapToGrid w:val="0"/>
              <w:spacing w:after="0" w:line="360" w:lineRule="auto"/>
              <w:jc w:val="center"/>
              <w:rPr>
                <w:rFonts w:ascii="Times New Roman" w:hAnsi="Times New Roman" w:cs="Times New Roman"/>
                <w:sz w:val="24"/>
                <w:szCs w:val="24"/>
              </w:rPr>
            </w:pPr>
            <w:r w:rsidRPr="00C03789">
              <w:rPr>
                <w:rFonts w:ascii="Times New Roman" w:hAnsi="Times New Roman" w:cs="Times New Roman"/>
                <w:sz w:val="24"/>
                <w:szCs w:val="24"/>
              </w:rPr>
              <w:t>11</w:t>
            </w:r>
          </w:p>
        </w:tc>
        <w:tc>
          <w:tcPr>
            <w:tcW w:w="5296" w:type="dxa"/>
            <w:tcBorders>
              <w:left w:val="single" w:sz="12" w:space="0" w:color="auto"/>
              <w:right w:val="single" w:sz="12" w:space="0" w:color="auto"/>
            </w:tcBorders>
            <w:shd w:val="clear" w:color="auto" w:fill="auto"/>
          </w:tcPr>
          <w:p w:rsidR="000337EC" w:rsidRPr="00C03789" w:rsidRDefault="000337EC" w:rsidP="00C03789">
            <w:pPr>
              <w:snapToGrid w:val="0"/>
              <w:spacing w:after="0" w:line="360" w:lineRule="auto"/>
              <w:rPr>
                <w:rFonts w:ascii="Times New Roman" w:hAnsi="Times New Roman" w:cs="Times New Roman"/>
                <w:sz w:val="24"/>
                <w:szCs w:val="24"/>
              </w:rPr>
            </w:pPr>
            <w:r w:rsidRPr="00C03789">
              <w:rPr>
                <w:rFonts w:ascii="Times New Roman" w:hAnsi="Times New Roman" w:cs="Times New Roman"/>
                <w:sz w:val="24"/>
                <w:szCs w:val="24"/>
              </w:rPr>
              <w:t xml:space="preserve">Железо общее </w:t>
            </w:r>
          </w:p>
        </w:tc>
        <w:tc>
          <w:tcPr>
            <w:tcW w:w="3768" w:type="dxa"/>
            <w:tcBorders>
              <w:left w:val="single" w:sz="12" w:space="0" w:color="auto"/>
            </w:tcBorders>
            <w:shd w:val="clear" w:color="auto" w:fill="auto"/>
          </w:tcPr>
          <w:p w:rsidR="000337EC" w:rsidRPr="00C03789" w:rsidRDefault="000337EC" w:rsidP="00C03789">
            <w:pPr>
              <w:snapToGrid w:val="0"/>
              <w:spacing w:after="0" w:line="360" w:lineRule="auto"/>
              <w:jc w:val="center"/>
              <w:rPr>
                <w:rFonts w:ascii="Times New Roman" w:hAnsi="Times New Roman" w:cs="Times New Roman"/>
                <w:sz w:val="24"/>
                <w:szCs w:val="24"/>
              </w:rPr>
            </w:pPr>
            <w:r w:rsidRPr="00C03789">
              <w:rPr>
                <w:rFonts w:ascii="Times New Roman" w:hAnsi="Times New Roman" w:cs="Times New Roman"/>
                <w:sz w:val="24"/>
                <w:szCs w:val="24"/>
              </w:rPr>
              <w:t>0,6</w:t>
            </w:r>
          </w:p>
        </w:tc>
      </w:tr>
      <w:tr w:rsidR="000337EC" w:rsidRPr="00C03789" w:rsidTr="000337EC">
        <w:trPr>
          <w:trHeight w:val="281"/>
        </w:trPr>
        <w:tc>
          <w:tcPr>
            <w:tcW w:w="1165" w:type="dxa"/>
            <w:tcBorders>
              <w:top w:val="single" w:sz="4" w:space="0" w:color="000000"/>
              <w:bottom w:val="single" w:sz="4" w:space="0" w:color="000000"/>
              <w:right w:val="single" w:sz="12" w:space="0" w:color="auto"/>
            </w:tcBorders>
            <w:shd w:val="clear" w:color="auto" w:fill="auto"/>
          </w:tcPr>
          <w:p w:rsidR="000337EC" w:rsidRPr="00C03789" w:rsidRDefault="000337EC" w:rsidP="00C03789">
            <w:pPr>
              <w:snapToGrid w:val="0"/>
              <w:spacing w:after="0" w:line="360" w:lineRule="auto"/>
              <w:jc w:val="center"/>
              <w:rPr>
                <w:rFonts w:ascii="Times New Roman" w:hAnsi="Times New Roman" w:cs="Times New Roman"/>
                <w:sz w:val="24"/>
                <w:szCs w:val="24"/>
              </w:rPr>
            </w:pPr>
            <w:r w:rsidRPr="00C03789">
              <w:rPr>
                <w:rFonts w:ascii="Times New Roman" w:hAnsi="Times New Roman" w:cs="Times New Roman"/>
                <w:sz w:val="24"/>
                <w:szCs w:val="24"/>
              </w:rPr>
              <w:t>12</w:t>
            </w:r>
          </w:p>
        </w:tc>
        <w:tc>
          <w:tcPr>
            <w:tcW w:w="5296" w:type="dxa"/>
            <w:tcBorders>
              <w:left w:val="single" w:sz="12" w:space="0" w:color="auto"/>
              <w:right w:val="single" w:sz="12" w:space="0" w:color="auto"/>
            </w:tcBorders>
            <w:shd w:val="clear" w:color="auto" w:fill="auto"/>
          </w:tcPr>
          <w:p w:rsidR="000337EC" w:rsidRPr="00C03789" w:rsidRDefault="000337EC" w:rsidP="00C03789">
            <w:pPr>
              <w:snapToGrid w:val="0"/>
              <w:spacing w:after="0" w:line="360" w:lineRule="auto"/>
              <w:rPr>
                <w:rFonts w:ascii="Times New Roman" w:hAnsi="Times New Roman" w:cs="Times New Roman"/>
                <w:sz w:val="24"/>
                <w:szCs w:val="24"/>
              </w:rPr>
            </w:pPr>
            <w:r w:rsidRPr="00C03789">
              <w:rPr>
                <w:rFonts w:ascii="Times New Roman" w:hAnsi="Times New Roman" w:cs="Times New Roman"/>
                <w:sz w:val="24"/>
                <w:szCs w:val="24"/>
              </w:rPr>
              <w:t xml:space="preserve">Сульфиды </w:t>
            </w:r>
          </w:p>
        </w:tc>
        <w:tc>
          <w:tcPr>
            <w:tcW w:w="3768" w:type="dxa"/>
            <w:tcBorders>
              <w:left w:val="single" w:sz="12" w:space="0" w:color="auto"/>
            </w:tcBorders>
            <w:shd w:val="clear" w:color="auto" w:fill="auto"/>
          </w:tcPr>
          <w:p w:rsidR="000337EC" w:rsidRPr="00C03789" w:rsidRDefault="000337EC" w:rsidP="00C03789">
            <w:pPr>
              <w:snapToGrid w:val="0"/>
              <w:spacing w:after="0" w:line="360" w:lineRule="auto"/>
              <w:jc w:val="center"/>
              <w:rPr>
                <w:rFonts w:ascii="Times New Roman" w:hAnsi="Times New Roman" w:cs="Times New Roman"/>
                <w:sz w:val="24"/>
                <w:szCs w:val="24"/>
              </w:rPr>
            </w:pPr>
            <w:r w:rsidRPr="00C03789">
              <w:rPr>
                <w:rFonts w:ascii="Times New Roman" w:hAnsi="Times New Roman" w:cs="Times New Roman"/>
                <w:sz w:val="24"/>
                <w:szCs w:val="24"/>
              </w:rPr>
              <w:t>0,5</w:t>
            </w:r>
          </w:p>
        </w:tc>
      </w:tr>
      <w:tr w:rsidR="000337EC" w:rsidRPr="00C03789" w:rsidTr="000337EC">
        <w:trPr>
          <w:trHeight w:val="269"/>
        </w:trPr>
        <w:tc>
          <w:tcPr>
            <w:tcW w:w="1165" w:type="dxa"/>
            <w:tcBorders>
              <w:top w:val="single" w:sz="4" w:space="0" w:color="000000"/>
              <w:bottom w:val="single" w:sz="4" w:space="0" w:color="000000"/>
              <w:right w:val="single" w:sz="12" w:space="0" w:color="auto"/>
            </w:tcBorders>
            <w:shd w:val="clear" w:color="auto" w:fill="auto"/>
          </w:tcPr>
          <w:p w:rsidR="000337EC" w:rsidRPr="00C03789" w:rsidRDefault="000337EC" w:rsidP="00C03789">
            <w:pPr>
              <w:snapToGrid w:val="0"/>
              <w:spacing w:after="0" w:line="360" w:lineRule="auto"/>
              <w:jc w:val="center"/>
              <w:rPr>
                <w:rFonts w:ascii="Times New Roman" w:hAnsi="Times New Roman" w:cs="Times New Roman"/>
                <w:sz w:val="24"/>
                <w:szCs w:val="24"/>
              </w:rPr>
            </w:pPr>
            <w:r w:rsidRPr="00C03789">
              <w:rPr>
                <w:rFonts w:ascii="Times New Roman" w:hAnsi="Times New Roman" w:cs="Times New Roman"/>
                <w:sz w:val="24"/>
                <w:szCs w:val="24"/>
              </w:rPr>
              <w:t>13</w:t>
            </w:r>
          </w:p>
        </w:tc>
        <w:tc>
          <w:tcPr>
            <w:tcW w:w="5296" w:type="dxa"/>
            <w:tcBorders>
              <w:left w:val="single" w:sz="12" w:space="0" w:color="auto"/>
              <w:right w:val="single" w:sz="12" w:space="0" w:color="auto"/>
            </w:tcBorders>
            <w:shd w:val="clear" w:color="auto" w:fill="auto"/>
          </w:tcPr>
          <w:p w:rsidR="000337EC" w:rsidRPr="00C03789" w:rsidRDefault="000337EC" w:rsidP="00C03789">
            <w:pPr>
              <w:snapToGrid w:val="0"/>
              <w:spacing w:after="0" w:line="360" w:lineRule="auto"/>
              <w:rPr>
                <w:rFonts w:ascii="Times New Roman" w:hAnsi="Times New Roman" w:cs="Times New Roman"/>
                <w:sz w:val="24"/>
                <w:szCs w:val="24"/>
              </w:rPr>
            </w:pPr>
            <w:r w:rsidRPr="00C03789">
              <w:rPr>
                <w:rFonts w:ascii="Times New Roman" w:hAnsi="Times New Roman" w:cs="Times New Roman"/>
                <w:sz w:val="24"/>
                <w:szCs w:val="24"/>
              </w:rPr>
              <w:t>СПАВа</w:t>
            </w:r>
          </w:p>
        </w:tc>
        <w:tc>
          <w:tcPr>
            <w:tcW w:w="3768" w:type="dxa"/>
            <w:tcBorders>
              <w:left w:val="single" w:sz="12" w:space="0" w:color="auto"/>
            </w:tcBorders>
            <w:shd w:val="clear" w:color="auto" w:fill="auto"/>
          </w:tcPr>
          <w:p w:rsidR="000337EC" w:rsidRPr="00C03789" w:rsidRDefault="000337EC" w:rsidP="00C03789">
            <w:pPr>
              <w:snapToGrid w:val="0"/>
              <w:spacing w:after="0" w:line="360" w:lineRule="auto"/>
              <w:jc w:val="center"/>
              <w:rPr>
                <w:rFonts w:ascii="Times New Roman" w:hAnsi="Times New Roman" w:cs="Times New Roman"/>
                <w:sz w:val="24"/>
                <w:szCs w:val="24"/>
              </w:rPr>
            </w:pPr>
            <w:r w:rsidRPr="00C03789">
              <w:rPr>
                <w:rFonts w:ascii="Times New Roman" w:hAnsi="Times New Roman" w:cs="Times New Roman"/>
                <w:sz w:val="24"/>
                <w:szCs w:val="24"/>
              </w:rPr>
              <w:t>0,15</w:t>
            </w:r>
          </w:p>
        </w:tc>
      </w:tr>
      <w:tr w:rsidR="000337EC" w:rsidRPr="00C03789" w:rsidTr="000337EC">
        <w:trPr>
          <w:trHeight w:val="294"/>
        </w:trPr>
        <w:tc>
          <w:tcPr>
            <w:tcW w:w="1165" w:type="dxa"/>
            <w:tcBorders>
              <w:top w:val="single" w:sz="4" w:space="0" w:color="000000"/>
              <w:bottom w:val="single" w:sz="12" w:space="0" w:color="auto"/>
              <w:right w:val="single" w:sz="12" w:space="0" w:color="auto"/>
            </w:tcBorders>
            <w:shd w:val="clear" w:color="auto" w:fill="auto"/>
          </w:tcPr>
          <w:p w:rsidR="000337EC" w:rsidRPr="00C03789" w:rsidRDefault="000337EC" w:rsidP="00C03789">
            <w:pPr>
              <w:snapToGrid w:val="0"/>
              <w:spacing w:after="0" w:line="360" w:lineRule="auto"/>
              <w:jc w:val="center"/>
              <w:rPr>
                <w:rFonts w:ascii="Times New Roman" w:hAnsi="Times New Roman" w:cs="Times New Roman"/>
                <w:sz w:val="24"/>
                <w:szCs w:val="24"/>
              </w:rPr>
            </w:pPr>
            <w:r w:rsidRPr="00C03789">
              <w:rPr>
                <w:rFonts w:ascii="Times New Roman" w:hAnsi="Times New Roman" w:cs="Times New Roman"/>
                <w:sz w:val="24"/>
                <w:szCs w:val="24"/>
              </w:rPr>
              <w:t>14</w:t>
            </w:r>
          </w:p>
        </w:tc>
        <w:tc>
          <w:tcPr>
            <w:tcW w:w="5296" w:type="dxa"/>
            <w:tcBorders>
              <w:left w:val="single" w:sz="12" w:space="0" w:color="auto"/>
              <w:right w:val="single" w:sz="12" w:space="0" w:color="auto"/>
            </w:tcBorders>
            <w:shd w:val="clear" w:color="auto" w:fill="auto"/>
          </w:tcPr>
          <w:p w:rsidR="000337EC" w:rsidRPr="00C03789" w:rsidRDefault="000337EC" w:rsidP="00C03789">
            <w:pPr>
              <w:snapToGrid w:val="0"/>
              <w:spacing w:after="0" w:line="360" w:lineRule="auto"/>
              <w:rPr>
                <w:rFonts w:ascii="Times New Roman" w:hAnsi="Times New Roman" w:cs="Times New Roman"/>
                <w:sz w:val="24"/>
                <w:szCs w:val="24"/>
              </w:rPr>
            </w:pPr>
            <w:r w:rsidRPr="00C03789">
              <w:rPr>
                <w:rFonts w:ascii="Times New Roman" w:hAnsi="Times New Roman" w:cs="Times New Roman"/>
                <w:sz w:val="24"/>
                <w:szCs w:val="24"/>
              </w:rPr>
              <w:t xml:space="preserve">Нефтепродукты </w:t>
            </w:r>
          </w:p>
        </w:tc>
        <w:tc>
          <w:tcPr>
            <w:tcW w:w="3768" w:type="dxa"/>
            <w:tcBorders>
              <w:left w:val="single" w:sz="12" w:space="0" w:color="auto"/>
              <w:bottom w:val="single" w:sz="12" w:space="0" w:color="auto"/>
            </w:tcBorders>
            <w:shd w:val="clear" w:color="auto" w:fill="auto"/>
          </w:tcPr>
          <w:p w:rsidR="000337EC" w:rsidRPr="00C03789" w:rsidRDefault="000337EC" w:rsidP="00C03789">
            <w:pPr>
              <w:snapToGrid w:val="0"/>
              <w:spacing w:after="0" w:line="360" w:lineRule="auto"/>
              <w:jc w:val="center"/>
              <w:rPr>
                <w:rFonts w:ascii="Times New Roman" w:hAnsi="Times New Roman" w:cs="Times New Roman"/>
                <w:sz w:val="24"/>
                <w:szCs w:val="24"/>
              </w:rPr>
            </w:pPr>
            <w:r w:rsidRPr="00C03789">
              <w:rPr>
                <w:rFonts w:ascii="Times New Roman" w:hAnsi="Times New Roman" w:cs="Times New Roman"/>
                <w:sz w:val="24"/>
                <w:szCs w:val="24"/>
              </w:rPr>
              <w:t>0,5</w:t>
            </w:r>
          </w:p>
        </w:tc>
      </w:tr>
    </w:tbl>
    <w:p w:rsidR="000337EC" w:rsidRPr="00C03789" w:rsidRDefault="000337EC" w:rsidP="000337EC">
      <w:pPr>
        <w:spacing w:after="0" w:line="360" w:lineRule="auto"/>
      </w:pPr>
    </w:p>
    <w:p w:rsidR="001D2920" w:rsidRPr="00C03789" w:rsidRDefault="001D2920">
      <w:pPr>
        <w:rPr>
          <w:rFonts w:ascii="Times New Roman" w:hAnsi="Times New Roman"/>
          <w:b/>
          <w:sz w:val="28"/>
          <w:szCs w:val="28"/>
        </w:rPr>
      </w:pPr>
      <w:r w:rsidRPr="00C03789">
        <w:rPr>
          <w:rFonts w:ascii="Times New Roman" w:hAnsi="Times New Roman"/>
          <w:b/>
          <w:sz w:val="28"/>
          <w:szCs w:val="28"/>
        </w:rPr>
        <w:br w:type="page"/>
      </w:r>
    </w:p>
    <w:p w:rsidR="00FE77A3" w:rsidRPr="00C03789" w:rsidRDefault="00FE77A3" w:rsidP="00C03789">
      <w:pPr>
        <w:spacing w:after="0" w:line="360" w:lineRule="auto"/>
        <w:ind w:firstLine="567"/>
        <w:jc w:val="both"/>
        <w:rPr>
          <w:rFonts w:ascii="Times New Roman" w:hAnsi="Times New Roman"/>
          <w:b/>
          <w:sz w:val="28"/>
          <w:szCs w:val="28"/>
        </w:rPr>
      </w:pPr>
      <w:r w:rsidRPr="00C03789">
        <w:rPr>
          <w:rFonts w:ascii="Times New Roman" w:hAnsi="Times New Roman"/>
          <w:b/>
          <w:sz w:val="28"/>
          <w:szCs w:val="28"/>
        </w:rPr>
        <w:lastRenderedPageBreak/>
        <w:t>1.2 Описание результатов технического обследования централизованной системы водоотведения, включая описание существующих канализационных очистных сооружений, в том числе оценку соответствия применяемой технологической схемы очистки сточных вод требованиям обеспечения нормативов качества очистки сточных вод, определение существующего дефицита (резерва) мощностей сооружений и описание локальных очистных сооружений, создаваемых  абонентами.</w:t>
      </w:r>
    </w:p>
    <w:p w:rsidR="00FE77A3" w:rsidRPr="00C03789" w:rsidRDefault="00FE77A3" w:rsidP="00FE77A3">
      <w:pPr>
        <w:pStyle w:val="a4"/>
        <w:spacing w:after="0" w:line="360" w:lineRule="auto"/>
        <w:ind w:left="0" w:firstLine="567"/>
        <w:contextualSpacing w:val="0"/>
        <w:jc w:val="both"/>
        <w:rPr>
          <w:rFonts w:ascii="Times New Roman" w:hAnsi="Times New Roman"/>
          <w:sz w:val="28"/>
          <w:szCs w:val="28"/>
        </w:rPr>
      </w:pPr>
      <w:r w:rsidRPr="00C03789">
        <w:rPr>
          <w:rFonts w:ascii="Times New Roman" w:hAnsi="Times New Roman"/>
          <w:sz w:val="28"/>
          <w:szCs w:val="28"/>
        </w:rPr>
        <w:t>Техническое обследование централизованной системы водоотведения за последние 10 лет не проводилось.</w:t>
      </w:r>
    </w:p>
    <w:p w:rsidR="00FE77A3" w:rsidRPr="00C03789" w:rsidRDefault="00FE77A3" w:rsidP="00FE77A3">
      <w:pPr>
        <w:pStyle w:val="a4"/>
        <w:spacing w:after="0" w:line="360" w:lineRule="auto"/>
        <w:ind w:left="0" w:firstLine="567"/>
        <w:contextualSpacing w:val="0"/>
        <w:jc w:val="both"/>
        <w:rPr>
          <w:rFonts w:ascii="Times New Roman" w:hAnsi="Times New Roman"/>
          <w:b/>
          <w:sz w:val="28"/>
          <w:szCs w:val="28"/>
        </w:rPr>
      </w:pPr>
      <w:r w:rsidRPr="00C03789">
        <w:rPr>
          <w:rFonts w:ascii="Times New Roman" w:hAnsi="Times New Roman"/>
          <w:sz w:val="28"/>
          <w:szCs w:val="28"/>
        </w:rPr>
        <w:t>Информация о индивидуальных (локальных) очистных сооружениях абонентов отсутствует.</w:t>
      </w:r>
    </w:p>
    <w:p w:rsidR="00FE77A3" w:rsidRPr="00C03789" w:rsidRDefault="00FE77A3" w:rsidP="00FE77A3">
      <w:pPr>
        <w:pStyle w:val="a4"/>
        <w:spacing w:after="0" w:line="355" w:lineRule="auto"/>
        <w:ind w:left="0" w:firstLine="567"/>
        <w:contextualSpacing w:val="0"/>
        <w:jc w:val="both"/>
        <w:rPr>
          <w:rFonts w:ascii="Times New Roman" w:hAnsi="Times New Roman"/>
          <w:b/>
          <w:sz w:val="28"/>
          <w:szCs w:val="28"/>
        </w:rPr>
      </w:pPr>
      <w:r w:rsidRPr="00C03789">
        <w:rPr>
          <w:rFonts w:ascii="Times New Roman" w:hAnsi="Times New Roman"/>
          <w:b/>
          <w:sz w:val="28"/>
          <w:szCs w:val="28"/>
        </w:rPr>
        <w:t>1.3 Описание технологических зон водоотведения, зон централизованного и нецентрализованного водоотведения и перечень централизованных систем водоотведения.</w:t>
      </w:r>
    </w:p>
    <w:p w:rsidR="00FE77A3" w:rsidRPr="00C03789" w:rsidRDefault="00FE77A3" w:rsidP="00FE77A3">
      <w:pPr>
        <w:pStyle w:val="a4"/>
        <w:spacing w:after="0" w:line="355" w:lineRule="auto"/>
        <w:ind w:left="0" w:firstLine="567"/>
        <w:contextualSpacing w:val="0"/>
        <w:jc w:val="both"/>
        <w:rPr>
          <w:rFonts w:ascii="Times New Roman" w:hAnsi="Times New Roman"/>
          <w:sz w:val="28"/>
          <w:szCs w:val="28"/>
        </w:rPr>
      </w:pPr>
      <w:r w:rsidRPr="00C03789">
        <w:rPr>
          <w:rFonts w:ascii="Times New Roman" w:hAnsi="Times New Roman"/>
          <w:sz w:val="28"/>
          <w:szCs w:val="28"/>
        </w:rPr>
        <w:t>Централизованной системой водоснабжения охвачена малая часть поселения  с. Осиновка. Технологическая зона водоотведения имеет один бассейн  канализования.</w:t>
      </w:r>
    </w:p>
    <w:p w:rsidR="00FE77A3" w:rsidRPr="00C03789" w:rsidRDefault="00FE77A3" w:rsidP="00FE77A3">
      <w:pPr>
        <w:pStyle w:val="a4"/>
        <w:spacing w:after="0" w:line="355" w:lineRule="auto"/>
        <w:ind w:left="0" w:firstLine="567"/>
        <w:contextualSpacing w:val="0"/>
        <w:jc w:val="both"/>
        <w:rPr>
          <w:rFonts w:ascii="Times New Roman" w:hAnsi="Times New Roman"/>
          <w:sz w:val="28"/>
          <w:szCs w:val="28"/>
        </w:rPr>
      </w:pPr>
      <w:r w:rsidRPr="00C03789">
        <w:rPr>
          <w:rFonts w:ascii="Times New Roman" w:hAnsi="Times New Roman"/>
          <w:sz w:val="28"/>
          <w:szCs w:val="28"/>
        </w:rPr>
        <w:t xml:space="preserve">Бассейн канализования принимает стоки от  жилых, административных и производственных зданий расположенных по улицам: </w:t>
      </w:r>
      <w:r w:rsidRPr="00C03789">
        <w:rPr>
          <w:rStyle w:val="85"/>
          <w:rFonts w:eastAsiaTheme="minorHAnsi"/>
          <w:color w:val="auto"/>
          <w:sz w:val="28"/>
          <w:szCs w:val="28"/>
        </w:rPr>
        <w:t>Партизанская, Суворова, Комсомольская, Ленинская.</w:t>
      </w:r>
      <w:r w:rsidRPr="00C03789">
        <w:rPr>
          <w:rFonts w:ascii="Times New Roman" w:hAnsi="Times New Roman"/>
          <w:sz w:val="28"/>
          <w:szCs w:val="28"/>
        </w:rPr>
        <w:t xml:space="preserve"> Сточные воды самотечно поступают со всех участков системы водоотведения в магистральный коллектор и транспортируются до септика (выгреба). </w:t>
      </w:r>
    </w:p>
    <w:p w:rsidR="00FE77A3" w:rsidRPr="00C03789" w:rsidRDefault="00FE77A3" w:rsidP="00FE77A3">
      <w:pPr>
        <w:pStyle w:val="a4"/>
        <w:spacing w:after="0" w:line="355" w:lineRule="auto"/>
        <w:ind w:left="0" w:firstLine="567"/>
        <w:contextualSpacing w:val="0"/>
        <w:jc w:val="both"/>
        <w:rPr>
          <w:rFonts w:ascii="Times New Roman" w:hAnsi="Times New Roman"/>
          <w:b/>
          <w:sz w:val="28"/>
          <w:szCs w:val="28"/>
        </w:rPr>
      </w:pPr>
      <w:r w:rsidRPr="00C03789">
        <w:rPr>
          <w:rFonts w:ascii="Times New Roman" w:hAnsi="Times New Roman"/>
          <w:b/>
          <w:sz w:val="28"/>
          <w:szCs w:val="28"/>
        </w:rPr>
        <w:t>1.4 Описание технической возможности утилизации осадков сточных вод на очистных сооружениях существующей централизованной системы водоотведения.</w:t>
      </w:r>
    </w:p>
    <w:p w:rsidR="00FE77A3" w:rsidRPr="00C03789" w:rsidRDefault="00FE77A3" w:rsidP="00FE77A3">
      <w:pPr>
        <w:pStyle w:val="a4"/>
        <w:spacing w:after="0" w:line="355" w:lineRule="auto"/>
        <w:ind w:left="0" w:firstLine="567"/>
        <w:contextualSpacing w:val="0"/>
        <w:jc w:val="both"/>
        <w:rPr>
          <w:rFonts w:ascii="Times New Roman" w:hAnsi="Times New Roman"/>
          <w:sz w:val="28"/>
          <w:szCs w:val="28"/>
        </w:rPr>
      </w:pPr>
      <w:r w:rsidRPr="00C03789">
        <w:rPr>
          <w:rFonts w:ascii="Times New Roman" w:hAnsi="Times New Roman"/>
          <w:sz w:val="28"/>
          <w:szCs w:val="28"/>
        </w:rPr>
        <w:t>В связи с отсутствием, очистных сооружений канализации, нет необходимости в утилизации осадков сточных вод.</w:t>
      </w:r>
    </w:p>
    <w:p w:rsidR="00FE77A3" w:rsidRPr="00C03789" w:rsidRDefault="00FE77A3" w:rsidP="00FE77A3">
      <w:pPr>
        <w:pStyle w:val="a4"/>
        <w:spacing w:after="0" w:line="355" w:lineRule="auto"/>
        <w:ind w:left="0" w:firstLine="567"/>
        <w:contextualSpacing w:val="0"/>
        <w:jc w:val="both"/>
        <w:rPr>
          <w:rFonts w:ascii="Times New Roman" w:hAnsi="Times New Roman"/>
          <w:b/>
          <w:sz w:val="28"/>
          <w:szCs w:val="28"/>
        </w:rPr>
      </w:pPr>
    </w:p>
    <w:p w:rsidR="00FE77A3" w:rsidRPr="00C03789" w:rsidRDefault="00FE77A3" w:rsidP="00FE77A3">
      <w:pPr>
        <w:pStyle w:val="a4"/>
        <w:spacing w:after="0" w:line="355" w:lineRule="auto"/>
        <w:ind w:left="0" w:firstLine="567"/>
        <w:contextualSpacing w:val="0"/>
        <w:jc w:val="both"/>
        <w:rPr>
          <w:rFonts w:ascii="Times New Roman" w:hAnsi="Times New Roman"/>
          <w:b/>
          <w:sz w:val="28"/>
          <w:szCs w:val="28"/>
        </w:rPr>
      </w:pPr>
      <w:r w:rsidRPr="00C03789">
        <w:rPr>
          <w:rFonts w:ascii="Times New Roman" w:hAnsi="Times New Roman"/>
          <w:b/>
          <w:sz w:val="28"/>
          <w:szCs w:val="28"/>
        </w:rPr>
        <w:lastRenderedPageBreak/>
        <w:t>1.5 Описание состояния и функционирования канализационных коллекторов и сетей, сооружений на них, включая оценку их износа и определение возможности обеспечения отвода и очистки сточных вод на существующих объектах централизованной системы водоотведения.</w:t>
      </w:r>
    </w:p>
    <w:p w:rsidR="00FE77A3" w:rsidRPr="00C03789" w:rsidRDefault="00FE77A3" w:rsidP="00FE77A3">
      <w:pPr>
        <w:pStyle w:val="a4"/>
        <w:spacing w:after="0" w:line="355" w:lineRule="auto"/>
        <w:ind w:left="0" w:firstLine="567"/>
        <w:contextualSpacing w:val="0"/>
        <w:jc w:val="both"/>
        <w:rPr>
          <w:rFonts w:ascii="Times New Roman" w:hAnsi="Times New Roman"/>
          <w:sz w:val="28"/>
          <w:szCs w:val="28"/>
        </w:rPr>
      </w:pPr>
      <w:r w:rsidRPr="00C03789">
        <w:rPr>
          <w:rFonts w:ascii="Times New Roman" w:hAnsi="Times New Roman"/>
          <w:sz w:val="28"/>
          <w:szCs w:val="28"/>
        </w:rPr>
        <w:t xml:space="preserve">Канализационные сети  с. Осиновка имеют  88% износ и потерю пропускной способности. Канализационные коллекторы выполнены из чугунных труб. </w:t>
      </w:r>
    </w:p>
    <w:p w:rsidR="00FE77A3" w:rsidRPr="00C03789" w:rsidRDefault="00FE77A3" w:rsidP="00FE77A3">
      <w:pPr>
        <w:pStyle w:val="a4"/>
        <w:spacing w:after="0" w:line="355" w:lineRule="auto"/>
        <w:ind w:left="0" w:firstLine="567"/>
        <w:contextualSpacing w:val="0"/>
        <w:jc w:val="both"/>
        <w:rPr>
          <w:rFonts w:ascii="Times New Roman" w:hAnsi="Times New Roman"/>
          <w:b/>
          <w:sz w:val="28"/>
          <w:szCs w:val="28"/>
        </w:rPr>
      </w:pPr>
      <w:r w:rsidRPr="00C03789">
        <w:rPr>
          <w:rFonts w:ascii="Times New Roman" w:hAnsi="Times New Roman"/>
          <w:b/>
          <w:sz w:val="28"/>
          <w:szCs w:val="28"/>
        </w:rPr>
        <w:t>1.6 Оценка безопасности и надежности объектов централизованной системы водоотведения и их управляемости.</w:t>
      </w:r>
    </w:p>
    <w:p w:rsidR="00FE77A3" w:rsidRPr="00C03789" w:rsidRDefault="00FE77A3" w:rsidP="00FE77A3">
      <w:pPr>
        <w:pStyle w:val="a4"/>
        <w:spacing w:after="0" w:line="355" w:lineRule="auto"/>
        <w:ind w:left="0" w:firstLine="567"/>
        <w:contextualSpacing w:val="0"/>
        <w:jc w:val="both"/>
        <w:rPr>
          <w:rFonts w:ascii="Times New Roman" w:hAnsi="Times New Roman"/>
          <w:sz w:val="28"/>
          <w:szCs w:val="28"/>
        </w:rPr>
      </w:pPr>
      <w:r w:rsidRPr="00C03789">
        <w:rPr>
          <w:rFonts w:ascii="Times New Roman" w:hAnsi="Times New Roman"/>
          <w:sz w:val="28"/>
          <w:szCs w:val="28"/>
        </w:rPr>
        <w:t xml:space="preserve">Эксплуатация объектов централизованной системы водоотведения,  с. Осиновка не безопасна и может привести к возникновению аварийных ситуаций. Канализационные сети изношены и потеряли большую часть пропускной способности, что приводит к засорам и остановке работы отдельных участков канализационной сети. </w:t>
      </w:r>
    </w:p>
    <w:p w:rsidR="00FE77A3" w:rsidRPr="00C03789" w:rsidRDefault="00FE77A3" w:rsidP="00FE77A3">
      <w:pPr>
        <w:pStyle w:val="a4"/>
        <w:spacing w:after="0" w:line="355" w:lineRule="auto"/>
        <w:ind w:left="0" w:firstLine="567"/>
        <w:contextualSpacing w:val="0"/>
        <w:jc w:val="both"/>
        <w:rPr>
          <w:rFonts w:ascii="Times New Roman" w:hAnsi="Times New Roman"/>
          <w:b/>
          <w:sz w:val="28"/>
          <w:szCs w:val="28"/>
        </w:rPr>
      </w:pPr>
      <w:r w:rsidRPr="00C03789">
        <w:rPr>
          <w:rFonts w:ascii="Times New Roman" w:hAnsi="Times New Roman"/>
          <w:b/>
          <w:sz w:val="28"/>
          <w:szCs w:val="28"/>
        </w:rPr>
        <w:t>1.7 Оценка воздействия сбросов сточных вод через централизованную систему водоотведения на окружающую среду.</w:t>
      </w:r>
    </w:p>
    <w:p w:rsidR="00FE77A3" w:rsidRPr="00C03789" w:rsidRDefault="00FE77A3" w:rsidP="00FE77A3">
      <w:pPr>
        <w:pStyle w:val="a4"/>
        <w:spacing w:after="0" w:line="355" w:lineRule="auto"/>
        <w:ind w:left="0" w:firstLine="567"/>
        <w:contextualSpacing w:val="0"/>
        <w:jc w:val="both"/>
        <w:rPr>
          <w:rFonts w:ascii="Times New Roman" w:hAnsi="Times New Roman"/>
          <w:b/>
          <w:sz w:val="28"/>
          <w:szCs w:val="28"/>
        </w:rPr>
      </w:pPr>
      <w:r w:rsidRPr="00C03789">
        <w:rPr>
          <w:rFonts w:ascii="Times New Roman" w:hAnsi="Times New Roman"/>
          <w:sz w:val="28"/>
          <w:szCs w:val="28"/>
        </w:rPr>
        <w:t xml:space="preserve">Сточные воды поступают по самотечным коллекторам до септика (выгреба) выполненного из бетона, что противодействует проникновению сточной жидкости в грунт, засоряя водоносные горизонты и нанося вред окружающей среде. </w:t>
      </w:r>
    </w:p>
    <w:p w:rsidR="00FE77A3" w:rsidRPr="00C03789" w:rsidRDefault="00FE77A3" w:rsidP="00FE77A3">
      <w:pPr>
        <w:pStyle w:val="a4"/>
        <w:spacing w:after="0" w:line="355" w:lineRule="auto"/>
        <w:ind w:left="0" w:firstLine="567"/>
        <w:contextualSpacing w:val="0"/>
        <w:jc w:val="both"/>
        <w:rPr>
          <w:rFonts w:ascii="Times New Roman" w:hAnsi="Times New Roman"/>
          <w:b/>
          <w:sz w:val="28"/>
          <w:szCs w:val="28"/>
        </w:rPr>
      </w:pPr>
      <w:r w:rsidRPr="00C03789">
        <w:rPr>
          <w:rFonts w:ascii="Times New Roman" w:hAnsi="Times New Roman"/>
          <w:b/>
          <w:sz w:val="28"/>
          <w:szCs w:val="28"/>
        </w:rPr>
        <w:t>1.8 Описание территории сельского поселения, не охваченных централизованной системой водоотведения.</w:t>
      </w:r>
    </w:p>
    <w:p w:rsidR="00FE77A3" w:rsidRPr="00C03789" w:rsidRDefault="00FE77A3" w:rsidP="00FE77A3">
      <w:pPr>
        <w:pStyle w:val="a4"/>
        <w:spacing w:after="0" w:line="355" w:lineRule="auto"/>
        <w:ind w:left="0" w:firstLine="567"/>
        <w:contextualSpacing w:val="0"/>
        <w:jc w:val="both"/>
        <w:rPr>
          <w:rFonts w:ascii="Times New Roman" w:hAnsi="Times New Roman"/>
          <w:sz w:val="28"/>
          <w:szCs w:val="28"/>
        </w:rPr>
      </w:pPr>
      <w:r w:rsidRPr="00C03789">
        <w:rPr>
          <w:rFonts w:ascii="Times New Roman" w:hAnsi="Times New Roman"/>
          <w:sz w:val="28"/>
          <w:szCs w:val="28"/>
        </w:rPr>
        <w:t xml:space="preserve">Централизованной системой </w:t>
      </w:r>
      <w:r w:rsidR="00C9264C">
        <w:rPr>
          <w:rFonts w:ascii="Times New Roman" w:hAnsi="Times New Roman"/>
          <w:sz w:val="28"/>
          <w:szCs w:val="28"/>
        </w:rPr>
        <w:t>водоотведения</w:t>
      </w:r>
      <w:r w:rsidRPr="00C03789">
        <w:rPr>
          <w:rFonts w:ascii="Times New Roman" w:hAnsi="Times New Roman"/>
          <w:sz w:val="28"/>
          <w:szCs w:val="28"/>
        </w:rPr>
        <w:t xml:space="preserve"> охвачена малая часть поселения  с. Осиновка. В с. Даниловка централизованная система водоотведения отсутствует.</w:t>
      </w:r>
    </w:p>
    <w:p w:rsidR="00FE77A3" w:rsidRPr="00C03789" w:rsidRDefault="00FE77A3" w:rsidP="00FE77A3">
      <w:pPr>
        <w:pStyle w:val="a4"/>
        <w:spacing w:after="0" w:line="355" w:lineRule="auto"/>
        <w:ind w:left="0" w:firstLine="567"/>
        <w:contextualSpacing w:val="0"/>
        <w:jc w:val="both"/>
        <w:rPr>
          <w:rFonts w:ascii="Times New Roman" w:hAnsi="Times New Roman"/>
          <w:b/>
          <w:sz w:val="28"/>
          <w:szCs w:val="28"/>
        </w:rPr>
      </w:pPr>
      <w:r w:rsidRPr="00C03789">
        <w:rPr>
          <w:rFonts w:ascii="Times New Roman" w:hAnsi="Times New Roman" w:cs="Times New Roman"/>
          <w:sz w:val="28"/>
          <w:szCs w:val="28"/>
        </w:rPr>
        <w:t>Для обеспечения нужд водоотведения районов</w:t>
      </w:r>
      <w:r w:rsidRPr="00C03789">
        <w:rPr>
          <w:rFonts w:ascii="Times New Roman" w:hAnsi="Times New Roman"/>
          <w:sz w:val="28"/>
          <w:szCs w:val="28"/>
        </w:rPr>
        <w:t xml:space="preserve"> сельского поселения</w:t>
      </w:r>
      <w:r w:rsidRPr="00C03789">
        <w:rPr>
          <w:rFonts w:ascii="Times New Roman" w:hAnsi="Times New Roman" w:cs="Times New Roman"/>
          <w:sz w:val="28"/>
          <w:szCs w:val="28"/>
        </w:rPr>
        <w:t>, где централизованная система водоотведения отсутствует, организована децентрализованная система сбора сточных вод, посредством организации индивидуальных септиков (выгребов) для каждого индивидуального здания или группы домов.</w:t>
      </w:r>
      <w:r w:rsidRPr="00C03789">
        <w:rPr>
          <w:rFonts w:ascii="Times New Roman" w:hAnsi="Times New Roman"/>
          <w:sz w:val="28"/>
          <w:szCs w:val="28"/>
        </w:rPr>
        <w:t xml:space="preserve"> </w:t>
      </w:r>
      <w:r w:rsidR="00C9264C">
        <w:rPr>
          <w:rFonts w:ascii="Times New Roman" w:hAnsi="Times New Roman"/>
          <w:sz w:val="28"/>
          <w:szCs w:val="28"/>
        </w:rPr>
        <w:t>Бытовые отходы из септиков вывозятся на очистные сооружения в с. Михайловку.</w:t>
      </w:r>
    </w:p>
    <w:p w:rsidR="00FE77A3" w:rsidRPr="00C03789" w:rsidRDefault="00FE77A3" w:rsidP="00FE77A3">
      <w:pPr>
        <w:pStyle w:val="a4"/>
        <w:spacing w:after="0" w:line="360" w:lineRule="auto"/>
        <w:ind w:left="0" w:firstLine="567"/>
        <w:jc w:val="both"/>
        <w:rPr>
          <w:rFonts w:ascii="Times New Roman" w:hAnsi="Times New Roman" w:cs="Times New Roman"/>
          <w:sz w:val="28"/>
          <w:szCs w:val="28"/>
        </w:rPr>
      </w:pPr>
      <w:r w:rsidRPr="00C03789">
        <w:rPr>
          <w:rFonts w:ascii="Times New Roman" w:hAnsi="Times New Roman" w:cs="Times New Roman"/>
          <w:sz w:val="28"/>
          <w:szCs w:val="28"/>
        </w:rPr>
        <w:lastRenderedPageBreak/>
        <w:t>К нецентрализованным технологическим зонам относятся нежилые здания (гаражи, склады т.п.). Существующая централизованная система водоснабжения, обеспечивающая питьевой водой,  с. Осиновка на данное время, является единственной.</w:t>
      </w:r>
    </w:p>
    <w:p w:rsidR="00FE77A3" w:rsidRPr="00C03789" w:rsidRDefault="00FE77A3" w:rsidP="00FE77A3">
      <w:pPr>
        <w:pStyle w:val="a4"/>
        <w:spacing w:after="0" w:line="355" w:lineRule="auto"/>
        <w:ind w:left="0" w:firstLine="567"/>
        <w:contextualSpacing w:val="0"/>
        <w:jc w:val="both"/>
        <w:rPr>
          <w:rFonts w:ascii="Times New Roman" w:hAnsi="Times New Roman"/>
          <w:b/>
          <w:sz w:val="28"/>
          <w:szCs w:val="28"/>
        </w:rPr>
      </w:pPr>
      <w:r w:rsidRPr="00C03789">
        <w:rPr>
          <w:rFonts w:ascii="Times New Roman" w:hAnsi="Times New Roman"/>
          <w:b/>
          <w:sz w:val="28"/>
          <w:szCs w:val="28"/>
        </w:rPr>
        <w:t>1.9 Описание существующих технических и технологических проблем системы водоотведения поселения.</w:t>
      </w:r>
    </w:p>
    <w:p w:rsidR="00FE77A3" w:rsidRPr="00C03789" w:rsidRDefault="00FE77A3" w:rsidP="00FE77A3">
      <w:pPr>
        <w:pStyle w:val="a4"/>
        <w:spacing w:after="0" w:line="355" w:lineRule="auto"/>
        <w:ind w:left="0" w:firstLine="567"/>
        <w:contextualSpacing w:val="0"/>
        <w:jc w:val="both"/>
        <w:rPr>
          <w:rFonts w:ascii="Times New Roman" w:hAnsi="Times New Roman"/>
          <w:sz w:val="28"/>
          <w:szCs w:val="28"/>
        </w:rPr>
      </w:pPr>
      <w:r w:rsidRPr="00C03789">
        <w:rPr>
          <w:rFonts w:ascii="Times New Roman" w:hAnsi="Times New Roman"/>
          <w:sz w:val="28"/>
          <w:szCs w:val="28"/>
        </w:rPr>
        <w:t xml:space="preserve">Основной технической проблемой системы водоотведения  с. Осиновка является 88% износ канализационных коллекторов, разрушение горловин колодцев, и замусоревание. </w:t>
      </w:r>
    </w:p>
    <w:p w:rsidR="00FE77A3" w:rsidRPr="00C03789" w:rsidRDefault="00FE77A3" w:rsidP="00FE77A3">
      <w:pPr>
        <w:pStyle w:val="a4"/>
        <w:spacing w:after="0" w:line="355" w:lineRule="auto"/>
        <w:ind w:left="0" w:firstLine="567"/>
        <w:contextualSpacing w:val="0"/>
        <w:jc w:val="both"/>
        <w:rPr>
          <w:rFonts w:ascii="Times New Roman" w:hAnsi="Times New Roman" w:cs="Times New Roman"/>
          <w:b/>
          <w:caps/>
          <w:sz w:val="28"/>
          <w:szCs w:val="28"/>
        </w:rPr>
      </w:pPr>
      <w:r w:rsidRPr="00C03789">
        <w:rPr>
          <w:rFonts w:ascii="Times New Roman" w:hAnsi="Times New Roman" w:cs="Times New Roman"/>
          <w:b/>
          <w:caps/>
          <w:sz w:val="28"/>
          <w:szCs w:val="28"/>
        </w:rPr>
        <w:br w:type="page"/>
      </w:r>
    </w:p>
    <w:p w:rsidR="00FE77A3" w:rsidRPr="00C03789" w:rsidRDefault="00FE77A3" w:rsidP="00FE77A3">
      <w:pPr>
        <w:pStyle w:val="a4"/>
        <w:spacing w:after="120" w:line="348" w:lineRule="auto"/>
        <w:ind w:left="0"/>
        <w:contextualSpacing w:val="0"/>
        <w:jc w:val="center"/>
        <w:rPr>
          <w:rFonts w:ascii="Times New Roman" w:hAnsi="Times New Roman" w:cs="Times New Roman"/>
          <w:b/>
          <w:caps/>
          <w:sz w:val="28"/>
          <w:szCs w:val="28"/>
        </w:rPr>
      </w:pPr>
      <w:r w:rsidRPr="00C03789">
        <w:rPr>
          <w:rFonts w:ascii="Times New Roman" w:hAnsi="Times New Roman" w:cs="Times New Roman"/>
          <w:b/>
          <w:caps/>
          <w:sz w:val="28"/>
          <w:szCs w:val="28"/>
        </w:rPr>
        <w:lastRenderedPageBreak/>
        <w:t>Раздел 2. балансы сточных вод системы водоотведения.</w:t>
      </w:r>
    </w:p>
    <w:p w:rsidR="00FE77A3" w:rsidRPr="00C03789" w:rsidRDefault="00FE77A3" w:rsidP="00FE77A3">
      <w:pPr>
        <w:pStyle w:val="a4"/>
        <w:spacing w:after="0" w:line="348" w:lineRule="auto"/>
        <w:ind w:left="0" w:firstLine="567"/>
        <w:contextualSpacing w:val="0"/>
        <w:jc w:val="both"/>
        <w:rPr>
          <w:rFonts w:ascii="Times New Roman" w:hAnsi="Times New Roman"/>
          <w:b/>
          <w:sz w:val="28"/>
          <w:szCs w:val="28"/>
        </w:rPr>
      </w:pPr>
      <w:r w:rsidRPr="00C03789">
        <w:rPr>
          <w:rFonts w:ascii="Times New Roman" w:hAnsi="Times New Roman"/>
          <w:b/>
          <w:sz w:val="28"/>
          <w:szCs w:val="28"/>
        </w:rPr>
        <w:t>2.1 Баланс поступления сточных вод в централизованную систему водоотведения и отведения стоков по технологическим зонам водоотведения.</w:t>
      </w:r>
    </w:p>
    <w:p w:rsidR="00FE77A3" w:rsidRPr="00C03789" w:rsidRDefault="00FE77A3" w:rsidP="00FE77A3">
      <w:pPr>
        <w:spacing w:after="0" w:line="348" w:lineRule="auto"/>
        <w:ind w:firstLine="567"/>
        <w:jc w:val="both"/>
        <w:rPr>
          <w:rFonts w:ascii="Times New Roman" w:hAnsi="Times New Roman" w:cs="Times New Roman"/>
          <w:sz w:val="28"/>
          <w:szCs w:val="28"/>
        </w:rPr>
      </w:pPr>
      <w:r w:rsidRPr="00C03789">
        <w:rPr>
          <w:rFonts w:ascii="Times New Roman" w:hAnsi="Times New Roman" w:cs="Times New Roman"/>
          <w:sz w:val="28"/>
          <w:szCs w:val="28"/>
        </w:rPr>
        <w:t xml:space="preserve">Поступление сточной воды на очистные сооружения  с. Осиновка в 2013 году составило: </w:t>
      </w:r>
    </w:p>
    <w:p w:rsidR="00FE77A3" w:rsidRPr="00C03789" w:rsidRDefault="00FE77A3" w:rsidP="00FE77A3">
      <w:pPr>
        <w:spacing w:after="0" w:line="348" w:lineRule="auto"/>
        <w:rPr>
          <w:rFonts w:ascii="Times New Roman" w:hAnsi="Times New Roman" w:cs="Times New Roman"/>
          <w:sz w:val="28"/>
          <w:szCs w:val="28"/>
        </w:rPr>
      </w:pPr>
      <w:r w:rsidRPr="00C03789">
        <w:rPr>
          <w:rFonts w:ascii="Times New Roman" w:hAnsi="Times New Roman" w:cs="Times New Roman"/>
          <w:sz w:val="28"/>
          <w:szCs w:val="28"/>
        </w:rPr>
        <w:tab/>
        <w:t>- Годовое поступление сточной воды</w:t>
      </w:r>
      <w:r w:rsidRPr="00C03789">
        <w:rPr>
          <w:rFonts w:ascii="Times New Roman" w:hAnsi="Times New Roman" w:cs="Times New Roman"/>
          <w:sz w:val="28"/>
          <w:szCs w:val="28"/>
        </w:rPr>
        <w:tab/>
      </w:r>
      <w:r w:rsidRPr="00C03789">
        <w:rPr>
          <w:rFonts w:ascii="Times New Roman" w:hAnsi="Times New Roman" w:cs="Times New Roman"/>
          <w:sz w:val="28"/>
          <w:szCs w:val="28"/>
        </w:rPr>
        <w:tab/>
      </w:r>
      <w:r w:rsidRPr="00C03789">
        <w:rPr>
          <w:rFonts w:ascii="Times New Roman" w:hAnsi="Times New Roman" w:cs="Times New Roman"/>
          <w:sz w:val="28"/>
          <w:szCs w:val="28"/>
        </w:rPr>
        <w:tab/>
        <w:t>- 12,97 тыс.куб.м;</w:t>
      </w:r>
    </w:p>
    <w:p w:rsidR="00FE77A3" w:rsidRPr="00C03789" w:rsidRDefault="00FE77A3" w:rsidP="00FE77A3">
      <w:pPr>
        <w:spacing w:after="0" w:line="348" w:lineRule="auto"/>
        <w:rPr>
          <w:rFonts w:ascii="Times New Roman" w:hAnsi="Times New Roman" w:cs="Times New Roman"/>
          <w:sz w:val="28"/>
          <w:szCs w:val="28"/>
        </w:rPr>
      </w:pPr>
      <w:r w:rsidRPr="00C03789">
        <w:rPr>
          <w:rFonts w:ascii="Times New Roman" w:hAnsi="Times New Roman" w:cs="Times New Roman"/>
          <w:sz w:val="28"/>
          <w:szCs w:val="28"/>
        </w:rPr>
        <w:tab/>
        <w:t>- Среднесуточное поступление сточной воды</w:t>
      </w:r>
      <w:r w:rsidRPr="00C03789">
        <w:rPr>
          <w:rFonts w:ascii="Times New Roman" w:hAnsi="Times New Roman" w:cs="Times New Roman"/>
          <w:sz w:val="28"/>
          <w:szCs w:val="28"/>
        </w:rPr>
        <w:tab/>
        <w:t xml:space="preserve">          - 0,035 тыс.куб.м;</w:t>
      </w:r>
    </w:p>
    <w:p w:rsidR="00FE77A3" w:rsidRPr="00C03789" w:rsidRDefault="00FE77A3" w:rsidP="00FE77A3">
      <w:pPr>
        <w:spacing w:after="0" w:line="348" w:lineRule="auto"/>
        <w:jc w:val="both"/>
        <w:rPr>
          <w:rFonts w:ascii="Times New Roman" w:hAnsi="Times New Roman"/>
          <w:b/>
          <w:sz w:val="28"/>
          <w:szCs w:val="28"/>
        </w:rPr>
      </w:pPr>
      <w:r w:rsidRPr="00C03789">
        <w:rPr>
          <w:rFonts w:ascii="Times New Roman" w:hAnsi="Times New Roman" w:cs="Times New Roman"/>
          <w:sz w:val="28"/>
          <w:szCs w:val="28"/>
        </w:rPr>
        <w:tab/>
      </w:r>
      <w:r w:rsidRPr="00C03789">
        <w:rPr>
          <w:rFonts w:ascii="Times New Roman" w:hAnsi="Times New Roman"/>
          <w:b/>
          <w:sz w:val="28"/>
          <w:szCs w:val="28"/>
        </w:rPr>
        <w:t>2.2 Оценка фактического притока неорганизованного стока по технологическим зонам водоотведения.</w:t>
      </w:r>
    </w:p>
    <w:p w:rsidR="00FE77A3" w:rsidRPr="00C03789" w:rsidRDefault="00FE77A3" w:rsidP="00FE77A3">
      <w:pPr>
        <w:spacing w:after="0" w:line="348" w:lineRule="auto"/>
        <w:ind w:firstLine="567"/>
        <w:jc w:val="both"/>
        <w:rPr>
          <w:rFonts w:ascii="TimesNewRoman" w:hAnsi="TimesNewRoman" w:cs="TimesNewRoman"/>
          <w:sz w:val="28"/>
          <w:szCs w:val="28"/>
        </w:rPr>
      </w:pPr>
      <w:r w:rsidRPr="00C03789">
        <w:rPr>
          <w:rFonts w:ascii="TimesNewRoman" w:hAnsi="TimesNewRoman" w:cs="TimesNewRoman"/>
          <w:sz w:val="28"/>
          <w:szCs w:val="28"/>
        </w:rPr>
        <w:tab/>
        <w:t>На территории с. Осиновка не ведется оценка и подсчет неорганизованных стоков поступающих по рельефу местности, поэтому невозможно произвести оценку данного типа показателей.</w:t>
      </w:r>
    </w:p>
    <w:p w:rsidR="00FE77A3" w:rsidRPr="00C03789" w:rsidRDefault="00FE77A3" w:rsidP="00FE77A3">
      <w:pPr>
        <w:pStyle w:val="a4"/>
        <w:spacing w:after="0" w:line="348" w:lineRule="auto"/>
        <w:ind w:left="0" w:firstLine="567"/>
        <w:contextualSpacing w:val="0"/>
        <w:jc w:val="both"/>
        <w:rPr>
          <w:rFonts w:ascii="Times New Roman" w:hAnsi="Times New Roman"/>
          <w:b/>
          <w:sz w:val="28"/>
          <w:szCs w:val="28"/>
        </w:rPr>
      </w:pPr>
      <w:r w:rsidRPr="00C03789">
        <w:rPr>
          <w:rFonts w:ascii="Times New Roman" w:hAnsi="Times New Roman"/>
          <w:b/>
          <w:sz w:val="28"/>
          <w:szCs w:val="28"/>
        </w:rPr>
        <w:t>2.3  Сведения об оснащенности зданий, строений, сооружений приборами учета принимаемых сточных вод и их применении при осуществлении коммерческих расчетов.</w:t>
      </w:r>
    </w:p>
    <w:p w:rsidR="00FE77A3" w:rsidRPr="00C03789" w:rsidRDefault="00FE77A3" w:rsidP="00FE77A3">
      <w:pPr>
        <w:spacing w:after="0" w:line="348" w:lineRule="auto"/>
        <w:ind w:firstLine="567"/>
        <w:jc w:val="both"/>
        <w:rPr>
          <w:rFonts w:ascii="TimesNewRoman" w:hAnsi="TimesNewRoman" w:cs="TimesNewRoman"/>
          <w:sz w:val="28"/>
          <w:szCs w:val="28"/>
        </w:rPr>
      </w:pPr>
      <w:r w:rsidRPr="00C03789">
        <w:rPr>
          <w:rFonts w:ascii="TimesNewRoman" w:hAnsi="TimesNewRoman" w:cs="TimesNewRoman"/>
          <w:sz w:val="28"/>
          <w:szCs w:val="28"/>
        </w:rPr>
        <w:tab/>
        <w:t>На территории с. Осиновка отсутствуют здания и сооружения оборудованные приборами учета.</w:t>
      </w:r>
    </w:p>
    <w:p w:rsidR="00FE77A3" w:rsidRPr="00C03789" w:rsidRDefault="00FE77A3" w:rsidP="00FE77A3">
      <w:pPr>
        <w:pStyle w:val="a4"/>
        <w:spacing w:after="0" w:line="348" w:lineRule="auto"/>
        <w:ind w:left="0" w:firstLine="567"/>
        <w:contextualSpacing w:val="0"/>
        <w:jc w:val="both"/>
        <w:rPr>
          <w:rFonts w:ascii="Times New Roman" w:hAnsi="Times New Roman"/>
          <w:b/>
          <w:sz w:val="28"/>
          <w:szCs w:val="28"/>
        </w:rPr>
      </w:pPr>
      <w:r w:rsidRPr="00C03789">
        <w:rPr>
          <w:rFonts w:ascii="Times New Roman" w:hAnsi="Times New Roman"/>
          <w:b/>
          <w:sz w:val="28"/>
          <w:szCs w:val="28"/>
        </w:rPr>
        <w:t>2.4 Результаты ретроспективного анализа балансов поступления сточных вод в централизованную систему водоотведения по технологическим зонам водоотведения и по поселениям с выделением зон дефицитов и резервов производственных мощностей.</w:t>
      </w:r>
    </w:p>
    <w:p w:rsidR="00FE77A3" w:rsidRPr="00C03789" w:rsidRDefault="00FE77A3" w:rsidP="00FE77A3">
      <w:pPr>
        <w:pStyle w:val="a4"/>
        <w:spacing w:after="0" w:line="348" w:lineRule="auto"/>
        <w:ind w:left="0" w:firstLine="567"/>
        <w:contextualSpacing w:val="0"/>
        <w:jc w:val="both"/>
        <w:rPr>
          <w:rFonts w:ascii="Times New Roman" w:hAnsi="Times New Roman"/>
          <w:sz w:val="28"/>
          <w:szCs w:val="28"/>
        </w:rPr>
      </w:pPr>
      <w:r w:rsidRPr="00C03789">
        <w:rPr>
          <w:rFonts w:ascii="Times New Roman" w:hAnsi="Times New Roman"/>
          <w:sz w:val="28"/>
          <w:szCs w:val="28"/>
        </w:rPr>
        <w:t xml:space="preserve">Отсутствует информация о ретроспективных балансах отведения сточных вод в централизованную систему по технологическим зонам, поэтому невозможно провести анализ поступления стоков. </w:t>
      </w:r>
    </w:p>
    <w:p w:rsidR="00FE77A3" w:rsidRPr="00C03789" w:rsidRDefault="00FE77A3" w:rsidP="00FE77A3">
      <w:pPr>
        <w:pStyle w:val="a4"/>
        <w:spacing w:after="0" w:line="348" w:lineRule="auto"/>
        <w:ind w:left="0" w:firstLine="567"/>
        <w:contextualSpacing w:val="0"/>
        <w:jc w:val="both"/>
        <w:rPr>
          <w:rFonts w:ascii="Times New Roman" w:hAnsi="Times New Roman"/>
          <w:b/>
          <w:sz w:val="28"/>
          <w:szCs w:val="28"/>
        </w:rPr>
      </w:pPr>
      <w:r w:rsidRPr="00C03789">
        <w:rPr>
          <w:rFonts w:ascii="Times New Roman" w:hAnsi="Times New Roman"/>
          <w:b/>
          <w:sz w:val="28"/>
          <w:szCs w:val="28"/>
        </w:rPr>
        <w:t>2.5  Прогнозные балансы поступления сточных вод в централизованную систему водоотведения и отведения стоков по технологическим зонам водоотведения с учетом различных сценариев развития поселения.</w:t>
      </w:r>
    </w:p>
    <w:p w:rsidR="00FE77A3" w:rsidRPr="00C03789" w:rsidRDefault="00FE77A3" w:rsidP="00FE77A3">
      <w:pPr>
        <w:pStyle w:val="a4"/>
        <w:spacing w:after="0" w:line="348" w:lineRule="auto"/>
        <w:ind w:left="0" w:firstLine="567"/>
        <w:contextualSpacing w:val="0"/>
        <w:jc w:val="both"/>
        <w:rPr>
          <w:rFonts w:ascii="Times New Roman" w:hAnsi="Times New Roman"/>
          <w:b/>
          <w:sz w:val="28"/>
          <w:szCs w:val="28"/>
        </w:rPr>
      </w:pPr>
      <w:r w:rsidRPr="00C03789">
        <w:rPr>
          <w:rFonts w:ascii="TimesNewRoman" w:hAnsi="TimesNewRoman" w:cs="TimesNewRoman"/>
          <w:sz w:val="28"/>
          <w:szCs w:val="28"/>
        </w:rPr>
        <w:t xml:space="preserve">В связи с отсутствием долгосрочных программ по строительству нового жилого фонда, либо других объектов капитального строительства, увеличения объемов отведения сточных вод в систему с. Осиновка не предвидится. </w:t>
      </w:r>
    </w:p>
    <w:p w:rsidR="00FE77A3" w:rsidRPr="00C03789" w:rsidRDefault="00FE77A3" w:rsidP="00FE77A3">
      <w:pPr>
        <w:pStyle w:val="a4"/>
        <w:spacing w:after="0" w:line="360" w:lineRule="auto"/>
        <w:ind w:left="0" w:firstLine="567"/>
        <w:contextualSpacing w:val="0"/>
        <w:jc w:val="center"/>
        <w:rPr>
          <w:rFonts w:ascii="Times New Roman" w:hAnsi="Times New Roman" w:cs="Times New Roman"/>
          <w:b/>
          <w:caps/>
          <w:sz w:val="28"/>
          <w:szCs w:val="28"/>
        </w:rPr>
      </w:pPr>
      <w:r w:rsidRPr="00C03789">
        <w:rPr>
          <w:rFonts w:ascii="Times New Roman" w:hAnsi="Times New Roman" w:cs="Times New Roman"/>
          <w:sz w:val="28"/>
          <w:szCs w:val="28"/>
        </w:rPr>
        <w:br w:type="column"/>
      </w:r>
      <w:r w:rsidRPr="00C03789">
        <w:rPr>
          <w:rFonts w:ascii="Times New Roman" w:hAnsi="Times New Roman" w:cs="Times New Roman"/>
          <w:b/>
          <w:caps/>
          <w:sz w:val="28"/>
          <w:szCs w:val="28"/>
        </w:rPr>
        <w:lastRenderedPageBreak/>
        <w:t>Раздел 3. ПРогноз объема СТОЧНЫХ ВОД.</w:t>
      </w:r>
    </w:p>
    <w:p w:rsidR="00FE77A3" w:rsidRPr="00C03789" w:rsidRDefault="00FE77A3" w:rsidP="00FE77A3">
      <w:pPr>
        <w:pStyle w:val="a4"/>
        <w:spacing w:after="0" w:line="360" w:lineRule="auto"/>
        <w:ind w:left="0" w:firstLine="567"/>
        <w:contextualSpacing w:val="0"/>
        <w:jc w:val="both"/>
        <w:rPr>
          <w:rFonts w:ascii="Times New Roman" w:hAnsi="Times New Roman"/>
          <w:b/>
          <w:sz w:val="28"/>
          <w:szCs w:val="28"/>
        </w:rPr>
      </w:pPr>
      <w:r w:rsidRPr="00C03789">
        <w:rPr>
          <w:rFonts w:ascii="Times New Roman" w:hAnsi="Times New Roman" w:cs="Times New Roman"/>
          <w:b/>
          <w:caps/>
          <w:sz w:val="28"/>
          <w:szCs w:val="28"/>
        </w:rPr>
        <w:t xml:space="preserve">3.1 </w:t>
      </w:r>
      <w:r w:rsidRPr="00C03789">
        <w:rPr>
          <w:rFonts w:ascii="Times New Roman" w:hAnsi="Times New Roman"/>
          <w:b/>
          <w:sz w:val="28"/>
          <w:szCs w:val="28"/>
        </w:rPr>
        <w:t>Сведения о фактическом и ожидаемом поступлении сточных вод в централизованную систему водоотведения.</w:t>
      </w:r>
    </w:p>
    <w:p w:rsidR="00FE77A3" w:rsidRPr="00C03789" w:rsidRDefault="00FE77A3" w:rsidP="00FE77A3">
      <w:pPr>
        <w:shd w:val="clear" w:color="auto" w:fill="FFFFFF"/>
        <w:spacing w:after="0" w:line="360" w:lineRule="auto"/>
        <w:ind w:firstLine="567"/>
        <w:jc w:val="both"/>
        <w:rPr>
          <w:rFonts w:ascii="TimesNewRoman" w:hAnsi="TimesNewRoman" w:cs="TimesNewRoman"/>
          <w:sz w:val="28"/>
          <w:szCs w:val="28"/>
        </w:rPr>
      </w:pPr>
      <w:r w:rsidRPr="00C03789">
        <w:rPr>
          <w:rFonts w:ascii="TimesNewRoman" w:hAnsi="TimesNewRoman" w:cs="TimesNewRoman"/>
          <w:sz w:val="28"/>
          <w:szCs w:val="28"/>
        </w:rPr>
        <w:t>В связи с отсутствием долгосрочных программ по строительству нового жилого фонда, либо других объектов капитального строительства, увеличения объемов отведения сточных вод в систему с. Осиновка не предвидится.</w:t>
      </w:r>
    </w:p>
    <w:p w:rsidR="00FE77A3" w:rsidRPr="00C03789" w:rsidRDefault="00FE77A3" w:rsidP="00FE77A3">
      <w:pPr>
        <w:shd w:val="clear" w:color="auto" w:fill="FFFFFF"/>
        <w:spacing w:after="0" w:line="360" w:lineRule="auto"/>
        <w:ind w:firstLine="567"/>
        <w:jc w:val="both"/>
        <w:rPr>
          <w:rFonts w:ascii="Times New Roman" w:hAnsi="Times New Roman" w:cs="Times New Roman"/>
          <w:sz w:val="28"/>
          <w:szCs w:val="28"/>
        </w:rPr>
        <w:sectPr w:rsidR="00FE77A3" w:rsidRPr="00C03789" w:rsidSect="005F4210">
          <w:headerReference w:type="even" r:id="rId14"/>
          <w:headerReference w:type="default" r:id="rId15"/>
          <w:footerReference w:type="default" r:id="rId16"/>
          <w:headerReference w:type="first" r:id="rId17"/>
          <w:pgSz w:w="11906" w:h="16838"/>
          <w:pgMar w:top="1276" w:right="709" w:bottom="567" w:left="1276" w:header="283" w:footer="0" w:gutter="0"/>
          <w:cols w:space="708"/>
          <w:docGrid w:linePitch="360"/>
        </w:sectPr>
      </w:pPr>
      <w:r w:rsidRPr="00C03789">
        <w:rPr>
          <w:rFonts w:ascii="Times New Roman" w:hAnsi="Times New Roman" w:cs="Times New Roman"/>
          <w:sz w:val="28"/>
          <w:szCs w:val="28"/>
        </w:rPr>
        <w:t xml:space="preserve">В жилых </w:t>
      </w:r>
      <w:r w:rsidR="00C9264C" w:rsidRPr="00C03789">
        <w:rPr>
          <w:rFonts w:ascii="Times New Roman" w:hAnsi="Times New Roman" w:cs="Times New Roman"/>
          <w:sz w:val="28"/>
          <w:szCs w:val="28"/>
        </w:rPr>
        <w:t>кварталах,</w:t>
      </w:r>
      <w:r w:rsidRPr="00C03789">
        <w:rPr>
          <w:rFonts w:ascii="Times New Roman" w:hAnsi="Times New Roman" w:cs="Times New Roman"/>
          <w:sz w:val="28"/>
          <w:szCs w:val="28"/>
        </w:rPr>
        <w:t xml:space="preserve"> не подключенных к централизованной  системе канализации, канализование сточных вод производится в индивидуальные герметичные выгребы, с последующим вывозом специализированным автотранспортом на очистные сооружения хозяйственно-бытовых сточных вод.</w:t>
      </w:r>
    </w:p>
    <w:p w:rsidR="00FE77A3" w:rsidRPr="00C03789" w:rsidRDefault="00FE77A3" w:rsidP="00FE77A3">
      <w:pPr>
        <w:spacing w:after="0" w:line="360" w:lineRule="auto"/>
        <w:ind w:firstLine="708"/>
        <w:rPr>
          <w:rFonts w:ascii="Times New Roman" w:hAnsi="Times New Roman" w:cs="Times New Roman"/>
          <w:sz w:val="28"/>
          <w:szCs w:val="28"/>
        </w:rPr>
      </w:pPr>
      <w:r w:rsidRPr="00C03789">
        <w:rPr>
          <w:rFonts w:ascii="Times New Roman" w:hAnsi="Times New Roman" w:cs="Times New Roman"/>
          <w:sz w:val="28"/>
          <w:szCs w:val="28"/>
        </w:rPr>
        <w:lastRenderedPageBreak/>
        <w:t>Таблица 3.1 – Перспективный баланс производительности сооружений системы водоотведения и удельное отведение стоков от населения с. Осиновка.</w:t>
      </w:r>
    </w:p>
    <w:tbl>
      <w:tblPr>
        <w:tblStyle w:val="a3"/>
        <w:tblW w:w="15026"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tblPr>
      <w:tblGrid>
        <w:gridCol w:w="2465"/>
        <w:gridCol w:w="2569"/>
        <w:gridCol w:w="2456"/>
        <w:gridCol w:w="2751"/>
        <w:gridCol w:w="2606"/>
        <w:gridCol w:w="2179"/>
      </w:tblGrid>
      <w:tr w:rsidR="00FE77A3" w:rsidRPr="00C03789" w:rsidTr="00CD73A0">
        <w:trPr>
          <w:trHeight w:val="2471"/>
          <w:jc w:val="center"/>
        </w:trPr>
        <w:tc>
          <w:tcPr>
            <w:tcW w:w="1796" w:type="dxa"/>
          </w:tcPr>
          <w:p w:rsidR="00FE77A3" w:rsidRPr="00C03789" w:rsidRDefault="00FE77A3" w:rsidP="00CD73A0">
            <w:pPr>
              <w:jc w:val="center"/>
              <w:rPr>
                <w:rFonts w:ascii="Times New Roman" w:hAnsi="Times New Roman" w:cs="Times New Roman"/>
                <w:sz w:val="24"/>
                <w:szCs w:val="24"/>
              </w:rPr>
            </w:pPr>
            <w:r w:rsidRPr="00C03789">
              <w:rPr>
                <w:rFonts w:ascii="Times New Roman" w:hAnsi="Times New Roman" w:cs="Times New Roman"/>
                <w:sz w:val="24"/>
                <w:szCs w:val="24"/>
              </w:rPr>
              <w:t>Наименова-</w:t>
            </w:r>
          </w:p>
          <w:p w:rsidR="00FE77A3" w:rsidRPr="00C03789" w:rsidRDefault="00FE77A3" w:rsidP="00CD73A0">
            <w:pPr>
              <w:jc w:val="center"/>
              <w:rPr>
                <w:rFonts w:ascii="Times New Roman" w:hAnsi="Times New Roman" w:cs="Times New Roman"/>
                <w:sz w:val="24"/>
                <w:szCs w:val="24"/>
              </w:rPr>
            </w:pPr>
            <w:r w:rsidRPr="00C03789">
              <w:rPr>
                <w:rFonts w:ascii="Times New Roman" w:hAnsi="Times New Roman" w:cs="Times New Roman"/>
                <w:sz w:val="24"/>
                <w:szCs w:val="24"/>
              </w:rPr>
              <w:t>ние населенного пункта</w:t>
            </w:r>
          </w:p>
        </w:tc>
        <w:tc>
          <w:tcPr>
            <w:tcW w:w="1872" w:type="dxa"/>
          </w:tcPr>
          <w:p w:rsidR="00FE77A3" w:rsidRPr="00C03789" w:rsidRDefault="00FE77A3" w:rsidP="00CD73A0">
            <w:pPr>
              <w:jc w:val="center"/>
              <w:rPr>
                <w:rFonts w:ascii="Times New Roman" w:hAnsi="Times New Roman" w:cs="Times New Roman"/>
                <w:sz w:val="24"/>
                <w:szCs w:val="24"/>
              </w:rPr>
            </w:pPr>
            <w:r w:rsidRPr="00C03789">
              <w:rPr>
                <w:rFonts w:ascii="Times New Roman" w:hAnsi="Times New Roman" w:cs="Times New Roman"/>
                <w:sz w:val="24"/>
                <w:szCs w:val="24"/>
              </w:rPr>
              <w:t>Количество</w:t>
            </w:r>
          </w:p>
          <w:p w:rsidR="00FE77A3" w:rsidRPr="00C03789" w:rsidRDefault="00FE77A3" w:rsidP="00CD73A0">
            <w:pPr>
              <w:jc w:val="center"/>
              <w:rPr>
                <w:rFonts w:ascii="Times New Roman" w:hAnsi="Times New Roman" w:cs="Times New Roman"/>
                <w:sz w:val="24"/>
                <w:szCs w:val="24"/>
              </w:rPr>
            </w:pPr>
            <w:r w:rsidRPr="00C03789">
              <w:rPr>
                <w:rFonts w:ascii="Times New Roman" w:hAnsi="Times New Roman" w:cs="Times New Roman"/>
                <w:sz w:val="24"/>
                <w:szCs w:val="24"/>
              </w:rPr>
              <w:t>потребителей</w:t>
            </w:r>
          </w:p>
          <w:p w:rsidR="00FE77A3" w:rsidRPr="00C03789" w:rsidRDefault="00FE77A3" w:rsidP="00CD73A0">
            <w:pPr>
              <w:jc w:val="center"/>
              <w:rPr>
                <w:rFonts w:ascii="Times New Roman" w:hAnsi="Times New Roman" w:cs="Times New Roman"/>
                <w:sz w:val="24"/>
                <w:szCs w:val="24"/>
              </w:rPr>
            </w:pPr>
            <w:r w:rsidRPr="00C03789">
              <w:rPr>
                <w:rFonts w:ascii="Times New Roman" w:hAnsi="Times New Roman" w:cs="Times New Roman"/>
                <w:sz w:val="24"/>
                <w:szCs w:val="24"/>
              </w:rPr>
              <w:t>по состоянию на 1 января 2013 г.</w:t>
            </w:r>
          </w:p>
          <w:p w:rsidR="00FE77A3" w:rsidRPr="00C03789" w:rsidRDefault="00FE77A3" w:rsidP="00CD73A0">
            <w:pPr>
              <w:jc w:val="center"/>
              <w:rPr>
                <w:rFonts w:ascii="Times New Roman" w:hAnsi="Times New Roman" w:cs="Times New Roman"/>
                <w:sz w:val="24"/>
                <w:szCs w:val="24"/>
              </w:rPr>
            </w:pPr>
            <w:r w:rsidRPr="00C03789">
              <w:rPr>
                <w:rFonts w:ascii="Times New Roman" w:hAnsi="Times New Roman" w:cs="Times New Roman"/>
                <w:sz w:val="24"/>
                <w:szCs w:val="24"/>
              </w:rPr>
              <w:t>чел.,</w:t>
            </w:r>
          </w:p>
        </w:tc>
        <w:tc>
          <w:tcPr>
            <w:tcW w:w="1790" w:type="dxa"/>
          </w:tcPr>
          <w:p w:rsidR="00FE77A3" w:rsidRPr="00C03789" w:rsidRDefault="00FE77A3" w:rsidP="00CD73A0">
            <w:pPr>
              <w:jc w:val="center"/>
              <w:rPr>
                <w:rFonts w:ascii="Times New Roman" w:hAnsi="Times New Roman" w:cs="Times New Roman"/>
                <w:sz w:val="24"/>
                <w:szCs w:val="24"/>
              </w:rPr>
            </w:pPr>
            <w:r w:rsidRPr="00C03789">
              <w:rPr>
                <w:rFonts w:ascii="Times New Roman" w:hAnsi="Times New Roman" w:cs="Times New Roman"/>
                <w:sz w:val="24"/>
                <w:szCs w:val="24"/>
              </w:rPr>
              <w:t>Норма водоотведения 150 л/сут на 1чел.</w:t>
            </w:r>
          </w:p>
          <w:p w:rsidR="00FE77A3" w:rsidRPr="00C03789" w:rsidRDefault="00FE77A3" w:rsidP="00CD73A0">
            <w:pPr>
              <w:jc w:val="center"/>
              <w:rPr>
                <w:rFonts w:ascii="Times New Roman" w:hAnsi="Times New Roman" w:cs="Times New Roman"/>
                <w:sz w:val="24"/>
                <w:szCs w:val="24"/>
              </w:rPr>
            </w:pPr>
            <w:r w:rsidRPr="00C03789">
              <w:rPr>
                <w:rFonts w:ascii="Times New Roman" w:hAnsi="Times New Roman" w:cs="Times New Roman"/>
                <w:sz w:val="24"/>
                <w:szCs w:val="24"/>
              </w:rPr>
              <w:t>тыс.куб м/год</w:t>
            </w:r>
          </w:p>
        </w:tc>
        <w:tc>
          <w:tcPr>
            <w:tcW w:w="2005" w:type="dxa"/>
          </w:tcPr>
          <w:p w:rsidR="00FE77A3" w:rsidRPr="00C03789" w:rsidRDefault="00FE77A3" w:rsidP="00CD73A0">
            <w:pPr>
              <w:jc w:val="center"/>
              <w:rPr>
                <w:rFonts w:ascii="Times New Roman" w:hAnsi="Times New Roman" w:cs="Times New Roman"/>
                <w:sz w:val="24"/>
                <w:szCs w:val="24"/>
              </w:rPr>
            </w:pPr>
            <w:r w:rsidRPr="00C03789">
              <w:rPr>
                <w:rFonts w:ascii="Times New Roman" w:hAnsi="Times New Roman" w:cs="Times New Roman"/>
                <w:sz w:val="24"/>
                <w:szCs w:val="24"/>
              </w:rPr>
              <w:t>Производительность очистных сооружений тыс. куб м/год</w:t>
            </w:r>
          </w:p>
          <w:p w:rsidR="00FE77A3" w:rsidRPr="00C03789" w:rsidRDefault="00FE77A3" w:rsidP="00CD73A0">
            <w:pPr>
              <w:jc w:val="center"/>
              <w:rPr>
                <w:rFonts w:ascii="Times New Roman" w:hAnsi="Times New Roman" w:cs="Times New Roman"/>
                <w:sz w:val="24"/>
                <w:szCs w:val="24"/>
              </w:rPr>
            </w:pPr>
          </w:p>
        </w:tc>
        <w:tc>
          <w:tcPr>
            <w:tcW w:w="1899" w:type="dxa"/>
          </w:tcPr>
          <w:p w:rsidR="00FE77A3" w:rsidRPr="00C03789" w:rsidRDefault="00FE77A3" w:rsidP="00CD73A0">
            <w:pPr>
              <w:jc w:val="center"/>
              <w:rPr>
                <w:rFonts w:ascii="Times New Roman" w:hAnsi="Times New Roman" w:cs="Times New Roman"/>
                <w:sz w:val="24"/>
                <w:szCs w:val="24"/>
              </w:rPr>
            </w:pPr>
            <w:r w:rsidRPr="00C03789">
              <w:rPr>
                <w:rFonts w:ascii="Times New Roman" w:hAnsi="Times New Roman" w:cs="Times New Roman"/>
                <w:sz w:val="24"/>
                <w:szCs w:val="24"/>
              </w:rPr>
              <w:t>Дефицит производи-тельности станции очистки стоков.</w:t>
            </w:r>
          </w:p>
          <w:p w:rsidR="00FE77A3" w:rsidRPr="00C03789" w:rsidRDefault="00FE77A3" w:rsidP="00CD73A0">
            <w:pPr>
              <w:jc w:val="center"/>
              <w:rPr>
                <w:rFonts w:ascii="Times New Roman" w:hAnsi="Times New Roman" w:cs="Times New Roman"/>
                <w:sz w:val="24"/>
                <w:szCs w:val="24"/>
              </w:rPr>
            </w:pPr>
            <w:r w:rsidRPr="00C03789">
              <w:rPr>
                <w:rFonts w:ascii="Times New Roman" w:hAnsi="Times New Roman" w:cs="Times New Roman"/>
                <w:sz w:val="24"/>
                <w:szCs w:val="24"/>
              </w:rPr>
              <w:t>тыс. куб м/год</w:t>
            </w:r>
          </w:p>
          <w:p w:rsidR="00FE77A3" w:rsidRPr="00C03789" w:rsidRDefault="00FE77A3" w:rsidP="00CD73A0">
            <w:pPr>
              <w:jc w:val="center"/>
              <w:rPr>
                <w:rFonts w:ascii="Times New Roman" w:hAnsi="Times New Roman" w:cs="Times New Roman"/>
                <w:sz w:val="24"/>
                <w:szCs w:val="24"/>
              </w:rPr>
            </w:pPr>
          </w:p>
        </w:tc>
        <w:tc>
          <w:tcPr>
            <w:tcW w:w="1588" w:type="dxa"/>
          </w:tcPr>
          <w:p w:rsidR="00FE77A3" w:rsidRPr="00C03789" w:rsidRDefault="00FE77A3" w:rsidP="00CD73A0">
            <w:pPr>
              <w:jc w:val="center"/>
              <w:rPr>
                <w:rFonts w:ascii="Times New Roman" w:hAnsi="Times New Roman" w:cs="Times New Roman"/>
                <w:sz w:val="24"/>
                <w:szCs w:val="24"/>
              </w:rPr>
            </w:pPr>
            <w:r w:rsidRPr="00C03789">
              <w:rPr>
                <w:rFonts w:ascii="Times New Roman" w:hAnsi="Times New Roman" w:cs="Times New Roman"/>
                <w:sz w:val="24"/>
                <w:szCs w:val="24"/>
              </w:rPr>
              <w:t>Избыток</w:t>
            </w:r>
          </w:p>
          <w:p w:rsidR="00FE77A3" w:rsidRPr="00C03789" w:rsidRDefault="00FE77A3" w:rsidP="00CD73A0">
            <w:pPr>
              <w:jc w:val="center"/>
              <w:rPr>
                <w:rFonts w:ascii="Times New Roman" w:hAnsi="Times New Roman" w:cs="Times New Roman"/>
                <w:sz w:val="24"/>
                <w:szCs w:val="24"/>
              </w:rPr>
            </w:pPr>
            <w:r w:rsidRPr="00C03789">
              <w:rPr>
                <w:rFonts w:ascii="Times New Roman" w:hAnsi="Times New Roman" w:cs="Times New Roman"/>
                <w:sz w:val="24"/>
                <w:szCs w:val="24"/>
              </w:rPr>
              <w:t>производи-тельности станции очистки стоков.</w:t>
            </w:r>
          </w:p>
          <w:p w:rsidR="00FE77A3" w:rsidRPr="00C03789" w:rsidRDefault="00FE77A3" w:rsidP="00CD73A0">
            <w:pPr>
              <w:jc w:val="center"/>
              <w:rPr>
                <w:rFonts w:ascii="Times New Roman" w:hAnsi="Times New Roman" w:cs="Times New Roman"/>
                <w:sz w:val="24"/>
                <w:szCs w:val="24"/>
              </w:rPr>
            </w:pPr>
            <w:r w:rsidRPr="00C03789">
              <w:rPr>
                <w:rFonts w:ascii="Times New Roman" w:hAnsi="Times New Roman" w:cs="Times New Roman"/>
                <w:sz w:val="24"/>
                <w:szCs w:val="24"/>
              </w:rPr>
              <w:t>тыс. куб м/год</w:t>
            </w:r>
          </w:p>
          <w:p w:rsidR="00FE77A3" w:rsidRPr="00C03789" w:rsidRDefault="00FE77A3" w:rsidP="00CD73A0">
            <w:pPr>
              <w:jc w:val="center"/>
              <w:rPr>
                <w:rFonts w:ascii="Times New Roman" w:hAnsi="Times New Roman" w:cs="Times New Roman"/>
                <w:sz w:val="24"/>
                <w:szCs w:val="24"/>
              </w:rPr>
            </w:pPr>
          </w:p>
        </w:tc>
      </w:tr>
      <w:tr w:rsidR="00FE77A3" w:rsidRPr="00C03789" w:rsidTr="00CD73A0">
        <w:trPr>
          <w:trHeight w:val="437"/>
          <w:jc w:val="center"/>
        </w:trPr>
        <w:tc>
          <w:tcPr>
            <w:tcW w:w="1796" w:type="dxa"/>
            <w:vAlign w:val="center"/>
          </w:tcPr>
          <w:p w:rsidR="00FE77A3" w:rsidRPr="00C03789" w:rsidRDefault="00FE77A3" w:rsidP="00CD73A0">
            <w:pPr>
              <w:rPr>
                <w:rFonts w:ascii="Times New Roman" w:hAnsi="Times New Roman" w:cs="Times New Roman"/>
                <w:sz w:val="24"/>
                <w:szCs w:val="24"/>
              </w:rPr>
            </w:pPr>
            <w:r w:rsidRPr="00C03789">
              <w:rPr>
                <w:rFonts w:ascii="Times New Roman" w:hAnsi="Times New Roman" w:cs="Times New Roman"/>
                <w:sz w:val="24"/>
                <w:szCs w:val="24"/>
              </w:rPr>
              <w:t>с. Осиновка</w:t>
            </w:r>
          </w:p>
        </w:tc>
        <w:tc>
          <w:tcPr>
            <w:tcW w:w="1872" w:type="dxa"/>
            <w:vAlign w:val="center"/>
          </w:tcPr>
          <w:p w:rsidR="00FE77A3" w:rsidRPr="00C03789" w:rsidRDefault="00FE77A3" w:rsidP="00CD73A0">
            <w:pPr>
              <w:jc w:val="center"/>
              <w:rPr>
                <w:rFonts w:ascii="Times New Roman" w:hAnsi="Times New Roman" w:cs="Times New Roman"/>
                <w:sz w:val="24"/>
                <w:szCs w:val="24"/>
              </w:rPr>
            </w:pPr>
            <w:r w:rsidRPr="00C03789">
              <w:rPr>
                <w:rFonts w:ascii="Times New Roman" w:hAnsi="Times New Roman" w:cs="Times New Roman"/>
                <w:sz w:val="24"/>
                <w:szCs w:val="24"/>
              </w:rPr>
              <w:t>1690</w:t>
            </w:r>
          </w:p>
        </w:tc>
        <w:tc>
          <w:tcPr>
            <w:tcW w:w="1790" w:type="dxa"/>
            <w:vAlign w:val="center"/>
          </w:tcPr>
          <w:p w:rsidR="00FE77A3" w:rsidRPr="00C03789" w:rsidRDefault="00FE77A3" w:rsidP="00CD73A0">
            <w:pPr>
              <w:jc w:val="center"/>
              <w:rPr>
                <w:rFonts w:ascii="Times New Roman" w:hAnsi="Times New Roman" w:cs="Times New Roman"/>
                <w:sz w:val="24"/>
                <w:szCs w:val="24"/>
              </w:rPr>
            </w:pPr>
            <w:r w:rsidRPr="00C03789">
              <w:rPr>
                <w:rFonts w:ascii="Times New Roman" w:hAnsi="Times New Roman" w:cs="Times New Roman"/>
                <w:sz w:val="24"/>
                <w:szCs w:val="24"/>
              </w:rPr>
              <w:t>92,53</w:t>
            </w:r>
          </w:p>
        </w:tc>
        <w:tc>
          <w:tcPr>
            <w:tcW w:w="2005" w:type="dxa"/>
            <w:vAlign w:val="center"/>
          </w:tcPr>
          <w:p w:rsidR="00FE77A3" w:rsidRPr="00C03789" w:rsidRDefault="00FE77A3" w:rsidP="00CD73A0">
            <w:pPr>
              <w:jc w:val="center"/>
              <w:rPr>
                <w:rFonts w:ascii="Times New Roman" w:hAnsi="Times New Roman" w:cs="Times New Roman"/>
                <w:sz w:val="24"/>
                <w:szCs w:val="24"/>
              </w:rPr>
            </w:pPr>
            <w:r w:rsidRPr="00C03789">
              <w:rPr>
                <w:rFonts w:ascii="Times New Roman" w:hAnsi="Times New Roman" w:cs="Times New Roman"/>
                <w:sz w:val="24"/>
                <w:szCs w:val="24"/>
              </w:rPr>
              <w:t>0</w:t>
            </w:r>
          </w:p>
        </w:tc>
        <w:tc>
          <w:tcPr>
            <w:tcW w:w="1899" w:type="dxa"/>
            <w:vAlign w:val="center"/>
          </w:tcPr>
          <w:p w:rsidR="00FE77A3" w:rsidRPr="00C03789" w:rsidRDefault="00FE77A3" w:rsidP="00CD73A0">
            <w:pPr>
              <w:jc w:val="center"/>
              <w:rPr>
                <w:rFonts w:ascii="Times New Roman" w:hAnsi="Times New Roman" w:cs="Times New Roman"/>
                <w:sz w:val="24"/>
                <w:szCs w:val="24"/>
              </w:rPr>
            </w:pPr>
            <w:r w:rsidRPr="00C03789">
              <w:rPr>
                <w:rFonts w:ascii="Times New Roman" w:hAnsi="Times New Roman" w:cs="Times New Roman"/>
                <w:sz w:val="24"/>
                <w:szCs w:val="24"/>
              </w:rPr>
              <w:t>92,53</w:t>
            </w:r>
          </w:p>
        </w:tc>
        <w:tc>
          <w:tcPr>
            <w:tcW w:w="1588" w:type="dxa"/>
            <w:vAlign w:val="center"/>
          </w:tcPr>
          <w:p w:rsidR="00FE77A3" w:rsidRPr="00C03789" w:rsidRDefault="00FE77A3" w:rsidP="00CD73A0">
            <w:pPr>
              <w:jc w:val="center"/>
              <w:rPr>
                <w:rFonts w:ascii="Times New Roman" w:hAnsi="Times New Roman" w:cs="Times New Roman"/>
                <w:sz w:val="24"/>
                <w:szCs w:val="24"/>
              </w:rPr>
            </w:pPr>
            <w:r w:rsidRPr="00C03789">
              <w:rPr>
                <w:rFonts w:ascii="Times New Roman" w:hAnsi="Times New Roman" w:cs="Times New Roman"/>
                <w:sz w:val="24"/>
                <w:szCs w:val="24"/>
              </w:rPr>
              <w:t>0</w:t>
            </w:r>
          </w:p>
        </w:tc>
      </w:tr>
      <w:tr w:rsidR="00FE77A3" w:rsidRPr="00C03789" w:rsidTr="00CD73A0">
        <w:trPr>
          <w:trHeight w:val="437"/>
          <w:jc w:val="center"/>
        </w:trPr>
        <w:tc>
          <w:tcPr>
            <w:tcW w:w="1796" w:type="dxa"/>
            <w:vAlign w:val="center"/>
          </w:tcPr>
          <w:p w:rsidR="00FE77A3" w:rsidRPr="00C03789" w:rsidRDefault="00FE77A3" w:rsidP="00CD73A0">
            <w:pPr>
              <w:rPr>
                <w:rFonts w:ascii="Times New Roman" w:hAnsi="Times New Roman" w:cs="Times New Roman"/>
                <w:sz w:val="24"/>
                <w:szCs w:val="24"/>
              </w:rPr>
            </w:pPr>
            <w:r w:rsidRPr="00C03789">
              <w:rPr>
                <w:rFonts w:ascii="Times New Roman" w:hAnsi="Times New Roman" w:cs="Times New Roman"/>
                <w:sz w:val="24"/>
                <w:szCs w:val="24"/>
              </w:rPr>
              <w:t>с. Даниловка</w:t>
            </w:r>
          </w:p>
        </w:tc>
        <w:tc>
          <w:tcPr>
            <w:tcW w:w="1872" w:type="dxa"/>
            <w:vAlign w:val="center"/>
          </w:tcPr>
          <w:p w:rsidR="00FE77A3" w:rsidRPr="00C03789" w:rsidRDefault="00FE77A3" w:rsidP="00CD73A0">
            <w:pPr>
              <w:jc w:val="center"/>
              <w:rPr>
                <w:rFonts w:ascii="Times New Roman" w:hAnsi="Times New Roman" w:cs="Times New Roman"/>
                <w:sz w:val="24"/>
                <w:szCs w:val="24"/>
              </w:rPr>
            </w:pPr>
            <w:r w:rsidRPr="00C03789">
              <w:rPr>
                <w:rFonts w:ascii="Times New Roman" w:hAnsi="Times New Roman" w:cs="Times New Roman"/>
                <w:sz w:val="24"/>
                <w:szCs w:val="24"/>
              </w:rPr>
              <w:t>605</w:t>
            </w:r>
          </w:p>
        </w:tc>
        <w:tc>
          <w:tcPr>
            <w:tcW w:w="1790" w:type="dxa"/>
            <w:vAlign w:val="center"/>
          </w:tcPr>
          <w:p w:rsidR="00FE77A3" w:rsidRPr="00C03789" w:rsidRDefault="00FE77A3" w:rsidP="00CD73A0">
            <w:pPr>
              <w:jc w:val="center"/>
              <w:rPr>
                <w:rFonts w:ascii="Times New Roman" w:hAnsi="Times New Roman" w:cs="Times New Roman"/>
                <w:sz w:val="24"/>
                <w:szCs w:val="24"/>
              </w:rPr>
            </w:pPr>
            <w:r w:rsidRPr="00C03789">
              <w:rPr>
                <w:rFonts w:ascii="Times New Roman" w:hAnsi="Times New Roman" w:cs="Times New Roman"/>
                <w:sz w:val="24"/>
                <w:szCs w:val="24"/>
              </w:rPr>
              <w:t>33,12</w:t>
            </w:r>
          </w:p>
        </w:tc>
        <w:tc>
          <w:tcPr>
            <w:tcW w:w="2005" w:type="dxa"/>
            <w:vAlign w:val="center"/>
          </w:tcPr>
          <w:p w:rsidR="00FE77A3" w:rsidRPr="00C03789" w:rsidRDefault="00FE77A3" w:rsidP="00CD73A0">
            <w:pPr>
              <w:jc w:val="center"/>
              <w:rPr>
                <w:rFonts w:ascii="Times New Roman" w:hAnsi="Times New Roman" w:cs="Times New Roman"/>
                <w:sz w:val="24"/>
                <w:szCs w:val="24"/>
              </w:rPr>
            </w:pPr>
            <w:r w:rsidRPr="00C03789">
              <w:rPr>
                <w:rFonts w:ascii="Times New Roman" w:hAnsi="Times New Roman" w:cs="Times New Roman"/>
                <w:sz w:val="24"/>
                <w:szCs w:val="24"/>
              </w:rPr>
              <w:t>0</w:t>
            </w:r>
          </w:p>
        </w:tc>
        <w:tc>
          <w:tcPr>
            <w:tcW w:w="1899" w:type="dxa"/>
            <w:vAlign w:val="center"/>
          </w:tcPr>
          <w:p w:rsidR="00FE77A3" w:rsidRPr="00C03789" w:rsidRDefault="00FE77A3" w:rsidP="00CD73A0">
            <w:pPr>
              <w:jc w:val="center"/>
              <w:rPr>
                <w:rFonts w:ascii="Times New Roman" w:hAnsi="Times New Roman" w:cs="Times New Roman"/>
                <w:sz w:val="24"/>
                <w:szCs w:val="24"/>
              </w:rPr>
            </w:pPr>
            <w:r w:rsidRPr="00C03789">
              <w:rPr>
                <w:rFonts w:ascii="Times New Roman" w:hAnsi="Times New Roman" w:cs="Times New Roman"/>
                <w:sz w:val="24"/>
                <w:szCs w:val="24"/>
              </w:rPr>
              <w:t>33,12</w:t>
            </w:r>
          </w:p>
        </w:tc>
        <w:tc>
          <w:tcPr>
            <w:tcW w:w="1588" w:type="dxa"/>
            <w:vAlign w:val="center"/>
          </w:tcPr>
          <w:p w:rsidR="00FE77A3" w:rsidRPr="00C03789" w:rsidRDefault="00FE77A3" w:rsidP="00CD73A0">
            <w:pPr>
              <w:jc w:val="center"/>
              <w:rPr>
                <w:rFonts w:ascii="Times New Roman" w:hAnsi="Times New Roman" w:cs="Times New Roman"/>
                <w:sz w:val="24"/>
                <w:szCs w:val="24"/>
              </w:rPr>
            </w:pPr>
            <w:r w:rsidRPr="00C03789">
              <w:rPr>
                <w:rFonts w:ascii="Times New Roman" w:hAnsi="Times New Roman" w:cs="Times New Roman"/>
                <w:sz w:val="24"/>
                <w:szCs w:val="24"/>
              </w:rPr>
              <w:t>0</w:t>
            </w:r>
          </w:p>
        </w:tc>
      </w:tr>
      <w:tr w:rsidR="00FE77A3" w:rsidRPr="00C03789" w:rsidTr="00CD73A0">
        <w:trPr>
          <w:trHeight w:val="437"/>
          <w:jc w:val="center"/>
        </w:trPr>
        <w:tc>
          <w:tcPr>
            <w:tcW w:w="1796" w:type="dxa"/>
            <w:vAlign w:val="center"/>
          </w:tcPr>
          <w:p w:rsidR="00FE77A3" w:rsidRPr="00C03789" w:rsidRDefault="00FE77A3" w:rsidP="00CD73A0">
            <w:pPr>
              <w:rPr>
                <w:rFonts w:ascii="Times New Roman" w:hAnsi="Times New Roman" w:cs="Times New Roman"/>
                <w:sz w:val="24"/>
                <w:szCs w:val="24"/>
              </w:rPr>
            </w:pPr>
            <w:r w:rsidRPr="00C03789">
              <w:rPr>
                <w:rFonts w:ascii="Times New Roman" w:hAnsi="Times New Roman" w:cs="Times New Roman"/>
                <w:sz w:val="24"/>
                <w:szCs w:val="24"/>
              </w:rPr>
              <w:t>ИТОГО</w:t>
            </w:r>
          </w:p>
        </w:tc>
        <w:tc>
          <w:tcPr>
            <w:tcW w:w="1872" w:type="dxa"/>
            <w:vAlign w:val="center"/>
          </w:tcPr>
          <w:p w:rsidR="00FE77A3" w:rsidRPr="00C03789" w:rsidRDefault="00FE77A3" w:rsidP="00CD73A0">
            <w:pPr>
              <w:jc w:val="center"/>
              <w:rPr>
                <w:rFonts w:ascii="Times New Roman" w:hAnsi="Times New Roman" w:cs="Times New Roman"/>
                <w:sz w:val="24"/>
                <w:szCs w:val="24"/>
              </w:rPr>
            </w:pPr>
            <w:r w:rsidRPr="00C03789">
              <w:rPr>
                <w:rFonts w:ascii="Times New Roman" w:hAnsi="Times New Roman" w:cs="Times New Roman"/>
                <w:sz w:val="24"/>
                <w:szCs w:val="24"/>
              </w:rPr>
              <w:t>2295</w:t>
            </w:r>
          </w:p>
        </w:tc>
        <w:tc>
          <w:tcPr>
            <w:tcW w:w="1790" w:type="dxa"/>
            <w:vAlign w:val="center"/>
          </w:tcPr>
          <w:p w:rsidR="00FE77A3" w:rsidRPr="00C03789" w:rsidRDefault="00FE77A3" w:rsidP="00CD73A0">
            <w:pPr>
              <w:jc w:val="center"/>
              <w:rPr>
                <w:rFonts w:ascii="Times New Roman" w:hAnsi="Times New Roman" w:cs="Times New Roman"/>
                <w:sz w:val="24"/>
                <w:szCs w:val="24"/>
              </w:rPr>
            </w:pPr>
          </w:p>
        </w:tc>
        <w:tc>
          <w:tcPr>
            <w:tcW w:w="2005" w:type="dxa"/>
            <w:vAlign w:val="center"/>
          </w:tcPr>
          <w:p w:rsidR="00FE77A3" w:rsidRPr="00C03789" w:rsidRDefault="00FE77A3" w:rsidP="00CD73A0">
            <w:pPr>
              <w:jc w:val="center"/>
              <w:rPr>
                <w:rFonts w:ascii="Times New Roman" w:hAnsi="Times New Roman" w:cs="Times New Roman"/>
                <w:sz w:val="24"/>
                <w:szCs w:val="24"/>
              </w:rPr>
            </w:pPr>
          </w:p>
        </w:tc>
        <w:tc>
          <w:tcPr>
            <w:tcW w:w="1899" w:type="dxa"/>
            <w:vAlign w:val="center"/>
          </w:tcPr>
          <w:p w:rsidR="00FE77A3" w:rsidRPr="00C03789" w:rsidRDefault="00FE77A3" w:rsidP="00CD73A0">
            <w:pPr>
              <w:jc w:val="center"/>
              <w:rPr>
                <w:rFonts w:ascii="Times New Roman" w:hAnsi="Times New Roman" w:cs="Times New Roman"/>
                <w:sz w:val="24"/>
                <w:szCs w:val="24"/>
              </w:rPr>
            </w:pPr>
          </w:p>
        </w:tc>
        <w:tc>
          <w:tcPr>
            <w:tcW w:w="1588" w:type="dxa"/>
            <w:vAlign w:val="center"/>
          </w:tcPr>
          <w:p w:rsidR="00FE77A3" w:rsidRPr="00C03789" w:rsidRDefault="00FE77A3" w:rsidP="00CD73A0">
            <w:pPr>
              <w:jc w:val="center"/>
              <w:rPr>
                <w:rFonts w:ascii="Times New Roman" w:hAnsi="Times New Roman" w:cs="Times New Roman"/>
                <w:sz w:val="24"/>
                <w:szCs w:val="24"/>
              </w:rPr>
            </w:pPr>
          </w:p>
        </w:tc>
      </w:tr>
    </w:tbl>
    <w:p w:rsidR="00FE77A3" w:rsidRPr="00C03789" w:rsidRDefault="00FE77A3" w:rsidP="00FE77A3">
      <w:pPr>
        <w:spacing w:after="0" w:line="360" w:lineRule="auto"/>
        <w:ind w:firstLine="708"/>
        <w:rPr>
          <w:rFonts w:ascii="TimesNewRoman" w:hAnsi="TimesNewRoman" w:cs="TimesNewRoman"/>
          <w:b/>
          <w:bCs/>
          <w:sz w:val="28"/>
          <w:szCs w:val="28"/>
        </w:rPr>
      </w:pPr>
    </w:p>
    <w:p w:rsidR="00FE77A3" w:rsidRPr="00C03789" w:rsidRDefault="00FE77A3" w:rsidP="00FE77A3">
      <w:pPr>
        <w:spacing w:after="0" w:line="360" w:lineRule="auto"/>
        <w:ind w:firstLine="708"/>
        <w:jc w:val="both"/>
        <w:rPr>
          <w:rFonts w:ascii="Times New Roman" w:hAnsi="Times New Roman" w:cs="Times New Roman"/>
          <w:sz w:val="28"/>
          <w:szCs w:val="28"/>
        </w:rPr>
        <w:sectPr w:rsidR="00FE77A3" w:rsidRPr="00C03789" w:rsidSect="00206846">
          <w:pgSz w:w="16838" w:h="11906" w:orient="landscape"/>
          <w:pgMar w:top="709" w:right="567" w:bottom="1276" w:left="1276" w:header="283" w:footer="0" w:gutter="0"/>
          <w:cols w:space="708"/>
          <w:docGrid w:linePitch="360"/>
        </w:sectPr>
      </w:pPr>
    </w:p>
    <w:p w:rsidR="00FE77A3" w:rsidRPr="00C03789" w:rsidRDefault="00FE77A3" w:rsidP="00FE77A3">
      <w:pPr>
        <w:spacing w:after="0" w:line="360" w:lineRule="auto"/>
        <w:ind w:firstLine="567"/>
        <w:jc w:val="both"/>
        <w:rPr>
          <w:rFonts w:ascii="Times New Roman" w:hAnsi="Times New Roman"/>
          <w:b/>
          <w:sz w:val="28"/>
          <w:szCs w:val="28"/>
        </w:rPr>
      </w:pPr>
      <w:r w:rsidRPr="00C03789">
        <w:rPr>
          <w:rFonts w:ascii="Times New Roman" w:hAnsi="Times New Roman"/>
          <w:b/>
          <w:sz w:val="28"/>
          <w:szCs w:val="28"/>
        </w:rPr>
        <w:lastRenderedPageBreak/>
        <w:t>3.2  Описание структуры централизованной системы водоотведения.</w:t>
      </w:r>
    </w:p>
    <w:p w:rsidR="00FE77A3" w:rsidRPr="00C03789" w:rsidRDefault="00FE77A3" w:rsidP="00FE77A3">
      <w:pPr>
        <w:spacing w:after="0" w:line="360" w:lineRule="auto"/>
        <w:ind w:firstLine="567"/>
        <w:jc w:val="both"/>
        <w:rPr>
          <w:rFonts w:ascii="Times New Roman" w:hAnsi="Times New Roman"/>
          <w:sz w:val="28"/>
          <w:szCs w:val="28"/>
        </w:rPr>
      </w:pPr>
      <w:r w:rsidRPr="00C03789">
        <w:rPr>
          <w:rFonts w:ascii="Times New Roman" w:hAnsi="Times New Roman"/>
          <w:sz w:val="28"/>
          <w:szCs w:val="28"/>
        </w:rPr>
        <w:t xml:space="preserve">Централизованная система водоотведения  с. Осиновка состоит из: </w:t>
      </w:r>
    </w:p>
    <w:p w:rsidR="00FE77A3" w:rsidRPr="00C03789" w:rsidRDefault="00FE77A3" w:rsidP="00FE77A3">
      <w:pPr>
        <w:spacing w:after="0" w:line="360" w:lineRule="auto"/>
        <w:ind w:firstLine="567"/>
        <w:jc w:val="both"/>
        <w:rPr>
          <w:rFonts w:ascii="Times New Roman" w:hAnsi="Times New Roman"/>
          <w:sz w:val="28"/>
          <w:szCs w:val="28"/>
        </w:rPr>
      </w:pPr>
      <w:r w:rsidRPr="00C03789">
        <w:rPr>
          <w:rFonts w:ascii="Times New Roman" w:hAnsi="Times New Roman"/>
          <w:sz w:val="28"/>
          <w:szCs w:val="28"/>
        </w:rPr>
        <w:t>- внутриквартальных сетей;</w:t>
      </w:r>
    </w:p>
    <w:p w:rsidR="00FE77A3" w:rsidRPr="00C03789" w:rsidRDefault="00FE77A3" w:rsidP="00FE77A3">
      <w:pPr>
        <w:spacing w:after="0" w:line="360" w:lineRule="auto"/>
        <w:ind w:firstLine="567"/>
        <w:jc w:val="both"/>
        <w:rPr>
          <w:rFonts w:ascii="Times New Roman" w:hAnsi="Times New Roman"/>
          <w:sz w:val="28"/>
          <w:szCs w:val="28"/>
        </w:rPr>
      </w:pPr>
      <w:r w:rsidRPr="00C03789">
        <w:rPr>
          <w:rFonts w:ascii="Times New Roman" w:hAnsi="Times New Roman"/>
          <w:sz w:val="28"/>
          <w:szCs w:val="28"/>
        </w:rPr>
        <w:t>- смотровых колодцев;</w:t>
      </w:r>
    </w:p>
    <w:p w:rsidR="00FE77A3" w:rsidRPr="00C03789" w:rsidRDefault="00FE77A3" w:rsidP="00FE77A3">
      <w:pPr>
        <w:spacing w:after="0" w:line="360" w:lineRule="auto"/>
        <w:ind w:firstLine="567"/>
        <w:jc w:val="both"/>
        <w:rPr>
          <w:rFonts w:ascii="Times New Roman" w:hAnsi="Times New Roman"/>
          <w:sz w:val="28"/>
          <w:szCs w:val="28"/>
        </w:rPr>
      </w:pPr>
      <w:r w:rsidRPr="00C03789">
        <w:rPr>
          <w:rFonts w:ascii="Times New Roman" w:hAnsi="Times New Roman"/>
          <w:sz w:val="28"/>
          <w:szCs w:val="28"/>
        </w:rPr>
        <w:t>- магистральных коллекторов;</w:t>
      </w:r>
    </w:p>
    <w:p w:rsidR="00FE77A3" w:rsidRPr="00C03789" w:rsidRDefault="00FE77A3" w:rsidP="00FE77A3">
      <w:pPr>
        <w:pStyle w:val="a4"/>
        <w:spacing w:after="0" w:line="360" w:lineRule="auto"/>
        <w:ind w:left="0" w:firstLine="567"/>
        <w:contextualSpacing w:val="0"/>
        <w:jc w:val="both"/>
        <w:rPr>
          <w:rFonts w:ascii="Times New Roman" w:hAnsi="Times New Roman"/>
          <w:b/>
          <w:sz w:val="28"/>
          <w:szCs w:val="28"/>
        </w:rPr>
      </w:pPr>
      <w:r w:rsidRPr="00C03789">
        <w:rPr>
          <w:rFonts w:ascii="Times New Roman" w:hAnsi="Times New Roman" w:cs="Times New Roman"/>
          <w:b/>
          <w:caps/>
          <w:sz w:val="28"/>
          <w:szCs w:val="28"/>
        </w:rPr>
        <w:t xml:space="preserve">3.3 </w:t>
      </w:r>
      <w:r w:rsidRPr="00C03789">
        <w:rPr>
          <w:rFonts w:ascii="Times New Roman" w:hAnsi="Times New Roman"/>
          <w:b/>
          <w:sz w:val="28"/>
          <w:szCs w:val="28"/>
        </w:rPr>
        <w:t>Расчет требуемой мощности очистных сооружений исходя из данных о расчетном расходе сточных вод, дефицита (резерва)  мощностей по технологическим зонам сооружений водоотведения с разбивкой по годам.</w:t>
      </w:r>
    </w:p>
    <w:p w:rsidR="00FE77A3" w:rsidRPr="00C03789" w:rsidRDefault="00FE77A3" w:rsidP="00FE77A3">
      <w:pPr>
        <w:spacing w:after="0" w:line="360" w:lineRule="auto"/>
        <w:ind w:firstLine="567"/>
        <w:jc w:val="both"/>
        <w:rPr>
          <w:rFonts w:ascii="Times New Roman" w:hAnsi="Times New Roman" w:cs="Times New Roman"/>
          <w:sz w:val="28"/>
          <w:szCs w:val="28"/>
        </w:rPr>
      </w:pPr>
      <w:r w:rsidRPr="00C03789">
        <w:rPr>
          <w:rFonts w:ascii="Times New Roman" w:hAnsi="Times New Roman"/>
          <w:sz w:val="28"/>
          <w:szCs w:val="28"/>
        </w:rPr>
        <w:t>Исходя из расчетов, представленных в Таблице 3.1 видно, что производительность очистных сооружений канализации должна быть не менее 300 м</w:t>
      </w:r>
      <w:r w:rsidRPr="00C03789">
        <w:rPr>
          <w:rFonts w:ascii="Times New Roman" w:hAnsi="Times New Roman"/>
          <w:sz w:val="28"/>
          <w:szCs w:val="28"/>
          <w:vertAlign w:val="superscript"/>
        </w:rPr>
        <w:t>3</w:t>
      </w:r>
      <w:r w:rsidRPr="00C03789">
        <w:rPr>
          <w:rFonts w:ascii="Times New Roman" w:hAnsi="Times New Roman"/>
          <w:sz w:val="28"/>
          <w:szCs w:val="28"/>
        </w:rPr>
        <w:t>/сут.</w:t>
      </w:r>
    </w:p>
    <w:p w:rsidR="00FE77A3" w:rsidRPr="00C03789" w:rsidRDefault="00FE77A3" w:rsidP="00FE77A3">
      <w:pPr>
        <w:pStyle w:val="a4"/>
        <w:spacing w:after="0" w:line="360" w:lineRule="auto"/>
        <w:ind w:left="0" w:firstLine="567"/>
        <w:contextualSpacing w:val="0"/>
        <w:jc w:val="both"/>
        <w:rPr>
          <w:rFonts w:ascii="Times New Roman" w:hAnsi="Times New Roman"/>
          <w:b/>
          <w:sz w:val="28"/>
          <w:szCs w:val="28"/>
        </w:rPr>
      </w:pPr>
      <w:r w:rsidRPr="00C03789">
        <w:rPr>
          <w:rFonts w:ascii="Times New Roman" w:hAnsi="Times New Roman"/>
          <w:b/>
          <w:sz w:val="28"/>
          <w:szCs w:val="28"/>
        </w:rPr>
        <w:t>3.4 Результаты анализа гидравлических режимов и режимов работы элементов централизованной системы водоотведения.</w:t>
      </w:r>
    </w:p>
    <w:p w:rsidR="00FE77A3" w:rsidRPr="00C03789" w:rsidRDefault="00FE77A3" w:rsidP="00FE77A3">
      <w:pPr>
        <w:spacing w:after="0" w:line="360" w:lineRule="auto"/>
        <w:ind w:firstLine="567"/>
        <w:jc w:val="both"/>
        <w:rPr>
          <w:rFonts w:ascii="Times New Roman" w:hAnsi="Times New Roman"/>
          <w:sz w:val="28"/>
          <w:szCs w:val="28"/>
        </w:rPr>
      </w:pPr>
      <w:r w:rsidRPr="00C03789">
        <w:rPr>
          <w:rFonts w:ascii="Times New Roman" w:hAnsi="Times New Roman"/>
          <w:sz w:val="28"/>
          <w:szCs w:val="28"/>
        </w:rPr>
        <w:t xml:space="preserve">В связи с потерей пропускной способности большего числа трубопроводов сети централизованной системы водоотведения,  с. Осиновка, происходит постоянное засорение магистралей и возникновение аварийных ситуаций. </w:t>
      </w:r>
    </w:p>
    <w:p w:rsidR="00FE77A3" w:rsidRPr="00C03789" w:rsidRDefault="00FE77A3" w:rsidP="00FE77A3">
      <w:pPr>
        <w:pStyle w:val="a4"/>
        <w:spacing w:after="0" w:line="360" w:lineRule="auto"/>
        <w:ind w:left="0" w:firstLine="567"/>
        <w:contextualSpacing w:val="0"/>
        <w:jc w:val="both"/>
        <w:rPr>
          <w:rFonts w:ascii="Times New Roman" w:hAnsi="Times New Roman"/>
          <w:b/>
          <w:sz w:val="28"/>
          <w:szCs w:val="28"/>
        </w:rPr>
      </w:pPr>
      <w:r w:rsidRPr="00C03789">
        <w:rPr>
          <w:rFonts w:ascii="Times New Roman" w:hAnsi="Times New Roman"/>
          <w:b/>
          <w:sz w:val="28"/>
          <w:szCs w:val="28"/>
        </w:rPr>
        <w:t>3.5 Анализ резервов производственных мощностей очистных сооружений системы водоотведения и возможности расширения зоны их действия.</w:t>
      </w:r>
    </w:p>
    <w:p w:rsidR="00FE77A3" w:rsidRPr="00C03789" w:rsidRDefault="00FE77A3" w:rsidP="00FE77A3">
      <w:pPr>
        <w:spacing w:after="0" w:line="360" w:lineRule="auto"/>
        <w:ind w:firstLine="567"/>
        <w:jc w:val="both"/>
        <w:rPr>
          <w:rFonts w:ascii="Times New Roman" w:hAnsi="Times New Roman"/>
          <w:sz w:val="28"/>
          <w:szCs w:val="28"/>
        </w:rPr>
      </w:pPr>
      <w:r w:rsidRPr="00C03789">
        <w:rPr>
          <w:rFonts w:ascii="Times New Roman" w:hAnsi="Times New Roman"/>
          <w:sz w:val="28"/>
          <w:szCs w:val="28"/>
        </w:rPr>
        <w:t>В связи с тем, что очистные сооружения канализации отсутствуют в с. Осиновка, провести анализ резервов производственных мощностей очистных сооружений системы водоотведения и возможности расширения зоны их действия нет возможности.</w:t>
      </w:r>
    </w:p>
    <w:p w:rsidR="00FE77A3" w:rsidRPr="00C03789" w:rsidRDefault="00FE77A3" w:rsidP="00FE77A3">
      <w:pPr>
        <w:rPr>
          <w:rFonts w:ascii="Times New Roman" w:hAnsi="Times New Roman" w:cs="Times New Roman"/>
          <w:b/>
          <w:caps/>
          <w:sz w:val="28"/>
          <w:szCs w:val="28"/>
        </w:rPr>
      </w:pPr>
      <w:r w:rsidRPr="00C03789">
        <w:rPr>
          <w:rFonts w:ascii="Times New Roman" w:hAnsi="Times New Roman" w:cs="Times New Roman"/>
          <w:b/>
          <w:caps/>
          <w:sz w:val="28"/>
          <w:szCs w:val="28"/>
        </w:rPr>
        <w:br w:type="page"/>
      </w:r>
    </w:p>
    <w:p w:rsidR="00FE77A3" w:rsidRPr="00C03789" w:rsidRDefault="00FE77A3" w:rsidP="00FE77A3">
      <w:pPr>
        <w:pStyle w:val="a4"/>
        <w:spacing w:after="0" w:line="360" w:lineRule="auto"/>
        <w:ind w:left="0" w:firstLine="567"/>
        <w:contextualSpacing w:val="0"/>
        <w:jc w:val="center"/>
        <w:rPr>
          <w:rFonts w:ascii="Times New Roman" w:hAnsi="Times New Roman" w:cs="Times New Roman"/>
          <w:b/>
          <w:caps/>
          <w:sz w:val="28"/>
          <w:szCs w:val="28"/>
        </w:rPr>
      </w:pPr>
      <w:r w:rsidRPr="00C03789">
        <w:rPr>
          <w:rFonts w:ascii="Times New Roman" w:hAnsi="Times New Roman" w:cs="Times New Roman"/>
          <w:b/>
          <w:caps/>
          <w:sz w:val="28"/>
          <w:szCs w:val="28"/>
        </w:rPr>
        <w:lastRenderedPageBreak/>
        <w:t>Раздел 4. ПРЕДЛОЖЕНИЯ ПО СТРОИТЕЛЬСТВУ, РЕКОНСТРУКЦИИ И МОДЕРНИЗАЦИИ ОБЪЕКТОВ СИСТЕМ ВОДОСНАБЖЕНИЯ И СЕТЕЙ.</w:t>
      </w:r>
    </w:p>
    <w:p w:rsidR="00FE77A3" w:rsidRPr="00C03789" w:rsidRDefault="00FE77A3" w:rsidP="00FE77A3">
      <w:pPr>
        <w:pStyle w:val="a4"/>
        <w:spacing w:after="0" w:line="360" w:lineRule="auto"/>
        <w:ind w:left="0" w:firstLine="567"/>
        <w:contextualSpacing w:val="0"/>
        <w:jc w:val="both"/>
        <w:rPr>
          <w:rFonts w:ascii="Times New Roman" w:hAnsi="Times New Roman"/>
          <w:b/>
          <w:sz w:val="28"/>
          <w:szCs w:val="28"/>
        </w:rPr>
      </w:pPr>
      <w:r w:rsidRPr="00C03789">
        <w:rPr>
          <w:rFonts w:ascii="Times New Roman" w:hAnsi="Times New Roman"/>
          <w:b/>
          <w:sz w:val="28"/>
          <w:szCs w:val="28"/>
        </w:rPr>
        <w:t>4.1 Основные направления, принципы, задачи и целевые показатели развития централизованной системы водоотведения.</w:t>
      </w:r>
    </w:p>
    <w:p w:rsidR="00FE77A3" w:rsidRPr="00C9264C" w:rsidRDefault="00FE77A3" w:rsidP="00C9264C">
      <w:pPr>
        <w:widowControl w:val="0"/>
        <w:tabs>
          <w:tab w:val="left" w:pos="692"/>
        </w:tabs>
        <w:spacing w:after="0" w:line="360" w:lineRule="auto"/>
        <w:ind w:firstLine="709"/>
        <w:jc w:val="both"/>
        <w:rPr>
          <w:rStyle w:val="85"/>
          <w:rFonts w:eastAsiaTheme="minorHAnsi"/>
          <w:color w:val="auto"/>
          <w:sz w:val="28"/>
          <w:szCs w:val="28"/>
        </w:rPr>
      </w:pPr>
      <w:r w:rsidRPr="00C03789">
        <w:rPr>
          <w:rFonts w:ascii="Times New Roman" w:hAnsi="Times New Roman" w:cs="Times New Roman"/>
          <w:sz w:val="28"/>
          <w:szCs w:val="28"/>
        </w:rPr>
        <w:tab/>
        <w:t xml:space="preserve">Целью развития системы водоотведения Осиновского  сельского поселения. является улучшение обеспечения населения в отведении сточных вод, </w:t>
      </w:r>
      <w:r w:rsidRPr="00C9264C">
        <w:rPr>
          <w:rStyle w:val="85"/>
          <w:rFonts w:eastAsiaTheme="minorHAnsi"/>
          <w:color w:val="auto"/>
          <w:sz w:val="28"/>
          <w:szCs w:val="28"/>
        </w:rPr>
        <w:t>безопасности и безвредности, установленным в технических регламентах и санитарно-эпидемиологических правилах.  Эта цель достигается путем решения следующих задач:</w:t>
      </w:r>
    </w:p>
    <w:p w:rsidR="00FE77A3" w:rsidRPr="00C9264C" w:rsidRDefault="00FE77A3" w:rsidP="00C9264C">
      <w:pPr>
        <w:widowControl w:val="0"/>
        <w:tabs>
          <w:tab w:val="left" w:pos="692"/>
        </w:tabs>
        <w:spacing w:after="0" w:line="360" w:lineRule="auto"/>
        <w:ind w:firstLine="709"/>
        <w:jc w:val="both"/>
        <w:rPr>
          <w:rStyle w:val="85"/>
          <w:rFonts w:eastAsiaTheme="minorHAnsi"/>
          <w:color w:val="auto"/>
          <w:sz w:val="28"/>
          <w:szCs w:val="28"/>
        </w:rPr>
      </w:pPr>
      <w:r w:rsidRPr="00C9264C">
        <w:rPr>
          <w:rStyle w:val="85"/>
          <w:rFonts w:eastAsiaTheme="minorHAnsi"/>
          <w:color w:val="auto"/>
          <w:sz w:val="28"/>
          <w:szCs w:val="28"/>
        </w:rPr>
        <w:t>- повышение устойчивости работы систем водоотведения;</w:t>
      </w:r>
    </w:p>
    <w:p w:rsidR="00FE77A3" w:rsidRDefault="00FE77A3" w:rsidP="00C9264C">
      <w:pPr>
        <w:widowControl w:val="0"/>
        <w:tabs>
          <w:tab w:val="left" w:pos="692"/>
        </w:tabs>
        <w:spacing w:after="0" w:line="360" w:lineRule="auto"/>
        <w:ind w:firstLine="709"/>
        <w:jc w:val="both"/>
        <w:rPr>
          <w:rStyle w:val="85"/>
          <w:rFonts w:eastAsiaTheme="minorHAnsi"/>
          <w:color w:val="auto"/>
          <w:sz w:val="28"/>
          <w:szCs w:val="28"/>
        </w:rPr>
      </w:pPr>
      <w:r w:rsidRPr="00C9264C">
        <w:rPr>
          <w:rStyle w:val="85"/>
          <w:rFonts w:eastAsiaTheme="minorHAnsi"/>
          <w:color w:val="auto"/>
          <w:sz w:val="28"/>
          <w:szCs w:val="28"/>
        </w:rPr>
        <w:t>- реконструкция с перекладкой участков действующих сетей водоотведения в Осиновском сельском поселении.</w:t>
      </w:r>
    </w:p>
    <w:p w:rsidR="00F05E15" w:rsidRDefault="00F05E15" w:rsidP="00C9264C">
      <w:pPr>
        <w:widowControl w:val="0"/>
        <w:tabs>
          <w:tab w:val="left" w:pos="692"/>
        </w:tabs>
        <w:spacing w:after="0" w:line="360" w:lineRule="auto"/>
        <w:ind w:firstLine="709"/>
        <w:jc w:val="both"/>
        <w:rPr>
          <w:rStyle w:val="85"/>
          <w:rFonts w:eastAsiaTheme="minorHAnsi"/>
          <w:color w:val="auto"/>
          <w:sz w:val="28"/>
          <w:szCs w:val="28"/>
        </w:rPr>
      </w:pPr>
      <w:r>
        <w:rPr>
          <w:rStyle w:val="85"/>
          <w:rFonts w:eastAsiaTheme="minorHAnsi"/>
          <w:color w:val="auto"/>
          <w:sz w:val="28"/>
          <w:szCs w:val="28"/>
        </w:rPr>
        <w:t>- прокладка новых сетей водоотведения с подключением всего жилого фонда к системе водоотведения;</w:t>
      </w:r>
    </w:p>
    <w:p w:rsidR="00B43D4E" w:rsidRPr="00C9264C" w:rsidRDefault="00B43D4E" w:rsidP="00C9264C">
      <w:pPr>
        <w:widowControl w:val="0"/>
        <w:tabs>
          <w:tab w:val="left" w:pos="692"/>
        </w:tabs>
        <w:spacing w:after="0" w:line="360" w:lineRule="auto"/>
        <w:ind w:firstLine="709"/>
        <w:jc w:val="both"/>
        <w:rPr>
          <w:rStyle w:val="85"/>
          <w:rFonts w:eastAsiaTheme="minorHAnsi"/>
          <w:color w:val="auto"/>
          <w:sz w:val="28"/>
          <w:szCs w:val="28"/>
        </w:rPr>
      </w:pPr>
      <w:r>
        <w:rPr>
          <w:rStyle w:val="85"/>
          <w:rFonts w:eastAsiaTheme="minorHAnsi"/>
          <w:color w:val="auto"/>
          <w:sz w:val="28"/>
          <w:szCs w:val="28"/>
        </w:rPr>
        <w:t>-  строительство очистных сооружений;</w:t>
      </w:r>
    </w:p>
    <w:p w:rsidR="00FE77A3" w:rsidRPr="00C9264C" w:rsidRDefault="00FE77A3" w:rsidP="00C9264C">
      <w:pPr>
        <w:widowControl w:val="0"/>
        <w:tabs>
          <w:tab w:val="left" w:pos="692"/>
        </w:tabs>
        <w:spacing w:after="0" w:line="360" w:lineRule="auto"/>
        <w:ind w:firstLine="709"/>
        <w:jc w:val="both"/>
        <w:rPr>
          <w:rStyle w:val="85"/>
          <w:rFonts w:eastAsiaTheme="minorHAnsi"/>
          <w:color w:val="auto"/>
          <w:sz w:val="28"/>
          <w:szCs w:val="28"/>
        </w:rPr>
      </w:pPr>
      <w:r w:rsidRPr="00C9264C">
        <w:rPr>
          <w:rStyle w:val="85"/>
          <w:rFonts w:eastAsiaTheme="minorHAnsi"/>
          <w:color w:val="auto"/>
          <w:sz w:val="28"/>
          <w:szCs w:val="28"/>
        </w:rPr>
        <w:t>-</w:t>
      </w:r>
      <w:r w:rsidR="00B43D4E">
        <w:rPr>
          <w:rStyle w:val="85"/>
          <w:rFonts w:eastAsiaTheme="minorHAnsi"/>
          <w:color w:val="auto"/>
          <w:sz w:val="28"/>
          <w:szCs w:val="28"/>
        </w:rPr>
        <w:t xml:space="preserve"> </w:t>
      </w:r>
      <w:r w:rsidRPr="00C9264C">
        <w:rPr>
          <w:rStyle w:val="85"/>
          <w:rFonts w:eastAsiaTheme="minorHAnsi"/>
          <w:color w:val="auto"/>
          <w:sz w:val="28"/>
          <w:szCs w:val="28"/>
        </w:rPr>
        <w:t>соблюдение баланса экономических интересов ресурсоснабжающих</w:t>
      </w:r>
      <w:r w:rsidR="00B43D4E">
        <w:rPr>
          <w:rStyle w:val="85"/>
          <w:rFonts w:eastAsiaTheme="minorHAnsi"/>
          <w:color w:val="auto"/>
          <w:sz w:val="28"/>
          <w:szCs w:val="28"/>
        </w:rPr>
        <w:t xml:space="preserve"> </w:t>
      </w:r>
      <w:r w:rsidRPr="00C9264C">
        <w:rPr>
          <w:rStyle w:val="85"/>
          <w:rFonts w:eastAsiaTheme="minorHAnsi"/>
          <w:color w:val="auto"/>
          <w:sz w:val="28"/>
          <w:szCs w:val="28"/>
        </w:rPr>
        <w:t>организаций и интересов потребителей;</w:t>
      </w:r>
    </w:p>
    <w:p w:rsidR="00FE77A3" w:rsidRPr="00C9264C" w:rsidRDefault="00FE77A3" w:rsidP="00C9264C">
      <w:pPr>
        <w:widowControl w:val="0"/>
        <w:tabs>
          <w:tab w:val="left" w:pos="692"/>
        </w:tabs>
        <w:spacing w:after="0" w:line="360" w:lineRule="auto"/>
        <w:ind w:firstLine="709"/>
        <w:jc w:val="both"/>
        <w:rPr>
          <w:rStyle w:val="85"/>
          <w:rFonts w:eastAsiaTheme="minorHAnsi"/>
          <w:color w:val="auto"/>
          <w:sz w:val="28"/>
          <w:szCs w:val="28"/>
        </w:rPr>
      </w:pPr>
      <w:r w:rsidRPr="00C9264C">
        <w:rPr>
          <w:rStyle w:val="85"/>
          <w:rFonts w:eastAsiaTheme="minorHAnsi"/>
          <w:color w:val="auto"/>
          <w:sz w:val="28"/>
          <w:szCs w:val="28"/>
        </w:rPr>
        <w:t>- минимизация затрат на водоотведение в расчете на каждого потребителя в долгосрочной перспективе;</w:t>
      </w:r>
    </w:p>
    <w:p w:rsidR="00FE77A3" w:rsidRPr="00C9264C" w:rsidRDefault="00FE77A3" w:rsidP="00C9264C">
      <w:pPr>
        <w:widowControl w:val="0"/>
        <w:tabs>
          <w:tab w:val="left" w:pos="692"/>
        </w:tabs>
        <w:spacing w:after="0" w:line="360" w:lineRule="auto"/>
        <w:ind w:firstLine="709"/>
        <w:jc w:val="both"/>
        <w:rPr>
          <w:rStyle w:val="85"/>
          <w:rFonts w:eastAsiaTheme="minorHAnsi"/>
          <w:color w:val="auto"/>
          <w:sz w:val="28"/>
          <w:szCs w:val="28"/>
        </w:rPr>
      </w:pPr>
      <w:r w:rsidRPr="00C9264C">
        <w:rPr>
          <w:rStyle w:val="85"/>
          <w:rFonts w:eastAsiaTheme="minorHAnsi"/>
          <w:color w:val="auto"/>
          <w:sz w:val="28"/>
          <w:szCs w:val="28"/>
        </w:rPr>
        <w:t>- обеспечение экономически обоснованной доходности текущей деятельности ресурсоснабжающих организаций и используемого при осуществлении регулируемых видов деятельности в сфере водоснабжения инвестированного капитала.</w:t>
      </w:r>
    </w:p>
    <w:p w:rsidR="00FE77A3" w:rsidRPr="00C03789" w:rsidRDefault="00FE77A3" w:rsidP="00FE77A3">
      <w:pPr>
        <w:pStyle w:val="a4"/>
        <w:spacing w:after="0" w:line="360" w:lineRule="auto"/>
        <w:ind w:left="0" w:firstLine="567"/>
        <w:contextualSpacing w:val="0"/>
        <w:jc w:val="both"/>
        <w:rPr>
          <w:rFonts w:ascii="Times New Roman" w:hAnsi="Times New Roman"/>
          <w:b/>
          <w:sz w:val="28"/>
          <w:szCs w:val="28"/>
        </w:rPr>
      </w:pPr>
      <w:r w:rsidRPr="00C03789">
        <w:rPr>
          <w:rFonts w:ascii="Times New Roman" w:hAnsi="Times New Roman"/>
          <w:b/>
          <w:sz w:val="28"/>
          <w:szCs w:val="28"/>
        </w:rPr>
        <w:t>4.2  Перечень основных мероприятий по реализации схем водоотведения с разбивкой по годам, включая технические обоснования этих мероприятий.</w:t>
      </w:r>
    </w:p>
    <w:p w:rsidR="00FE77A3" w:rsidRDefault="00FE77A3" w:rsidP="00FE77A3">
      <w:pPr>
        <w:widowControl w:val="0"/>
        <w:tabs>
          <w:tab w:val="left" w:pos="692"/>
        </w:tabs>
        <w:spacing w:after="0" w:line="360" w:lineRule="auto"/>
        <w:ind w:firstLine="709"/>
        <w:jc w:val="both"/>
        <w:rPr>
          <w:rFonts w:ascii="Times New Roman" w:hAnsi="Times New Roman"/>
          <w:sz w:val="28"/>
          <w:szCs w:val="28"/>
        </w:rPr>
      </w:pPr>
      <w:r w:rsidRPr="00C03789">
        <w:rPr>
          <w:rStyle w:val="85"/>
          <w:rFonts w:eastAsiaTheme="minorHAnsi"/>
          <w:color w:val="auto"/>
          <w:sz w:val="28"/>
          <w:szCs w:val="28"/>
        </w:rPr>
        <w:t xml:space="preserve">Информация об основных мероприятиях по реализации схем водоотведения </w:t>
      </w:r>
      <w:r w:rsidRPr="00C03789">
        <w:rPr>
          <w:rFonts w:ascii="Times New Roman" w:hAnsi="Times New Roman"/>
          <w:sz w:val="28"/>
          <w:szCs w:val="28"/>
        </w:rPr>
        <w:t>с разбивкой по годам, включая технические обоснования этих мероприятий, отсутствует.</w:t>
      </w:r>
      <w:r w:rsidR="00F05E15">
        <w:rPr>
          <w:rFonts w:ascii="Times New Roman" w:hAnsi="Times New Roman"/>
          <w:sz w:val="28"/>
          <w:szCs w:val="28"/>
        </w:rPr>
        <w:t xml:space="preserve"> </w:t>
      </w:r>
    </w:p>
    <w:p w:rsidR="00F05E15" w:rsidRPr="00021896" w:rsidRDefault="00F05E15" w:rsidP="00FE77A3">
      <w:pPr>
        <w:widowControl w:val="0"/>
        <w:tabs>
          <w:tab w:val="left" w:pos="692"/>
        </w:tabs>
        <w:spacing w:after="0" w:line="360" w:lineRule="auto"/>
        <w:ind w:firstLine="709"/>
        <w:jc w:val="both"/>
        <w:rPr>
          <w:rFonts w:ascii="Times New Roman" w:hAnsi="Times New Roman"/>
          <w:sz w:val="28"/>
          <w:szCs w:val="28"/>
        </w:rPr>
      </w:pPr>
      <w:r w:rsidRPr="00021896">
        <w:rPr>
          <w:rFonts w:ascii="Times New Roman" w:hAnsi="Times New Roman"/>
          <w:sz w:val="28"/>
          <w:szCs w:val="28"/>
        </w:rPr>
        <w:t xml:space="preserve">Для обеспечения централизованного водоотведения всего жилого фонда Осиновского сельского поселения требуется прокладка </w:t>
      </w:r>
      <w:r w:rsidR="00B43D4E">
        <w:rPr>
          <w:rFonts w:ascii="Times New Roman" w:hAnsi="Times New Roman"/>
          <w:sz w:val="28"/>
          <w:szCs w:val="28"/>
        </w:rPr>
        <w:t xml:space="preserve">10112 </w:t>
      </w:r>
      <w:r w:rsidRPr="00021896">
        <w:rPr>
          <w:rFonts w:ascii="Times New Roman" w:hAnsi="Times New Roman"/>
          <w:sz w:val="28"/>
          <w:szCs w:val="28"/>
        </w:rPr>
        <w:t xml:space="preserve">м канализационных </w:t>
      </w:r>
      <w:r w:rsidRPr="00021896">
        <w:rPr>
          <w:rFonts w:ascii="Times New Roman" w:hAnsi="Times New Roman"/>
          <w:sz w:val="28"/>
          <w:szCs w:val="28"/>
        </w:rPr>
        <w:lastRenderedPageBreak/>
        <w:t>сетей</w:t>
      </w:r>
      <w:r w:rsidR="00021896">
        <w:rPr>
          <w:rFonts w:ascii="Times New Roman" w:hAnsi="Times New Roman"/>
          <w:sz w:val="28"/>
          <w:szCs w:val="28"/>
        </w:rPr>
        <w:t xml:space="preserve"> из труб диаметром 160мм марки ПНД</w:t>
      </w:r>
      <w:r w:rsidRPr="00021896">
        <w:rPr>
          <w:rFonts w:ascii="Times New Roman" w:hAnsi="Times New Roman"/>
          <w:sz w:val="28"/>
          <w:szCs w:val="28"/>
        </w:rPr>
        <w:t xml:space="preserve"> по основным улицам:</w:t>
      </w:r>
    </w:p>
    <w:p w:rsidR="00021896" w:rsidRDefault="00021896" w:rsidP="0002189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Нахимова, Садовая, Пионерская, Переселенческая, Пионерская, Суворова, Чапаева, Лазо, Гагарина, Ленинская, Комсомольская, Рабочая,  Партизанская, Шарпатого.</w:t>
      </w:r>
    </w:p>
    <w:p w:rsidR="00C03789" w:rsidRDefault="00021896" w:rsidP="00021896">
      <w:pPr>
        <w:spacing w:line="360" w:lineRule="auto"/>
        <w:rPr>
          <w:rFonts w:ascii="Times New Roman" w:hAnsi="Times New Roman"/>
          <w:sz w:val="28"/>
          <w:szCs w:val="28"/>
        </w:rPr>
      </w:pPr>
      <w:r>
        <w:rPr>
          <w:rFonts w:ascii="Times New Roman" w:hAnsi="Times New Roman"/>
          <w:sz w:val="28"/>
          <w:szCs w:val="28"/>
        </w:rPr>
        <w:tab/>
      </w:r>
      <w:r w:rsidR="009F6479">
        <w:rPr>
          <w:rFonts w:ascii="Times New Roman" w:hAnsi="Times New Roman"/>
          <w:sz w:val="28"/>
          <w:szCs w:val="28"/>
        </w:rPr>
        <w:t>- П</w:t>
      </w:r>
      <w:r>
        <w:rPr>
          <w:rFonts w:ascii="Times New Roman" w:hAnsi="Times New Roman"/>
          <w:sz w:val="28"/>
          <w:szCs w:val="28"/>
        </w:rPr>
        <w:t xml:space="preserve">роектирование и строительство очистных сооружений </w:t>
      </w:r>
      <w:r w:rsidR="009F6479">
        <w:rPr>
          <w:rFonts w:ascii="Times New Roman" w:hAnsi="Times New Roman"/>
          <w:sz w:val="28"/>
          <w:szCs w:val="28"/>
        </w:rPr>
        <w:t>п</w:t>
      </w:r>
      <w:r>
        <w:rPr>
          <w:rFonts w:ascii="Times New Roman" w:hAnsi="Times New Roman"/>
          <w:sz w:val="28"/>
          <w:szCs w:val="28"/>
        </w:rPr>
        <w:t>роизводительностью 1500 м</w:t>
      </w:r>
      <w:r w:rsidRPr="00021896">
        <w:rPr>
          <w:rFonts w:ascii="Times New Roman" w:hAnsi="Times New Roman"/>
          <w:sz w:val="28"/>
          <w:szCs w:val="28"/>
          <w:vertAlign w:val="superscript"/>
        </w:rPr>
        <w:t>3</w:t>
      </w:r>
      <w:r>
        <w:rPr>
          <w:rFonts w:ascii="Times New Roman" w:hAnsi="Times New Roman"/>
          <w:sz w:val="28"/>
          <w:szCs w:val="28"/>
        </w:rPr>
        <w:t>/сут., с расположением сооружений в створе улицы Ленинская и реки Осиновка.</w:t>
      </w:r>
    </w:p>
    <w:p w:rsidR="00FE77A3" w:rsidRPr="00C03789" w:rsidRDefault="00FE77A3" w:rsidP="00021896">
      <w:pPr>
        <w:pStyle w:val="a4"/>
        <w:spacing w:after="0" w:line="360" w:lineRule="auto"/>
        <w:ind w:left="0" w:firstLine="567"/>
        <w:contextualSpacing w:val="0"/>
        <w:jc w:val="both"/>
        <w:rPr>
          <w:rFonts w:ascii="Times New Roman" w:hAnsi="Times New Roman"/>
          <w:b/>
          <w:sz w:val="28"/>
          <w:szCs w:val="28"/>
        </w:rPr>
      </w:pPr>
      <w:r w:rsidRPr="00C03789">
        <w:rPr>
          <w:rFonts w:ascii="Times New Roman" w:hAnsi="Times New Roman"/>
          <w:b/>
          <w:sz w:val="28"/>
          <w:szCs w:val="28"/>
        </w:rPr>
        <w:t>4.3  Сведения о вновь строящихся, реконструируемых и предлагаемых к выводу из эксплуатации объектах централизованной системы водоотведения.</w:t>
      </w:r>
    </w:p>
    <w:p w:rsidR="00FE77A3" w:rsidRPr="00C03789" w:rsidRDefault="00FE77A3" w:rsidP="00FE77A3">
      <w:pPr>
        <w:spacing w:after="0" w:line="360" w:lineRule="auto"/>
        <w:ind w:firstLine="480"/>
        <w:jc w:val="both"/>
        <w:rPr>
          <w:rFonts w:ascii="Times New Roman" w:hAnsi="Times New Roman" w:cs="Times New Roman"/>
          <w:bCs/>
          <w:sz w:val="28"/>
          <w:szCs w:val="28"/>
        </w:rPr>
      </w:pPr>
      <w:r w:rsidRPr="00C03789">
        <w:rPr>
          <w:rFonts w:ascii="Times New Roman" w:hAnsi="Times New Roman" w:cs="Times New Roman"/>
          <w:bCs/>
          <w:sz w:val="28"/>
          <w:szCs w:val="28"/>
        </w:rPr>
        <w:t xml:space="preserve">Информация о </w:t>
      </w:r>
      <w:r w:rsidRPr="00C03789">
        <w:rPr>
          <w:rFonts w:ascii="Times New Roman" w:hAnsi="Times New Roman"/>
          <w:sz w:val="28"/>
          <w:szCs w:val="28"/>
        </w:rPr>
        <w:t>вновь строящихся, реконструируемых и предлагаемых к выводу из эксплуатации объектах централизованной системы водоотведения отсутствует</w:t>
      </w:r>
    </w:p>
    <w:p w:rsidR="009F6479" w:rsidRDefault="009F6479" w:rsidP="00FE77A3">
      <w:pPr>
        <w:pStyle w:val="a4"/>
        <w:spacing w:after="0" w:line="360" w:lineRule="auto"/>
        <w:ind w:left="0" w:firstLine="567"/>
        <w:contextualSpacing w:val="0"/>
        <w:jc w:val="both"/>
        <w:rPr>
          <w:rFonts w:ascii="Times New Roman" w:hAnsi="Times New Roman"/>
          <w:b/>
          <w:sz w:val="28"/>
          <w:szCs w:val="28"/>
        </w:rPr>
      </w:pPr>
    </w:p>
    <w:p w:rsidR="00FE77A3" w:rsidRPr="00C03789" w:rsidRDefault="00FE77A3" w:rsidP="00FE77A3">
      <w:pPr>
        <w:pStyle w:val="a4"/>
        <w:spacing w:after="0" w:line="360" w:lineRule="auto"/>
        <w:ind w:left="0" w:firstLine="567"/>
        <w:contextualSpacing w:val="0"/>
        <w:jc w:val="both"/>
        <w:rPr>
          <w:rFonts w:ascii="Times New Roman" w:hAnsi="Times New Roman" w:cs="Times New Roman"/>
          <w:sz w:val="24"/>
          <w:szCs w:val="24"/>
        </w:rPr>
      </w:pPr>
      <w:r w:rsidRPr="00C03789">
        <w:rPr>
          <w:rFonts w:ascii="Times New Roman" w:hAnsi="Times New Roman"/>
          <w:b/>
          <w:sz w:val="28"/>
          <w:szCs w:val="28"/>
        </w:rPr>
        <w:t>4.4 Описание вариантов маршрутов прохождения трубопроводов  (трасс) по территории поселения, расположение намечаемых площадок  под строительство сооружений водоотведения и их обоснование.</w:t>
      </w:r>
      <w:r w:rsidRPr="00C03789">
        <w:rPr>
          <w:rFonts w:ascii="Times New Roman" w:hAnsi="Times New Roman" w:cs="Times New Roman"/>
          <w:sz w:val="24"/>
          <w:szCs w:val="24"/>
        </w:rPr>
        <w:t xml:space="preserve"> </w:t>
      </w:r>
    </w:p>
    <w:p w:rsidR="009F6479" w:rsidRDefault="00021896" w:rsidP="009F6479">
      <w:pPr>
        <w:spacing w:after="0" w:line="360" w:lineRule="auto"/>
        <w:ind w:firstLine="567"/>
        <w:jc w:val="both"/>
        <w:rPr>
          <w:rFonts w:ascii="Times New Roman" w:hAnsi="Times New Roman" w:cs="Times New Roman"/>
          <w:sz w:val="28"/>
          <w:szCs w:val="28"/>
        </w:rPr>
      </w:pPr>
      <w:r>
        <w:rPr>
          <w:rFonts w:ascii="Times New Roman" w:hAnsi="Times New Roman"/>
          <w:sz w:val="28"/>
          <w:szCs w:val="28"/>
        </w:rPr>
        <w:t xml:space="preserve">В соответствии с разработанным генеральным планом Осиновского сельского поселения, планируется новое строительство индивидуальных жилых домов по ул. Нахимова, ул. Садовая,  ул. Переселенческая, ул. Пионерская, ул. Чапаева,ул. Гагарина. Для подключения вновь возводимого жилого фонда, а также для подключения существующих зданий и сооружений требуется проектирование и строительство </w:t>
      </w:r>
      <w:r w:rsidR="009F6479">
        <w:rPr>
          <w:rFonts w:ascii="Times New Roman" w:hAnsi="Times New Roman"/>
          <w:sz w:val="28"/>
          <w:szCs w:val="28"/>
        </w:rPr>
        <w:t xml:space="preserve">водоотводящей сети  по следующим улицам: </w:t>
      </w:r>
      <w:r w:rsidR="009F6479">
        <w:rPr>
          <w:rFonts w:ascii="Times New Roman" w:hAnsi="Times New Roman" w:cs="Times New Roman"/>
          <w:sz w:val="28"/>
          <w:szCs w:val="28"/>
        </w:rPr>
        <w:t xml:space="preserve">Нахимова, Садовая, Пионерская, Переселенческая, Пионерская, Суворова, Чапаева, Лазо, Гагарина, Ленинская, Комсомольская, Рабочая,  Партизанская, Шарпатого. Вариант расположения основных магистралей водоотведения выбран исходя из самотечного режима работы водоотводящих сетей. </w:t>
      </w:r>
    </w:p>
    <w:p w:rsidR="009F6479" w:rsidRDefault="009F6479" w:rsidP="009F6479">
      <w:pPr>
        <w:spacing w:line="360" w:lineRule="auto"/>
        <w:ind w:firstLine="567"/>
        <w:rPr>
          <w:rFonts w:ascii="Times New Roman" w:hAnsi="Times New Roman"/>
          <w:sz w:val="28"/>
          <w:szCs w:val="28"/>
        </w:rPr>
      </w:pPr>
      <w:r>
        <w:rPr>
          <w:rFonts w:ascii="Times New Roman" w:hAnsi="Times New Roman"/>
          <w:sz w:val="28"/>
          <w:szCs w:val="28"/>
        </w:rPr>
        <w:t>Для возможности  очистки сточных вод  от жилого фонда всего поселения, требуется проектирование и строительство очистных сооружений производительностью 1500 м</w:t>
      </w:r>
      <w:r w:rsidRPr="00021896">
        <w:rPr>
          <w:rFonts w:ascii="Times New Roman" w:hAnsi="Times New Roman"/>
          <w:sz w:val="28"/>
          <w:szCs w:val="28"/>
          <w:vertAlign w:val="superscript"/>
        </w:rPr>
        <w:t>3</w:t>
      </w:r>
      <w:r>
        <w:rPr>
          <w:rFonts w:ascii="Times New Roman" w:hAnsi="Times New Roman"/>
          <w:sz w:val="28"/>
          <w:szCs w:val="28"/>
        </w:rPr>
        <w:t xml:space="preserve">/сут., с расположением сооружений в створе улицы Ленинская и реки Осиновка. Место расположения очистной станции обусловлено необходимостью сбора стоков от всего поселения с наименьшим количеством перекачивающих насосных станций, свободной строительной площадки, с </w:t>
      </w:r>
      <w:r>
        <w:rPr>
          <w:rFonts w:ascii="Times New Roman" w:hAnsi="Times New Roman"/>
          <w:sz w:val="28"/>
          <w:szCs w:val="28"/>
        </w:rPr>
        <w:lastRenderedPageBreak/>
        <w:t>возможностью органи</w:t>
      </w:r>
      <w:r w:rsidR="00E34FD7">
        <w:rPr>
          <w:rFonts w:ascii="Times New Roman" w:hAnsi="Times New Roman"/>
          <w:sz w:val="28"/>
          <w:szCs w:val="28"/>
        </w:rPr>
        <w:t>зации зоны санитарной защиты и</w:t>
      </w:r>
      <w:r>
        <w:rPr>
          <w:rFonts w:ascii="Times New Roman" w:hAnsi="Times New Roman"/>
          <w:sz w:val="28"/>
          <w:szCs w:val="28"/>
        </w:rPr>
        <w:t xml:space="preserve"> сброса очищенных сточ</w:t>
      </w:r>
      <w:r w:rsidR="00E34FD7">
        <w:rPr>
          <w:rFonts w:ascii="Times New Roman" w:hAnsi="Times New Roman"/>
          <w:sz w:val="28"/>
          <w:szCs w:val="28"/>
        </w:rPr>
        <w:t>ных вод в р. Осиновку ниже по течению относительно места расположения поселения.</w:t>
      </w:r>
    </w:p>
    <w:p w:rsidR="00FE77A3" w:rsidRPr="00C03789" w:rsidRDefault="00FE77A3" w:rsidP="00FE77A3">
      <w:pPr>
        <w:pStyle w:val="a4"/>
        <w:spacing w:after="0" w:line="360" w:lineRule="auto"/>
        <w:ind w:left="0" w:firstLine="567"/>
        <w:contextualSpacing w:val="0"/>
        <w:jc w:val="both"/>
        <w:rPr>
          <w:rFonts w:ascii="Times New Roman" w:hAnsi="Times New Roman"/>
          <w:b/>
          <w:sz w:val="28"/>
          <w:szCs w:val="28"/>
        </w:rPr>
      </w:pPr>
      <w:r w:rsidRPr="00C03789">
        <w:rPr>
          <w:rFonts w:ascii="Times New Roman" w:hAnsi="Times New Roman"/>
          <w:b/>
          <w:sz w:val="28"/>
          <w:szCs w:val="28"/>
        </w:rPr>
        <w:t>4.5 Границы и характеристики охранных зон сетей и сооружений централизованной системы водоотведения.</w:t>
      </w:r>
    </w:p>
    <w:p w:rsidR="00E34FD7" w:rsidRPr="008F0D97" w:rsidRDefault="00E34FD7" w:rsidP="00E34FD7">
      <w:pPr>
        <w:pStyle w:val="a4"/>
        <w:spacing w:after="0" w:line="360" w:lineRule="auto"/>
        <w:ind w:left="0" w:firstLine="567"/>
        <w:contextualSpacing w:val="0"/>
        <w:jc w:val="both"/>
        <w:rPr>
          <w:rFonts w:ascii="Times New Roman" w:hAnsi="Times New Roman" w:cs="Times New Roman"/>
          <w:sz w:val="28"/>
          <w:szCs w:val="28"/>
        </w:rPr>
      </w:pPr>
      <w:r w:rsidRPr="008F0D97">
        <w:rPr>
          <w:rFonts w:ascii="Times New Roman" w:hAnsi="Times New Roman" w:cs="Times New Roman"/>
          <w:sz w:val="28"/>
          <w:szCs w:val="28"/>
        </w:rPr>
        <w:t>Охранная зона канализационных коллекторов – это территории прилегающие к пролегающим в земле сетям, на расстоянии 5 метров в обе стороны от трубопроводов отсутствуют, строения, зеленые насаждения и водные объекты, что позволяет безопасно эксплуатировать данные объекты.</w:t>
      </w:r>
    </w:p>
    <w:p w:rsidR="00E34FD7" w:rsidRPr="006D25C6" w:rsidRDefault="00E34FD7" w:rsidP="00E34FD7">
      <w:pPr>
        <w:pStyle w:val="a4"/>
        <w:spacing w:after="0" w:line="360" w:lineRule="auto"/>
        <w:ind w:left="0" w:firstLine="567"/>
        <w:contextualSpacing w:val="0"/>
        <w:jc w:val="both"/>
        <w:rPr>
          <w:rFonts w:ascii="Times New Roman" w:hAnsi="Times New Roman" w:cs="Times New Roman"/>
          <w:sz w:val="28"/>
          <w:szCs w:val="28"/>
        </w:rPr>
      </w:pPr>
      <w:r w:rsidRPr="008F0D97">
        <w:rPr>
          <w:rFonts w:ascii="Times New Roman" w:hAnsi="Times New Roman" w:cs="Times New Roman"/>
          <w:sz w:val="28"/>
          <w:szCs w:val="28"/>
        </w:rPr>
        <w:t>Санитарно-защитные зоны для канализационных очистных сооружений и насосных станций организована согласно с требованиями СанПиН 2.2.1/2.1.1.1200-03 и приведены в таблице 4.2.</w:t>
      </w:r>
    </w:p>
    <w:p w:rsidR="00E34FD7" w:rsidRPr="006D25C6" w:rsidRDefault="00E34FD7" w:rsidP="00E34FD7">
      <w:pPr>
        <w:pStyle w:val="a4"/>
        <w:spacing w:after="0" w:line="360" w:lineRule="auto"/>
        <w:ind w:left="0" w:firstLine="567"/>
        <w:contextualSpacing w:val="0"/>
        <w:jc w:val="both"/>
        <w:rPr>
          <w:rFonts w:ascii="Times New Roman" w:hAnsi="Times New Roman" w:cs="Times New Roman"/>
          <w:sz w:val="28"/>
          <w:szCs w:val="28"/>
        </w:rPr>
      </w:pPr>
      <w:r w:rsidRPr="006D25C6">
        <w:rPr>
          <w:rFonts w:ascii="Times New Roman" w:hAnsi="Times New Roman" w:cs="Times New Roman"/>
          <w:sz w:val="28"/>
          <w:szCs w:val="28"/>
        </w:rPr>
        <w:t>Таблица 4.</w:t>
      </w:r>
      <w:r>
        <w:rPr>
          <w:rFonts w:ascii="Times New Roman" w:hAnsi="Times New Roman" w:cs="Times New Roman"/>
          <w:sz w:val="28"/>
          <w:szCs w:val="28"/>
        </w:rPr>
        <w:t>1</w:t>
      </w:r>
      <w:r w:rsidRPr="006D25C6">
        <w:rPr>
          <w:rFonts w:ascii="Times New Roman" w:hAnsi="Times New Roman" w:cs="Times New Roman"/>
          <w:sz w:val="28"/>
          <w:szCs w:val="28"/>
        </w:rPr>
        <w:t xml:space="preserve"> Зоны санитарной защиты канализационных очистных </w:t>
      </w:r>
    </w:p>
    <w:p w:rsidR="00E34FD7" w:rsidRPr="006D25C6" w:rsidRDefault="00E34FD7" w:rsidP="00E34FD7">
      <w:pPr>
        <w:pStyle w:val="a4"/>
        <w:spacing w:after="0" w:line="360" w:lineRule="auto"/>
        <w:ind w:left="0" w:firstLine="567"/>
        <w:contextualSpacing w:val="0"/>
        <w:jc w:val="both"/>
        <w:rPr>
          <w:rFonts w:ascii="Times New Roman" w:hAnsi="Times New Roman" w:cs="Times New Roman"/>
          <w:sz w:val="28"/>
          <w:szCs w:val="28"/>
        </w:rPr>
      </w:pPr>
      <w:r w:rsidRPr="006D25C6">
        <w:rPr>
          <w:rFonts w:ascii="Times New Roman" w:hAnsi="Times New Roman" w:cs="Times New Roman"/>
          <w:sz w:val="28"/>
          <w:szCs w:val="28"/>
        </w:rPr>
        <w:t>сооружений.</w:t>
      </w:r>
    </w:p>
    <w:tbl>
      <w:tblPr>
        <w:tblStyle w:val="1f"/>
        <w:tblW w:w="10080" w:type="dxa"/>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4A0"/>
      </w:tblPr>
      <w:tblGrid>
        <w:gridCol w:w="4963"/>
        <w:gridCol w:w="1163"/>
        <w:gridCol w:w="1163"/>
        <w:gridCol w:w="1163"/>
        <w:gridCol w:w="1628"/>
      </w:tblGrid>
      <w:tr w:rsidR="00E34FD7" w:rsidRPr="00D4514F" w:rsidTr="00E34FD7">
        <w:tc>
          <w:tcPr>
            <w:tcW w:w="4800" w:type="dxa"/>
            <w:vMerge w:val="restart"/>
            <w:tcBorders>
              <w:top w:val="single" w:sz="12" w:space="0" w:color="auto"/>
              <w:bottom w:val="single" w:sz="12" w:space="0" w:color="auto"/>
              <w:right w:val="single" w:sz="12" w:space="0" w:color="auto"/>
            </w:tcBorders>
            <w:hideMark/>
          </w:tcPr>
          <w:p w:rsidR="00E34FD7" w:rsidRPr="00D4514F" w:rsidRDefault="00E34FD7" w:rsidP="00E34FD7">
            <w:pPr>
              <w:jc w:val="center"/>
              <w:rPr>
                <w:rFonts w:eastAsiaTheme="minorHAnsi"/>
                <w:sz w:val="22"/>
                <w:szCs w:val="22"/>
                <w:lang w:eastAsia="en-US"/>
              </w:rPr>
            </w:pPr>
            <w:r w:rsidRPr="00D4514F">
              <w:rPr>
                <w:rFonts w:eastAsiaTheme="minorHAnsi"/>
                <w:sz w:val="22"/>
                <w:szCs w:val="22"/>
                <w:lang w:eastAsia="en-US"/>
              </w:rPr>
              <w:t>Сооружения для очистки сточных вод</w:t>
            </w:r>
          </w:p>
        </w:tc>
        <w:tc>
          <w:tcPr>
            <w:tcW w:w="4950" w:type="dxa"/>
            <w:gridSpan w:val="4"/>
            <w:tcBorders>
              <w:top w:val="single" w:sz="12" w:space="0" w:color="auto"/>
              <w:left w:val="single" w:sz="12" w:space="0" w:color="auto"/>
              <w:bottom w:val="single" w:sz="12" w:space="0" w:color="auto"/>
            </w:tcBorders>
            <w:hideMark/>
          </w:tcPr>
          <w:p w:rsidR="00E34FD7" w:rsidRPr="00D4514F" w:rsidRDefault="00E34FD7" w:rsidP="00E34FD7">
            <w:pPr>
              <w:jc w:val="center"/>
              <w:rPr>
                <w:rFonts w:eastAsiaTheme="minorHAnsi"/>
                <w:sz w:val="22"/>
                <w:szCs w:val="22"/>
                <w:lang w:eastAsia="en-US"/>
              </w:rPr>
            </w:pPr>
            <w:r w:rsidRPr="00D4514F">
              <w:rPr>
                <w:rFonts w:eastAsiaTheme="minorHAnsi"/>
                <w:sz w:val="22"/>
                <w:szCs w:val="22"/>
                <w:lang w:eastAsia="en-US"/>
              </w:rPr>
              <w:t>Расстояние в м при расчетной производительности очистных сооружений, тыс. куб. м/сутки</w:t>
            </w:r>
          </w:p>
        </w:tc>
      </w:tr>
      <w:tr w:rsidR="00E34FD7" w:rsidRPr="00D4514F" w:rsidTr="00E34FD7">
        <w:tc>
          <w:tcPr>
            <w:tcW w:w="0" w:type="auto"/>
            <w:vMerge/>
            <w:tcBorders>
              <w:top w:val="single" w:sz="12" w:space="0" w:color="auto"/>
              <w:bottom w:val="single" w:sz="12" w:space="0" w:color="auto"/>
              <w:right w:val="single" w:sz="12" w:space="0" w:color="auto"/>
            </w:tcBorders>
            <w:hideMark/>
          </w:tcPr>
          <w:p w:rsidR="00E34FD7" w:rsidRPr="00D4514F" w:rsidRDefault="00E34FD7" w:rsidP="00E34FD7">
            <w:pPr>
              <w:jc w:val="center"/>
              <w:rPr>
                <w:rFonts w:eastAsiaTheme="minorHAnsi"/>
                <w:sz w:val="22"/>
                <w:szCs w:val="22"/>
                <w:lang w:eastAsia="en-US"/>
              </w:rPr>
            </w:pPr>
          </w:p>
        </w:tc>
        <w:tc>
          <w:tcPr>
            <w:tcW w:w="1125" w:type="dxa"/>
            <w:tcBorders>
              <w:top w:val="single" w:sz="12" w:space="0" w:color="auto"/>
              <w:left w:val="single" w:sz="12" w:space="0" w:color="auto"/>
              <w:bottom w:val="single" w:sz="12" w:space="0" w:color="auto"/>
              <w:right w:val="single" w:sz="12" w:space="0" w:color="auto"/>
            </w:tcBorders>
            <w:hideMark/>
          </w:tcPr>
          <w:p w:rsidR="00E34FD7" w:rsidRPr="00D4514F" w:rsidRDefault="00E34FD7" w:rsidP="00E34FD7">
            <w:pPr>
              <w:jc w:val="center"/>
              <w:rPr>
                <w:rFonts w:eastAsiaTheme="minorHAnsi"/>
                <w:sz w:val="22"/>
                <w:szCs w:val="22"/>
                <w:lang w:eastAsia="en-US"/>
              </w:rPr>
            </w:pPr>
            <w:r w:rsidRPr="00D4514F">
              <w:rPr>
                <w:rFonts w:eastAsiaTheme="minorHAnsi"/>
                <w:sz w:val="22"/>
                <w:szCs w:val="22"/>
                <w:lang w:eastAsia="en-US"/>
              </w:rPr>
              <w:t>до 0,2 </w:t>
            </w:r>
          </w:p>
        </w:tc>
        <w:tc>
          <w:tcPr>
            <w:tcW w:w="1125" w:type="dxa"/>
            <w:tcBorders>
              <w:top w:val="single" w:sz="12" w:space="0" w:color="auto"/>
              <w:left w:val="single" w:sz="12" w:space="0" w:color="auto"/>
              <w:bottom w:val="single" w:sz="12" w:space="0" w:color="auto"/>
              <w:right w:val="single" w:sz="12" w:space="0" w:color="auto"/>
            </w:tcBorders>
            <w:hideMark/>
          </w:tcPr>
          <w:p w:rsidR="00E34FD7" w:rsidRPr="00D4514F" w:rsidRDefault="00E34FD7" w:rsidP="00E34FD7">
            <w:pPr>
              <w:jc w:val="center"/>
              <w:rPr>
                <w:rFonts w:eastAsiaTheme="minorHAnsi"/>
                <w:sz w:val="22"/>
                <w:szCs w:val="22"/>
                <w:lang w:eastAsia="en-US"/>
              </w:rPr>
            </w:pPr>
            <w:r w:rsidRPr="00D4514F">
              <w:rPr>
                <w:rFonts w:eastAsiaTheme="minorHAnsi"/>
                <w:sz w:val="22"/>
                <w:szCs w:val="22"/>
                <w:lang w:eastAsia="en-US"/>
              </w:rPr>
              <w:t>более 0,2 до 5,0 </w:t>
            </w:r>
          </w:p>
        </w:tc>
        <w:tc>
          <w:tcPr>
            <w:tcW w:w="1125" w:type="dxa"/>
            <w:tcBorders>
              <w:top w:val="single" w:sz="12" w:space="0" w:color="auto"/>
              <w:left w:val="single" w:sz="12" w:space="0" w:color="auto"/>
              <w:bottom w:val="single" w:sz="12" w:space="0" w:color="auto"/>
              <w:right w:val="single" w:sz="12" w:space="0" w:color="auto"/>
            </w:tcBorders>
            <w:hideMark/>
          </w:tcPr>
          <w:p w:rsidR="00E34FD7" w:rsidRPr="00D4514F" w:rsidRDefault="00E34FD7" w:rsidP="00E34FD7">
            <w:pPr>
              <w:jc w:val="center"/>
              <w:rPr>
                <w:rFonts w:eastAsiaTheme="minorHAnsi"/>
                <w:sz w:val="22"/>
                <w:szCs w:val="22"/>
                <w:lang w:eastAsia="en-US"/>
              </w:rPr>
            </w:pPr>
            <w:r w:rsidRPr="00D4514F">
              <w:rPr>
                <w:rFonts w:eastAsiaTheme="minorHAnsi"/>
                <w:sz w:val="22"/>
                <w:szCs w:val="22"/>
                <w:lang w:eastAsia="en-US"/>
              </w:rPr>
              <w:t>более 5,0 до 50,0 </w:t>
            </w:r>
          </w:p>
        </w:tc>
        <w:tc>
          <w:tcPr>
            <w:tcW w:w="1125" w:type="dxa"/>
            <w:tcBorders>
              <w:top w:val="single" w:sz="12" w:space="0" w:color="auto"/>
              <w:left w:val="single" w:sz="12" w:space="0" w:color="auto"/>
              <w:bottom w:val="single" w:sz="12" w:space="0" w:color="auto"/>
            </w:tcBorders>
            <w:hideMark/>
          </w:tcPr>
          <w:p w:rsidR="00E34FD7" w:rsidRPr="00D4514F" w:rsidRDefault="00E34FD7" w:rsidP="00E34FD7">
            <w:pPr>
              <w:jc w:val="center"/>
              <w:rPr>
                <w:rFonts w:eastAsiaTheme="minorHAnsi"/>
                <w:sz w:val="22"/>
                <w:szCs w:val="22"/>
                <w:lang w:eastAsia="en-US"/>
              </w:rPr>
            </w:pPr>
            <w:r w:rsidRPr="00D4514F">
              <w:rPr>
                <w:rFonts w:eastAsiaTheme="minorHAnsi"/>
                <w:sz w:val="22"/>
                <w:szCs w:val="22"/>
                <w:lang w:eastAsia="en-US"/>
              </w:rPr>
              <w:t>более 50,0 до 280 </w:t>
            </w:r>
          </w:p>
        </w:tc>
      </w:tr>
      <w:tr w:rsidR="00E34FD7" w:rsidRPr="00D4514F" w:rsidTr="00E34FD7">
        <w:trPr>
          <w:trHeight w:val="210"/>
        </w:trPr>
        <w:tc>
          <w:tcPr>
            <w:tcW w:w="4800" w:type="dxa"/>
            <w:tcBorders>
              <w:top w:val="single" w:sz="12" w:space="0" w:color="auto"/>
              <w:bottom w:val="single" w:sz="2" w:space="0" w:color="auto"/>
              <w:right w:val="single" w:sz="12" w:space="0" w:color="auto"/>
            </w:tcBorders>
            <w:hideMark/>
          </w:tcPr>
          <w:p w:rsidR="00E34FD7" w:rsidRPr="00D4514F" w:rsidRDefault="00E34FD7" w:rsidP="00E34FD7">
            <w:pPr>
              <w:jc w:val="both"/>
              <w:rPr>
                <w:rFonts w:eastAsiaTheme="minorHAnsi"/>
                <w:sz w:val="22"/>
                <w:szCs w:val="22"/>
                <w:lang w:eastAsia="en-US"/>
              </w:rPr>
            </w:pPr>
            <w:r w:rsidRPr="00D4514F">
              <w:rPr>
                <w:rFonts w:eastAsiaTheme="minorHAnsi"/>
                <w:sz w:val="22"/>
                <w:szCs w:val="22"/>
                <w:lang w:eastAsia="en-US"/>
              </w:rPr>
              <w:t>Насосные станции и аварийно-регулирующие резервуары</w:t>
            </w:r>
          </w:p>
        </w:tc>
        <w:tc>
          <w:tcPr>
            <w:tcW w:w="1125" w:type="dxa"/>
            <w:tcBorders>
              <w:top w:val="single" w:sz="12" w:space="0" w:color="auto"/>
              <w:left w:val="single" w:sz="12" w:space="0" w:color="auto"/>
              <w:bottom w:val="single" w:sz="2" w:space="0" w:color="auto"/>
              <w:right w:val="single" w:sz="12" w:space="0" w:color="auto"/>
            </w:tcBorders>
            <w:vAlign w:val="center"/>
            <w:hideMark/>
          </w:tcPr>
          <w:p w:rsidR="00E34FD7" w:rsidRPr="00D4514F" w:rsidRDefault="00E34FD7" w:rsidP="00E34FD7">
            <w:pPr>
              <w:jc w:val="center"/>
              <w:rPr>
                <w:rFonts w:eastAsiaTheme="minorHAnsi"/>
                <w:sz w:val="22"/>
                <w:szCs w:val="22"/>
                <w:lang w:eastAsia="en-US"/>
              </w:rPr>
            </w:pPr>
            <w:r w:rsidRPr="00D4514F">
              <w:rPr>
                <w:rFonts w:eastAsiaTheme="minorHAnsi"/>
                <w:sz w:val="22"/>
                <w:szCs w:val="22"/>
                <w:lang w:eastAsia="en-US"/>
              </w:rPr>
              <w:t>15</w:t>
            </w:r>
          </w:p>
        </w:tc>
        <w:tc>
          <w:tcPr>
            <w:tcW w:w="1125" w:type="dxa"/>
            <w:tcBorders>
              <w:top w:val="single" w:sz="12" w:space="0" w:color="auto"/>
              <w:left w:val="single" w:sz="12" w:space="0" w:color="auto"/>
              <w:bottom w:val="single" w:sz="2" w:space="0" w:color="auto"/>
              <w:right w:val="single" w:sz="12" w:space="0" w:color="auto"/>
            </w:tcBorders>
            <w:vAlign w:val="center"/>
            <w:hideMark/>
          </w:tcPr>
          <w:p w:rsidR="00E34FD7" w:rsidRPr="00D4514F" w:rsidRDefault="00E34FD7" w:rsidP="00E34FD7">
            <w:pPr>
              <w:jc w:val="center"/>
              <w:rPr>
                <w:rFonts w:eastAsiaTheme="minorHAnsi"/>
                <w:sz w:val="22"/>
                <w:szCs w:val="22"/>
                <w:lang w:eastAsia="en-US"/>
              </w:rPr>
            </w:pPr>
            <w:r w:rsidRPr="00D4514F">
              <w:rPr>
                <w:rFonts w:eastAsiaTheme="minorHAnsi"/>
                <w:sz w:val="22"/>
                <w:szCs w:val="22"/>
                <w:lang w:eastAsia="en-US"/>
              </w:rPr>
              <w:t>20</w:t>
            </w:r>
          </w:p>
        </w:tc>
        <w:tc>
          <w:tcPr>
            <w:tcW w:w="1125" w:type="dxa"/>
            <w:tcBorders>
              <w:top w:val="single" w:sz="12" w:space="0" w:color="auto"/>
              <w:left w:val="single" w:sz="12" w:space="0" w:color="auto"/>
              <w:bottom w:val="single" w:sz="2" w:space="0" w:color="auto"/>
              <w:right w:val="single" w:sz="12" w:space="0" w:color="auto"/>
            </w:tcBorders>
            <w:vAlign w:val="center"/>
            <w:hideMark/>
          </w:tcPr>
          <w:p w:rsidR="00E34FD7" w:rsidRPr="00D4514F" w:rsidRDefault="00E34FD7" w:rsidP="00E34FD7">
            <w:pPr>
              <w:jc w:val="center"/>
              <w:rPr>
                <w:rFonts w:eastAsiaTheme="minorHAnsi"/>
                <w:sz w:val="22"/>
                <w:szCs w:val="22"/>
                <w:lang w:eastAsia="en-US"/>
              </w:rPr>
            </w:pPr>
            <w:r w:rsidRPr="00D4514F">
              <w:rPr>
                <w:rFonts w:eastAsiaTheme="minorHAnsi"/>
                <w:sz w:val="22"/>
                <w:szCs w:val="22"/>
                <w:lang w:eastAsia="en-US"/>
              </w:rPr>
              <w:t>20</w:t>
            </w:r>
          </w:p>
        </w:tc>
        <w:tc>
          <w:tcPr>
            <w:tcW w:w="1125" w:type="dxa"/>
            <w:tcBorders>
              <w:top w:val="single" w:sz="12" w:space="0" w:color="auto"/>
              <w:left w:val="single" w:sz="12" w:space="0" w:color="auto"/>
            </w:tcBorders>
            <w:vAlign w:val="center"/>
            <w:hideMark/>
          </w:tcPr>
          <w:p w:rsidR="00E34FD7" w:rsidRPr="00D4514F" w:rsidRDefault="00E34FD7" w:rsidP="00E34FD7">
            <w:pPr>
              <w:jc w:val="center"/>
              <w:rPr>
                <w:rFonts w:eastAsiaTheme="minorHAnsi"/>
                <w:sz w:val="22"/>
                <w:szCs w:val="22"/>
                <w:lang w:eastAsia="en-US"/>
              </w:rPr>
            </w:pPr>
            <w:r w:rsidRPr="00D4514F">
              <w:rPr>
                <w:rFonts w:eastAsiaTheme="minorHAnsi"/>
                <w:sz w:val="22"/>
                <w:szCs w:val="22"/>
                <w:lang w:eastAsia="en-US"/>
              </w:rPr>
              <w:t>30</w:t>
            </w:r>
          </w:p>
        </w:tc>
      </w:tr>
      <w:tr w:rsidR="00E34FD7" w:rsidRPr="00D4514F" w:rsidTr="00E34FD7">
        <w:trPr>
          <w:trHeight w:val="450"/>
        </w:trPr>
        <w:tc>
          <w:tcPr>
            <w:tcW w:w="4800" w:type="dxa"/>
            <w:tcBorders>
              <w:top w:val="single" w:sz="2" w:space="0" w:color="auto"/>
              <w:bottom w:val="single" w:sz="2" w:space="0" w:color="auto"/>
              <w:right w:val="single" w:sz="12" w:space="0" w:color="auto"/>
            </w:tcBorders>
            <w:hideMark/>
          </w:tcPr>
          <w:p w:rsidR="00E34FD7" w:rsidRPr="00D4514F" w:rsidRDefault="00E34FD7" w:rsidP="00E34FD7">
            <w:pPr>
              <w:jc w:val="both"/>
              <w:rPr>
                <w:rFonts w:eastAsiaTheme="minorHAnsi"/>
                <w:sz w:val="22"/>
                <w:szCs w:val="22"/>
                <w:lang w:eastAsia="en-US"/>
              </w:rPr>
            </w:pPr>
            <w:r w:rsidRPr="00D4514F">
              <w:rPr>
                <w:rFonts w:eastAsiaTheme="minorHAnsi"/>
                <w:sz w:val="22"/>
                <w:szCs w:val="22"/>
                <w:lang w:eastAsia="en-US"/>
              </w:rPr>
              <w:t>Сооружения для механической и биологической очистки с иловыми площадками для сброженных осадков, а также иловые площадки </w:t>
            </w:r>
          </w:p>
        </w:tc>
        <w:tc>
          <w:tcPr>
            <w:tcW w:w="1125" w:type="dxa"/>
            <w:tcBorders>
              <w:top w:val="single" w:sz="2" w:space="0" w:color="auto"/>
              <w:left w:val="single" w:sz="12" w:space="0" w:color="auto"/>
              <w:bottom w:val="single" w:sz="2" w:space="0" w:color="auto"/>
              <w:right w:val="single" w:sz="12" w:space="0" w:color="auto"/>
            </w:tcBorders>
            <w:vAlign w:val="center"/>
            <w:hideMark/>
          </w:tcPr>
          <w:p w:rsidR="00E34FD7" w:rsidRPr="00D4514F" w:rsidRDefault="00E34FD7" w:rsidP="00E34FD7">
            <w:pPr>
              <w:jc w:val="center"/>
              <w:rPr>
                <w:rFonts w:eastAsiaTheme="minorHAnsi"/>
                <w:sz w:val="22"/>
                <w:szCs w:val="22"/>
                <w:lang w:eastAsia="en-US"/>
              </w:rPr>
            </w:pPr>
            <w:r w:rsidRPr="00D4514F">
              <w:rPr>
                <w:rFonts w:eastAsiaTheme="minorHAnsi"/>
                <w:sz w:val="22"/>
                <w:szCs w:val="22"/>
                <w:lang w:eastAsia="en-US"/>
              </w:rPr>
              <w:t>150</w:t>
            </w:r>
          </w:p>
        </w:tc>
        <w:tc>
          <w:tcPr>
            <w:tcW w:w="1125" w:type="dxa"/>
            <w:tcBorders>
              <w:top w:val="single" w:sz="2" w:space="0" w:color="auto"/>
              <w:left w:val="single" w:sz="12" w:space="0" w:color="auto"/>
              <w:bottom w:val="single" w:sz="2" w:space="0" w:color="auto"/>
              <w:right w:val="single" w:sz="12" w:space="0" w:color="auto"/>
            </w:tcBorders>
            <w:vAlign w:val="center"/>
            <w:hideMark/>
          </w:tcPr>
          <w:p w:rsidR="00E34FD7" w:rsidRPr="00D4514F" w:rsidRDefault="00E34FD7" w:rsidP="00E34FD7">
            <w:pPr>
              <w:jc w:val="center"/>
              <w:rPr>
                <w:rFonts w:eastAsiaTheme="minorHAnsi"/>
                <w:sz w:val="22"/>
                <w:szCs w:val="22"/>
                <w:lang w:eastAsia="en-US"/>
              </w:rPr>
            </w:pPr>
            <w:r w:rsidRPr="00D4514F">
              <w:rPr>
                <w:rFonts w:eastAsiaTheme="minorHAnsi"/>
                <w:sz w:val="22"/>
                <w:szCs w:val="22"/>
                <w:lang w:eastAsia="en-US"/>
              </w:rPr>
              <w:t>200</w:t>
            </w:r>
          </w:p>
        </w:tc>
        <w:tc>
          <w:tcPr>
            <w:tcW w:w="1125" w:type="dxa"/>
            <w:tcBorders>
              <w:top w:val="single" w:sz="2" w:space="0" w:color="auto"/>
              <w:left w:val="single" w:sz="12" w:space="0" w:color="auto"/>
              <w:bottom w:val="single" w:sz="2" w:space="0" w:color="auto"/>
              <w:right w:val="single" w:sz="12" w:space="0" w:color="auto"/>
            </w:tcBorders>
            <w:vAlign w:val="center"/>
            <w:hideMark/>
          </w:tcPr>
          <w:p w:rsidR="00E34FD7" w:rsidRPr="00D4514F" w:rsidRDefault="00E34FD7" w:rsidP="00E34FD7">
            <w:pPr>
              <w:jc w:val="center"/>
              <w:rPr>
                <w:rFonts w:eastAsiaTheme="minorHAnsi"/>
                <w:sz w:val="22"/>
                <w:szCs w:val="22"/>
                <w:lang w:eastAsia="en-US"/>
              </w:rPr>
            </w:pPr>
            <w:r w:rsidRPr="00D4514F">
              <w:rPr>
                <w:rFonts w:eastAsiaTheme="minorHAnsi"/>
                <w:sz w:val="22"/>
                <w:szCs w:val="22"/>
                <w:lang w:eastAsia="en-US"/>
              </w:rPr>
              <w:t>400</w:t>
            </w:r>
          </w:p>
        </w:tc>
        <w:tc>
          <w:tcPr>
            <w:tcW w:w="1125" w:type="dxa"/>
            <w:tcBorders>
              <w:left w:val="single" w:sz="12" w:space="0" w:color="auto"/>
            </w:tcBorders>
            <w:vAlign w:val="center"/>
            <w:hideMark/>
          </w:tcPr>
          <w:p w:rsidR="00E34FD7" w:rsidRPr="00D4514F" w:rsidRDefault="00E34FD7" w:rsidP="00E34FD7">
            <w:pPr>
              <w:jc w:val="center"/>
              <w:rPr>
                <w:rFonts w:eastAsiaTheme="minorHAnsi"/>
                <w:sz w:val="22"/>
                <w:szCs w:val="22"/>
                <w:lang w:eastAsia="en-US"/>
              </w:rPr>
            </w:pPr>
            <w:r w:rsidRPr="00D4514F">
              <w:rPr>
                <w:rFonts w:eastAsiaTheme="minorHAnsi"/>
                <w:sz w:val="22"/>
                <w:szCs w:val="22"/>
                <w:lang w:eastAsia="en-US"/>
              </w:rPr>
              <w:t>500</w:t>
            </w:r>
          </w:p>
        </w:tc>
      </w:tr>
      <w:tr w:rsidR="00E34FD7" w:rsidRPr="00D4514F" w:rsidTr="00E34FD7">
        <w:trPr>
          <w:trHeight w:val="450"/>
        </w:trPr>
        <w:tc>
          <w:tcPr>
            <w:tcW w:w="4800" w:type="dxa"/>
            <w:tcBorders>
              <w:top w:val="single" w:sz="2" w:space="0" w:color="auto"/>
              <w:bottom w:val="single" w:sz="2" w:space="0" w:color="auto"/>
              <w:right w:val="single" w:sz="12" w:space="0" w:color="auto"/>
            </w:tcBorders>
            <w:hideMark/>
          </w:tcPr>
          <w:p w:rsidR="00E34FD7" w:rsidRPr="00D4514F" w:rsidRDefault="00E34FD7" w:rsidP="00E34FD7">
            <w:pPr>
              <w:jc w:val="both"/>
              <w:rPr>
                <w:rFonts w:eastAsiaTheme="minorHAnsi"/>
                <w:sz w:val="22"/>
                <w:szCs w:val="22"/>
                <w:lang w:eastAsia="en-US"/>
              </w:rPr>
            </w:pPr>
            <w:r w:rsidRPr="00D4514F">
              <w:rPr>
                <w:rFonts w:eastAsiaTheme="minorHAnsi"/>
                <w:sz w:val="22"/>
                <w:szCs w:val="22"/>
                <w:lang w:eastAsia="en-US"/>
              </w:rPr>
              <w:t>Сооружения для механической и биологической очистки с термомеханической обработкой осадка в закрытых помещениях </w:t>
            </w:r>
          </w:p>
        </w:tc>
        <w:tc>
          <w:tcPr>
            <w:tcW w:w="1125" w:type="dxa"/>
            <w:tcBorders>
              <w:top w:val="single" w:sz="2" w:space="0" w:color="auto"/>
              <w:left w:val="single" w:sz="12" w:space="0" w:color="auto"/>
              <w:bottom w:val="single" w:sz="2" w:space="0" w:color="auto"/>
              <w:right w:val="single" w:sz="12" w:space="0" w:color="auto"/>
            </w:tcBorders>
            <w:vAlign w:val="center"/>
            <w:hideMark/>
          </w:tcPr>
          <w:p w:rsidR="00E34FD7" w:rsidRPr="00D4514F" w:rsidRDefault="00E34FD7" w:rsidP="00E34FD7">
            <w:pPr>
              <w:jc w:val="center"/>
              <w:rPr>
                <w:rFonts w:eastAsiaTheme="minorHAnsi"/>
                <w:sz w:val="22"/>
                <w:szCs w:val="22"/>
                <w:lang w:eastAsia="en-US"/>
              </w:rPr>
            </w:pPr>
            <w:r w:rsidRPr="00D4514F">
              <w:rPr>
                <w:rFonts w:eastAsiaTheme="minorHAnsi"/>
                <w:sz w:val="22"/>
                <w:szCs w:val="22"/>
                <w:lang w:eastAsia="en-US"/>
              </w:rPr>
              <w:t>100</w:t>
            </w:r>
          </w:p>
        </w:tc>
        <w:tc>
          <w:tcPr>
            <w:tcW w:w="1125" w:type="dxa"/>
            <w:tcBorders>
              <w:top w:val="single" w:sz="2" w:space="0" w:color="auto"/>
              <w:left w:val="single" w:sz="12" w:space="0" w:color="auto"/>
              <w:bottom w:val="single" w:sz="2" w:space="0" w:color="auto"/>
              <w:right w:val="single" w:sz="12" w:space="0" w:color="auto"/>
            </w:tcBorders>
            <w:vAlign w:val="center"/>
            <w:hideMark/>
          </w:tcPr>
          <w:p w:rsidR="00E34FD7" w:rsidRPr="00D4514F" w:rsidRDefault="00E34FD7" w:rsidP="00E34FD7">
            <w:pPr>
              <w:jc w:val="center"/>
              <w:rPr>
                <w:rFonts w:eastAsiaTheme="minorHAnsi"/>
                <w:sz w:val="22"/>
                <w:szCs w:val="22"/>
                <w:lang w:eastAsia="en-US"/>
              </w:rPr>
            </w:pPr>
            <w:r w:rsidRPr="00D4514F">
              <w:rPr>
                <w:rFonts w:eastAsiaTheme="minorHAnsi"/>
                <w:sz w:val="22"/>
                <w:szCs w:val="22"/>
                <w:lang w:eastAsia="en-US"/>
              </w:rPr>
              <w:t>150</w:t>
            </w:r>
          </w:p>
        </w:tc>
        <w:tc>
          <w:tcPr>
            <w:tcW w:w="1125" w:type="dxa"/>
            <w:tcBorders>
              <w:top w:val="single" w:sz="2" w:space="0" w:color="auto"/>
              <w:left w:val="single" w:sz="12" w:space="0" w:color="auto"/>
              <w:bottom w:val="single" w:sz="2" w:space="0" w:color="auto"/>
              <w:right w:val="single" w:sz="12" w:space="0" w:color="auto"/>
            </w:tcBorders>
            <w:vAlign w:val="center"/>
            <w:hideMark/>
          </w:tcPr>
          <w:p w:rsidR="00E34FD7" w:rsidRPr="00D4514F" w:rsidRDefault="00E34FD7" w:rsidP="00E34FD7">
            <w:pPr>
              <w:jc w:val="center"/>
              <w:rPr>
                <w:rFonts w:eastAsiaTheme="minorHAnsi"/>
                <w:sz w:val="22"/>
                <w:szCs w:val="22"/>
                <w:lang w:eastAsia="en-US"/>
              </w:rPr>
            </w:pPr>
            <w:r w:rsidRPr="00D4514F">
              <w:rPr>
                <w:rFonts w:eastAsiaTheme="minorHAnsi"/>
                <w:sz w:val="22"/>
                <w:szCs w:val="22"/>
                <w:lang w:eastAsia="en-US"/>
              </w:rPr>
              <w:t>300</w:t>
            </w:r>
          </w:p>
        </w:tc>
        <w:tc>
          <w:tcPr>
            <w:tcW w:w="1125" w:type="dxa"/>
            <w:tcBorders>
              <w:left w:val="single" w:sz="12" w:space="0" w:color="auto"/>
            </w:tcBorders>
            <w:vAlign w:val="center"/>
            <w:hideMark/>
          </w:tcPr>
          <w:p w:rsidR="00E34FD7" w:rsidRPr="00D4514F" w:rsidRDefault="00E34FD7" w:rsidP="00E34FD7">
            <w:pPr>
              <w:jc w:val="center"/>
              <w:rPr>
                <w:rFonts w:eastAsiaTheme="minorHAnsi"/>
                <w:sz w:val="22"/>
                <w:szCs w:val="22"/>
                <w:lang w:eastAsia="en-US"/>
              </w:rPr>
            </w:pPr>
            <w:r w:rsidRPr="00D4514F">
              <w:rPr>
                <w:rFonts w:eastAsiaTheme="minorHAnsi"/>
                <w:sz w:val="22"/>
                <w:szCs w:val="22"/>
                <w:lang w:eastAsia="en-US"/>
              </w:rPr>
              <w:t>400</w:t>
            </w:r>
          </w:p>
        </w:tc>
      </w:tr>
      <w:tr w:rsidR="00E34FD7" w:rsidRPr="00D4514F" w:rsidTr="00E34FD7">
        <w:tc>
          <w:tcPr>
            <w:tcW w:w="4800" w:type="dxa"/>
            <w:vMerge w:val="restart"/>
            <w:tcBorders>
              <w:top w:val="single" w:sz="2" w:space="0" w:color="auto"/>
              <w:bottom w:val="single" w:sz="2" w:space="0" w:color="auto"/>
              <w:right w:val="single" w:sz="12" w:space="0" w:color="auto"/>
            </w:tcBorders>
            <w:hideMark/>
          </w:tcPr>
          <w:p w:rsidR="00E34FD7" w:rsidRPr="00D4514F" w:rsidRDefault="00E34FD7" w:rsidP="00E34FD7">
            <w:pPr>
              <w:jc w:val="both"/>
              <w:rPr>
                <w:rFonts w:eastAsiaTheme="minorHAnsi"/>
                <w:sz w:val="22"/>
                <w:szCs w:val="22"/>
                <w:lang w:eastAsia="en-US"/>
              </w:rPr>
            </w:pPr>
            <w:r w:rsidRPr="00D4514F">
              <w:rPr>
                <w:rFonts w:eastAsiaTheme="minorHAnsi"/>
                <w:sz w:val="22"/>
                <w:szCs w:val="22"/>
                <w:lang w:eastAsia="en-US"/>
              </w:rPr>
              <w:t>Поля</w:t>
            </w:r>
          </w:p>
          <w:p w:rsidR="00E34FD7" w:rsidRPr="00D4514F" w:rsidRDefault="00E34FD7" w:rsidP="00E34FD7">
            <w:pPr>
              <w:jc w:val="both"/>
              <w:rPr>
                <w:rFonts w:eastAsiaTheme="minorHAnsi"/>
                <w:sz w:val="22"/>
                <w:szCs w:val="22"/>
                <w:lang w:eastAsia="en-US"/>
              </w:rPr>
            </w:pPr>
            <w:r w:rsidRPr="00D4514F">
              <w:rPr>
                <w:rFonts w:eastAsiaTheme="minorHAnsi"/>
                <w:sz w:val="22"/>
                <w:szCs w:val="22"/>
                <w:lang w:eastAsia="en-US"/>
              </w:rPr>
              <w:t>а)фильтрации</w:t>
            </w:r>
          </w:p>
          <w:p w:rsidR="00E34FD7" w:rsidRPr="00D4514F" w:rsidRDefault="00E34FD7" w:rsidP="00E34FD7">
            <w:pPr>
              <w:jc w:val="both"/>
              <w:rPr>
                <w:rFonts w:eastAsiaTheme="minorHAnsi"/>
                <w:sz w:val="22"/>
                <w:szCs w:val="22"/>
                <w:lang w:eastAsia="en-US"/>
              </w:rPr>
            </w:pPr>
            <w:r w:rsidRPr="00D4514F">
              <w:rPr>
                <w:rFonts w:eastAsiaTheme="minorHAnsi"/>
                <w:sz w:val="22"/>
                <w:szCs w:val="22"/>
                <w:lang w:eastAsia="en-US"/>
              </w:rPr>
              <w:t>б) орошения </w:t>
            </w:r>
          </w:p>
        </w:tc>
        <w:tc>
          <w:tcPr>
            <w:tcW w:w="1125" w:type="dxa"/>
            <w:tcBorders>
              <w:top w:val="single" w:sz="2" w:space="0" w:color="auto"/>
              <w:left w:val="single" w:sz="12" w:space="0" w:color="auto"/>
              <w:bottom w:val="single" w:sz="2" w:space="0" w:color="auto"/>
              <w:right w:val="single" w:sz="12" w:space="0" w:color="auto"/>
            </w:tcBorders>
            <w:vAlign w:val="center"/>
            <w:hideMark/>
          </w:tcPr>
          <w:p w:rsidR="00E34FD7" w:rsidRPr="00D4514F" w:rsidRDefault="00E34FD7" w:rsidP="00E34FD7">
            <w:pPr>
              <w:jc w:val="center"/>
              <w:rPr>
                <w:rFonts w:eastAsiaTheme="minorHAnsi"/>
                <w:sz w:val="22"/>
                <w:szCs w:val="22"/>
                <w:lang w:eastAsia="en-US"/>
              </w:rPr>
            </w:pPr>
          </w:p>
        </w:tc>
        <w:tc>
          <w:tcPr>
            <w:tcW w:w="1125" w:type="dxa"/>
            <w:tcBorders>
              <w:top w:val="single" w:sz="2" w:space="0" w:color="auto"/>
              <w:left w:val="single" w:sz="12" w:space="0" w:color="auto"/>
              <w:bottom w:val="single" w:sz="2" w:space="0" w:color="auto"/>
              <w:right w:val="single" w:sz="12" w:space="0" w:color="auto"/>
            </w:tcBorders>
            <w:vAlign w:val="center"/>
            <w:hideMark/>
          </w:tcPr>
          <w:p w:rsidR="00E34FD7" w:rsidRPr="00D4514F" w:rsidRDefault="00E34FD7" w:rsidP="00E34FD7">
            <w:pPr>
              <w:jc w:val="center"/>
              <w:rPr>
                <w:rFonts w:eastAsiaTheme="minorHAnsi"/>
                <w:sz w:val="22"/>
                <w:szCs w:val="22"/>
                <w:lang w:eastAsia="en-US"/>
              </w:rPr>
            </w:pPr>
          </w:p>
        </w:tc>
        <w:tc>
          <w:tcPr>
            <w:tcW w:w="1125" w:type="dxa"/>
            <w:tcBorders>
              <w:top w:val="single" w:sz="2" w:space="0" w:color="auto"/>
              <w:left w:val="single" w:sz="12" w:space="0" w:color="auto"/>
              <w:bottom w:val="single" w:sz="2" w:space="0" w:color="auto"/>
              <w:right w:val="single" w:sz="12" w:space="0" w:color="auto"/>
            </w:tcBorders>
            <w:vAlign w:val="center"/>
            <w:hideMark/>
          </w:tcPr>
          <w:p w:rsidR="00E34FD7" w:rsidRPr="00D4514F" w:rsidRDefault="00E34FD7" w:rsidP="00E34FD7">
            <w:pPr>
              <w:jc w:val="center"/>
              <w:rPr>
                <w:rFonts w:eastAsiaTheme="minorHAnsi"/>
                <w:sz w:val="22"/>
                <w:szCs w:val="22"/>
                <w:lang w:eastAsia="en-US"/>
              </w:rPr>
            </w:pPr>
          </w:p>
        </w:tc>
        <w:tc>
          <w:tcPr>
            <w:tcW w:w="1125" w:type="dxa"/>
            <w:tcBorders>
              <w:left w:val="single" w:sz="12" w:space="0" w:color="auto"/>
            </w:tcBorders>
            <w:vAlign w:val="center"/>
            <w:hideMark/>
          </w:tcPr>
          <w:p w:rsidR="00E34FD7" w:rsidRPr="00D4514F" w:rsidRDefault="00E34FD7" w:rsidP="00E34FD7">
            <w:pPr>
              <w:jc w:val="center"/>
              <w:rPr>
                <w:rFonts w:eastAsiaTheme="minorHAnsi"/>
                <w:sz w:val="22"/>
                <w:szCs w:val="22"/>
                <w:lang w:eastAsia="en-US"/>
              </w:rPr>
            </w:pPr>
          </w:p>
        </w:tc>
      </w:tr>
      <w:tr w:rsidR="00E34FD7" w:rsidRPr="00D4514F" w:rsidTr="00E34FD7">
        <w:tc>
          <w:tcPr>
            <w:tcW w:w="0" w:type="auto"/>
            <w:vMerge/>
            <w:tcBorders>
              <w:top w:val="single" w:sz="2" w:space="0" w:color="auto"/>
              <w:bottom w:val="single" w:sz="2" w:space="0" w:color="auto"/>
              <w:right w:val="single" w:sz="12" w:space="0" w:color="auto"/>
            </w:tcBorders>
            <w:hideMark/>
          </w:tcPr>
          <w:p w:rsidR="00E34FD7" w:rsidRPr="00D4514F" w:rsidRDefault="00E34FD7" w:rsidP="00E34FD7">
            <w:pPr>
              <w:jc w:val="both"/>
              <w:rPr>
                <w:rFonts w:eastAsiaTheme="minorHAnsi"/>
                <w:sz w:val="22"/>
                <w:szCs w:val="22"/>
                <w:lang w:eastAsia="en-US"/>
              </w:rPr>
            </w:pPr>
          </w:p>
        </w:tc>
        <w:tc>
          <w:tcPr>
            <w:tcW w:w="1125" w:type="dxa"/>
            <w:tcBorders>
              <w:top w:val="single" w:sz="2" w:space="0" w:color="auto"/>
              <w:left w:val="single" w:sz="12" w:space="0" w:color="auto"/>
              <w:bottom w:val="single" w:sz="2" w:space="0" w:color="auto"/>
              <w:right w:val="single" w:sz="12" w:space="0" w:color="auto"/>
            </w:tcBorders>
            <w:vAlign w:val="center"/>
            <w:hideMark/>
          </w:tcPr>
          <w:p w:rsidR="00E34FD7" w:rsidRPr="00D4514F" w:rsidRDefault="00E34FD7" w:rsidP="00E34FD7">
            <w:pPr>
              <w:jc w:val="center"/>
              <w:rPr>
                <w:rFonts w:eastAsiaTheme="minorHAnsi"/>
                <w:sz w:val="22"/>
                <w:szCs w:val="22"/>
                <w:lang w:eastAsia="en-US"/>
              </w:rPr>
            </w:pPr>
            <w:r w:rsidRPr="00D4514F">
              <w:rPr>
                <w:rFonts w:eastAsiaTheme="minorHAnsi"/>
                <w:sz w:val="22"/>
                <w:szCs w:val="22"/>
                <w:lang w:eastAsia="en-US"/>
              </w:rPr>
              <w:t>200</w:t>
            </w:r>
          </w:p>
        </w:tc>
        <w:tc>
          <w:tcPr>
            <w:tcW w:w="1125" w:type="dxa"/>
            <w:tcBorders>
              <w:top w:val="single" w:sz="2" w:space="0" w:color="auto"/>
              <w:left w:val="single" w:sz="12" w:space="0" w:color="auto"/>
              <w:bottom w:val="single" w:sz="2" w:space="0" w:color="auto"/>
              <w:right w:val="single" w:sz="12" w:space="0" w:color="auto"/>
            </w:tcBorders>
            <w:vAlign w:val="center"/>
            <w:hideMark/>
          </w:tcPr>
          <w:p w:rsidR="00E34FD7" w:rsidRPr="00D4514F" w:rsidRDefault="00E34FD7" w:rsidP="00E34FD7">
            <w:pPr>
              <w:jc w:val="center"/>
              <w:rPr>
                <w:rFonts w:eastAsiaTheme="minorHAnsi"/>
                <w:sz w:val="22"/>
                <w:szCs w:val="22"/>
                <w:lang w:eastAsia="en-US"/>
              </w:rPr>
            </w:pPr>
            <w:r w:rsidRPr="00D4514F">
              <w:rPr>
                <w:rFonts w:eastAsiaTheme="minorHAnsi"/>
                <w:sz w:val="22"/>
                <w:szCs w:val="22"/>
                <w:lang w:eastAsia="en-US"/>
              </w:rPr>
              <w:t>300</w:t>
            </w:r>
          </w:p>
        </w:tc>
        <w:tc>
          <w:tcPr>
            <w:tcW w:w="1125" w:type="dxa"/>
            <w:tcBorders>
              <w:top w:val="single" w:sz="2" w:space="0" w:color="auto"/>
              <w:left w:val="single" w:sz="12" w:space="0" w:color="auto"/>
              <w:bottom w:val="single" w:sz="2" w:space="0" w:color="auto"/>
              <w:right w:val="single" w:sz="12" w:space="0" w:color="auto"/>
            </w:tcBorders>
            <w:vAlign w:val="center"/>
            <w:hideMark/>
          </w:tcPr>
          <w:p w:rsidR="00E34FD7" w:rsidRPr="00D4514F" w:rsidRDefault="00E34FD7" w:rsidP="00E34FD7">
            <w:pPr>
              <w:jc w:val="center"/>
              <w:rPr>
                <w:rFonts w:eastAsiaTheme="minorHAnsi"/>
                <w:sz w:val="22"/>
                <w:szCs w:val="22"/>
                <w:lang w:eastAsia="en-US"/>
              </w:rPr>
            </w:pPr>
            <w:r w:rsidRPr="00D4514F">
              <w:rPr>
                <w:rFonts w:eastAsiaTheme="minorHAnsi"/>
                <w:sz w:val="22"/>
                <w:szCs w:val="22"/>
                <w:lang w:eastAsia="en-US"/>
              </w:rPr>
              <w:t>500</w:t>
            </w:r>
          </w:p>
        </w:tc>
        <w:tc>
          <w:tcPr>
            <w:tcW w:w="1125" w:type="dxa"/>
            <w:tcBorders>
              <w:left w:val="single" w:sz="12" w:space="0" w:color="auto"/>
            </w:tcBorders>
            <w:vAlign w:val="center"/>
            <w:hideMark/>
          </w:tcPr>
          <w:p w:rsidR="00E34FD7" w:rsidRPr="00D4514F" w:rsidRDefault="00E34FD7" w:rsidP="00E34FD7">
            <w:pPr>
              <w:jc w:val="center"/>
              <w:rPr>
                <w:rFonts w:eastAsiaTheme="minorHAnsi"/>
                <w:sz w:val="22"/>
                <w:szCs w:val="22"/>
                <w:lang w:eastAsia="en-US"/>
              </w:rPr>
            </w:pPr>
            <w:r w:rsidRPr="00D4514F">
              <w:rPr>
                <w:rFonts w:eastAsiaTheme="minorHAnsi"/>
                <w:sz w:val="22"/>
                <w:szCs w:val="22"/>
                <w:lang w:eastAsia="en-US"/>
              </w:rPr>
              <w:t>1 000</w:t>
            </w:r>
          </w:p>
        </w:tc>
      </w:tr>
      <w:tr w:rsidR="00E34FD7" w:rsidRPr="00D4514F" w:rsidTr="00E34FD7">
        <w:tc>
          <w:tcPr>
            <w:tcW w:w="0" w:type="auto"/>
            <w:vMerge/>
            <w:tcBorders>
              <w:top w:val="single" w:sz="2" w:space="0" w:color="auto"/>
              <w:bottom w:val="single" w:sz="2" w:space="0" w:color="auto"/>
              <w:right w:val="single" w:sz="12" w:space="0" w:color="auto"/>
            </w:tcBorders>
            <w:hideMark/>
          </w:tcPr>
          <w:p w:rsidR="00E34FD7" w:rsidRPr="00D4514F" w:rsidRDefault="00E34FD7" w:rsidP="00E34FD7">
            <w:pPr>
              <w:jc w:val="both"/>
              <w:rPr>
                <w:rFonts w:eastAsiaTheme="minorHAnsi"/>
                <w:sz w:val="22"/>
                <w:szCs w:val="22"/>
                <w:lang w:eastAsia="en-US"/>
              </w:rPr>
            </w:pPr>
          </w:p>
        </w:tc>
        <w:tc>
          <w:tcPr>
            <w:tcW w:w="1125" w:type="dxa"/>
            <w:tcBorders>
              <w:top w:val="single" w:sz="2" w:space="0" w:color="auto"/>
              <w:left w:val="single" w:sz="12" w:space="0" w:color="auto"/>
              <w:bottom w:val="single" w:sz="2" w:space="0" w:color="auto"/>
              <w:right w:val="single" w:sz="12" w:space="0" w:color="auto"/>
            </w:tcBorders>
            <w:vAlign w:val="center"/>
            <w:hideMark/>
          </w:tcPr>
          <w:p w:rsidR="00E34FD7" w:rsidRPr="00D4514F" w:rsidRDefault="00E34FD7" w:rsidP="00E34FD7">
            <w:pPr>
              <w:jc w:val="center"/>
              <w:rPr>
                <w:rFonts w:eastAsiaTheme="minorHAnsi"/>
                <w:sz w:val="22"/>
                <w:szCs w:val="22"/>
                <w:lang w:eastAsia="en-US"/>
              </w:rPr>
            </w:pPr>
            <w:r w:rsidRPr="00D4514F">
              <w:rPr>
                <w:rFonts w:eastAsiaTheme="minorHAnsi"/>
                <w:sz w:val="22"/>
                <w:szCs w:val="22"/>
                <w:lang w:eastAsia="en-US"/>
              </w:rPr>
              <w:t>150</w:t>
            </w:r>
          </w:p>
        </w:tc>
        <w:tc>
          <w:tcPr>
            <w:tcW w:w="1125" w:type="dxa"/>
            <w:tcBorders>
              <w:top w:val="single" w:sz="2" w:space="0" w:color="auto"/>
              <w:left w:val="single" w:sz="12" w:space="0" w:color="auto"/>
              <w:bottom w:val="single" w:sz="2" w:space="0" w:color="auto"/>
              <w:right w:val="single" w:sz="12" w:space="0" w:color="auto"/>
            </w:tcBorders>
            <w:vAlign w:val="center"/>
            <w:hideMark/>
          </w:tcPr>
          <w:p w:rsidR="00E34FD7" w:rsidRPr="00D4514F" w:rsidRDefault="00E34FD7" w:rsidP="00E34FD7">
            <w:pPr>
              <w:jc w:val="center"/>
              <w:rPr>
                <w:rFonts w:eastAsiaTheme="minorHAnsi"/>
                <w:sz w:val="22"/>
                <w:szCs w:val="22"/>
                <w:lang w:eastAsia="en-US"/>
              </w:rPr>
            </w:pPr>
            <w:r w:rsidRPr="00D4514F">
              <w:rPr>
                <w:rFonts w:eastAsiaTheme="minorHAnsi"/>
                <w:sz w:val="22"/>
                <w:szCs w:val="22"/>
                <w:lang w:eastAsia="en-US"/>
              </w:rPr>
              <w:t>200</w:t>
            </w:r>
          </w:p>
        </w:tc>
        <w:tc>
          <w:tcPr>
            <w:tcW w:w="1125" w:type="dxa"/>
            <w:tcBorders>
              <w:top w:val="single" w:sz="2" w:space="0" w:color="auto"/>
              <w:left w:val="single" w:sz="12" w:space="0" w:color="auto"/>
              <w:bottom w:val="single" w:sz="2" w:space="0" w:color="auto"/>
              <w:right w:val="single" w:sz="12" w:space="0" w:color="auto"/>
            </w:tcBorders>
            <w:vAlign w:val="center"/>
            <w:hideMark/>
          </w:tcPr>
          <w:p w:rsidR="00E34FD7" w:rsidRPr="00D4514F" w:rsidRDefault="00E34FD7" w:rsidP="00E34FD7">
            <w:pPr>
              <w:jc w:val="center"/>
              <w:rPr>
                <w:rFonts w:eastAsiaTheme="minorHAnsi"/>
                <w:sz w:val="22"/>
                <w:szCs w:val="22"/>
                <w:lang w:eastAsia="en-US"/>
              </w:rPr>
            </w:pPr>
            <w:r w:rsidRPr="00D4514F">
              <w:rPr>
                <w:rFonts w:eastAsiaTheme="minorHAnsi"/>
                <w:sz w:val="22"/>
                <w:szCs w:val="22"/>
                <w:lang w:eastAsia="en-US"/>
              </w:rPr>
              <w:t>400</w:t>
            </w:r>
          </w:p>
        </w:tc>
        <w:tc>
          <w:tcPr>
            <w:tcW w:w="1125" w:type="dxa"/>
            <w:tcBorders>
              <w:left w:val="single" w:sz="12" w:space="0" w:color="auto"/>
            </w:tcBorders>
            <w:vAlign w:val="center"/>
            <w:hideMark/>
          </w:tcPr>
          <w:p w:rsidR="00E34FD7" w:rsidRPr="00D4514F" w:rsidRDefault="00E34FD7" w:rsidP="00E34FD7">
            <w:pPr>
              <w:jc w:val="center"/>
              <w:rPr>
                <w:rFonts w:eastAsiaTheme="minorHAnsi"/>
                <w:sz w:val="22"/>
                <w:szCs w:val="22"/>
                <w:lang w:eastAsia="en-US"/>
              </w:rPr>
            </w:pPr>
            <w:r w:rsidRPr="00D4514F">
              <w:rPr>
                <w:rFonts w:eastAsiaTheme="minorHAnsi"/>
                <w:sz w:val="22"/>
                <w:szCs w:val="22"/>
                <w:lang w:eastAsia="en-US"/>
              </w:rPr>
              <w:t>1 000</w:t>
            </w:r>
          </w:p>
        </w:tc>
      </w:tr>
      <w:tr w:rsidR="00E34FD7" w:rsidRPr="00D4514F" w:rsidTr="00E34FD7">
        <w:trPr>
          <w:trHeight w:val="75"/>
        </w:trPr>
        <w:tc>
          <w:tcPr>
            <w:tcW w:w="4800" w:type="dxa"/>
            <w:tcBorders>
              <w:top w:val="single" w:sz="2" w:space="0" w:color="auto"/>
              <w:bottom w:val="single" w:sz="12" w:space="0" w:color="auto"/>
              <w:right w:val="single" w:sz="12" w:space="0" w:color="auto"/>
            </w:tcBorders>
            <w:hideMark/>
          </w:tcPr>
          <w:p w:rsidR="00E34FD7" w:rsidRPr="00D4514F" w:rsidRDefault="00E34FD7" w:rsidP="00E34FD7">
            <w:pPr>
              <w:jc w:val="both"/>
              <w:rPr>
                <w:rFonts w:eastAsiaTheme="minorHAnsi"/>
                <w:sz w:val="22"/>
                <w:szCs w:val="22"/>
                <w:lang w:eastAsia="en-US"/>
              </w:rPr>
            </w:pPr>
            <w:r w:rsidRPr="00D4514F">
              <w:rPr>
                <w:rFonts w:eastAsiaTheme="minorHAnsi"/>
                <w:sz w:val="22"/>
                <w:szCs w:val="22"/>
                <w:lang w:eastAsia="en-US"/>
              </w:rPr>
              <w:t>Биологические пруды</w:t>
            </w:r>
          </w:p>
        </w:tc>
        <w:tc>
          <w:tcPr>
            <w:tcW w:w="1125" w:type="dxa"/>
            <w:tcBorders>
              <w:top w:val="single" w:sz="2" w:space="0" w:color="auto"/>
              <w:left w:val="single" w:sz="12" w:space="0" w:color="auto"/>
              <w:bottom w:val="single" w:sz="12" w:space="0" w:color="auto"/>
              <w:right w:val="single" w:sz="12" w:space="0" w:color="auto"/>
            </w:tcBorders>
            <w:vAlign w:val="center"/>
            <w:hideMark/>
          </w:tcPr>
          <w:p w:rsidR="00E34FD7" w:rsidRPr="00D4514F" w:rsidRDefault="00E34FD7" w:rsidP="00E34FD7">
            <w:pPr>
              <w:jc w:val="center"/>
              <w:rPr>
                <w:rFonts w:eastAsiaTheme="minorHAnsi"/>
                <w:sz w:val="22"/>
                <w:szCs w:val="22"/>
                <w:lang w:eastAsia="en-US"/>
              </w:rPr>
            </w:pPr>
            <w:r w:rsidRPr="00D4514F">
              <w:rPr>
                <w:rFonts w:eastAsiaTheme="minorHAnsi"/>
                <w:sz w:val="22"/>
                <w:szCs w:val="22"/>
                <w:lang w:eastAsia="en-US"/>
              </w:rPr>
              <w:t>200</w:t>
            </w:r>
          </w:p>
        </w:tc>
        <w:tc>
          <w:tcPr>
            <w:tcW w:w="1125" w:type="dxa"/>
            <w:tcBorders>
              <w:top w:val="single" w:sz="2" w:space="0" w:color="auto"/>
              <w:left w:val="single" w:sz="12" w:space="0" w:color="auto"/>
              <w:bottom w:val="single" w:sz="12" w:space="0" w:color="auto"/>
              <w:right w:val="single" w:sz="12" w:space="0" w:color="auto"/>
            </w:tcBorders>
            <w:vAlign w:val="center"/>
            <w:hideMark/>
          </w:tcPr>
          <w:p w:rsidR="00E34FD7" w:rsidRPr="00D4514F" w:rsidRDefault="00E34FD7" w:rsidP="00E34FD7">
            <w:pPr>
              <w:jc w:val="center"/>
              <w:rPr>
                <w:rFonts w:eastAsiaTheme="minorHAnsi"/>
                <w:sz w:val="22"/>
                <w:szCs w:val="22"/>
                <w:lang w:eastAsia="en-US"/>
              </w:rPr>
            </w:pPr>
            <w:r w:rsidRPr="00D4514F">
              <w:rPr>
                <w:rFonts w:eastAsiaTheme="minorHAnsi"/>
                <w:sz w:val="22"/>
                <w:szCs w:val="22"/>
                <w:lang w:eastAsia="en-US"/>
              </w:rPr>
              <w:t>200</w:t>
            </w:r>
          </w:p>
        </w:tc>
        <w:tc>
          <w:tcPr>
            <w:tcW w:w="1125" w:type="dxa"/>
            <w:tcBorders>
              <w:top w:val="single" w:sz="2" w:space="0" w:color="auto"/>
              <w:left w:val="single" w:sz="12" w:space="0" w:color="auto"/>
              <w:bottom w:val="single" w:sz="12" w:space="0" w:color="auto"/>
              <w:right w:val="single" w:sz="12" w:space="0" w:color="auto"/>
            </w:tcBorders>
            <w:vAlign w:val="center"/>
            <w:hideMark/>
          </w:tcPr>
          <w:p w:rsidR="00E34FD7" w:rsidRPr="00D4514F" w:rsidRDefault="00E34FD7" w:rsidP="00E34FD7">
            <w:pPr>
              <w:jc w:val="center"/>
              <w:rPr>
                <w:rFonts w:eastAsiaTheme="minorHAnsi"/>
                <w:sz w:val="22"/>
                <w:szCs w:val="22"/>
                <w:lang w:eastAsia="en-US"/>
              </w:rPr>
            </w:pPr>
            <w:r w:rsidRPr="00D4514F">
              <w:rPr>
                <w:rFonts w:eastAsiaTheme="minorHAnsi"/>
                <w:sz w:val="22"/>
                <w:szCs w:val="22"/>
                <w:lang w:eastAsia="en-US"/>
              </w:rPr>
              <w:t>300</w:t>
            </w:r>
          </w:p>
        </w:tc>
        <w:tc>
          <w:tcPr>
            <w:tcW w:w="1125" w:type="dxa"/>
            <w:tcBorders>
              <w:left w:val="single" w:sz="12" w:space="0" w:color="auto"/>
            </w:tcBorders>
            <w:vAlign w:val="center"/>
            <w:hideMark/>
          </w:tcPr>
          <w:p w:rsidR="00E34FD7" w:rsidRPr="00D4514F" w:rsidRDefault="00E34FD7" w:rsidP="00E34FD7">
            <w:pPr>
              <w:jc w:val="center"/>
              <w:rPr>
                <w:rFonts w:eastAsiaTheme="minorHAnsi"/>
                <w:sz w:val="22"/>
                <w:szCs w:val="22"/>
                <w:lang w:eastAsia="en-US"/>
              </w:rPr>
            </w:pPr>
            <w:r w:rsidRPr="00D4514F">
              <w:rPr>
                <w:rFonts w:eastAsiaTheme="minorHAnsi"/>
                <w:sz w:val="22"/>
                <w:szCs w:val="22"/>
                <w:lang w:eastAsia="en-US"/>
              </w:rPr>
              <w:t>300</w:t>
            </w:r>
          </w:p>
        </w:tc>
      </w:tr>
    </w:tbl>
    <w:p w:rsidR="00E34FD7" w:rsidRPr="006D25C6" w:rsidRDefault="00E34FD7" w:rsidP="00E34FD7">
      <w:pPr>
        <w:pStyle w:val="a4"/>
        <w:spacing w:after="0" w:line="360" w:lineRule="auto"/>
        <w:ind w:left="0" w:firstLine="567"/>
        <w:contextualSpacing w:val="0"/>
        <w:jc w:val="both"/>
        <w:rPr>
          <w:rFonts w:ascii="Times New Roman" w:hAnsi="Times New Roman" w:cs="Times New Roman"/>
          <w:sz w:val="28"/>
          <w:szCs w:val="28"/>
        </w:rPr>
      </w:pPr>
    </w:p>
    <w:p w:rsidR="00E34FD7" w:rsidRPr="006D25C6" w:rsidRDefault="00E34FD7" w:rsidP="00E34FD7">
      <w:pPr>
        <w:pStyle w:val="a4"/>
        <w:spacing w:after="0" w:line="360" w:lineRule="auto"/>
        <w:ind w:left="0" w:firstLine="567"/>
        <w:contextualSpacing w:val="0"/>
        <w:jc w:val="both"/>
        <w:rPr>
          <w:rFonts w:ascii="Times New Roman" w:hAnsi="Times New Roman" w:cs="Times New Roman"/>
          <w:sz w:val="28"/>
          <w:szCs w:val="28"/>
        </w:rPr>
      </w:pPr>
      <w:r w:rsidRPr="006D25C6">
        <w:rPr>
          <w:rFonts w:ascii="Times New Roman" w:hAnsi="Times New Roman" w:cs="Times New Roman"/>
          <w:sz w:val="28"/>
          <w:szCs w:val="28"/>
        </w:rPr>
        <w:t>Санитарно-защитные зоны от очистных сооружений поверхностного стока открытого типа до жилой территории следует принимать 100 м, закрытого типа - 50 м. Кроме того, устанавливаются санитарно-защитные зоны: − от сливных станций − 300 м</w:t>
      </w:r>
    </w:p>
    <w:p w:rsidR="00FE77A3" w:rsidRPr="00C03789" w:rsidRDefault="00FE77A3" w:rsidP="00FE77A3">
      <w:pPr>
        <w:pStyle w:val="a4"/>
        <w:spacing w:after="0" w:line="360" w:lineRule="auto"/>
        <w:ind w:left="0" w:firstLine="567"/>
        <w:contextualSpacing w:val="0"/>
        <w:jc w:val="both"/>
        <w:rPr>
          <w:rFonts w:ascii="Times New Roman" w:hAnsi="Times New Roman"/>
          <w:b/>
          <w:sz w:val="28"/>
          <w:szCs w:val="28"/>
        </w:rPr>
      </w:pPr>
      <w:r w:rsidRPr="00C03789">
        <w:rPr>
          <w:rFonts w:ascii="Times New Roman" w:hAnsi="Times New Roman"/>
          <w:b/>
          <w:sz w:val="28"/>
          <w:szCs w:val="28"/>
        </w:rPr>
        <w:t xml:space="preserve">4.6  Границы планируемых зон размещения объектов централизованной системы водоотведения. </w:t>
      </w:r>
    </w:p>
    <w:p w:rsidR="00B43D4E" w:rsidRDefault="004A3A76" w:rsidP="00B43D4E">
      <w:pPr>
        <w:spacing w:line="360" w:lineRule="auto"/>
        <w:ind w:firstLine="567"/>
        <w:rPr>
          <w:rFonts w:ascii="Times New Roman" w:hAnsi="Times New Roman"/>
          <w:sz w:val="28"/>
          <w:szCs w:val="28"/>
        </w:rPr>
      </w:pPr>
      <w:r>
        <w:rPr>
          <w:rFonts w:ascii="Times New Roman" w:hAnsi="Times New Roman"/>
          <w:sz w:val="28"/>
          <w:szCs w:val="28"/>
        </w:rPr>
        <w:t>Границами планируемой</w:t>
      </w:r>
      <w:r w:rsidR="00B43D4E">
        <w:rPr>
          <w:rFonts w:ascii="Times New Roman" w:hAnsi="Times New Roman"/>
          <w:sz w:val="28"/>
          <w:szCs w:val="28"/>
        </w:rPr>
        <w:t xml:space="preserve"> зон</w:t>
      </w:r>
      <w:r>
        <w:rPr>
          <w:rFonts w:ascii="Times New Roman" w:hAnsi="Times New Roman"/>
          <w:sz w:val="28"/>
          <w:szCs w:val="28"/>
        </w:rPr>
        <w:t>ы</w:t>
      </w:r>
      <w:r w:rsidR="00B43D4E">
        <w:rPr>
          <w:rFonts w:ascii="Times New Roman" w:hAnsi="Times New Roman"/>
          <w:sz w:val="28"/>
          <w:szCs w:val="28"/>
        </w:rPr>
        <w:t xml:space="preserve"> размещения </w:t>
      </w:r>
      <w:r>
        <w:rPr>
          <w:rFonts w:ascii="Times New Roman" w:hAnsi="Times New Roman"/>
          <w:sz w:val="28"/>
          <w:szCs w:val="28"/>
        </w:rPr>
        <w:t xml:space="preserve">очистных сооружений канализации является створ между улицей Ленинская с восточной стороны, реки Осиновка с </w:t>
      </w:r>
      <w:r>
        <w:rPr>
          <w:rFonts w:ascii="Times New Roman" w:hAnsi="Times New Roman"/>
          <w:sz w:val="28"/>
          <w:szCs w:val="28"/>
        </w:rPr>
        <w:lastRenderedPageBreak/>
        <w:t xml:space="preserve">западной стороны, грунтовой дорогой с северной стороны, ручьем с южной стороны. </w:t>
      </w:r>
      <w:r w:rsidR="003C3B5D">
        <w:rPr>
          <w:rFonts w:ascii="Times New Roman" w:hAnsi="Times New Roman"/>
          <w:sz w:val="28"/>
          <w:szCs w:val="28"/>
        </w:rPr>
        <w:t xml:space="preserve"> Площадь участка с санитарной зоной для очистных сооружений канализации с производительностью более 1000 м</w:t>
      </w:r>
      <w:r w:rsidR="003C3B5D" w:rsidRPr="003C3B5D">
        <w:rPr>
          <w:rFonts w:ascii="Times New Roman" w:hAnsi="Times New Roman"/>
          <w:sz w:val="28"/>
          <w:szCs w:val="28"/>
          <w:vertAlign w:val="superscript"/>
        </w:rPr>
        <w:t>3</w:t>
      </w:r>
      <w:r w:rsidR="003C3B5D">
        <w:rPr>
          <w:rFonts w:ascii="Times New Roman" w:hAnsi="Times New Roman"/>
          <w:sz w:val="28"/>
          <w:szCs w:val="28"/>
        </w:rPr>
        <w:t>/сут  ориентировочно составит 282,6 тыс. кв. м.</w:t>
      </w:r>
    </w:p>
    <w:p w:rsidR="00FE77A3" w:rsidRPr="00C03789" w:rsidRDefault="00CD73A0" w:rsidP="00FE77A3">
      <w:pPr>
        <w:pStyle w:val="a4"/>
        <w:spacing w:after="0" w:line="360" w:lineRule="auto"/>
        <w:ind w:left="0" w:firstLine="567"/>
        <w:contextualSpacing w:val="0"/>
        <w:jc w:val="both"/>
        <w:rPr>
          <w:rFonts w:ascii="Times New Roman" w:hAnsi="Times New Roman"/>
          <w:b/>
          <w:sz w:val="28"/>
          <w:szCs w:val="28"/>
        </w:rPr>
      </w:pPr>
      <w:r>
        <w:rPr>
          <w:rFonts w:ascii="Times New Roman" w:hAnsi="Times New Roman" w:cs="Times New Roman"/>
          <w:b/>
          <w:caps/>
          <w:sz w:val="28"/>
          <w:szCs w:val="28"/>
        </w:rPr>
        <w:t>4</w:t>
      </w:r>
      <w:r w:rsidR="00FE77A3" w:rsidRPr="00C03789">
        <w:rPr>
          <w:rFonts w:ascii="Times New Roman" w:hAnsi="Times New Roman" w:cs="Times New Roman"/>
          <w:b/>
          <w:caps/>
          <w:sz w:val="28"/>
          <w:szCs w:val="28"/>
        </w:rPr>
        <w:t>.</w:t>
      </w:r>
      <w:r>
        <w:rPr>
          <w:rFonts w:ascii="Times New Roman" w:hAnsi="Times New Roman" w:cs="Times New Roman"/>
          <w:b/>
          <w:caps/>
          <w:sz w:val="28"/>
          <w:szCs w:val="28"/>
        </w:rPr>
        <w:t>7</w:t>
      </w:r>
      <w:r w:rsidR="00FE77A3" w:rsidRPr="00C03789">
        <w:rPr>
          <w:rFonts w:ascii="Times New Roman" w:hAnsi="Times New Roman" w:cs="Times New Roman"/>
          <w:b/>
          <w:caps/>
          <w:sz w:val="28"/>
          <w:szCs w:val="28"/>
        </w:rPr>
        <w:t xml:space="preserve">  </w:t>
      </w:r>
      <w:r w:rsidR="00FE77A3" w:rsidRPr="00C03789">
        <w:rPr>
          <w:rFonts w:ascii="Times New Roman" w:hAnsi="Times New Roman"/>
          <w:b/>
          <w:sz w:val="28"/>
          <w:szCs w:val="28"/>
        </w:rPr>
        <w:t xml:space="preserve">Обеспечение надежности водоотведения путем организации возможности перераспределения потоков сточных вод между технологическими зонами сооружений водоотведения. </w:t>
      </w:r>
    </w:p>
    <w:p w:rsidR="00FE77A3" w:rsidRPr="00C03789" w:rsidRDefault="00FE77A3" w:rsidP="00FE77A3">
      <w:pPr>
        <w:pStyle w:val="a4"/>
        <w:spacing w:after="0" w:line="360" w:lineRule="auto"/>
        <w:ind w:left="0" w:firstLine="567"/>
        <w:contextualSpacing w:val="0"/>
        <w:jc w:val="both"/>
        <w:rPr>
          <w:rFonts w:ascii="Times New Roman" w:hAnsi="Times New Roman"/>
          <w:sz w:val="28"/>
          <w:szCs w:val="28"/>
        </w:rPr>
      </w:pPr>
      <w:r w:rsidRPr="00C03789">
        <w:rPr>
          <w:rFonts w:ascii="Times New Roman" w:hAnsi="Times New Roman"/>
          <w:sz w:val="28"/>
          <w:szCs w:val="28"/>
        </w:rPr>
        <w:t xml:space="preserve">В связи с отсутствием информации о технической возможности перераспределения  потоков сточной жидкости между технологическими зонами, </w:t>
      </w:r>
      <w:r w:rsidR="003C3B5D">
        <w:rPr>
          <w:rFonts w:ascii="Times New Roman" w:hAnsi="Times New Roman"/>
          <w:sz w:val="28"/>
          <w:szCs w:val="28"/>
        </w:rPr>
        <w:t>данные мероприятия могут</w:t>
      </w:r>
      <w:r w:rsidRPr="00C03789">
        <w:rPr>
          <w:rFonts w:ascii="Times New Roman" w:hAnsi="Times New Roman"/>
          <w:sz w:val="28"/>
          <w:szCs w:val="28"/>
        </w:rPr>
        <w:t xml:space="preserve"> быть осуществлен</w:t>
      </w:r>
      <w:r w:rsidR="003C3B5D">
        <w:rPr>
          <w:rFonts w:ascii="Times New Roman" w:hAnsi="Times New Roman"/>
          <w:sz w:val="28"/>
          <w:szCs w:val="28"/>
        </w:rPr>
        <w:t>ы</w:t>
      </w:r>
      <w:r w:rsidRPr="00C03789">
        <w:rPr>
          <w:rFonts w:ascii="Times New Roman" w:hAnsi="Times New Roman"/>
          <w:sz w:val="28"/>
          <w:szCs w:val="28"/>
        </w:rPr>
        <w:t xml:space="preserve"> только после проведения  проектно-изыскательских работ.</w:t>
      </w:r>
    </w:p>
    <w:p w:rsidR="00FE77A3" w:rsidRPr="00C03789" w:rsidRDefault="00CD73A0" w:rsidP="00FE77A3">
      <w:pPr>
        <w:pStyle w:val="a4"/>
        <w:spacing w:after="0" w:line="360" w:lineRule="auto"/>
        <w:ind w:left="0" w:firstLine="567"/>
        <w:contextualSpacing w:val="0"/>
        <w:jc w:val="both"/>
        <w:rPr>
          <w:rFonts w:ascii="Times New Roman" w:hAnsi="Times New Roman"/>
          <w:b/>
          <w:sz w:val="28"/>
          <w:szCs w:val="28"/>
        </w:rPr>
      </w:pPr>
      <w:r>
        <w:rPr>
          <w:rFonts w:ascii="Times New Roman" w:hAnsi="Times New Roman"/>
          <w:b/>
          <w:sz w:val="28"/>
          <w:szCs w:val="28"/>
        </w:rPr>
        <w:t>4</w:t>
      </w:r>
      <w:r w:rsidR="00FE77A3" w:rsidRPr="00C03789">
        <w:rPr>
          <w:rFonts w:ascii="Times New Roman" w:hAnsi="Times New Roman"/>
          <w:b/>
          <w:sz w:val="28"/>
          <w:szCs w:val="28"/>
        </w:rPr>
        <w:t>.</w:t>
      </w:r>
      <w:r>
        <w:rPr>
          <w:rFonts w:ascii="Times New Roman" w:hAnsi="Times New Roman"/>
          <w:b/>
          <w:sz w:val="28"/>
          <w:szCs w:val="28"/>
        </w:rPr>
        <w:t>8</w:t>
      </w:r>
      <w:r w:rsidR="00FE77A3" w:rsidRPr="00C03789">
        <w:rPr>
          <w:rFonts w:ascii="Times New Roman" w:hAnsi="Times New Roman"/>
          <w:b/>
          <w:sz w:val="28"/>
          <w:szCs w:val="28"/>
        </w:rPr>
        <w:t xml:space="preserve">  Организация централизованного водоотведения на территориях поселений, где данный вид инженерных сетей отсутствует.</w:t>
      </w:r>
    </w:p>
    <w:p w:rsidR="003C3B5D" w:rsidRDefault="003C3B5D" w:rsidP="003C3B5D">
      <w:pPr>
        <w:spacing w:after="0" w:line="360" w:lineRule="auto"/>
        <w:ind w:firstLine="567"/>
        <w:jc w:val="both"/>
        <w:rPr>
          <w:rFonts w:ascii="Times New Roman" w:hAnsi="Times New Roman" w:cs="Times New Roman"/>
          <w:sz w:val="28"/>
          <w:szCs w:val="28"/>
        </w:rPr>
      </w:pPr>
      <w:r>
        <w:rPr>
          <w:rFonts w:ascii="Times New Roman" w:hAnsi="Times New Roman"/>
          <w:sz w:val="28"/>
          <w:szCs w:val="28"/>
        </w:rPr>
        <w:t xml:space="preserve">В соответствии с разработанным генеральным планом Осиновского сельского поселения, планируется новое строительство индивидуальных жилых домов по ул. Нахимова, ул. Садовая,  ул. Переселенческая, ул. Пионерская, ул. Чапаева,ул. Гагарина. Для подключения вновь возводимого жилого фонда, а также для подключения существующих зданий и сооружений требуется проектирование и строительство водоотводящей сети  по следующим улицам: </w:t>
      </w:r>
      <w:r>
        <w:rPr>
          <w:rFonts w:ascii="Times New Roman" w:hAnsi="Times New Roman" w:cs="Times New Roman"/>
          <w:sz w:val="28"/>
          <w:szCs w:val="28"/>
        </w:rPr>
        <w:t xml:space="preserve">Нахимова, Садовая, Пионерская, Переселенческая, Пионерская, Суворова, Чапаева, Лазо, Гагарина, Ленинская, Комсомольская, Рабочая,  Партизанская, Шарпатого. Вариант расположения основных магистралей водоотведения выбран исходя из самотечного режима работы водоотводящих сетей. </w:t>
      </w:r>
    </w:p>
    <w:p w:rsidR="003C3B5D" w:rsidRDefault="003C3B5D" w:rsidP="003C3B5D">
      <w:pPr>
        <w:spacing w:line="360" w:lineRule="auto"/>
        <w:ind w:firstLine="567"/>
        <w:rPr>
          <w:rFonts w:ascii="Times New Roman" w:hAnsi="Times New Roman"/>
          <w:sz w:val="28"/>
          <w:szCs w:val="28"/>
        </w:rPr>
      </w:pPr>
      <w:r>
        <w:rPr>
          <w:rFonts w:ascii="Times New Roman" w:hAnsi="Times New Roman"/>
          <w:sz w:val="28"/>
          <w:szCs w:val="28"/>
        </w:rPr>
        <w:t>Для возможности  очистки сточных вод  от жилого фонда всего поселения, требуется проектирование и строительство очистных сооружений производительностью 1500 м</w:t>
      </w:r>
      <w:r w:rsidRPr="00021896">
        <w:rPr>
          <w:rFonts w:ascii="Times New Roman" w:hAnsi="Times New Roman"/>
          <w:sz w:val="28"/>
          <w:szCs w:val="28"/>
          <w:vertAlign w:val="superscript"/>
        </w:rPr>
        <w:t>3</w:t>
      </w:r>
      <w:r>
        <w:rPr>
          <w:rFonts w:ascii="Times New Roman" w:hAnsi="Times New Roman"/>
          <w:sz w:val="28"/>
          <w:szCs w:val="28"/>
        </w:rPr>
        <w:t xml:space="preserve">/сут., с расположением сооружений в створе улицы Ленинская и реки Осиновка. </w:t>
      </w:r>
    </w:p>
    <w:p w:rsidR="000B369A" w:rsidRDefault="003C3B5D" w:rsidP="003C3B5D">
      <w:pPr>
        <w:spacing w:line="360" w:lineRule="auto"/>
        <w:ind w:firstLine="567"/>
        <w:jc w:val="both"/>
        <w:rPr>
          <w:rFonts w:ascii="TimesNewRoman" w:hAnsi="TimesNewRoman" w:cs="TimesNewRoman"/>
          <w:sz w:val="28"/>
          <w:szCs w:val="28"/>
        </w:rPr>
      </w:pPr>
      <w:r>
        <w:rPr>
          <w:rFonts w:ascii="TimesNewRoman" w:hAnsi="TimesNewRoman" w:cs="TimesNewRoman"/>
          <w:sz w:val="28"/>
          <w:szCs w:val="28"/>
        </w:rPr>
        <w:t xml:space="preserve">В </w:t>
      </w:r>
      <w:r>
        <w:rPr>
          <w:rFonts w:ascii="Times New Roman" w:hAnsi="Times New Roman"/>
          <w:sz w:val="28"/>
          <w:szCs w:val="28"/>
        </w:rPr>
        <w:t>Осиновском сельском поселении</w:t>
      </w:r>
      <w:r>
        <w:rPr>
          <w:rFonts w:ascii="TimesNewRoman" w:hAnsi="TimesNewRoman" w:cs="TimesNewRoman"/>
          <w:sz w:val="28"/>
          <w:szCs w:val="28"/>
        </w:rPr>
        <w:t xml:space="preserve"> отсутствуют крупные промышленные предприятия, которые могут сбрасывать химически агрессивные стоки, требующие сложные схемы очистки и утилизации. Предпочтительным методом очистки </w:t>
      </w:r>
      <w:r>
        <w:rPr>
          <w:rFonts w:ascii="TimesNewRoman" w:hAnsi="TimesNewRoman" w:cs="TimesNewRoman"/>
          <w:sz w:val="28"/>
          <w:szCs w:val="28"/>
        </w:rPr>
        <w:lastRenderedPageBreak/>
        <w:t xml:space="preserve">сточных вод является  - биохимический.  Данный метод очистки стоков не требует использования большого  количества реагентов, вследствие этого количество образующихся осадков составляет 15% от объема поступающих стоков. Для уменьшения объема образующихся осадков, рекомендуется дополнительно устройство цеха по их обработке и утилизации. После обработки осадков на вакуум – фильтрах и фильтрах прессах, объем можно уменьшить до 50 % от изначального количества. В схемах использующих термическую обработку, количество осадка снижают до 30-25% от изначального объема. Уменьшение количества сбрасываемых осадков на иловые площадки позволяет уменьшить площади хранения, при этом необходимо учитывать, что термически обработанные осадки полностью дегельминтизированы и могут использоваться для хозяйственных нужд. Использование обработанных осадков позволяет значительно сократить площади для их хранения и негативную нагрузку на окружающую среду. </w:t>
      </w:r>
    </w:p>
    <w:p w:rsidR="003C3B5D" w:rsidRDefault="003C3B5D" w:rsidP="003C3B5D">
      <w:pPr>
        <w:spacing w:line="360" w:lineRule="auto"/>
        <w:ind w:firstLine="567"/>
        <w:jc w:val="both"/>
        <w:rPr>
          <w:rFonts w:ascii="TimesNewRoman" w:hAnsi="TimesNewRoman" w:cs="TimesNewRoman"/>
          <w:sz w:val="28"/>
          <w:szCs w:val="28"/>
        </w:rPr>
      </w:pPr>
      <w:r>
        <w:rPr>
          <w:rFonts w:ascii="TimesNewRoman" w:hAnsi="TimesNewRoman" w:cs="TimesNewRoman"/>
          <w:sz w:val="28"/>
          <w:szCs w:val="28"/>
        </w:rPr>
        <w:t xml:space="preserve">В связи с развитием направления создания очистных сооружений канализации из  готовых модулей рекомендуем к установке очистную станцию в </w:t>
      </w:r>
      <w:r w:rsidRPr="00B07392">
        <w:rPr>
          <w:rFonts w:ascii="TimesNewRoman" w:hAnsi="TimesNewRoman" w:cs="TimesNewRoman"/>
          <w:sz w:val="28"/>
          <w:szCs w:val="28"/>
        </w:rPr>
        <w:t>железобетонном исполнении «ТОПОЛГЛОБАЛ</w:t>
      </w:r>
      <w:r>
        <w:rPr>
          <w:rFonts w:ascii="TimesNewRoman" w:hAnsi="TimesNewRoman" w:cs="TimesNewRoman"/>
          <w:sz w:val="28"/>
          <w:szCs w:val="28"/>
        </w:rPr>
        <w:t>»</w:t>
      </w:r>
      <w:r w:rsidR="000B369A">
        <w:rPr>
          <w:rFonts w:ascii="TimesNewRoman" w:hAnsi="TimesNewRoman" w:cs="TimesNewRoman"/>
          <w:sz w:val="28"/>
          <w:szCs w:val="28"/>
        </w:rPr>
        <w:t xml:space="preserve"> производительностью 1500 м</w:t>
      </w:r>
      <w:r w:rsidR="000B369A" w:rsidRPr="000B369A">
        <w:rPr>
          <w:rFonts w:ascii="TimesNewRoman" w:hAnsi="TimesNewRoman" w:cs="TimesNewRoman"/>
          <w:sz w:val="28"/>
          <w:szCs w:val="28"/>
          <w:vertAlign w:val="superscript"/>
        </w:rPr>
        <w:t>3</w:t>
      </w:r>
      <w:r w:rsidR="000B369A">
        <w:rPr>
          <w:rFonts w:ascii="TimesNewRoman" w:hAnsi="TimesNewRoman" w:cs="TimesNewRoman"/>
          <w:sz w:val="28"/>
          <w:szCs w:val="28"/>
        </w:rPr>
        <w:t>/сут</w:t>
      </w:r>
      <w:r>
        <w:rPr>
          <w:rFonts w:ascii="TimesNewRoman" w:hAnsi="TimesNewRoman" w:cs="TimesNewRoman"/>
          <w:sz w:val="28"/>
          <w:szCs w:val="28"/>
        </w:rPr>
        <w:t>. Станция состоит из следующих сооружений очистки:</w:t>
      </w:r>
    </w:p>
    <w:p w:rsidR="003C3B5D" w:rsidRDefault="003C3B5D" w:rsidP="003C3B5D">
      <w:pPr>
        <w:spacing w:after="0" w:line="360" w:lineRule="auto"/>
        <w:ind w:firstLine="567"/>
        <w:jc w:val="both"/>
        <w:rPr>
          <w:rFonts w:ascii="TimesNewRoman" w:hAnsi="TimesNewRoman" w:cs="TimesNewRoman"/>
          <w:sz w:val="28"/>
          <w:szCs w:val="28"/>
        </w:rPr>
      </w:pPr>
      <w:r>
        <w:rPr>
          <w:rFonts w:ascii="TimesNewRoman" w:hAnsi="TimesNewRoman" w:cs="TimesNewRoman"/>
          <w:sz w:val="28"/>
          <w:szCs w:val="28"/>
        </w:rPr>
        <w:t xml:space="preserve"> - камера гашения напора;</w:t>
      </w:r>
    </w:p>
    <w:p w:rsidR="003C3B5D" w:rsidRDefault="003C3B5D" w:rsidP="003C3B5D">
      <w:pPr>
        <w:spacing w:after="0" w:line="360" w:lineRule="auto"/>
        <w:ind w:firstLine="567"/>
        <w:jc w:val="both"/>
        <w:rPr>
          <w:rFonts w:ascii="TimesNewRoman" w:hAnsi="TimesNewRoman" w:cs="TimesNewRoman"/>
          <w:sz w:val="28"/>
          <w:szCs w:val="28"/>
        </w:rPr>
      </w:pPr>
      <w:r>
        <w:rPr>
          <w:rFonts w:ascii="TimesNewRoman" w:hAnsi="TimesNewRoman" w:cs="TimesNewRoman"/>
          <w:sz w:val="28"/>
          <w:szCs w:val="28"/>
        </w:rPr>
        <w:t>- механизированные решетки с устройством для задержания минеральных соединений  (песколовки);</w:t>
      </w:r>
    </w:p>
    <w:p w:rsidR="003C3B5D" w:rsidRDefault="003C3B5D" w:rsidP="003C3B5D">
      <w:pPr>
        <w:spacing w:after="0" w:line="360" w:lineRule="auto"/>
        <w:ind w:firstLine="567"/>
        <w:jc w:val="both"/>
        <w:rPr>
          <w:rFonts w:ascii="TimesNewRoman" w:hAnsi="TimesNewRoman" w:cs="TimesNewRoman"/>
          <w:sz w:val="28"/>
          <w:szCs w:val="28"/>
        </w:rPr>
      </w:pPr>
      <w:r w:rsidRPr="00127071">
        <w:rPr>
          <w:rFonts w:ascii="TimesNewRoman" w:hAnsi="TimesNewRoman" w:cs="TimesNewRoman"/>
          <w:sz w:val="28"/>
          <w:szCs w:val="28"/>
        </w:rPr>
        <w:t xml:space="preserve">- </w:t>
      </w:r>
      <w:r>
        <w:rPr>
          <w:rFonts w:ascii="TimesNewRoman" w:hAnsi="TimesNewRoman" w:cs="TimesNewRoman"/>
          <w:sz w:val="28"/>
          <w:szCs w:val="28"/>
        </w:rPr>
        <w:t xml:space="preserve"> аэротенки</w:t>
      </w:r>
    </w:p>
    <w:p w:rsidR="003C3B5D" w:rsidRDefault="003C3B5D" w:rsidP="003C3B5D">
      <w:pPr>
        <w:spacing w:after="0" w:line="360" w:lineRule="auto"/>
        <w:ind w:firstLine="567"/>
        <w:jc w:val="both"/>
        <w:rPr>
          <w:rFonts w:ascii="TimesNewRoman" w:hAnsi="TimesNewRoman" w:cs="TimesNewRoman"/>
          <w:sz w:val="28"/>
          <w:szCs w:val="28"/>
        </w:rPr>
      </w:pPr>
      <w:r>
        <w:rPr>
          <w:rFonts w:ascii="TimesNewRoman" w:hAnsi="TimesNewRoman" w:cs="TimesNewRoman"/>
          <w:sz w:val="28"/>
          <w:szCs w:val="28"/>
        </w:rPr>
        <w:t>- биореакторы</w:t>
      </w:r>
    </w:p>
    <w:p w:rsidR="003C3B5D" w:rsidRDefault="003C3B5D" w:rsidP="003C3B5D">
      <w:pPr>
        <w:spacing w:after="0" w:line="360" w:lineRule="auto"/>
        <w:ind w:firstLine="567"/>
        <w:jc w:val="both"/>
        <w:rPr>
          <w:rFonts w:ascii="TimesNewRoman" w:hAnsi="TimesNewRoman" w:cs="TimesNewRoman"/>
          <w:sz w:val="28"/>
          <w:szCs w:val="28"/>
        </w:rPr>
      </w:pPr>
      <w:r>
        <w:rPr>
          <w:rFonts w:ascii="TimesNewRoman" w:hAnsi="TimesNewRoman" w:cs="TimesNewRoman"/>
          <w:sz w:val="28"/>
          <w:szCs w:val="28"/>
        </w:rPr>
        <w:t>- устройство для обеззараживания сбрасываемой воды.</w:t>
      </w:r>
    </w:p>
    <w:p w:rsidR="003C3B5D" w:rsidRDefault="003C3B5D" w:rsidP="003C3B5D">
      <w:pPr>
        <w:spacing w:after="0" w:line="360" w:lineRule="auto"/>
        <w:ind w:firstLine="567"/>
        <w:jc w:val="both"/>
        <w:rPr>
          <w:rFonts w:ascii="TimesNewRoman" w:hAnsi="TimesNewRoman" w:cs="TimesNewRoman"/>
          <w:sz w:val="28"/>
          <w:szCs w:val="28"/>
        </w:rPr>
      </w:pPr>
      <w:r>
        <w:rPr>
          <w:rFonts w:ascii="TimesNewRoman" w:hAnsi="TimesNewRoman" w:cs="TimesNewRoman"/>
          <w:sz w:val="28"/>
          <w:szCs w:val="28"/>
        </w:rPr>
        <w:t>- комплекс обработки осадков</w:t>
      </w:r>
    </w:p>
    <w:p w:rsidR="003C3B5D" w:rsidRDefault="003C3B5D" w:rsidP="003C3B5D">
      <w:pPr>
        <w:spacing w:after="0" w:line="360" w:lineRule="auto"/>
        <w:ind w:firstLine="567"/>
        <w:jc w:val="both"/>
        <w:rPr>
          <w:rFonts w:ascii="TimesNewRoman" w:hAnsi="TimesNewRoman" w:cs="TimesNewRoman"/>
          <w:sz w:val="28"/>
          <w:szCs w:val="28"/>
        </w:rPr>
      </w:pPr>
      <w:r>
        <w:rPr>
          <w:rFonts w:ascii="TimesNewRoman" w:hAnsi="TimesNewRoman" w:cs="TimesNewRoman"/>
          <w:sz w:val="28"/>
          <w:szCs w:val="28"/>
        </w:rPr>
        <w:t xml:space="preserve">Очистные сооружения поставляются с комплексом автономной модульной системы с возможностью удаленной работы и управления через интернет. Основным положительным эффектом модульных очистных сооружений является сокращение сроков строительства и уменьшения вероятности нарушений строительного процесса при возведении очистных сооружений, которые </w:t>
      </w:r>
      <w:r>
        <w:rPr>
          <w:rFonts w:ascii="TimesNewRoman" w:hAnsi="TimesNewRoman" w:cs="TimesNewRoman"/>
          <w:sz w:val="28"/>
          <w:szCs w:val="28"/>
        </w:rPr>
        <w:lastRenderedPageBreak/>
        <w:t>впоследствии могут привести к выходу сооружений из строя и дорогостоящему ремонту.</w:t>
      </w:r>
    </w:p>
    <w:p w:rsidR="00F7238D" w:rsidRDefault="000B369A" w:rsidP="00F7238D">
      <w:pPr>
        <w:spacing w:after="0" w:line="360" w:lineRule="auto"/>
        <w:ind w:firstLine="567"/>
        <w:jc w:val="both"/>
        <w:rPr>
          <w:rFonts w:ascii="TimesNewRoman" w:hAnsi="TimesNewRoman" w:cs="TimesNewRoman"/>
          <w:sz w:val="28"/>
          <w:szCs w:val="28"/>
        </w:rPr>
      </w:pPr>
      <w:r>
        <w:rPr>
          <w:rFonts w:ascii="TimesNewRoman" w:hAnsi="TimesNewRoman" w:cs="TimesNewRoman"/>
          <w:sz w:val="28"/>
          <w:szCs w:val="28"/>
        </w:rPr>
        <w:t xml:space="preserve">ВНИМАНИЕ! Производительность очистных сооружений рассчитана на предполагаемое количество потребителей исходя из данных генерального плана поселения. При сведении данных сооружений в эксплуатацию расход поступающей сточной жидкости не должен быть менее 75% от производительности станции. </w:t>
      </w:r>
    </w:p>
    <w:p w:rsidR="00F7238D" w:rsidRDefault="00F7238D" w:rsidP="00F7238D">
      <w:pPr>
        <w:spacing w:after="0" w:line="360" w:lineRule="auto"/>
        <w:ind w:firstLine="567"/>
        <w:jc w:val="both"/>
        <w:rPr>
          <w:rFonts w:ascii="TimesNewRoman" w:hAnsi="TimesNewRoman" w:cs="TimesNewRoman"/>
          <w:sz w:val="28"/>
          <w:szCs w:val="28"/>
        </w:rPr>
      </w:pPr>
    </w:p>
    <w:p w:rsidR="00FE77A3" w:rsidRPr="00C03789" w:rsidRDefault="00CD73A0" w:rsidP="00F7238D">
      <w:pPr>
        <w:spacing w:after="0" w:line="360" w:lineRule="auto"/>
        <w:ind w:firstLine="567"/>
        <w:jc w:val="both"/>
        <w:rPr>
          <w:rFonts w:ascii="Times New Roman" w:hAnsi="Times New Roman"/>
          <w:b/>
          <w:sz w:val="28"/>
          <w:szCs w:val="28"/>
        </w:rPr>
      </w:pPr>
      <w:r>
        <w:rPr>
          <w:rFonts w:ascii="Times New Roman" w:hAnsi="Times New Roman"/>
          <w:b/>
          <w:sz w:val="28"/>
          <w:szCs w:val="28"/>
        </w:rPr>
        <w:t>4</w:t>
      </w:r>
      <w:r w:rsidR="00FE77A3" w:rsidRPr="00C03789">
        <w:rPr>
          <w:rFonts w:ascii="Times New Roman" w:hAnsi="Times New Roman"/>
          <w:b/>
          <w:sz w:val="28"/>
          <w:szCs w:val="28"/>
        </w:rPr>
        <w:t>.</w:t>
      </w:r>
      <w:r>
        <w:rPr>
          <w:rFonts w:ascii="Times New Roman" w:hAnsi="Times New Roman"/>
          <w:b/>
          <w:sz w:val="28"/>
          <w:szCs w:val="28"/>
        </w:rPr>
        <w:t>9</w:t>
      </w:r>
      <w:r w:rsidR="00FE77A3" w:rsidRPr="00C03789">
        <w:rPr>
          <w:rFonts w:ascii="Times New Roman" w:hAnsi="Times New Roman"/>
          <w:b/>
          <w:sz w:val="28"/>
          <w:szCs w:val="28"/>
        </w:rPr>
        <w:t xml:space="preserve">  Сокращение сбросов и организация возврата очищенных сточных вод на технические нужды.</w:t>
      </w:r>
    </w:p>
    <w:p w:rsidR="00FE77A3" w:rsidRPr="00C03789" w:rsidRDefault="00FE77A3" w:rsidP="00FE77A3">
      <w:pPr>
        <w:pStyle w:val="a4"/>
        <w:spacing w:after="0" w:line="360" w:lineRule="auto"/>
        <w:ind w:left="0" w:firstLine="567"/>
        <w:contextualSpacing w:val="0"/>
        <w:jc w:val="both"/>
        <w:rPr>
          <w:rFonts w:ascii="Times New Roman" w:hAnsi="Times New Roman"/>
          <w:sz w:val="28"/>
          <w:szCs w:val="28"/>
        </w:rPr>
      </w:pPr>
      <w:r w:rsidRPr="00C03789">
        <w:rPr>
          <w:rFonts w:ascii="Times New Roman" w:hAnsi="Times New Roman"/>
          <w:sz w:val="28"/>
          <w:szCs w:val="28"/>
        </w:rPr>
        <w:t>Технологии по сокращению сбросов и организации возврата очищенных сточных вод  на технические нужды в  с. Осиновка отсутствуют.</w:t>
      </w:r>
    </w:p>
    <w:p w:rsidR="00FE77A3" w:rsidRPr="00C03789" w:rsidRDefault="00FE77A3" w:rsidP="00FE77A3">
      <w:pPr>
        <w:pStyle w:val="a4"/>
        <w:spacing w:after="0" w:line="360" w:lineRule="auto"/>
        <w:ind w:left="0" w:firstLine="567"/>
        <w:contextualSpacing w:val="0"/>
        <w:jc w:val="both"/>
        <w:rPr>
          <w:rFonts w:ascii="Times New Roman" w:hAnsi="Times New Roman"/>
          <w:sz w:val="28"/>
          <w:szCs w:val="28"/>
        </w:rPr>
      </w:pPr>
      <w:r w:rsidRPr="00C03789">
        <w:rPr>
          <w:rFonts w:ascii="Times New Roman" w:hAnsi="Times New Roman"/>
          <w:sz w:val="28"/>
          <w:szCs w:val="28"/>
        </w:rPr>
        <w:t>Для улучшения функционирования работы централизованной системы водоотведения,  с. Осиновка, могут быть применены мероприятия приведенные в таблице 5.1.</w:t>
      </w:r>
    </w:p>
    <w:p w:rsidR="00FE77A3" w:rsidRPr="00C03789" w:rsidRDefault="00FE77A3" w:rsidP="00FE77A3">
      <w:pPr>
        <w:spacing w:after="0" w:line="360" w:lineRule="auto"/>
        <w:ind w:firstLine="567"/>
        <w:jc w:val="both"/>
        <w:rPr>
          <w:rFonts w:ascii="TimesNewRoman" w:hAnsi="TimesNewRoman" w:cs="TimesNewRoman"/>
          <w:sz w:val="28"/>
          <w:szCs w:val="28"/>
        </w:rPr>
      </w:pPr>
    </w:p>
    <w:p w:rsidR="00FE77A3" w:rsidRPr="00C03789" w:rsidRDefault="00FE77A3" w:rsidP="00FE77A3">
      <w:pPr>
        <w:spacing w:after="0" w:line="360" w:lineRule="auto"/>
        <w:ind w:firstLine="567"/>
        <w:jc w:val="both"/>
        <w:rPr>
          <w:rFonts w:ascii="TimesNewRoman" w:hAnsi="TimesNewRoman" w:cs="TimesNewRoman"/>
          <w:sz w:val="28"/>
          <w:szCs w:val="28"/>
        </w:rPr>
      </w:pPr>
      <w:r w:rsidRPr="00C03789">
        <w:rPr>
          <w:rFonts w:ascii="TimesNewRoman" w:hAnsi="TimesNewRoman" w:cs="TimesNewRoman"/>
          <w:sz w:val="28"/>
          <w:szCs w:val="28"/>
        </w:rPr>
        <w:t xml:space="preserve">Таблица </w:t>
      </w:r>
      <w:r w:rsidR="00CD73A0">
        <w:rPr>
          <w:rFonts w:ascii="TimesNewRoman" w:hAnsi="TimesNewRoman" w:cs="TimesNewRoman"/>
          <w:sz w:val="28"/>
          <w:szCs w:val="28"/>
        </w:rPr>
        <w:t>4</w:t>
      </w:r>
      <w:r w:rsidRPr="00C03789">
        <w:rPr>
          <w:rFonts w:ascii="TimesNewRoman" w:hAnsi="TimesNewRoman" w:cs="TimesNewRoman"/>
          <w:sz w:val="28"/>
          <w:szCs w:val="28"/>
        </w:rPr>
        <w:t>.1 Перечень мероприятий для технического перевооружения объектов систем водоотведения.</w:t>
      </w:r>
    </w:p>
    <w:tbl>
      <w:tblPr>
        <w:tblW w:w="0" w:type="auto"/>
        <w:jc w:val="center"/>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0A0"/>
      </w:tblPr>
      <w:tblGrid>
        <w:gridCol w:w="5278"/>
        <w:gridCol w:w="4673"/>
      </w:tblGrid>
      <w:tr w:rsidR="00FE77A3" w:rsidRPr="00C03789" w:rsidTr="00CD73A0">
        <w:trPr>
          <w:jc w:val="center"/>
        </w:trPr>
        <w:tc>
          <w:tcPr>
            <w:tcW w:w="5278" w:type="dxa"/>
            <w:tcBorders>
              <w:top w:val="single" w:sz="12" w:space="0" w:color="auto"/>
              <w:bottom w:val="single" w:sz="12" w:space="0" w:color="auto"/>
            </w:tcBorders>
            <w:tcMar>
              <w:top w:w="15" w:type="dxa"/>
              <w:left w:w="15" w:type="dxa"/>
              <w:bottom w:w="15" w:type="dxa"/>
              <w:right w:w="15" w:type="dxa"/>
            </w:tcMar>
          </w:tcPr>
          <w:p w:rsidR="00FE77A3" w:rsidRPr="00C03789" w:rsidRDefault="00FE77A3" w:rsidP="00CD73A0">
            <w:pPr>
              <w:spacing w:before="120" w:after="120"/>
              <w:ind w:left="142"/>
              <w:jc w:val="center"/>
              <w:rPr>
                <w:rFonts w:ascii="Times New Roman" w:hAnsi="Times New Roman" w:cs="Times New Roman"/>
                <w:sz w:val="24"/>
                <w:szCs w:val="24"/>
              </w:rPr>
            </w:pPr>
            <w:r w:rsidRPr="00C03789">
              <w:rPr>
                <w:rFonts w:ascii="Times New Roman" w:hAnsi="Times New Roman" w:cs="Times New Roman"/>
                <w:b/>
                <w:bCs/>
                <w:sz w:val="24"/>
                <w:szCs w:val="24"/>
              </w:rPr>
              <w:t>Наименование мероприятия</w:t>
            </w:r>
          </w:p>
        </w:tc>
        <w:tc>
          <w:tcPr>
            <w:tcW w:w="4673" w:type="dxa"/>
            <w:tcBorders>
              <w:top w:val="single" w:sz="12" w:space="0" w:color="auto"/>
              <w:bottom w:val="single" w:sz="12" w:space="0" w:color="auto"/>
            </w:tcBorders>
            <w:tcMar>
              <w:top w:w="15" w:type="dxa"/>
              <w:left w:w="15" w:type="dxa"/>
              <w:bottom w:w="15" w:type="dxa"/>
              <w:right w:w="15" w:type="dxa"/>
            </w:tcMar>
          </w:tcPr>
          <w:p w:rsidR="00FE77A3" w:rsidRPr="00C03789" w:rsidRDefault="00FE77A3" w:rsidP="00CD73A0">
            <w:pPr>
              <w:spacing w:before="120" w:after="120"/>
              <w:jc w:val="center"/>
              <w:rPr>
                <w:rFonts w:ascii="Times New Roman" w:hAnsi="Times New Roman" w:cs="Times New Roman"/>
                <w:sz w:val="24"/>
                <w:szCs w:val="24"/>
              </w:rPr>
            </w:pPr>
            <w:r w:rsidRPr="00C03789">
              <w:rPr>
                <w:rFonts w:ascii="Times New Roman" w:hAnsi="Times New Roman" w:cs="Times New Roman"/>
                <w:b/>
                <w:bCs/>
                <w:sz w:val="24"/>
                <w:szCs w:val="24"/>
              </w:rPr>
              <w:t>Источник экономии</w:t>
            </w:r>
          </w:p>
        </w:tc>
      </w:tr>
      <w:tr w:rsidR="00FE77A3" w:rsidRPr="00C03789" w:rsidTr="00CD73A0">
        <w:trPr>
          <w:jc w:val="center"/>
        </w:trPr>
        <w:tc>
          <w:tcPr>
            <w:tcW w:w="5278" w:type="dxa"/>
            <w:tcBorders>
              <w:top w:val="single" w:sz="12" w:space="0" w:color="auto"/>
              <w:bottom w:val="single" w:sz="2" w:space="0" w:color="auto"/>
              <w:right w:val="single" w:sz="12" w:space="0" w:color="auto"/>
            </w:tcBorders>
            <w:tcMar>
              <w:top w:w="15" w:type="dxa"/>
              <w:left w:w="15" w:type="dxa"/>
              <w:bottom w:w="15" w:type="dxa"/>
              <w:right w:w="15" w:type="dxa"/>
            </w:tcMar>
          </w:tcPr>
          <w:p w:rsidR="00FE77A3" w:rsidRPr="00C03789" w:rsidRDefault="00FE77A3" w:rsidP="00CD73A0">
            <w:pPr>
              <w:spacing w:before="120" w:after="120"/>
              <w:ind w:left="122" w:hanging="7"/>
              <w:rPr>
                <w:rFonts w:ascii="Times New Roman" w:hAnsi="Times New Roman" w:cs="Times New Roman"/>
                <w:sz w:val="24"/>
                <w:szCs w:val="24"/>
              </w:rPr>
            </w:pPr>
            <w:r w:rsidRPr="00C03789">
              <w:rPr>
                <w:rFonts w:ascii="Times New Roman" w:hAnsi="Times New Roman" w:cs="Times New Roman"/>
                <w:sz w:val="24"/>
                <w:szCs w:val="24"/>
              </w:rPr>
              <w:t>Обеспечение нормативной степени очистки;</w:t>
            </w:r>
          </w:p>
        </w:tc>
        <w:tc>
          <w:tcPr>
            <w:tcW w:w="4673" w:type="dxa"/>
            <w:tcBorders>
              <w:top w:val="single" w:sz="12" w:space="0" w:color="auto"/>
              <w:left w:val="single" w:sz="12" w:space="0" w:color="auto"/>
            </w:tcBorders>
            <w:tcMar>
              <w:top w:w="15" w:type="dxa"/>
              <w:left w:w="15" w:type="dxa"/>
              <w:bottom w:w="15" w:type="dxa"/>
              <w:right w:w="15" w:type="dxa"/>
            </w:tcMar>
          </w:tcPr>
          <w:p w:rsidR="00FE77A3" w:rsidRPr="00C03789" w:rsidRDefault="00FE77A3" w:rsidP="00CD73A0">
            <w:pPr>
              <w:spacing w:before="120" w:after="120"/>
              <w:ind w:left="122" w:hanging="7"/>
              <w:rPr>
                <w:rFonts w:ascii="Times New Roman" w:hAnsi="Times New Roman" w:cs="Times New Roman"/>
                <w:sz w:val="24"/>
                <w:szCs w:val="24"/>
              </w:rPr>
            </w:pPr>
            <w:r w:rsidRPr="00C03789">
              <w:rPr>
                <w:rFonts w:ascii="Times New Roman" w:hAnsi="Times New Roman" w:cs="Times New Roman"/>
                <w:sz w:val="24"/>
                <w:szCs w:val="24"/>
              </w:rPr>
              <w:t>-  отсутствие штрафов за сбросы неочищенных или частично очищенных сточных вод.</w:t>
            </w:r>
          </w:p>
        </w:tc>
      </w:tr>
      <w:tr w:rsidR="00FE77A3" w:rsidRPr="00C03789" w:rsidTr="00CD73A0">
        <w:trPr>
          <w:jc w:val="center"/>
        </w:trPr>
        <w:tc>
          <w:tcPr>
            <w:tcW w:w="5278" w:type="dxa"/>
            <w:tcBorders>
              <w:top w:val="single" w:sz="2" w:space="0" w:color="auto"/>
              <w:bottom w:val="single" w:sz="2" w:space="0" w:color="auto"/>
              <w:right w:val="single" w:sz="12" w:space="0" w:color="auto"/>
            </w:tcBorders>
            <w:tcMar>
              <w:top w:w="15" w:type="dxa"/>
              <w:left w:w="15" w:type="dxa"/>
              <w:bottom w:w="15" w:type="dxa"/>
              <w:right w:w="15" w:type="dxa"/>
            </w:tcMar>
          </w:tcPr>
          <w:p w:rsidR="00FE77A3" w:rsidRPr="00C03789" w:rsidRDefault="00FE77A3" w:rsidP="00CD73A0">
            <w:pPr>
              <w:spacing w:before="120" w:after="120"/>
              <w:ind w:left="122" w:hanging="7"/>
              <w:rPr>
                <w:rFonts w:ascii="Times New Roman" w:hAnsi="Times New Roman" w:cs="Times New Roman"/>
                <w:sz w:val="24"/>
                <w:szCs w:val="24"/>
              </w:rPr>
            </w:pPr>
            <w:r w:rsidRPr="00C03789">
              <w:rPr>
                <w:rFonts w:ascii="Times New Roman" w:hAnsi="Times New Roman" w:cs="Times New Roman"/>
                <w:sz w:val="24"/>
                <w:szCs w:val="24"/>
              </w:rPr>
              <w:t>Использование на КНС насосного оборудования с энергоэффективными двигателями;</w:t>
            </w:r>
          </w:p>
        </w:tc>
        <w:tc>
          <w:tcPr>
            <w:tcW w:w="4673" w:type="dxa"/>
            <w:tcBorders>
              <w:left w:val="single" w:sz="12" w:space="0" w:color="auto"/>
            </w:tcBorders>
            <w:tcMar>
              <w:top w:w="15" w:type="dxa"/>
              <w:left w:w="15" w:type="dxa"/>
              <w:bottom w:w="15" w:type="dxa"/>
              <w:right w:w="15" w:type="dxa"/>
            </w:tcMar>
          </w:tcPr>
          <w:p w:rsidR="00FE77A3" w:rsidRPr="00C03789" w:rsidRDefault="00FE77A3" w:rsidP="00CD73A0">
            <w:pPr>
              <w:spacing w:before="120" w:after="120"/>
              <w:ind w:left="122" w:hanging="7"/>
              <w:rPr>
                <w:rFonts w:ascii="Times New Roman" w:hAnsi="Times New Roman" w:cs="Times New Roman"/>
                <w:sz w:val="24"/>
                <w:szCs w:val="24"/>
              </w:rPr>
            </w:pPr>
            <w:r w:rsidRPr="00C03789">
              <w:rPr>
                <w:rFonts w:ascii="Times New Roman" w:hAnsi="Times New Roman" w:cs="Times New Roman"/>
                <w:sz w:val="24"/>
                <w:szCs w:val="24"/>
              </w:rPr>
              <w:t>- экономия электрической энергии</w:t>
            </w:r>
          </w:p>
          <w:p w:rsidR="00FE77A3" w:rsidRPr="00C03789" w:rsidRDefault="00FE77A3" w:rsidP="00CD73A0">
            <w:pPr>
              <w:spacing w:before="120" w:after="120"/>
              <w:ind w:left="122" w:hanging="7"/>
              <w:rPr>
                <w:rFonts w:ascii="Times New Roman" w:hAnsi="Times New Roman" w:cs="Times New Roman"/>
                <w:sz w:val="24"/>
                <w:szCs w:val="24"/>
              </w:rPr>
            </w:pPr>
          </w:p>
        </w:tc>
      </w:tr>
      <w:tr w:rsidR="00FE77A3" w:rsidRPr="00C03789" w:rsidTr="00CD73A0">
        <w:trPr>
          <w:jc w:val="center"/>
        </w:trPr>
        <w:tc>
          <w:tcPr>
            <w:tcW w:w="5278" w:type="dxa"/>
            <w:tcBorders>
              <w:top w:val="single" w:sz="2" w:space="0" w:color="auto"/>
              <w:bottom w:val="single" w:sz="2" w:space="0" w:color="auto"/>
              <w:right w:val="single" w:sz="12" w:space="0" w:color="auto"/>
            </w:tcBorders>
            <w:tcMar>
              <w:top w:w="15" w:type="dxa"/>
              <w:left w:w="15" w:type="dxa"/>
              <w:bottom w:w="15" w:type="dxa"/>
              <w:right w:w="15" w:type="dxa"/>
            </w:tcMar>
          </w:tcPr>
          <w:p w:rsidR="00FE77A3" w:rsidRPr="00C03789" w:rsidRDefault="00FE77A3" w:rsidP="00CD73A0">
            <w:pPr>
              <w:spacing w:before="120" w:after="120"/>
              <w:ind w:left="142"/>
              <w:rPr>
                <w:rFonts w:ascii="Times New Roman" w:hAnsi="Times New Roman" w:cs="Times New Roman"/>
                <w:sz w:val="24"/>
                <w:szCs w:val="24"/>
              </w:rPr>
            </w:pPr>
            <w:r w:rsidRPr="00C03789">
              <w:rPr>
                <w:rFonts w:ascii="Times New Roman" w:hAnsi="Times New Roman" w:cs="Times New Roman"/>
                <w:sz w:val="24"/>
                <w:szCs w:val="24"/>
              </w:rPr>
              <w:t>Снижение избыточного давления на насосных станциях</w:t>
            </w:r>
          </w:p>
        </w:tc>
        <w:tc>
          <w:tcPr>
            <w:tcW w:w="4673" w:type="dxa"/>
            <w:tcBorders>
              <w:left w:val="single" w:sz="12" w:space="0" w:color="auto"/>
            </w:tcBorders>
            <w:tcMar>
              <w:top w:w="15" w:type="dxa"/>
              <w:left w:w="15" w:type="dxa"/>
              <w:bottom w:w="15" w:type="dxa"/>
              <w:right w:w="15" w:type="dxa"/>
            </w:tcMar>
          </w:tcPr>
          <w:p w:rsidR="00FE77A3" w:rsidRPr="00C03789" w:rsidRDefault="00FE77A3" w:rsidP="00CD73A0">
            <w:pPr>
              <w:spacing w:before="120" w:after="120"/>
              <w:ind w:left="122" w:hanging="7"/>
              <w:rPr>
                <w:rFonts w:ascii="Times New Roman" w:hAnsi="Times New Roman" w:cs="Times New Roman"/>
                <w:sz w:val="24"/>
                <w:szCs w:val="24"/>
              </w:rPr>
            </w:pPr>
            <w:r w:rsidRPr="00C03789">
              <w:rPr>
                <w:rFonts w:ascii="Times New Roman" w:hAnsi="Times New Roman" w:cs="Times New Roman"/>
                <w:sz w:val="24"/>
                <w:szCs w:val="24"/>
              </w:rPr>
              <w:t>- экономия электрической энергии;</w:t>
            </w:r>
          </w:p>
          <w:p w:rsidR="00FE77A3" w:rsidRPr="00C03789" w:rsidRDefault="00FE77A3" w:rsidP="00CD73A0">
            <w:pPr>
              <w:spacing w:before="120" w:after="120"/>
              <w:rPr>
                <w:rFonts w:ascii="Times New Roman" w:hAnsi="Times New Roman" w:cs="Times New Roman"/>
                <w:sz w:val="24"/>
                <w:szCs w:val="24"/>
              </w:rPr>
            </w:pPr>
            <w:r w:rsidRPr="00C03789">
              <w:rPr>
                <w:rFonts w:ascii="Times New Roman" w:hAnsi="Times New Roman" w:cs="Times New Roman"/>
                <w:sz w:val="24"/>
                <w:szCs w:val="24"/>
              </w:rPr>
              <w:t xml:space="preserve">  - сокращения износа материалов трубопроводов.</w:t>
            </w:r>
          </w:p>
        </w:tc>
      </w:tr>
      <w:tr w:rsidR="00FE77A3" w:rsidRPr="00C03789" w:rsidTr="00CD73A0">
        <w:trPr>
          <w:jc w:val="center"/>
        </w:trPr>
        <w:tc>
          <w:tcPr>
            <w:tcW w:w="5278" w:type="dxa"/>
            <w:tcBorders>
              <w:top w:val="single" w:sz="2" w:space="0" w:color="auto"/>
              <w:bottom w:val="single" w:sz="2" w:space="0" w:color="auto"/>
              <w:right w:val="single" w:sz="12" w:space="0" w:color="auto"/>
            </w:tcBorders>
            <w:tcMar>
              <w:top w:w="15" w:type="dxa"/>
              <w:left w:w="15" w:type="dxa"/>
              <w:bottom w:w="15" w:type="dxa"/>
              <w:right w:w="15" w:type="dxa"/>
            </w:tcMar>
          </w:tcPr>
          <w:p w:rsidR="00FE77A3" w:rsidRPr="00C03789" w:rsidRDefault="00FE77A3" w:rsidP="00CD73A0">
            <w:pPr>
              <w:spacing w:before="120" w:after="120"/>
              <w:ind w:left="122" w:hanging="7"/>
              <w:rPr>
                <w:rFonts w:ascii="Times New Roman" w:hAnsi="Times New Roman" w:cs="Times New Roman"/>
                <w:sz w:val="24"/>
                <w:szCs w:val="24"/>
              </w:rPr>
            </w:pPr>
            <w:r w:rsidRPr="00C03789">
              <w:rPr>
                <w:rFonts w:ascii="Times New Roman" w:hAnsi="Times New Roman" w:cs="Times New Roman"/>
                <w:sz w:val="24"/>
                <w:szCs w:val="24"/>
              </w:rPr>
              <w:t>Внедрение системы телемеханики и автоматизированной системы управления технологическими процессами с реконструкцией КИПиА насосных станций;</w:t>
            </w:r>
          </w:p>
        </w:tc>
        <w:tc>
          <w:tcPr>
            <w:tcW w:w="4673" w:type="dxa"/>
            <w:tcBorders>
              <w:left w:val="single" w:sz="12" w:space="0" w:color="auto"/>
            </w:tcBorders>
            <w:tcMar>
              <w:top w:w="15" w:type="dxa"/>
              <w:left w:w="15" w:type="dxa"/>
              <w:bottom w:w="15" w:type="dxa"/>
              <w:right w:w="15" w:type="dxa"/>
            </w:tcMar>
          </w:tcPr>
          <w:p w:rsidR="00FE77A3" w:rsidRPr="00C03789" w:rsidRDefault="00FE77A3" w:rsidP="00CD73A0">
            <w:pPr>
              <w:spacing w:before="120" w:after="120"/>
              <w:ind w:left="122" w:hanging="7"/>
              <w:rPr>
                <w:rFonts w:ascii="Times New Roman" w:hAnsi="Times New Roman" w:cs="Times New Roman"/>
                <w:sz w:val="24"/>
                <w:szCs w:val="24"/>
              </w:rPr>
            </w:pPr>
            <w:r w:rsidRPr="00C03789">
              <w:rPr>
                <w:rFonts w:ascii="Times New Roman" w:hAnsi="Times New Roman" w:cs="Times New Roman"/>
                <w:sz w:val="24"/>
                <w:szCs w:val="24"/>
              </w:rPr>
              <w:t>- экономия электрической энергии;</w:t>
            </w:r>
          </w:p>
          <w:p w:rsidR="00FE77A3" w:rsidRPr="00C03789" w:rsidRDefault="00FE77A3" w:rsidP="00CD73A0">
            <w:pPr>
              <w:spacing w:before="120" w:after="120"/>
              <w:ind w:left="122" w:hanging="7"/>
              <w:rPr>
                <w:rFonts w:ascii="Times New Roman" w:hAnsi="Times New Roman" w:cs="Times New Roman"/>
                <w:sz w:val="24"/>
                <w:szCs w:val="24"/>
              </w:rPr>
            </w:pPr>
            <w:r w:rsidRPr="00C03789">
              <w:rPr>
                <w:rFonts w:ascii="Times New Roman" w:hAnsi="Times New Roman" w:cs="Times New Roman"/>
                <w:sz w:val="24"/>
                <w:szCs w:val="24"/>
              </w:rPr>
              <w:t>- снижение эксплуатационных затрат;</w:t>
            </w:r>
          </w:p>
          <w:p w:rsidR="00FE77A3" w:rsidRPr="00C03789" w:rsidRDefault="00FE77A3" w:rsidP="00CD73A0">
            <w:pPr>
              <w:spacing w:before="120" w:after="120"/>
              <w:ind w:left="122" w:hanging="7"/>
              <w:rPr>
                <w:rFonts w:ascii="Times New Roman" w:hAnsi="Times New Roman" w:cs="Times New Roman"/>
                <w:sz w:val="24"/>
                <w:szCs w:val="24"/>
              </w:rPr>
            </w:pPr>
            <w:r w:rsidRPr="00C03789">
              <w:rPr>
                <w:rFonts w:ascii="Times New Roman" w:hAnsi="Times New Roman" w:cs="Times New Roman"/>
                <w:sz w:val="24"/>
                <w:szCs w:val="24"/>
              </w:rPr>
              <w:t>- повышение качества и надёжности электроснабжения</w:t>
            </w:r>
          </w:p>
        </w:tc>
      </w:tr>
      <w:tr w:rsidR="00FE77A3" w:rsidRPr="00C03789" w:rsidTr="00CD73A0">
        <w:trPr>
          <w:jc w:val="center"/>
        </w:trPr>
        <w:tc>
          <w:tcPr>
            <w:tcW w:w="5278" w:type="dxa"/>
            <w:tcBorders>
              <w:top w:val="single" w:sz="2" w:space="0" w:color="auto"/>
              <w:bottom w:val="single" w:sz="2" w:space="0" w:color="auto"/>
              <w:right w:val="single" w:sz="12" w:space="0" w:color="auto"/>
            </w:tcBorders>
            <w:tcMar>
              <w:top w:w="15" w:type="dxa"/>
              <w:left w:w="15" w:type="dxa"/>
              <w:bottom w:w="15" w:type="dxa"/>
              <w:right w:w="15" w:type="dxa"/>
            </w:tcMar>
          </w:tcPr>
          <w:p w:rsidR="00FE77A3" w:rsidRPr="00C03789" w:rsidRDefault="00FE77A3" w:rsidP="00CD73A0">
            <w:pPr>
              <w:spacing w:before="120" w:after="120"/>
              <w:ind w:left="142"/>
              <w:rPr>
                <w:rFonts w:ascii="Times New Roman" w:hAnsi="Times New Roman" w:cs="Times New Roman"/>
                <w:sz w:val="24"/>
                <w:szCs w:val="24"/>
              </w:rPr>
            </w:pPr>
            <w:r w:rsidRPr="00C03789">
              <w:rPr>
                <w:rFonts w:ascii="Times New Roman" w:hAnsi="Times New Roman" w:cs="Times New Roman"/>
                <w:sz w:val="24"/>
                <w:szCs w:val="24"/>
              </w:rPr>
              <w:lastRenderedPageBreak/>
              <w:t>Внедрение централизованной системы управления насосными станциями</w:t>
            </w:r>
          </w:p>
        </w:tc>
        <w:tc>
          <w:tcPr>
            <w:tcW w:w="4673" w:type="dxa"/>
            <w:tcBorders>
              <w:left w:val="single" w:sz="12" w:space="0" w:color="auto"/>
            </w:tcBorders>
            <w:tcMar>
              <w:top w:w="15" w:type="dxa"/>
              <w:left w:w="15" w:type="dxa"/>
              <w:bottom w:w="15" w:type="dxa"/>
              <w:right w:w="15" w:type="dxa"/>
            </w:tcMar>
          </w:tcPr>
          <w:p w:rsidR="00FE77A3" w:rsidRPr="00C03789" w:rsidRDefault="00FE77A3" w:rsidP="00CD73A0">
            <w:pPr>
              <w:spacing w:before="120" w:after="120"/>
              <w:ind w:left="122" w:hanging="7"/>
              <w:rPr>
                <w:rFonts w:ascii="Times New Roman" w:hAnsi="Times New Roman" w:cs="Times New Roman"/>
                <w:sz w:val="24"/>
                <w:szCs w:val="24"/>
              </w:rPr>
            </w:pPr>
            <w:r w:rsidRPr="00C03789">
              <w:rPr>
                <w:rFonts w:ascii="Times New Roman" w:hAnsi="Times New Roman" w:cs="Times New Roman"/>
                <w:sz w:val="24"/>
                <w:szCs w:val="24"/>
              </w:rPr>
              <w:t>- экономия электрической энергии</w:t>
            </w:r>
          </w:p>
        </w:tc>
      </w:tr>
      <w:tr w:rsidR="00FE77A3" w:rsidRPr="00C03789" w:rsidTr="00CD73A0">
        <w:trPr>
          <w:jc w:val="center"/>
        </w:trPr>
        <w:tc>
          <w:tcPr>
            <w:tcW w:w="5278" w:type="dxa"/>
            <w:tcBorders>
              <w:top w:val="single" w:sz="2" w:space="0" w:color="auto"/>
              <w:bottom w:val="single" w:sz="2" w:space="0" w:color="auto"/>
              <w:right w:val="single" w:sz="12" w:space="0" w:color="auto"/>
            </w:tcBorders>
            <w:tcMar>
              <w:top w:w="15" w:type="dxa"/>
              <w:left w:w="15" w:type="dxa"/>
              <w:bottom w:w="15" w:type="dxa"/>
              <w:right w:w="15" w:type="dxa"/>
            </w:tcMar>
          </w:tcPr>
          <w:p w:rsidR="00FE77A3" w:rsidRPr="00C03789" w:rsidRDefault="00FE77A3" w:rsidP="00CD73A0">
            <w:pPr>
              <w:spacing w:before="120" w:after="120"/>
              <w:ind w:left="142"/>
              <w:rPr>
                <w:rFonts w:ascii="Times New Roman" w:hAnsi="Times New Roman" w:cs="Times New Roman"/>
                <w:sz w:val="24"/>
                <w:szCs w:val="24"/>
              </w:rPr>
            </w:pPr>
            <w:r w:rsidRPr="00C03789">
              <w:rPr>
                <w:rFonts w:ascii="Times New Roman" w:hAnsi="Times New Roman" w:cs="Times New Roman"/>
                <w:sz w:val="24"/>
                <w:szCs w:val="24"/>
              </w:rPr>
              <w:t>Модернизация вводно распределительных устройств на насосных станциях  с учётом потребляемой мощности</w:t>
            </w:r>
          </w:p>
        </w:tc>
        <w:tc>
          <w:tcPr>
            <w:tcW w:w="4673" w:type="dxa"/>
            <w:tcBorders>
              <w:left w:val="single" w:sz="12" w:space="0" w:color="auto"/>
            </w:tcBorders>
            <w:tcMar>
              <w:top w:w="15" w:type="dxa"/>
              <w:left w:w="15" w:type="dxa"/>
              <w:bottom w:w="15" w:type="dxa"/>
              <w:right w:w="15" w:type="dxa"/>
            </w:tcMar>
          </w:tcPr>
          <w:p w:rsidR="00FE77A3" w:rsidRPr="00C03789" w:rsidRDefault="00FE77A3" w:rsidP="00CD73A0">
            <w:pPr>
              <w:spacing w:before="120" w:after="120"/>
              <w:ind w:left="122" w:hanging="7"/>
              <w:rPr>
                <w:rFonts w:ascii="Times New Roman" w:hAnsi="Times New Roman" w:cs="Times New Roman"/>
                <w:sz w:val="24"/>
                <w:szCs w:val="24"/>
              </w:rPr>
            </w:pPr>
            <w:r w:rsidRPr="00C03789">
              <w:rPr>
                <w:rFonts w:ascii="Times New Roman" w:hAnsi="Times New Roman" w:cs="Times New Roman"/>
                <w:sz w:val="24"/>
                <w:szCs w:val="24"/>
              </w:rPr>
              <w:t>- снижение потерь электрической энергии</w:t>
            </w:r>
          </w:p>
        </w:tc>
      </w:tr>
      <w:tr w:rsidR="00FE77A3" w:rsidRPr="00C03789" w:rsidTr="00CD73A0">
        <w:trPr>
          <w:jc w:val="center"/>
        </w:trPr>
        <w:tc>
          <w:tcPr>
            <w:tcW w:w="5278" w:type="dxa"/>
            <w:tcBorders>
              <w:top w:val="single" w:sz="2" w:space="0" w:color="auto"/>
              <w:bottom w:val="single" w:sz="2" w:space="0" w:color="auto"/>
              <w:right w:val="single" w:sz="12" w:space="0" w:color="auto"/>
            </w:tcBorders>
            <w:tcMar>
              <w:top w:w="15" w:type="dxa"/>
              <w:left w:w="15" w:type="dxa"/>
              <w:bottom w:w="15" w:type="dxa"/>
              <w:right w:w="15" w:type="dxa"/>
            </w:tcMar>
          </w:tcPr>
          <w:p w:rsidR="00FE77A3" w:rsidRPr="00C03789" w:rsidRDefault="00FE77A3" w:rsidP="00CD73A0">
            <w:pPr>
              <w:spacing w:before="120" w:after="120"/>
              <w:ind w:left="142"/>
              <w:rPr>
                <w:rFonts w:ascii="Times New Roman" w:hAnsi="Times New Roman" w:cs="Times New Roman"/>
                <w:sz w:val="24"/>
                <w:szCs w:val="24"/>
              </w:rPr>
            </w:pPr>
            <w:r w:rsidRPr="00C03789">
              <w:br w:type="page"/>
            </w:r>
            <w:r w:rsidRPr="00C03789">
              <w:rPr>
                <w:rFonts w:ascii="Times New Roman" w:hAnsi="Times New Roman" w:cs="Times New Roman"/>
                <w:sz w:val="24"/>
                <w:szCs w:val="24"/>
              </w:rPr>
              <w:t>Диспетчеризация в системах водоотведения</w:t>
            </w:r>
          </w:p>
        </w:tc>
        <w:tc>
          <w:tcPr>
            <w:tcW w:w="4673" w:type="dxa"/>
            <w:tcBorders>
              <w:left w:val="single" w:sz="12" w:space="0" w:color="auto"/>
            </w:tcBorders>
            <w:tcMar>
              <w:top w:w="15" w:type="dxa"/>
              <w:left w:w="15" w:type="dxa"/>
              <w:bottom w:w="15" w:type="dxa"/>
              <w:right w:w="15" w:type="dxa"/>
            </w:tcMar>
          </w:tcPr>
          <w:p w:rsidR="00FE77A3" w:rsidRPr="00C03789" w:rsidRDefault="00FE77A3" w:rsidP="00CD73A0">
            <w:pPr>
              <w:spacing w:before="120" w:after="120"/>
              <w:ind w:left="122" w:hanging="7"/>
              <w:rPr>
                <w:rFonts w:ascii="Times New Roman" w:hAnsi="Times New Roman" w:cs="Times New Roman"/>
                <w:sz w:val="24"/>
                <w:szCs w:val="24"/>
              </w:rPr>
            </w:pPr>
            <w:r w:rsidRPr="00C03789">
              <w:rPr>
                <w:rFonts w:ascii="Times New Roman" w:hAnsi="Times New Roman" w:cs="Times New Roman"/>
                <w:sz w:val="24"/>
                <w:szCs w:val="24"/>
              </w:rPr>
              <w:t>- оптимизация режимов работы водоотводящей сети;</w:t>
            </w:r>
          </w:p>
          <w:p w:rsidR="00FE77A3" w:rsidRPr="00C03789" w:rsidRDefault="00FE77A3" w:rsidP="00CD73A0">
            <w:pPr>
              <w:spacing w:before="120" w:after="120"/>
              <w:ind w:left="122" w:hanging="7"/>
              <w:rPr>
                <w:rFonts w:ascii="Times New Roman" w:hAnsi="Times New Roman" w:cs="Times New Roman"/>
                <w:sz w:val="24"/>
                <w:szCs w:val="24"/>
              </w:rPr>
            </w:pPr>
            <w:r w:rsidRPr="00C03789">
              <w:rPr>
                <w:rFonts w:ascii="Times New Roman" w:hAnsi="Times New Roman" w:cs="Times New Roman"/>
                <w:sz w:val="24"/>
                <w:szCs w:val="24"/>
              </w:rPr>
              <w:t>- сокращение времени проведения ремонтно-аварийных работ;</w:t>
            </w:r>
          </w:p>
          <w:p w:rsidR="00FE77A3" w:rsidRPr="00C03789" w:rsidRDefault="00FE77A3" w:rsidP="00CD73A0">
            <w:pPr>
              <w:spacing w:before="120" w:after="120"/>
              <w:ind w:left="122" w:hanging="7"/>
              <w:rPr>
                <w:rFonts w:ascii="Times New Roman" w:hAnsi="Times New Roman" w:cs="Times New Roman"/>
                <w:sz w:val="24"/>
                <w:szCs w:val="24"/>
              </w:rPr>
            </w:pPr>
            <w:r w:rsidRPr="00C03789">
              <w:rPr>
                <w:rFonts w:ascii="Times New Roman" w:hAnsi="Times New Roman" w:cs="Times New Roman"/>
                <w:sz w:val="24"/>
                <w:szCs w:val="24"/>
              </w:rPr>
              <w:t>- уменьшение количества эксплуатационного персонала</w:t>
            </w:r>
          </w:p>
        </w:tc>
      </w:tr>
      <w:tr w:rsidR="00FE77A3" w:rsidRPr="00C03789" w:rsidTr="00CD73A0">
        <w:trPr>
          <w:jc w:val="center"/>
        </w:trPr>
        <w:tc>
          <w:tcPr>
            <w:tcW w:w="5278" w:type="dxa"/>
            <w:tcBorders>
              <w:top w:val="single" w:sz="2" w:space="0" w:color="auto"/>
              <w:bottom w:val="single" w:sz="12" w:space="0" w:color="auto"/>
              <w:right w:val="single" w:sz="12" w:space="0" w:color="auto"/>
            </w:tcBorders>
            <w:tcMar>
              <w:top w:w="15" w:type="dxa"/>
              <w:left w:w="15" w:type="dxa"/>
              <w:bottom w:w="15" w:type="dxa"/>
              <w:right w:w="15" w:type="dxa"/>
            </w:tcMar>
          </w:tcPr>
          <w:p w:rsidR="00FE77A3" w:rsidRPr="00C03789" w:rsidRDefault="00FE77A3" w:rsidP="00CD73A0">
            <w:pPr>
              <w:spacing w:before="120" w:after="120"/>
              <w:ind w:left="142"/>
              <w:rPr>
                <w:rFonts w:ascii="Times New Roman" w:hAnsi="Times New Roman" w:cs="Times New Roman"/>
                <w:sz w:val="24"/>
                <w:szCs w:val="24"/>
              </w:rPr>
            </w:pPr>
            <w:r w:rsidRPr="00C03789">
              <w:rPr>
                <w:rFonts w:ascii="Times New Roman" w:hAnsi="Times New Roman" w:cs="Times New Roman"/>
                <w:sz w:val="24"/>
                <w:szCs w:val="24"/>
              </w:rPr>
              <w:t>Прокладка водоотводящих сетей оптимального диаметра</w:t>
            </w:r>
          </w:p>
        </w:tc>
        <w:tc>
          <w:tcPr>
            <w:tcW w:w="4673" w:type="dxa"/>
            <w:tcBorders>
              <w:left w:val="single" w:sz="12" w:space="0" w:color="auto"/>
            </w:tcBorders>
            <w:tcMar>
              <w:top w:w="15" w:type="dxa"/>
              <w:left w:w="15" w:type="dxa"/>
              <w:bottom w:w="15" w:type="dxa"/>
              <w:right w:w="15" w:type="dxa"/>
            </w:tcMar>
          </w:tcPr>
          <w:p w:rsidR="00FE77A3" w:rsidRPr="00C03789" w:rsidRDefault="00FE77A3" w:rsidP="00CD73A0">
            <w:pPr>
              <w:spacing w:before="120" w:after="120"/>
              <w:ind w:left="122" w:hanging="7"/>
              <w:rPr>
                <w:rFonts w:ascii="Times New Roman" w:hAnsi="Times New Roman" w:cs="Times New Roman"/>
                <w:sz w:val="24"/>
                <w:szCs w:val="24"/>
              </w:rPr>
            </w:pPr>
            <w:r w:rsidRPr="00C03789">
              <w:rPr>
                <w:rFonts w:ascii="Times New Roman" w:hAnsi="Times New Roman" w:cs="Times New Roman"/>
                <w:sz w:val="24"/>
                <w:szCs w:val="24"/>
              </w:rPr>
              <w:t>- экономия электроэнергии;</w:t>
            </w:r>
          </w:p>
          <w:p w:rsidR="00FE77A3" w:rsidRPr="00C03789" w:rsidRDefault="00FE77A3" w:rsidP="00CD73A0">
            <w:pPr>
              <w:spacing w:before="120" w:after="120"/>
              <w:ind w:left="122" w:hanging="7"/>
              <w:rPr>
                <w:rFonts w:ascii="Times New Roman" w:hAnsi="Times New Roman" w:cs="Times New Roman"/>
                <w:sz w:val="24"/>
                <w:szCs w:val="24"/>
              </w:rPr>
            </w:pPr>
            <w:r w:rsidRPr="00C03789">
              <w:rPr>
                <w:rFonts w:ascii="Times New Roman" w:hAnsi="Times New Roman" w:cs="Times New Roman"/>
                <w:sz w:val="24"/>
                <w:szCs w:val="24"/>
              </w:rPr>
              <w:t>- повышение надёжности и качества водоотведения</w:t>
            </w:r>
          </w:p>
        </w:tc>
      </w:tr>
    </w:tbl>
    <w:p w:rsidR="00FE77A3" w:rsidRPr="00C03789" w:rsidRDefault="00FE77A3" w:rsidP="00FE77A3"/>
    <w:p w:rsidR="00FE77A3" w:rsidRPr="00C03789" w:rsidRDefault="00FE77A3" w:rsidP="00FE77A3">
      <w:pPr>
        <w:pStyle w:val="a4"/>
        <w:spacing w:after="0" w:line="360" w:lineRule="auto"/>
        <w:ind w:left="0" w:firstLine="567"/>
        <w:contextualSpacing w:val="0"/>
        <w:jc w:val="both"/>
        <w:rPr>
          <w:rFonts w:ascii="Times New Roman" w:hAnsi="Times New Roman"/>
          <w:b/>
          <w:sz w:val="28"/>
          <w:szCs w:val="28"/>
        </w:rPr>
      </w:pPr>
    </w:p>
    <w:p w:rsidR="00FE77A3" w:rsidRPr="00C03789" w:rsidRDefault="00FE77A3" w:rsidP="00FE77A3">
      <w:pPr>
        <w:spacing w:line="360" w:lineRule="auto"/>
        <w:jc w:val="center"/>
        <w:rPr>
          <w:rFonts w:ascii="Times New Roman" w:hAnsi="Times New Roman" w:cs="Times New Roman"/>
          <w:b/>
          <w:caps/>
          <w:sz w:val="28"/>
          <w:szCs w:val="28"/>
        </w:rPr>
      </w:pPr>
      <w:r w:rsidRPr="00C03789">
        <w:rPr>
          <w:rFonts w:ascii="Times New Roman" w:hAnsi="Times New Roman" w:cs="Times New Roman"/>
          <w:b/>
          <w:caps/>
          <w:sz w:val="28"/>
          <w:szCs w:val="28"/>
        </w:rPr>
        <w:br w:type="page"/>
      </w:r>
      <w:r w:rsidRPr="00C03789">
        <w:rPr>
          <w:rFonts w:ascii="Times New Roman" w:hAnsi="Times New Roman" w:cs="Times New Roman"/>
          <w:b/>
          <w:caps/>
          <w:sz w:val="28"/>
          <w:szCs w:val="28"/>
        </w:rPr>
        <w:lastRenderedPageBreak/>
        <w:t xml:space="preserve">Раздел </w:t>
      </w:r>
      <w:r w:rsidR="00CD73A0">
        <w:rPr>
          <w:rFonts w:ascii="Times New Roman" w:hAnsi="Times New Roman" w:cs="Times New Roman"/>
          <w:b/>
          <w:caps/>
          <w:sz w:val="28"/>
          <w:szCs w:val="28"/>
        </w:rPr>
        <w:t>5</w:t>
      </w:r>
      <w:r w:rsidRPr="00C03789">
        <w:rPr>
          <w:rFonts w:ascii="Times New Roman" w:hAnsi="Times New Roman" w:cs="Times New Roman"/>
          <w:b/>
          <w:caps/>
          <w:sz w:val="28"/>
          <w:szCs w:val="28"/>
        </w:rPr>
        <w:t>. ЭКОЛОГИЧЕСКИЕ АСПЕКТЫ МЕРОПРИЯТИЙ ПО СТРОИТЕЛЬСТВУ И РЕКОНСТРУКЦИИ ОБЪЕКТОВ ЦЕНТРАЛИЗОВАННОЙ СИСТЕМЫ ВОДООТВЕДЕНИЯ.</w:t>
      </w:r>
    </w:p>
    <w:p w:rsidR="00FE77A3" w:rsidRPr="00C03789" w:rsidRDefault="00CD73A0" w:rsidP="00FE77A3">
      <w:pPr>
        <w:pStyle w:val="a4"/>
        <w:spacing w:after="0" w:line="360" w:lineRule="auto"/>
        <w:ind w:left="0" w:firstLine="567"/>
        <w:contextualSpacing w:val="0"/>
        <w:jc w:val="both"/>
        <w:rPr>
          <w:rFonts w:ascii="Times New Roman" w:hAnsi="Times New Roman"/>
          <w:b/>
          <w:sz w:val="28"/>
          <w:szCs w:val="28"/>
        </w:rPr>
      </w:pPr>
      <w:r>
        <w:rPr>
          <w:rFonts w:ascii="Times New Roman" w:hAnsi="Times New Roman"/>
          <w:b/>
          <w:sz w:val="28"/>
          <w:szCs w:val="28"/>
        </w:rPr>
        <w:t>5</w:t>
      </w:r>
      <w:r w:rsidR="00FE77A3" w:rsidRPr="00C03789">
        <w:rPr>
          <w:rFonts w:ascii="Times New Roman" w:hAnsi="Times New Roman"/>
          <w:b/>
          <w:sz w:val="28"/>
          <w:szCs w:val="28"/>
        </w:rPr>
        <w:t>.1  Сведения о мероприятиях, содержащихся в планах по снижению сбросов загрязняющих веществ и микроорганизмов в поверхностные водные объекты, подземные водные объекты и на водозаборные площади.</w:t>
      </w:r>
    </w:p>
    <w:p w:rsidR="009E5A1A" w:rsidRDefault="009E5A1A" w:rsidP="009E5A1A">
      <w:pPr>
        <w:spacing w:after="0" w:line="360" w:lineRule="auto"/>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Для обеспечения снижения нагрузки на окружающую среду  при организации очистных сооружений в с. Осиновка, следует выполнить ряд </w:t>
      </w:r>
      <w:r w:rsidR="00130189">
        <w:rPr>
          <w:rFonts w:ascii="Times New Roman" w:eastAsia="Times New Roman" w:hAnsi="Times New Roman" w:cs="Times New Roman"/>
          <w:sz w:val="28"/>
          <w:szCs w:val="28"/>
          <w:lang w:eastAsia="ru-RU"/>
        </w:rPr>
        <w:t xml:space="preserve">требуемых </w:t>
      </w:r>
      <w:r>
        <w:rPr>
          <w:rFonts w:ascii="Times New Roman" w:eastAsia="Times New Roman" w:hAnsi="Times New Roman" w:cs="Times New Roman"/>
          <w:sz w:val="28"/>
          <w:szCs w:val="28"/>
          <w:lang w:eastAsia="ru-RU"/>
        </w:rPr>
        <w:t>мероприяти</w:t>
      </w:r>
      <w:r w:rsidR="00130189">
        <w:rPr>
          <w:rFonts w:ascii="Times New Roman" w:eastAsia="Times New Roman" w:hAnsi="Times New Roman" w:cs="Times New Roman"/>
          <w:sz w:val="28"/>
          <w:szCs w:val="28"/>
          <w:lang w:eastAsia="ru-RU"/>
        </w:rPr>
        <w:t>й</w:t>
      </w:r>
      <w:r>
        <w:rPr>
          <w:rFonts w:ascii="Times New Roman" w:eastAsia="Times New Roman" w:hAnsi="Times New Roman" w:cs="Times New Roman"/>
          <w:sz w:val="28"/>
          <w:szCs w:val="28"/>
          <w:lang w:eastAsia="ru-RU"/>
        </w:rPr>
        <w:t xml:space="preserve">. </w:t>
      </w:r>
    </w:p>
    <w:p w:rsidR="009E5A1A" w:rsidRDefault="009E5A1A" w:rsidP="009E5A1A">
      <w:pPr>
        <w:spacing w:after="0" w:line="360" w:lineRule="auto"/>
        <w:ind w:firstLine="567"/>
        <w:jc w:val="both"/>
        <w:rPr>
          <w:rFonts w:ascii="Times New Roman" w:eastAsia="Times New Roman" w:hAnsi="Times New Roman" w:cs="Times New Roman"/>
          <w:sz w:val="28"/>
          <w:szCs w:val="28"/>
          <w:lang w:eastAsia="ru-RU"/>
        </w:rPr>
      </w:pPr>
      <w:r w:rsidRPr="000D4AFF">
        <w:rPr>
          <w:rFonts w:ascii="Times New Roman" w:eastAsia="Times New Roman" w:hAnsi="Times New Roman" w:cs="Times New Roman"/>
          <w:sz w:val="28"/>
          <w:szCs w:val="28"/>
          <w:lang w:eastAsia="ru-RU"/>
        </w:rPr>
        <w:t>Технологический процесс очистки сточных вод является источником нег</w:t>
      </w:r>
      <w:r w:rsidRPr="000D4AFF">
        <w:rPr>
          <w:rFonts w:ascii="Times New Roman" w:eastAsia="Times New Roman" w:hAnsi="Times New Roman" w:cs="Times New Roman"/>
          <w:sz w:val="28"/>
          <w:szCs w:val="28"/>
          <w:lang w:eastAsia="ru-RU"/>
        </w:rPr>
        <w:t>а</w:t>
      </w:r>
      <w:r w:rsidRPr="000D4AFF">
        <w:rPr>
          <w:rFonts w:ascii="Times New Roman" w:eastAsia="Times New Roman" w:hAnsi="Times New Roman" w:cs="Times New Roman"/>
          <w:sz w:val="28"/>
          <w:szCs w:val="28"/>
          <w:lang w:eastAsia="ru-RU"/>
        </w:rPr>
        <w:t>тивного воздействия на среду обитания и здоровье человека. Поэтому очистные сооружения должны быть отделены от жилой застройки санитарно-защитной з</w:t>
      </w:r>
      <w:r w:rsidRPr="000D4AFF">
        <w:rPr>
          <w:rFonts w:ascii="Times New Roman" w:eastAsia="Times New Roman" w:hAnsi="Times New Roman" w:cs="Times New Roman"/>
          <w:sz w:val="28"/>
          <w:szCs w:val="28"/>
          <w:lang w:eastAsia="ru-RU"/>
        </w:rPr>
        <w:t>о</w:t>
      </w:r>
      <w:r w:rsidRPr="000D4AFF">
        <w:rPr>
          <w:rFonts w:ascii="Times New Roman" w:eastAsia="Times New Roman" w:hAnsi="Times New Roman" w:cs="Times New Roman"/>
          <w:sz w:val="28"/>
          <w:szCs w:val="28"/>
          <w:lang w:eastAsia="ru-RU"/>
        </w:rPr>
        <w:t>ной. Санитарно-защитная зона для очистных сооружений механической и биол</w:t>
      </w:r>
      <w:r w:rsidRPr="000D4AFF">
        <w:rPr>
          <w:rFonts w:ascii="Times New Roman" w:eastAsia="Times New Roman" w:hAnsi="Times New Roman" w:cs="Times New Roman"/>
          <w:sz w:val="28"/>
          <w:szCs w:val="28"/>
          <w:lang w:eastAsia="ru-RU"/>
        </w:rPr>
        <w:t>о</w:t>
      </w:r>
      <w:r w:rsidRPr="000D4AFF">
        <w:rPr>
          <w:rFonts w:ascii="Times New Roman" w:eastAsia="Times New Roman" w:hAnsi="Times New Roman" w:cs="Times New Roman"/>
          <w:sz w:val="28"/>
          <w:szCs w:val="28"/>
          <w:lang w:eastAsia="ru-RU"/>
        </w:rPr>
        <w:t xml:space="preserve">гической очистки с иловыми площадками составляет </w:t>
      </w:r>
      <w:smartTag w:uri="urn:schemas-microsoft-com:office:smarttags" w:element="metricconverter">
        <w:smartTagPr>
          <w:attr w:name="ProductID" w:val="200 м"/>
        </w:smartTagPr>
        <w:r w:rsidRPr="000D4AFF">
          <w:rPr>
            <w:rFonts w:ascii="Times New Roman" w:eastAsia="Times New Roman" w:hAnsi="Times New Roman" w:cs="Times New Roman"/>
            <w:sz w:val="28"/>
            <w:szCs w:val="28"/>
            <w:lang w:eastAsia="ru-RU"/>
          </w:rPr>
          <w:t>200 м</w:t>
        </w:r>
      </w:smartTag>
      <w:r w:rsidRPr="000D4AFF">
        <w:rPr>
          <w:rFonts w:ascii="Times New Roman" w:eastAsia="Times New Roman" w:hAnsi="Times New Roman" w:cs="Times New Roman"/>
          <w:sz w:val="28"/>
          <w:szCs w:val="28"/>
          <w:lang w:eastAsia="ru-RU"/>
        </w:rPr>
        <w:t xml:space="preserve">. </w:t>
      </w:r>
    </w:p>
    <w:p w:rsidR="00130189" w:rsidRPr="00D2453C" w:rsidRDefault="00130189" w:rsidP="00130189">
      <w:pPr>
        <w:spacing w:after="0" w:line="360" w:lineRule="auto"/>
        <w:ind w:firstLine="709"/>
        <w:jc w:val="both"/>
        <w:rPr>
          <w:rStyle w:val="FontStyle21"/>
          <w:bCs/>
          <w:iCs/>
          <w:sz w:val="28"/>
          <w:szCs w:val="28"/>
        </w:rPr>
      </w:pPr>
      <w:r>
        <w:rPr>
          <w:rStyle w:val="FontStyle21"/>
          <w:bCs/>
          <w:iCs/>
          <w:sz w:val="28"/>
          <w:szCs w:val="28"/>
        </w:rPr>
        <w:t>Предлагаемые к разработке</w:t>
      </w:r>
      <w:r w:rsidRPr="00D2453C">
        <w:rPr>
          <w:rStyle w:val="FontStyle21"/>
          <w:bCs/>
          <w:iCs/>
          <w:sz w:val="28"/>
          <w:szCs w:val="28"/>
        </w:rPr>
        <w:t xml:space="preserve"> сооружения биологической очистки сточных вод позволяют произвести очистку сточных до показателей, требуемых для сброса очищенных сточных вод в водоем рыбохозяйственного назначения.</w:t>
      </w:r>
      <w:r>
        <w:rPr>
          <w:rStyle w:val="FontStyle21"/>
          <w:bCs/>
          <w:iCs/>
          <w:sz w:val="28"/>
          <w:szCs w:val="28"/>
        </w:rPr>
        <w:t xml:space="preserve"> Дополнительными мероприятиями по снижению сбросов микроорганизмов в поверхностные водные объекты можно считать устройство блока дополнительно обеззараживания на базе установок УФ – излучения.</w:t>
      </w:r>
    </w:p>
    <w:p w:rsidR="00130189" w:rsidRPr="00E32270" w:rsidRDefault="00130189" w:rsidP="00130189">
      <w:pPr>
        <w:spacing w:after="0" w:line="360" w:lineRule="auto"/>
        <w:ind w:firstLine="709"/>
        <w:jc w:val="both"/>
        <w:rPr>
          <w:rStyle w:val="FontStyle21"/>
          <w:bCs/>
          <w:iCs/>
          <w:sz w:val="28"/>
          <w:szCs w:val="28"/>
        </w:rPr>
      </w:pPr>
      <w:r w:rsidRPr="00E32270">
        <w:rPr>
          <w:rStyle w:val="FontStyle21"/>
          <w:bCs/>
          <w:iCs/>
          <w:sz w:val="28"/>
          <w:szCs w:val="28"/>
        </w:rPr>
        <w:t>При эксплуатации сооружений биологической очистки необходимо соблюдать технологический регламент их работы, не допускать перегрузок и особенно залповых поступлений токсичных компонентов, значительных отключений от активной реакции среды, поскольку эти нарушения могут повлечь за собой вывод всего технологического процесса, что приведет к аварийным ситуациям, утечкам и загрязнениям.</w:t>
      </w:r>
    </w:p>
    <w:p w:rsidR="00130189" w:rsidRDefault="00130189" w:rsidP="00FE77A3">
      <w:pPr>
        <w:pStyle w:val="a4"/>
        <w:spacing w:after="0" w:line="360" w:lineRule="auto"/>
        <w:ind w:left="0" w:firstLine="567"/>
        <w:contextualSpacing w:val="0"/>
        <w:jc w:val="both"/>
        <w:rPr>
          <w:rFonts w:ascii="Times New Roman" w:hAnsi="Times New Roman"/>
          <w:b/>
          <w:sz w:val="28"/>
          <w:szCs w:val="28"/>
        </w:rPr>
      </w:pPr>
    </w:p>
    <w:p w:rsidR="009A4CEE" w:rsidRDefault="009A4CEE" w:rsidP="00FE77A3">
      <w:pPr>
        <w:pStyle w:val="a4"/>
        <w:spacing w:after="0" w:line="360" w:lineRule="auto"/>
        <w:ind w:left="0" w:firstLine="567"/>
        <w:contextualSpacing w:val="0"/>
        <w:jc w:val="both"/>
        <w:rPr>
          <w:rFonts w:ascii="Times New Roman" w:hAnsi="Times New Roman"/>
          <w:b/>
          <w:sz w:val="28"/>
          <w:szCs w:val="28"/>
        </w:rPr>
      </w:pPr>
    </w:p>
    <w:p w:rsidR="009A4CEE" w:rsidRDefault="009A4CEE" w:rsidP="00FE77A3">
      <w:pPr>
        <w:pStyle w:val="a4"/>
        <w:spacing w:after="0" w:line="360" w:lineRule="auto"/>
        <w:ind w:left="0" w:firstLine="567"/>
        <w:contextualSpacing w:val="0"/>
        <w:jc w:val="both"/>
        <w:rPr>
          <w:rFonts w:ascii="Times New Roman" w:hAnsi="Times New Roman"/>
          <w:b/>
          <w:sz w:val="28"/>
          <w:szCs w:val="28"/>
        </w:rPr>
      </w:pPr>
    </w:p>
    <w:p w:rsidR="009A4CEE" w:rsidRDefault="009A4CEE" w:rsidP="00FE77A3">
      <w:pPr>
        <w:pStyle w:val="a4"/>
        <w:spacing w:after="0" w:line="360" w:lineRule="auto"/>
        <w:ind w:left="0" w:firstLine="567"/>
        <w:contextualSpacing w:val="0"/>
        <w:jc w:val="both"/>
        <w:rPr>
          <w:rFonts w:ascii="Times New Roman" w:hAnsi="Times New Roman"/>
          <w:b/>
          <w:sz w:val="28"/>
          <w:szCs w:val="28"/>
        </w:rPr>
      </w:pPr>
    </w:p>
    <w:p w:rsidR="00FE77A3" w:rsidRPr="00C03789" w:rsidRDefault="00CD73A0" w:rsidP="00FE77A3">
      <w:pPr>
        <w:pStyle w:val="a4"/>
        <w:spacing w:after="0" w:line="360" w:lineRule="auto"/>
        <w:ind w:left="0" w:firstLine="567"/>
        <w:contextualSpacing w:val="0"/>
        <w:jc w:val="both"/>
        <w:rPr>
          <w:rFonts w:ascii="Times New Roman" w:hAnsi="Times New Roman"/>
          <w:b/>
          <w:sz w:val="28"/>
          <w:szCs w:val="28"/>
        </w:rPr>
      </w:pPr>
      <w:r>
        <w:rPr>
          <w:rFonts w:ascii="Times New Roman" w:hAnsi="Times New Roman"/>
          <w:b/>
          <w:sz w:val="28"/>
          <w:szCs w:val="28"/>
        </w:rPr>
        <w:lastRenderedPageBreak/>
        <w:t>5</w:t>
      </w:r>
      <w:r w:rsidR="00FE77A3" w:rsidRPr="00C03789">
        <w:rPr>
          <w:rFonts w:ascii="Times New Roman" w:hAnsi="Times New Roman"/>
          <w:b/>
          <w:sz w:val="28"/>
          <w:szCs w:val="28"/>
        </w:rPr>
        <w:t>.2 Сведения о применении методов, безопасных для окружающей среды, при утилизации осадков сточных вод.</w:t>
      </w:r>
    </w:p>
    <w:p w:rsidR="009E5A1A" w:rsidRDefault="009E5A1A" w:rsidP="009E5A1A">
      <w:pPr>
        <w:spacing w:after="0" w:line="360" w:lineRule="auto"/>
        <w:ind w:firstLine="567"/>
        <w:jc w:val="both"/>
        <w:rPr>
          <w:rFonts w:ascii="Times New Roman" w:eastAsia="Times New Roman" w:hAnsi="Times New Roman" w:cs="Times New Roman"/>
          <w:color w:val="000000"/>
          <w:sz w:val="28"/>
          <w:szCs w:val="28"/>
          <w:lang w:eastAsia="ru-RU"/>
        </w:rPr>
      </w:pPr>
      <w:r w:rsidRPr="006D25C6">
        <w:rPr>
          <w:rFonts w:ascii="Times New Roman" w:eastAsia="Times New Roman" w:hAnsi="Times New Roman" w:cs="Times New Roman"/>
          <w:color w:val="000000"/>
          <w:sz w:val="28"/>
          <w:szCs w:val="28"/>
          <w:lang w:eastAsia="ru-RU"/>
        </w:rPr>
        <w:t>Комплексная утилизация осадков сточных вод создает возможности для пр</w:t>
      </w:r>
      <w:r w:rsidRPr="006D25C6">
        <w:rPr>
          <w:rFonts w:ascii="Times New Roman" w:eastAsia="Times New Roman" w:hAnsi="Times New Roman" w:cs="Times New Roman"/>
          <w:color w:val="000000"/>
          <w:sz w:val="28"/>
          <w:szCs w:val="28"/>
          <w:lang w:eastAsia="ru-RU"/>
        </w:rPr>
        <w:t>е</w:t>
      </w:r>
      <w:r w:rsidRPr="006D25C6">
        <w:rPr>
          <w:rFonts w:ascii="Times New Roman" w:eastAsia="Times New Roman" w:hAnsi="Times New Roman" w:cs="Times New Roman"/>
          <w:color w:val="000000"/>
          <w:sz w:val="28"/>
          <w:szCs w:val="28"/>
          <w:lang w:eastAsia="ru-RU"/>
        </w:rPr>
        <w:t xml:space="preserve">вращения отходов в полезное сырье, применение которого возможно в различных сфера производства. На рисунке </w:t>
      </w:r>
      <w:r w:rsidR="00130189">
        <w:rPr>
          <w:rFonts w:ascii="Times New Roman" w:eastAsia="Times New Roman" w:hAnsi="Times New Roman" w:cs="Times New Roman"/>
          <w:color w:val="000000"/>
          <w:sz w:val="28"/>
          <w:szCs w:val="28"/>
          <w:lang w:eastAsia="ru-RU"/>
        </w:rPr>
        <w:t>5</w:t>
      </w:r>
      <w:r w:rsidRPr="006D25C6">
        <w:rPr>
          <w:rFonts w:ascii="Times New Roman" w:eastAsia="Times New Roman" w:hAnsi="Times New Roman" w:cs="Times New Roman"/>
          <w:color w:val="000000"/>
          <w:sz w:val="28"/>
          <w:szCs w:val="28"/>
          <w:lang w:eastAsia="ru-RU"/>
        </w:rPr>
        <w:t>.1 приведена классификация основных возмо</w:t>
      </w:r>
      <w:r w:rsidRPr="006D25C6">
        <w:rPr>
          <w:rFonts w:ascii="Times New Roman" w:eastAsia="Times New Roman" w:hAnsi="Times New Roman" w:cs="Times New Roman"/>
          <w:color w:val="000000"/>
          <w:sz w:val="28"/>
          <w:szCs w:val="28"/>
          <w:lang w:eastAsia="ru-RU"/>
        </w:rPr>
        <w:t>ж</w:t>
      </w:r>
      <w:r w:rsidRPr="006D25C6">
        <w:rPr>
          <w:rFonts w:ascii="Times New Roman" w:eastAsia="Times New Roman" w:hAnsi="Times New Roman" w:cs="Times New Roman"/>
          <w:color w:val="000000"/>
          <w:sz w:val="28"/>
          <w:szCs w:val="28"/>
          <w:lang w:eastAsia="ru-RU"/>
        </w:rPr>
        <w:t>ных направлений в утилизации осадков сточных вод.</w:t>
      </w:r>
    </w:p>
    <w:p w:rsidR="009E5A1A" w:rsidRPr="006D25C6" w:rsidRDefault="009E5A1A" w:rsidP="009E5A1A">
      <w:pPr>
        <w:pStyle w:val="a5"/>
        <w:spacing w:before="0" w:beforeAutospacing="0" w:after="0" w:afterAutospacing="0" w:line="360" w:lineRule="auto"/>
        <w:ind w:firstLine="567"/>
        <w:jc w:val="both"/>
        <w:rPr>
          <w:rFonts w:ascii="Times New Roman" w:hAnsi="Times New Roman"/>
          <w:sz w:val="28"/>
          <w:szCs w:val="28"/>
        </w:rPr>
      </w:pPr>
      <w:r w:rsidRPr="006D25C6">
        <w:rPr>
          <w:rFonts w:ascii="Times New Roman" w:hAnsi="Times New Roman"/>
          <w:sz w:val="28"/>
          <w:szCs w:val="28"/>
        </w:rPr>
        <w:t>Утилизация осадков сточных вод и избыточного активного ила часто связана с использованием их в сельском хозяйстве в качестве удобрения, что обусловлено достаточно большим содержанием в них биогенных элементов. Активный ил ос</w:t>
      </w:r>
      <w:r w:rsidRPr="006D25C6">
        <w:rPr>
          <w:rFonts w:ascii="Times New Roman" w:hAnsi="Times New Roman"/>
          <w:sz w:val="28"/>
          <w:szCs w:val="28"/>
        </w:rPr>
        <w:t>о</w:t>
      </w:r>
      <w:r w:rsidRPr="006D25C6">
        <w:rPr>
          <w:rFonts w:ascii="Times New Roman" w:hAnsi="Times New Roman"/>
          <w:sz w:val="28"/>
          <w:szCs w:val="28"/>
        </w:rPr>
        <w:t xml:space="preserve">бенно богат азотом и фосфорным ангидридом, такими, как медь, молибден, цинк. </w:t>
      </w:r>
    </w:p>
    <w:p w:rsidR="009E5A1A" w:rsidRPr="006D25C6" w:rsidRDefault="009E5A1A" w:rsidP="009E5A1A">
      <w:pPr>
        <w:pStyle w:val="a5"/>
        <w:spacing w:before="0" w:beforeAutospacing="0" w:after="0" w:afterAutospacing="0" w:line="360" w:lineRule="auto"/>
        <w:ind w:firstLine="567"/>
        <w:jc w:val="both"/>
        <w:rPr>
          <w:rFonts w:ascii="Times New Roman" w:hAnsi="Times New Roman"/>
          <w:sz w:val="28"/>
          <w:szCs w:val="28"/>
        </w:rPr>
      </w:pPr>
      <w:r w:rsidRPr="006D25C6">
        <w:rPr>
          <w:rFonts w:ascii="Times New Roman" w:hAnsi="Times New Roman"/>
          <w:sz w:val="28"/>
          <w:szCs w:val="28"/>
        </w:rPr>
        <w:t>В качестве удобрения можно использовать те осадки сточных вод и избыто</w:t>
      </w:r>
      <w:r w:rsidRPr="006D25C6">
        <w:rPr>
          <w:rFonts w:ascii="Times New Roman" w:hAnsi="Times New Roman"/>
          <w:sz w:val="28"/>
          <w:szCs w:val="28"/>
        </w:rPr>
        <w:t>ч</w:t>
      </w:r>
      <w:r w:rsidRPr="006D25C6">
        <w:rPr>
          <w:rFonts w:ascii="Times New Roman" w:hAnsi="Times New Roman"/>
          <w:sz w:val="28"/>
          <w:szCs w:val="28"/>
        </w:rPr>
        <w:t>ный активный ил, которые предварительно были подвергнуты обработке, гара</w:t>
      </w:r>
      <w:r w:rsidRPr="006D25C6">
        <w:rPr>
          <w:rFonts w:ascii="Times New Roman" w:hAnsi="Times New Roman"/>
          <w:sz w:val="28"/>
          <w:szCs w:val="28"/>
        </w:rPr>
        <w:t>н</w:t>
      </w:r>
      <w:r w:rsidRPr="006D25C6">
        <w:rPr>
          <w:rFonts w:ascii="Times New Roman" w:hAnsi="Times New Roman"/>
          <w:sz w:val="28"/>
          <w:szCs w:val="28"/>
        </w:rPr>
        <w:t>тирующей последующую их незагниваемость, а также гибель патогенных микр</w:t>
      </w:r>
      <w:r w:rsidRPr="006D25C6">
        <w:rPr>
          <w:rFonts w:ascii="Times New Roman" w:hAnsi="Times New Roman"/>
          <w:sz w:val="28"/>
          <w:szCs w:val="28"/>
        </w:rPr>
        <w:t>о</w:t>
      </w:r>
      <w:r w:rsidRPr="006D25C6">
        <w:rPr>
          <w:rFonts w:ascii="Times New Roman" w:hAnsi="Times New Roman"/>
          <w:sz w:val="28"/>
          <w:szCs w:val="28"/>
        </w:rPr>
        <w:t xml:space="preserve">организмов и яиц гельминтов. </w:t>
      </w:r>
    </w:p>
    <w:p w:rsidR="009E5A1A" w:rsidRPr="006D25C6" w:rsidRDefault="009E5A1A" w:rsidP="009E5A1A">
      <w:pPr>
        <w:spacing w:after="0" w:line="360" w:lineRule="auto"/>
        <w:ind w:firstLine="567"/>
        <w:jc w:val="both"/>
        <w:rPr>
          <w:rFonts w:ascii="Times New Roman" w:eastAsia="Times New Roman" w:hAnsi="Times New Roman" w:cs="Times New Roman"/>
          <w:sz w:val="28"/>
          <w:szCs w:val="28"/>
          <w:lang w:eastAsia="ru-RU"/>
        </w:rPr>
      </w:pPr>
      <w:r w:rsidRPr="006D25C6">
        <w:rPr>
          <w:rFonts w:ascii="Times New Roman" w:eastAsia="Times New Roman" w:hAnsi="Times New Roman" w:cs="Times New Roman"/>
          <w:color w:val="000000"/>
          <w:sz w:val="28"/>
          <w:szCs w:val="28"/>
          <w:lang w:eastAsia="ru-RU"/>
        </w:rPr>
        <w:t>Наибольшая удобрительная ценность осадка проявляется при использовании его в поймах и на суглинистых почвах, которые, отличаются естественными зап</w:t>
      </w:r>
      <w:r w:rsidRPr="006D25C6">
        <w:rPr>
          <w:rFonts w:ascii="Times New Roman" w:eastAsia="Times New Roman" w:hAnsi="Times New Roman" w:cs="Times New Roman"/>
          <w:color w:val="000000"/>
          <w:sz w:val="28"/>
          <w:szCs w:val="28"/>
          <w:lang w:eastAsia="ru-RU"/>
        </w:rPr>
        <w:t>а</w:t>
      </w:r>
      <w:r w:rsidRPr="006D25C6">
        <w:rPr>
          <w:rFonts w:ascii="Times New Roman" w:eastAsia="Times New Roman" w:hAnsi="Times New Roman" w:cs="Times New Roman"/>
          <w:color w:val="000000"/>
          <w:sz w:val="28"/>
          <w:szCs w:val="28"/>
          <w:lang w:eastAsia="ru-RU"/>
        </w:rPr>
        <w:t>сами калия.</w:t>
      </w:r>
    </w:p>
    <w:p w:rsidR="009E5A1A" w:rsidRPr="006D25C6" w:rsidRDefault="009E5A1A" w:rsidP="009E5A1A">
      <w:pPr>
        <w:spacing w:after="0" w:line="360" w:lineRule="auto"/>
        <w:ind w:firstLine="567"/>
        <w:jc w:val="both"/>
        <w:rPr>
          <w:rFonts w:ascii="Times New Roman" w:eastAsia="Times New Roman" w:hAnsi="Times New Roman" w:cs="Times New Roman"/>
          <w:sz w:val="28"/>
          <w:szCs w:val="28"/>
          <w:lang w:eastAsia="ru-RU"/>
        </w:rPr>
      </w:pPr>
      <w:r w:rsidRPr="006D25C6">
        <w:rPr>
          <w:rFonts w:ascii="Times New Roman" w:eastAsia="Times New Roman" w:hAnsi="Times New Roman" w:cs="Times New Roman"/>
          <w:color w:val="000000"/>
          <w:sz w:val="28"/>
          <w:szCs w:val="28"/>
          <w:lang w:eastAsia="ru-RU"/>
        </w:rPr>
        <w:t>Осадки могут быть в обезвоженном, сухом и жидком виде.</w:t>
      </w:r>
    </w:p>
    <w:p w:rsidR="009E5A1A" w:rsidRPr="006D25C6" w:rsidRDefault="009E5A1A" w:rsidP="009E5A1A">
      <w:pPr>
        <w:spacing w:after="0" w:line="360" w:lineRule="auto"/>
        <w:ind w:firstLine="567"/>
        <w:jc w:val="both"/>
        <w:rPr>
          <w:rFonts w:ascii="Times New Roman" w:eastAsia="Times New Roman" w:hAnsi="Times New Roman" w:cs="Times New Roman"/>
          <w:sz w:val="28"/>
          <w:szCs w:val="28"/>
          <w:lang w:eastAsia="ru-RU"/>
        </w:rPr>
      </w:pPr>
      <w:r w:rsidRPr="006D25C6">
        <w:rPr>
          <w:rFonts w:ascii="Times New Roman" w:eastAsia="Times New Roman" w:hAnsi="Times New Roman" w:cs="Times New Roman"/>
          <w:color w:val="000000"/>
          <w:sz w:val="28"/>
          <w:szCs w:val="28"/>
          <w:lang w:eastAsia="ru-RU"/>
        </w:rPr>
        <w:t xml:space="preserve">Активный ил характеризуется высокой кормовой ценностью. В активном иле содержится много белковых веществ (37—52% в пересчете на абсолютно сухое вещество), почти все жизненно важные аминокислоты (20—35%), микроэлементы и витамины группы В: тиамин </w:t>
      </w:r>
      <w:r w:rsidRPr="006D25C6">
        <w:rPr>
          <w:rFonts w:ascii="Times New Roman" w:eastAsia="Times New Roman" w:hAnsi="Times New Roman" w:cs="Times New Roman"/>
          <w:color w:val="000000"/>
          <w:sz w:val="28"/>
          <w:szCs w:val="28"/>
        </w:rPr>
        <w:t>(</w:t>
      </w:r>
      <w:r w:rsidRPr="006D25C6">
        <w:rPr>
          <w:rFonts w:ascii="Times New Roman" w:eastAsia="Times New Roman" w:hAnsi="Times New Roman" w:cs="Times New Roman"/>
          <w:color w:val="000000"/>
          <w:sz w:val="28"/>
          <w:szCs w:val="28"/>
          <w:lang w:val="en-US"/>
        </w:rPr>
        <w:t>B</w:t>
      </w:r>
      <w:r w:rsidRPr="006D25C6">
        <w:rPr>
          <w:rFonts w:ascii="Times New Roman" w:eastAsia="Times New Roman" w:hAnsi="Times New Roman" w:cs="Times New Roman"/>
          <w:color w:val="000000"/>
          <w:sz w:val="28"/>
          <w:szCs w:val="28"/>
          <w:vertAlign w:val="subscript"/>
        </w:rPr>
        <w:t>1</w:t>
      </w:r>
      <w:r w:rsidRPr="006D25C6">
        <w:rPr>
          <w:rFonts w:ascii="Times New Roman" w:eastAsia="Times New Roman" w:hAnsi="Times New Roman" w:cs="Times New Roman"/>
          <w:color w:val="000000"/>
          <w:sz w:val="28"/>
          <w:szCs w:val="28"/>
        </w:rPr>
        <w:t xml:space="preserve">), </w:t>
      </w:r>
      <w:r w:rsidRPr="006D25C6">
        <w:rPr>
          <w:rFonts w:ascii="Times New Roman" w:eastAsia="Times New Roman" w:hAnsi="Times New Roman" w:cs="Times New Roman"/>
          <w:color w:val="000000"/>
          <w:sz w:val="28"/>
          <w:szCs w:val="28"/>
          <w:lang w:eastAsia="ru-RU"/>
        </w:rPr>
        <w:t>рибофлавин (В</w:t>
      </w:r>
      <w:r w:rsidRPr="006D25C6">
        <w:rPr>
          <w:rFonts w:ascii="Times New Roman" w:eastAsia="Times New Roman" w:hAnsi="Times New Roman" w:cs="Times New Roman"/>
          <w:color w:val="000000"/>
          <w:sz w:val="28"/>
          <w:szCs w:val="28"/>
          <w:vertAlign w:val="subscript"/>
          <w:lang w:eastAsia="ru-RU"/>
        </w:rPr>
        <w:t>2</w:t>
      </w:r>
      <w:r w:rsidRPr="006D25C6">
        <w:rPr>
          <w:rFonts w:ascii="Times New Roman" w:eastAsia="Times New Roman" w:hAnsi="Times New Roman" w:cs="Times New Roman"/>
          <w:color w:val="000000"/>
          <w:sz w:val="28"/>
          <w:szCs w:val="28"/>
          <w:lang w:eastAsia="ru-RU"/>
        </w:rPr>
        <w:t>), пантотеновая кислота (В</w:t>
      </w:r>
      <w:r w:rsidRPr="006D25C6">
        <w:rPr>
          <w:rFonts w:ascii="Times New Roman" w:eastAsia="Times New Roman" w:hAnsi="Times New Roman" w:cs="Times New Roman"/>
          <w:color w:val="000000"/>
          <w:sz w:val="28"/>
          <w:szCs w:val="28"/>
          <w:vertAlign w:val="subscript"/>
          <w:lang w:eastAsia="ru-RU"/>
        </w:rPr>
        <w:t>3</w:t>
      </w:r>
      <w:r w:rsidRPr="006D25C6">
        <w:rPr>
          <w:rFonts w:ascii="Times New Roman" w:eastAsia="Times New Roman" w:hAnsi="Times New Roman" w:cs="Times New Roman"/>
          <w:color w:val="000000"/>
          <w:sz w:val="28"/>
          <w:szCs w:val="28"/>
          <w:lang w:eastAsia="ru-RU"/>
        </w:rPr>
        <w:t>), холин (В</w:t>
      </w:r>
      <w:r w:rsidRPr="006D25C6">
        <w:rPr>
          <w:rFonts w:ascii="Times New Roman" w:eastAsia="Times New Roman" w:hAnsi="Times New Roman" w:cs="Times New Roman"/>
          <w:color w:val="000000"/>
          <w:sz w:val="28"/>
          <w:szCs w:val="28"/>
          <w:vertAlign w:val="subscript"/>
          <w:lang w:eastAsia="ru-RU"/>
        </w:rPr>
        <w:t>4</w:t>
      </w:r>
      <w:r w:rsidRPr="006D25C6">
        <w:rPr>
          <w:rFonts w:ascii="Times New Roman" w:eastAsia="Times New Roman" w:hAnsi="Times New Roman" w:cs="Times New Roman"/>
          <w:color w:val="000000"/>
          <w:sz w:val="28"/>
          <w:szCs w:val="28"/>
          <w:lang w:eastAsia="ru-RU"/>
        </w:rPr>
        <w:t xml:space="preserve">), никотиновая кислота </w:t>
      </w:r>
      <w:r w:rsidRPr="006D25C6">
        <w:rPr>
          <w:rFonts w:ascii="Times New Roman" w:eastAsia="Times New Roman" w:hAnsi="Times New Roman" w:cs="Times New Roman"/>
          <w:color w:val="000000"/>
          <w:sz w:val="28"/>
          <w:szCs w:val="28"/>
        </w:rPr>
        <w:t>(</w:t>
      </w:r>
      <w:r w:rsidRPr="006D25C6">
        <w:rPr>
          <w:rFonts w:ascii="Times New Roman" w:eastAsia="Times New Roman" w:hAnsi="Times New Roman" w:cs="Times New Roman"/>
          <w:color w:val="000000"/>
          <w:sz w:val="28"/>
          <w:szCs w:val="28"/>
          <w:lang w:val="en-US"/>
        </w:rPr>
        <w:t>B</w:t>
      </w:r>
      <w:r w:rsidRPr="006D25C6">
        <w:rPr>
          <w:rFonts w:ascii="Times New Roman" w:eastAsia="Times New Roman" w:hAnsi="Times New Roman" w:cs="Times New Roman"/>
          <w:color w:val="000000"/>
          <w:sz w:val="28"/>
          <w:szCs w:val="28"/>
          <w:vertAlign w:val="subscript"/>
        </w:rPr>
        <w:t>5</w:t>
      </w:r>
      <w:r w:rsidRPr="006D25C6">
        <w:rPr>
          <w:rFonts w:ascii="Times New Roman" w:eastAsia="Times New Roman" w:hAnsi="Times New Roman" w:cs="Times New Roman"/>
          <w:color w:val="000000"/>
          <w:sz w:val="28"/>
          <w:szCs w:val="28"/>
        </w:rPr>
        <w:t xml:space="preserve">), </w:t>
      </w:r>
      <w:r w:rsidRPr="006D25C6">
        <w:rPr>
          <w:rFonts w:ascii="Times New Roman" w:eastAsia="Times New Roman" w:hAnsi="Times New Roman" w:cs="Times New Roman"/>
          <w:color w:val="000000"/>
          <w:sz w:val="28"/>
          <w:szCs w:val="28"/>
          <w:lang w:eastAsia="ru-RU"/>
        </w:rPr>
        <w:t>пиродоксин (В</w:t>
      </w:r>
      <w:r w:rsidRPr="006D25C6">
        <w:rPr>
          <w:rFonts w:ascii="Times New Roman" w:eastAsia="Times New Roman" w:hAnsi="Times New Roman" w:cs="Times New Roman"/>
          <w:color w:val="000000"/>
          <w:sz w:val="28"/>
          <w:szCs w:val="28"/>
          <w:vertAlign w:val="subscript"/>
          <w:lang w:eastAsia="ru-RU"/>
        </w:rPr>
        <w:t>6</w:t>
      </w:r>
      <w:r w:rsidRPr="006D25C6">
        <w:rPr>
          <w:rFonts w:ascii="Times New Roman" w:eastAsia="Times New Roman" w:hAnsi="Times New Roman" w:cs="Times New Roman"/>
          <w:color w:val="000000"/>
          <w:sz w:val="28"/>
          <w:szCs w:val="28"/>
          <w:lang w:eastAsia="ru-RU"/>
        </w:rPr>
        <w:t xml:space="preserve">), минозит </w:t>
      </w:r>
      <w:r w:rsidRPr="006D25C6">
        <w:rPr>
          <w:rFonts w:ascii="Times New Roman" w:eastAsia="Times New Roman" w:hAnsi="Times New Roman" w:cs="Times New Roman"/>
          <w:color w:val="000000"/>
          <w:sz w:val="28"/>
          <w:szCs w:val="28"/>
        </w:rPr>
        <w:t>(</w:t>
      </w:r>
      <w:r w:rsidRPr="006D25C6">
        <w:rPr>
          <w:rFonts w:ascii="Times New Roman" w:eastAsia="Times New Roman" w:hAnsi="Times New Roman" w:cs="Times New Roman"/>
          <w:color w:val="000000"/>
          <w:sz w:val="28"/>
          <w:szCs w:val="28"/>
          <w:lang w:val="en-US"/>
        </w:rPr>
        <w:t>B</w:t>
      </w:r>
      <w:r w:rsidRPr="006D25C6">
        <w:rPr>
          <w:rFonts w:ascii="Times New Roman" w:eastAsia="Times New Roman" w:hAnsi="Times New Roman" w:cs="Times New Roman"/>
          <w:color w:val="000000"/>
          <w:sz w:val="28"/>
          <w:szCs w:val="28"/>
          <w:vertAlign w:val="subscript"/>
        </w:rPr>
        <w:t>8</w:t>
      </w:r>
      <w:r w:rsidRPr="006D25C6">
        <w:rPr>
          <w:rFonts w:ascii="Times New Roman" w:eastAsia="Times New Roman" w:hAnsi="Times New Roman" w:cs="Times New Roman"/>
          <w:color w:val="000000"/>
          <w:sz w:val="28"/>
          <w:szCs w:val="28"/>
        </w:rPr>
        <w:t xml:space="preserve">), </w:t>
      </w:r>
      <w:r w:rsidRPr="006D25C6">
        <w:rPr>
          <w:rFonts w:ascii="Times New Roman" w:eastAsia="Times New Roman" w:hAnsi="Times New Roman" w:cs="Times New Roman"/>
          <w:color w:val="000000"/>
          <w:sz w:val="28"/>
          <w:szCs w:val="28"/>
          <w:lang w:eastAsia="ru-RU"/>
        </w:rPr>
        <w:t>цианкоб</w:t>
      </w:r>
      <w:r w:rsidRPr="006D25C6">
        <w:rPr>
          <w:rFonts w:ascii="Times New Roman" w:eastAsia="Times New Roman" w:hAnsi="Times New Roman" w:cs="Times New Roman"/>
          <w:color w:val="000000"/>
          <w:sz w:val="28"/>
          <w:szCs w:val="28"/>
          <w:lang w:eastAsia="ru-RU"/>
        </w:rPr>
        <w:t>а</w:t>
      </w:r>
      <w:r w:rsidRPr="006D25C6">
        <w:rPr>
          <w:rFonts w:ascii="Times New Roman" w:eastAsia="Times New Roman" w:hAnsi="Times New Roman" w:cs="Times New Roman"/>
          <w:color w:val="000000"/>
          <w:sz w:val="28"/>
          <w:szCs w:val="28"/>
          <w:lang w:eastAsia="ru-RU"/>
        </w:rPr>
        <w:t xml:space="preserve">ламин </w:t>
      </w:r>
      <w:r w:rsidRPr="006D25C6">
        <w:rPr>
          <w:rFonts w:ascii="Times New Roman" w:eastAsia="Times New Roman" w:hAnsi="Times New Roman" w:cs="Times New Roman"/>
          <w:color w:val="000000"/>
          <w:sz w:val="28"/>
          <w:szCs w:val="28"/>
        </w:rPr>
        <w:t>(</w:t>
      </w:r>
      <w:r w:rsidRPr="006D25C6">
        <w:rPr>
          <w:rFonts w:ascii="Times New Roman" w:eastAsia="Times New Roman" w:hAnsi="Times New Roman" w:cs="Times New Roman"/>
          <w:color w:val="000000"/>
          <w:sz w:val="28"/>
          <w:szCs w:val="28"/>
          <w:lang w:val="en-US"/>
        </w:rPr>
        <w:t>B</w:t>
      </w:r>
      <w:r w:rsidRPr="006D25C6">
        <w:rPr>
          <w:rFonts w:ascii="Times New Roman" w:eastAsia="Times New Roman" w:hAnsi="Times New Roman" w:cs="Times New Roman"/>
          <w:color w:val="000000"/>
          <w:sz w:val="28"/>
          <w:szCs w:val="28"/>
          <w:vertAlign w:val="subscript"/>
        </w:rPr>
        <w:t>12</w:t>
      </w:r>
      <w:r w:rsidRPr="006D25C6">
        <w:rPr>
          <w:rFonts w:ascii="Times New Roman" w:eastAsia="Times New Roman" w:hAnsi="Times New Roman" w:cs="Times New Roman"/>
          <w:color w:val="000000"/>
          <w:sz w:val="28"/>
          <w:szCs w:val="28"/>
        </w:rPr>
        <w:t>).</w:t>
      </w:r>
    </w:p>
    <w:p w:rsidR="009E5A1A" w:rsidRPr="006D25C6" w:rsidRDefault="009E5A1A" w:rsidP="009E5A1A">
      <w:pPr>
        <w:spacing w:after="0" w:line="360" w:lineRule="auto"/>
        <w:ind w:firstLine="567"/>
        <w:jc w:val="center"/>
        <w:rPr>
          <w:rFonts w:ascii="Times New Roman" w:eastAsia="Times New Roman" w:hAnsi="Times New Roman" w:cs="Times New Roman"/>
          <w:color w:val="000000"/>
          <w:sz w:val="28"/>
          <w:szCs w:val="28"/>
          <w:lang w:eastAsia="ru-RU"/>
        </w:rPr>
      </w:pPr>
      <w:r w:rsidRPr="006D25C6">
        <w:rPr>
          <w:rFonts w:ascii="Times New Roman" w:eastAsia="Times New Roman" w:hAnsi="Times New Roman" w:cs="Times New Roman"/>
          <w:noProof/>
          <w:color w:val="000000"/>
          <w:sz w:val="28"/>
          <w:szCs w:val="28"/>
          <w:lang w:eastAsia="ru-RU"/>
        </w:rPr>
        <w:lastRenderedPageBreak/>
        <w:drawing>
          <wp:inline distT="0" distB="0" distL="0" distR="0">
            <wp:extent cx="4222143" cy="6017362"/>
            <wp:effectExtent l="19050" t="0" r="6957" b="0"/>
            <wp:docPr id="8" name="Рисунок 2" descr="C:\Users\Администратор\Desktop\media\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Администратор\Desktop\media\image1.png"/>
                    <pic:cNvPicPr>
                      <a:picLocks noChangeAspect="1" noChangeArrowheads="1"/>
                    </pic:cNvPicPr>
                  </pic:nvPicPr>
                  <pic:blipFill>
                    <a:blip r:embed="rId18" cstate="print"/>
                    <a:srcRect/>
                    <a:stretch>
                      <a:fillRect/>
                    </a:stretch>
                  </pic:blipFill>
                  <pic:spPr bwMode="auto">
                    <a:xfrm>
                      <a:off x="0" y="0"/>
                      <a:ext cx="4222899" cy="6018439"/>
                    </a:xfrm>
                    <a:prstGeom prst="rect">
                      <a:avLst/>
                    </a:prstGeom>
                    <a:noFill/>
                  </pic:spPr>
                </pic:pic>
              </a:graphicData>
            </a:graphic>
          </wp:inline>
        </w:drawing>
      </w:r>
    </w:p>
    <w:p w:rsidR="009E5A1A" w:rsidRPr="006D25C6" w:rsidRDefault="009E5A1A" w:rsidP="009E5A1A">
      <w:pPr>
        <w:spacing w:after="0" w:line="360" w:lineRule="auto"/>
        <w:ind w:firstLine="567"/>
        <w:jc w:val="center"/>
        <w:rPr>
          <w:rFonts w:ascii="Times New Roman" w:eastAsia="Times New Roman" w:hAnsi="Times New Roman" w:cs="Times New Roman"/>
          <w:color w:val="000000"/>
          <w:sz w:val="28"/>
          <w:szCs w:val="28"/>
          <w:lang w:eastAsia="ru-RU"/>
        </w:rPr>
      </w:pPr>
      <w:r w:rsidRPr="006D25C6">
        <w:rPr>
          <w:rFonts w:ascii="Times New Roman" w:hAnsi="Times New Roman" w:cs="Times New Roman"/>
          <w:sz w:val="28"/>
          <w:szCs w:val="28"/>
        </w:rPr>
        <w:t xml:space="preserve">Рисунок </w:t>
      </w:r>
      <w:r>
        <w:rPr>
          <w:rFonts w:ascii="Times New Roman" w:hAnsi="Times New Roman" w:cs="Times New Roman"/>
          <w:sz w:val="28"/>
          <w:szCs w:val="28"/>
        </w:rPr>
        <w:t>5</w:t>
      </w:r>
      <w:r w:rsidRPr="006D25C6">
        <w:rPr>
          <w:rFonts w:ascii="Times New Roman" w:hAnsi="Times New Roman" w:cs="Times New Roman"/>
          <w:sz w:val="28"/>
          <w:szCs w:val="28"/>
        </w:rPr>
        <w:t>.1 − Схема утилизации осадков сточных вод</w:t>
      </w:r>
    </w:p>
    <w:p w:rsidR="009E5A1A" w:rsidRPr="006D25C6" w:rsidRDefault="009E5A1A" w:rsidP="009E5A1A">
      <w:pPr>
        <w:spacing w:after="0" w:line="360" w:lineRule="auto"/>
        <w:ind w:firstLine="567"/>
        <w:jc w:val="both"/>
        <w:rPr>
          <w:rFonts w:ascii="Times New Roman" w:eastAsia="Times New Roman" w:hAnsi="Times New Roman" w:cs="Times New Roman"/>
          <w:sz w:val="28"/>
          <w:szCs w:val="28"/>
          <w:lang w:eastAsia="ru-RU"/>
        </w:rPr>
      </w:pPr>
    </w:p>
    <w:p w:rsidR="009E5A1A" w:rsidRPr="006D25C6" w:rsidRDefault="009E5A1A" w:rsidP="009E5A1A">
      <w:pPr>
        <w:spacing w:after="0" w:line="360" w:lineRule="auto"/>
        <w:ind w:firstLine="567"/>
        <w:jc w:val="both"/>
        <w:rPr>
          <w:rFonts w:ascii="Times New Roman" w:hAnsi="Times New Roman" w:cs="Times New Roman"/>
          <w:sz w:val="28"/>
          <w:szCs w:val="28"/>
        </w:rPr>
      </w:pPr>
      <w:r w:rsidRPr="006D25C6">
        <w:rPr>
          <w:rFonts w:ascii="Times New Roman" w:eastAsia="Times New Roman" w:hAnsi="Times New Roman" w:cs="Times New Roman"/>
          <w:color w:val="000000"/>
          <w:sz w:val="28"/>
          <w:szCs w:val="28"/>
          <w:lang w:eastAsia="ru-RU"/>
        </w:rPr>
        <w:t>Из активного ила путем механической и термической переработки получают кормовой продукт «белвитамил» (сухой белково-витаминный ил), а также приг</w:t>
      </w:r>
      <w:r w:rsidRPr="006D25C6">
        <w:rPr>
          <w:rFonts w:ascii="Times New Roman" w:eastAsia="Times New Roman" w:hAnsi="Times New Roman" w:cs="Times New Roman"/>
          <w:color w:val="000000"/>
          <w:sz w:val="28"/>
          <w:szCs w:val="28"/>
          <w:lang w:eastAsia="ru-RU"/>
        </w:rPr>
        <w:t>о</w:t>
      </w:r>
      <w:r w:rsidRPr="006D25C6">
        <w:rPr>
          <w:rFonts w:ascii="Times New Roman" w:eastAsia="Times New Roman" w:hAnsi="Times New Roman" w:cs="Times New Roman"/>
          <w:color w:val="000000"/>
          <w:sz w:val="28"/>
          <w:szCs w:val="28"/>
          <w:lang w:eastAsia="ru-RU"/>
        </w:rPr>
        <w:t>товляют питательные смеси из кормовых дрожжей с активным илом.</w:t>
      </w:r>
    </w:p>
    <w:p w:rsidR="009E5A1A" w:rsidRPr="006D25C6" w:rsidRDefault="009E5A1A" w:rsidP="009E5A1A">
      <w:pPr>
        <w:pStyle w:val="a5"/>
        <w:spacing w:before="0" w:beforeAutospacing="0" w:after="0" w:afterAutospacing="0" w:line="360" w:lineRule="auto"/>
        <w:ind w:firstLine="567"/>
        <w:jc w:val="both"/>
        <w:rPr>
          <w:rFonts w:ascii="Times New Roman" w:hAnsi="Times New Roman"/>
          <w:sz w:val="28"/>
          <w:szCs w:val="28"/>
        </w:rPr>
      </w:pPr>
      <w:r w:rsidRPr="006D25C6">
        <w:rPr>
          <w:rFonts w:ascii="Times New Roman" w:hAnsi="Times New Roman"/>
          <w:sz w:val="28"/>
          <w:szCs w:val="28"/>
        </w:rPr>
        <w:t>Наиболее эффективным способом обезвоживания отходов, образующихся при очистке сточных вод, является термическая сушка. Перспективные технол</w:t>
      </w:r>
      <w:r w:rsidRPr="006D25C6">
        <w:rPr>
          <w:rFonts w:ascii="Times New Roman" w:hAnsi="Times New Roman"/>
          <w:sz w:val="28"/>
          <w:szCs w:val="28"/>
        </w:rPr>
        <w:t>о</w:t>
      </w:r>
      <w:r w:rsidRPr="006D25C6">
        <w:rPr>
          <w:rFonts w:ascii="Times New Roman" w:hAnsi="Times New Roman"/>
          <w:sz w:val="28"/>
          <w:szCs w:val="28"/>
        </w:rPr>
        <w:t>гические способы обезвоживания осадков и избыточного активного ила, вкл</w:t>
      </w:r>
      <w:r w:rsidRPr="006D25C6">
        <w:rPr>
          <w:rFonts w:ascii="Times New Roman" w:hAnsi="Times New Roman"/>
          <w:sz w:val="28"/>
          <w:szCs w:val="28"/>
        </w:rPr>
        <w:t>ю</w:t>
      </w:r>
      <w:r w:rsidRPr="006D25C6">
        <w:rPr>
          <w:rFonts w:ascii="Times New Roman" w:hAnsi="Times New Roman"/>
          <w:sz w:val="28"/>
          <w:szCs w:val="28"/>
        </w:rPr>
        <w:t xml:space="preserve">чающие использование барабанных вакуум-фильтров, центрифуг, с последующей термической сушкой и одновременной грануляцией позволяют получать продукт в виде гранул, что обеспечивает получение незагнивающего и </w:t>
      </w:r>
      <w:r w:rsidRPr="006D25C6">
        <w:rPr>
          <w:rFonts w:ascii="Times New Roman" w:hAnsi="Times New Roman"/>
          <w:sz w:val="28"/>
          <w:szCs w:val="28"/>
        </w:rPr>
        <w:lastRenderedPageBreak/>
        <w:t xml:space="preserve">удобного для транспортировки, хранения и внесения в почву органоминерального удобрения, содержащего азот, фосфор, микроэлементы. </w:t>
      </w:r>
    </w:p>
    <w:p w:rsidR="009E5A1A" w:rsidRPr="006D25C6" w:rsidRDefault="009E5A1A" w:rsidP="009E5A1A">
      <w:pPr>
        <w:pStyle w:val="a5"/>
        <w:spacing w:before="0" w:beforeAutospacing="0" w:after="0" w:afterAutospacing="0" w:line="360" w:lineRule="auto"/>
        <w:ind w:firstLine="567"/>
        <w:jc w:val="both"/>
        <w:rPr>
          <w:rFonts w:ascii="Times New Roman" w:hAnsi="Times New Roman"/>
          <w:sz w:val="28"/>
          <w:szCs w:val="28"/>
        </w:rPr>
      </w:pPr>
      <w:r w:rsidRPr="006D25C6">
        <w:rPr>
          <w:rFonts w:ascii="Times New Roman" w:hAnsi="Times New Roman"/>
          <w:sz w:val="28"/>
          <w:szCs w:val="28"/>
        </w:rPr>
        <w:t>Наряду с достоинствами получаемого на основе осадков сточных вод и активного ила удобрения следует учитывать и возможные отрицательные последс</w:t>
      </w:r>
      <w:r w:rsidRPr="006D25C6">
        <w:rPr>
          <w:rFonts w:ascii="Times New Roman" w:hAnsi="Times New Roman"/>
          <w:sz w:val="28"/>
          <w:szCs w:val="28"/>
        </w:rPr>
        <w:t>т</w:t>
      </w:r>
      <w:r w:rsidRPr="006D25C6">
        <w:rPr>
          <w:rFonts w:ascii="Times New Roman" w:hAnsi="Times New Roman"/>
          <w:sz w:val="28"/>
          <w:szCs w:val="28"/>
        </w:rPr>
        <w:t>вия его применения, связанные с наличием в них вредных для растений веществ в частности ядов, химикатов, солей тяжелых металлов и т.п. В этих случаях нео</w:t>
      </w:r>
      <w:r w:rsidRPr="006D25C6">
        <w:rPr>
          <w:rFonts w:ascii="Times New Roman" w:hAnsi="Times New Roman"/>
          <w:sz w:val="28"/>
          <w:szCs w:val="28"/>
        </w:rPr>
        <w:t>б</w:t>
      </w:r>
      <w:r w:rsidRPr="006D25C6">
        <w:rPr>
          <w:rFonts w:ascii="Times New Roman" w:hAnsi="Times New Roman"/>
          <w:sz w:val="28"/>
          <w:szCs w:val="28"/>
        </w:rPr>
        <w:t>ходимы строгий контроль содержания вредных веществ в готовом продукте и о</w:t>
      </w:r>
      <w:r w:rsidRPr="006D25C6">
        <w:rPr>
          <w:rFonts w:ascii="Times New Roman" w:hAnsi="Times New Roman"/>
          <w:sz w:val="28"/>
          <w:szCs w:val="28"/>
        </w:rPr>
        <w:t>п</w:t>
      </w:r>
      <w:r w:rsidRPr="006D25C6">
        <w:rPr>
          <w:rFonts w:ascii="Times New Roman" w:hAnsi="Times New Roman"/>
          <w:sz w:val="28"/>
          <w:szCs w:val="28"/>
        </w:rPr>
        <w:t>ределение годности использования его в качестве удобрения для сельскохозяйс</w:t>
      </w:r>
      <w:r w:rsidRPr="006D25C6">
        <w:rPr>
          <w:rFonts w:ascii="Times New Roman" w:hAnsi="Times New Roman"/>
          <w:sz w:val="28"/>
          <w:szCs w:val="28"/>
        </w:rPr>
        <w:t>т</w:t>
      </w:r>
      <w:r w:rsidRPr="006D25C6">
        <w:rPr>
          <w:rFonts w:ascii="Times New Roman" w:hAnsi="Times New Roman"/>
          <w:sz w:val="28"/>
          <w:szCs w:val="28"/>
        </w:rPr>
        <w:t xml:space="preserve">венных культур. </w:t>
      </w:r>
    </w:p>
    <w:p w:rsidR="009E5A1A" w:rsidRPr="006D25C6" w:rsidRDefault="009E5A1A" w:rsidP="009E5A1A">
      <w:pPr>
        <w:pStyle w:val="a5"/>
        <w:spacing w:before="0" w:beforeAutospacing="0" w:after="0" w:afterAutospacing="0" w:line="360" w:lineRule="auto"/>
        <w:ind w:firstLine="567"/>
        <w:jc w:val="both"/>
        <w:rPr>
          <w:rFonts w:ascii="Times New Roman" w:hAnsi="Times New Roman"/>
          <w:sz w:val="28"/>
          <w:szCs w:val="28"/>
        </w:rPr>
      </w:pPr>
      <w:r w:rsidRPr="006D25C6">
        <w:rPr>
          <w:rFonts w:ascii="Times New Roman" w:hAnsi="Times New Roman"/>
          <w:sz w:val="28"/>
          <w:szCs w:val="28"/>
        </w:rPr>
        <w:t>Извлечение ионов тяжелых металлов и других вредных примесей из сточных вод гарантирует, например, получение безвредной биомассы избыточного акти</w:t>
      </w:r>
      <w:r w:rsidRPr="006D25C6">
        <w:rPr>
          <w:rFonts w:ascii="Times New Roman" w:hAnsi="Times New Roman"/>
          <w:sz w:val="28"/>
          <w:szCs w:val="28"/>
        </w:rPr>
        <w:t>в</w:t>
      </w:r>
      <w:r w:rsidRPr="006D25C6">
        <w:rPr>
          <w:rFonts w:ascii="Times New Roman" w:hAnsi="Times New Roman"/>
          <w:sz w:val="28"/>
          <w:szCs w:val="28"/>
        </w:rPr>
        <w:t>ного ила, которую можно использовать в качестве кормовой добавки или удобр</w:t>
      </w:r>
      <w:r w:rsidRPr="006D25C6">
        <w:rPr>
          <w:rFonts w:ascii="Times New Roman" w:hAnsi="Times New Roman"/>
          <w:sz w:val="28"/>
          <w:szCs w:val="28"/>
        </w:rPr>
        <w:t>е</w:t>
      </w:r>
      <w:r w:rsidRPr="006D25C6">
        <w:rPr>
          <w:rFonts w:ascii="Times New Roman" w:hAnsi="Times New Roman"/>
          <w:sz w:val="28"/>
          <w:szCs w:val="28"/>
        </w:rPr>
        <w:t>ния. В настоящее время известно достаточно много эффективных и достаточно простых в аппаратурном оформлении способов извлечения этих примесей из сточных вод. В связи с широким использованием осадка сточных вод и избыто</w:t>
      </w:r>
      <w:r w:rsidRPr="006D25C6">
        <w:rPr>
          <w:rFonts w:ascii="Times New Roman" w:hAnsi="Times New Roman"/>
          <w:sz w:val="28"/>
          <w:szCs w:val="28"/>
        </w:rPr>
        <w:t>ч</w:t>
      </w:r>
      <w:r w:rsidRPr="006D25C6">
        <w:rPr>
          <w:rFonts w:ascii="Times New Roman" w:hAnsi="Times New Roman"/>
          <w:sz w:val="28"/>
          <w:szCs w:val="28"/>
        </w:rPr>
        <w:t>ного активного ила в качестве удобрения возникает необходимость в интенси</w:t>
      </w:r>
      <w:r w:rsidRPr="006D25C6">
        <w:rPr>
          <w:rFonts w:ascii="Times New Roman" w:hAnsi="Times New Roman"/>
          <w:sz w:val="28"/>
          <w:szCs w:val="28"/>
        </w:rPr>
        <w:t>в</w:t>
      </w:r>
      <w:r w:rsidRPr="006D25C6">
        <w:rPr>
          <w:rFonts w:ascii="Times New Roman" w:hAnsi="Times New Roman"/>
          <w:sz w:val="28"/>
          <w:szCs w:val="28"/>
        </w:rPr>
        <w:t>ных исследованиях возможного влияния присутствующих в них токсичных в</w:t>
      </w:r>
      <w:r w:rsidRPr="006D25C6">
        <w:rPr>
          <w:rFonts w:ascii="Times New Roman" w:hAnsi="Times New Roman"/>
          <w:sz w:val="28"/>
          <w:szCs w:val="28"/>
        </w:rPr>
        <w:t>е</w:t>
      </w:r>
      <w:r w:rsidRPr="006D25C6">
        <w:rPr>
          <w:rFonts w:ascii="Times New Roman" w:hAnsi="Times New Roman"/>
          <w:sz w:val="28"/>
          <w:szCs w:val="28"/>
        </w:rPr>
        <w:t xml:space="preserve">ществ (в частности тяжелых металлов) на рост и накопление их в растениях и почве. </w:t>
      </w:r>
    </w:p>
    <w:p w:rsidR="009E5A1A" w:rsidRPr="006D25C6" w:rsidRDefault="009E5A1A" w:rsidP="009E5A1A">
      <w:pPr>
        <w:pStyle w:val="a4"/>
        <w:spacing w:after="0" w:line="360" w:lineRule="auto"/>
        <w:ind w:left="0" w:firstLine="567"/>
        <w:contextualSpacing w:val="0"/>
        <w:jc w:val="both"/>
        <w:rPr>
          <w:rFonts w:ascii="Times New Roman" w:hAnsi="Times New Roman" w:cs="Times New Roman"/>
          <w:sz w:val="28"/>
          <w:szCs w:val="28"/>
        </w:rPr>
      </w:pPr>
      <w:r w:rsidRPr="006D25C6">
        <w:rPr>
          <w:rFonts w:ascii="Times New Roman" w:hAnsi="Times New Roman" w:cs="Times New Roman"/>
          <w:sz w:val="28"/>
          <w:szCs w:val="28"/>
        </w:rPr>
        <w:t>Сжигание осадков производят в тех случаях, когда их утилизация невозмо</w:t>
      </w:r>
      <w:r w:rsidRPr="006D25C6">
        <w:rPr>
          <w:rFonts w:ascii="Times New Roman" w:hAnsi="Times New Roman" w:cs="Times New Roman"/>
          <w:sz w:val="28"/>
          <w:szCs w:val="28"/>
        </w:rPr>
        <w:t>ж</w:t>
      </w:r>
      <w:r w:rsidRPr="006D25C6">
        <w:rPr>
          <w:rFonts w:ascii="Times New Roman" w:hAnsi="Times New Roman" w:cs="Times New Roman"/>
          <w:sz w:val="28"/>
          <w:szCs w:val="28"/>
        </w:rPr>
        <w:t>на или нецелесообразна, а также если отсутствуют условия для их складирования. При сжигании объем осадков уменьшается в 80-100 раз. Дымовые газы содержат СО</w:t>
      </w:r>
      <w:r w:rsidRPr="006D25C6">
        <w:rPr>
          <w:rFonts w:ascii="Times New Roman" w:hAnsi="Times New Roman" w:cs="Times New Roman"/>
          <w:sz w:val="28"/>
          <w:szCs w:val="28"/>
          <w:vertAlign w:val="subscript"/>
        </w:rPr>
        <w:t>2</w:t>
      </w:r>
      <w:r w:rsidRPr="006D25C6">
        <w:rPr>
          <w:rFonts w:ascii="Times New Roman" w:hAnsi="Times New Roman" w:cs="Times New Roman"/>
          <w:sz w:val="28"/>
          <w:szCs w:val="28"/>
        </w:rPr>
        <w:t>, пары воды и другие компоненты. Перед сжиганием надо стремиться к уменьшению влажности осадка. Осадки сжигают в специальных печах.</w:t>
      </w:r>
    </w:p>
    <w:p w:rsidR="009E5A1A" w:rsidRPr="006D25C6" w:rsidRDefault="009E5A1A" w:rsidP="009E5A1A">
      <w:pPr>
        <w:pStyle w:val="a5"/>
        <w:spacing w:before="0" w:beforeAutospacing="0" w:after="0" w:afterAutospacing="0" w:line="360" w:lineRule="auto"/>
        <w:ind w:firstLine="567"/>
        <w:jc w:val="both"/>
        <w:rPr>
          <w:rFonts w:ascii="Times New Roman" w:hAnsi="Times New Roman"/>
          <w:sz w:val="28"/>
          <w:szCs w:val="28"/>
        </w:rPr>
      </w:pPr>
      <w:r w:rsidRPr="006D25C6">
        <w:rPr>
          <w:rFonts w:ascii="Times New Roman" w:hAnsi="Times New Roman"/>
          <w:sz w:val="28"/>
          <w:szCs w:val="28"/>
        </w:rPr>
        <w:t>В практике известен способ сжигания активного ила с получением заменит</w:t>
      </w:r>
      <w:r w:rsidRPr="006D25C6">
        <w:rPr>
          <w:rFonts w:ascii="Times New Roman" w:hAnsi="Times New Roman"/>
          <w:sz w:val="28"/>
          <w:szCs w:val="28"/>
        </w:rPr>
        <w:t>е</w:t>
      </w:r>
      <w:r w:rsidRPr="006D25C6">
        <w:rPr>
          <w:rFonts w:ascii="Times New Roman" w:hAnsi="Times New Roman"/>
          <w:sz w:val="28"/>
          <w:szCs w:val="28"/>
        </w:rPr>
        <w:t>лей нефти и каменного угля. Подсчитано, что при сжигании 350 тыс. тонн акти</w:t>
      </w:r>
      <w:r w:rsidRPr="006D25C6">
        <w:rPr>
          <w:rFonts w:ascii="Times New Roman" w:hAnsi="Times New Roman"/>
          <w:sz w:val="28"/>
          <w:szCs w:val="28"/>
        </w:rPr>
        <w:t>в</w:t>
      </w:r>
      <w:r w:rsidRPr="006D25C6">
        <w:rPr>
          <w:rFonts w:ascii="Times New Roman" w:hAnsi="Times New Roman"/>
          <w:sz w:val="28"/>
          <w:szCs w:val="28"/>
        </w:rPr>
        <w:t>ного ила можно получить топливо, эквивалентное 700 тыс. баррелей нефти и 175 тыс. тонн угля (1 баррель 159л). Одним из преимуществ этого метода является то, что полученное топливо удобно хранить. В случае сжигания активного ила выд</w:t>
      </w:r>
      <w:r w:rsidRPr="006D25C6">
        <w:rPr>
          <w:rFonts w:ascii="Times New Roman" w:hAnsi="Times New Roman"/>
          <w:sz w:val="28"/>
          <w:szCs w:val="28"/>
        </w:rPr>
        <w:t>е</w:t>
      </w:r>
      <w:r w:rsidRPr="006D25C6">
        <w:rPr>
          <w:rFonts w:ascii="Times New Roman" w:hAnsi="Times New Roman"/>
          <w:sz w:val="28"/>
          <w:szCs w:val="28"/>
        </w:rPr>
        <w:t xml:space="preserve">ляемая энергия расходуется на производство пара, который немедленно </w:t>
      </w:r>
      <w:r w:rsidRPr="006D25C6">
        <w:rPr>
          <w:rFonts w:ascii="Times New Roman" w:hAnsi="Times New Roman"/>
          <w:sz w:val="28"/>
          <w:szCs w:val="28"/>
        </w:rPr>
        <w:lastRenderedPageBreak/>
        <w:t>использ</w:t>
      </w:r>
      <w:r w:rsidRPr="006D25C6">
        <w:rPr>
          <w:rFonts w:ascii="Times New Roman" w:hAnsi="Times New Roman"/>
          <w:sz w:val="28"/>
          <w:szCs w:val="28"/>
        </w:rPr>
        <w:t>у</w:t>
      </w:r>
      <w:r w:rsidRPr="006D25C6">
        <w:rPr>
          <w:rFonts w:ascii="Times New Roman" w:hAnsi="Times New Roman"/>
          <w:sz w:val="28"/>
          <w:szCs w:val="28"/>
        </w:rPr>
        <w:t>ется, а при переработке ила в метан требуются дополнительные капитальные з</w:t>
      </w:r>
      <w:r w:rsidRPr="006D25C6">
        <w:rPr>
          <w:rFonts w:ascii="Times New Roman" w:hAnsi="Times New Roman"/>
          <w:sz w:val="28"/>
          <w:szCs w:val="28"/>
        </w:rPr>
        <w:t>а</w:t>
      </w:r>
      <w:r w:rsidRPr="006D25C6">
        <w:rPr>
          <w:rFonts w:ascii="Times New Roman" w:hAnsi="Times New Roman"/>
          <w:sz w:val="28"/>
          <w:szCs w:val="28"/>
        </w:rPr>
        <w:t xml:space="preserve">траты на его хранение. </w:t>
      </w:r>
    </w:p>
    <w:p w:rsidR="009E5A1A" w:rsidRPr="006D25C6" w:rsidRDefault="009E5A1A" w:rsidP="009E5A1A">
      <w:pPr>
        <w:pStyle w:val="a5"/>
        <w:spacing w:before="0" w:beforeAutospacing="0" w:after="0" w:afterAutospacing="0" w:line="360" w:lineRule="auto"/>
        <w:ind w:firstLine="567"/>
        <w:jc w:val="both"/>
        <w:rPr>
          <w:rFonts w:ascii="Times New Roman" w:hAnsi="Times New Roman"/>
          <w:sz w:val="28"/>
          <w:szCs w:val="28"/>
        </w:rPr>
      </w:pPr>
      <w:r w:rsidRPr="006D25C6">
        <w:rPr>
          <w:rFonts w:ascii="Times New Roman" w:hAnsi="Times New Roman"/>
          <w:sz w:val="28"/>
          <w:szCs w:val="28"/>
        </w:rPr>
        <w:t xml:space="preserve">Важное значение также имеют методы утилизации активного ила, связанные с использованием его в качестве флокулянта для сгущения суспензий, получения из активного угля адсорбента в качестве сырья для получения строй материалов и т.д. </w:t>
      </w:r>
    </w:p>
    <w:p w:rsidR="009E5A1A" w:rsidRPr="006D25C6" w:rsidRDefault="009E5A1A" w:rsidP="009E5A1A">
      <w:pPr>
        <w:pStyle w:val="a5"/>
        <w:spacing w:before="0" w:beforeAutospacing="0" w:after="0" w:afterAutospacing="0" w:line="360" w:lineRule="auto"/>
        <w:ind w:firstLine="567"/>
        <w:jc w:val="both"/>
        <w:rPr>
          <w:rFonts w:ascii="Times New Roman" w:hAnsi="Times New Roman"/>
          <w:sz w:val="28"/>
          <w:szCs w:val="28"/>
        </w:rPr>
      </w:pPr>
      <w:r w:rsidRPr="006D25C6">
        <w:rPr>
          <w:rFonts w:ascii="Times New Roman" w:hAnsi="Times New Roman"/>
          <w:sz w:val="28"/>
          <w:szCs w:val="28"/>
        </w:rPr>
        <w:t>Проведенные токсикологические исследования показали возможность пер</w:t>
      </w:r>
      <w:r w:rsidRPr="006D25C6">
        <w:rPr>
          <w:rFonts w:ascii="Times New Roman" w:hAnsi="Times New Roman"/>
          <w:sz w:val="28"/>
          <w:szCs w:val="28"/>
        </w:rPr>
        <w:t>е</w:t>
      </w:r>
      <w:r w:rsidRPr="006D25C6">
        <w:rPr>
          <w:rFonts w:ascii="Times New Roman" w:hAnsi="Times New Roman"/>
          <w:sz w:val="28"/>
          <w:szCs w:val="28"/>
        </w:rPr>
        <w:t xml:space="preserve">работки сырых осадков и избыточного активного ила в цементном производстве. </w:t>
      </w:r>
    </w:p>
    <w:p w:rsidR="009E5A1A" w:rsidRPr="006D25C6" w:rsidRDefault="009E5A1A" w:rsidP="009E5A1A">
      <w:pPr>
        <w:pStyle w:val="a5"/>
        <w:spacing w:before="0" w:beforeAutospacing="0" w:after="0" w:afterAutospacing="0" w:line="360" w:lineRule="auto"/>
        <w:ind w:firstLine="567"/>
        <w:jc w:val="both"/>
        <w:rPr>
          <w:rFonts w:ascii="Times New Roman" w:hAnsi="Times New Roman"/>
          <w:sz w:val="28"/>
          <w:szCs w:val="28"/>
        </w:rPr>
      </w:pPr>
      <w:r w:rsidRPr="006D25C6">
        <w:rPr>
          <w:rFonts w:ascii="Times New Roman" w:hAnsi="Times New Roman"/>
          <w:sz w:val="28"/>
          <w:szCs w:val="28"/>
        </w:rPr>
        <w:t>Ежегодный прирост биомассы активного ила составляет несколько милли</w:t>
      </w:r>
      <w:r w:rsidRPr="006D25C6">
        <w:rPr>
          <w:rFonts w:ascii="Times New Roman" w:hAnsi="Times New Roman"/>
          <w:sz w:val="28"/>
          <w:szCs w:val="28"/>
        </w:rPr>
        <w:t>о</w:t>
      </w:r>
      <w:r w:rsidRPr="006D25C6">
        <w:rPr>
          <w:rFonts w:ascii="Times New Roman" w:hAnsi="Times New Roman"/>
          <w:sz w:val="28"/>
          <w:szCs w:val="28"/>
        </w:rPr>
        <w:t xml:space="preserve">нов тонн. В связи с этим возникает необходимость в разработке таких способов утилизации, которые позволяют расширить спектр применения активного ила. </w:t>
      </w:r>
    </w:p>
    <w:p w:rsidR="009E5A1A" w:rsidRPr="006D25C6" w:rsidRDefault="009E5A1A" w:rsidP="009E5A1A">
      <w:pPr>
        <w:pStyle w:val="a4"/>
        <w:spacing w:after="0" w:line="360" w:lineRule="auto"/>
        <w:ind w:left="0" w:firstLine="567"/>
        <w:contextualSpacing w:val="0"/>
        <w:jc w:val="both"/>
        <w:rPr>
          <w:rFonts w:ascii="Times New Roman" w:hAnsi="Times New Roman" w:cs="Times New Roman"/>
          <w:sz w:val="28"/>
          <w:szCs w:val="28"/>
        </w:rPr>
      </w:pPr>
      <w:r w:rsidRPr="006D25C6">
        <w:rPr>
          <w:rFonts w:ascii="Times New Roman" w:hAnsi="Times New Roman" w:cs="Times New Roman"/>
          <w:sz w:val="28"/>
          <w:szCs w:val="28"/>
        </w:rPr>
        <w:t>В существующей схеме обработки осадков, данный вид загрязнений склад</w:t>
      </w:r>
      <w:r w:rsidRPr="006D25C6">
        <w:rPr>
          <w:rFonts w:ascii="Times New Roman" w:hAnsi="Times New Roman" w:cs="Times New Roman"/>
          <w:sz w:val="28"/>
          <w:szCs w:val="28"/>
        </w:rPr>
        <w:t>и</w:t>
      </w:r>
      <w:r w:rsidRPr="006D25C6">
        <w:rPr>
          <w:rFonts w:ascii="Times New Roman" w:hAnsi="Times New Roman" w:cs="Times New Roman"/>
          <w:sz w:val="28"/>
          <w:szCs w:val="28"/>
        </w:rPr>
        <w:t>руется на иловых площадках, которые в свою очередь занимают обширную площадь и не гарантируют 100% невозможности загрязнения окружающей из-за ут</w:t>
      </w:r>
      <w:r w:rsidRPr="006D25C6">
        <w:rPr>
          <w:rFonts w:ascii="Times New Roman" w:hAnsi="Times New Roman" w:cs="Times New Roman"/>
          <w:sz w:val="28"/>
          <w:szCs w:val="28"/>
        </w:rPr>
        <w:t>е</w:t>
      </w:r>
      <w:r w:rsidRPr="006D25C6">
        <w:rPr>
          <w:rFonts w:ascii="Times New Roman" w:hAnsi="Times New Roman" w:cs="Times New Roman"/>
          <w:sz w:val="28"/>
          <w:szCs w:val="28"/>
        </w:rPr>
        <w:t>чек. Для сокращения площади иловых площадок и предотвращения загрязнения окружающей среды утечками иловой воды рекомендуется применять приведе</w:t>
      </w:r>
      <w:r w:rsidRPr="006D25C6">
        <w:rPr>
          <w:rFonts w:ascii="Times New Roman" w:hAnsi="Times New Roman" w:cs="Times New Roman"/>
          <w:sz w:val="28"/>
          <w:szCs w:val="28"/>
        </w:rPr>
        <w:t>н</w:t>
      </w:r>
      <w:r w:rsidRPr="006D25C6">
        <w:rPr>
          <w:rFonts w:ascii="Times New Roman" w:hAnsi="Times New Roman" w:cs="Times New Roman"/>
          <w:sz w:val="28"/>
          <w:szCs w:val="28"/>
        </w:rPr>
        <w:t>ные в данном разделе методы утилизации.</w:t>
      </w:r>
    </w:p>
    <w:p w:rsidR="00FE77A3" w:rsidRPr="00C03789" w:rsidRDefault="00FE77A3" w:rsidP="00FE77A3">
      <w:pPr>
        <w:rPr>
          <w:rFonts w:ascii="Times New Roman" w:hAnsi="Times New Roman"/>
          <w:b/>
          <w:sz w:val="28"/>
          <w:szCs w:val="28"/>
        </w:rPr>
      </w:pPr>
      <w:r w:rsidRPr="00C03789">
        <w:rPr>
          <w:rFonts w:ascii="Times New Roman" w:hAnsi="Times New Roman"/>
          <w:b/>
          <w:sz w:val="28"/>
          <w:szCs w:val="28"/>
        </w:rPr>
        <w:br w:type="page"/>
      </w:r>
    </w:p>
    <w:p w:rsidR="00FE77A3" w:rsidRPr="00C03789" w:rsidRDefault="00FE77A3" w:rsidP="00FE77A3">
      <w:pPr>
        <w:pStyle w:val="a4"/>
        <w:spacing w:after="0" w:line="360" w:lineRule="auto"/>
        <w:ind w:left="0" w:firstLine="567"/>
        <w:contextualSpacing w:val="0"/>
        <w:jc w:val="center"/>
        <w:rPr>
          <w:rFonts w:ascii="Times New Roman" w:hAnsi="Times New Roman" w:cs="Times New Roman"/>
          <w:b/>
          <w:caps/>
          <w:sz w:val="28"/>
          <w:szCs w:val="28"/>
        </w:rPr>
      </w:pPr>
      <w:r w:rsidRPr="00C03789">
        <w:rPr>
          <w:rFonts w:ascii="Times New Roman" w:hAnsi="Times New Roman" w:cs="Times New Roman"/>
          <w:b/>
          <w:caps/>
          <w:sz w:val="28"/>
          <w:szCs w:val="28"/>
        </w:rPr>
        <w:lastRenderedPageBreak/>
        <w:t xml:space="preserve">Раздел </w:t>
      </w:r>
      <w:r w:rsidR="0092680B">
        <w:rPr>
          <w:rFonts w:ascii="Times New Roman" w:hAnsi="Times New Roman" w:cs="Times New Roman"/>
          <w:b/>
          <w:caps/>
          <w:sz w:val="28"/>
          <w:szCs w:val="28"/>
        </w:rPr>
        <w:t>6</w:t>
      </w:r>
      <w:r w:rsidRPr="00C03789">
        <w:rPr>
          <w:rFonts w:ascii="Times New Roman" w:hAnsi="Times New Roman" w:cs="Times New Roman"/>
          <w:b/>
          <w:caps/>
          <w:sz w:val="28"/>
          <w:szCs w:val="28"/>
        </w:rPr>
        <w:t>. ОЦЕНКА ПОТРЕБНОСТЕЙ В КАПИТАЛЬНЫХ ВЛОЖЕНИЯХ В СТРОИТЕЛЬСТВО, РЕКОНСТРУКЦИЮ И МОДЕРНИЗАЦИЮ ОБЪЕКТОВ ЦЕНТРАЛИЗОВАННОЙ СИСТЕМЫ ВОДООТВЕДЕНИЯ.</w:t>
      </w:r>
    </w:p>
    <w:p w:rsidR="00FE77A3" w:rsidRPr="00C03789" w:rsidRDefault="00FE77A3" w:rsidP="00FE77A3">
      <w:pPr>
        <w:pStyle w:val="a4"/>
        <w:spacing w:after="0" w:line="360" w:lineRule="auto"/>
        <w:ind w:left="0" w:firstLine="567"/>
        <w:jc w:val="both"/>
        <w:rPr>
          <w:rFonts w:ascii="Times New Roman" w:hAnsi="Times New Roman" w:cs="Times New Roman"/>
          <w:sz w:val="28"/>
          <w:szCs w:val="28"/>
        </w:rPr>
      </w:pPr>
      <w:r w:rsidRPr="00C03789">
        <w:rPr>
          <w:rFonts w:ascii="Times New Roman" w:hAnsi="Times New Roman" w:cs="Times New Roman"/>
          <w:sz w:val="28"/>
          <w:szCs w:val="28"/>
        </w:rPr>
        <w:t>Выполнение мероприятий позволит:</w:t>
      </w:r>
    </w:p>
    <w:p w:rsidR="00FE77A3" w:rsidRPr="00C03789" w:rsidRDefault="00FE77A3" w:rsidP="00FE77A3">
      <w:pPr>
        <w:pStyle w:val="a4"/>
        <w:spacing w:after="0" w:line="360" w:lineRule="auto"/>
        <w:ind w:left="0" w:firstLine="567"/>
        <w:jc w:val="both"/>
        <w:rPr>
          <w:rFonts w:ascii="Times New Roman" w:hAnsi="Times New Roman" w:cs="Times New Roman"/>
          <w:sz w:val="28"/>
          <w:szCs w:val="28"/>
        </w:rPr>
      </w:pPr>
      <w:r w:rsidRPr="00C03789">
        <w:rPr>
          <w:rFonts w:ascii="Times New Roman" w:hAnsi="Times New Roman" w:cs="Times New Roman"/>
          <w:sz w:val="28"/>
          <w:szCs w:val="28"/>
        </w:rPr>
        <w:t xml:space="preserve"> - обеспечить гарантированное водоотведение населения, восстановление коллекторов и оборудования в связи с износом коллекторов и водоотводящих сетей  88%;</w:t>
      </w:r>
    </w:p>
    <w:p w:rsidR="00FE77A3" w:rsidRPr="00C03789" w:rsidRDefault="00FE77A3" w:rsidP="00FE77A3">
      <w:pPr>
        <w:pStyle w:val="a4"/>
        <w:spacing w:after="0" w:line="360" w:lineRule="auto"/>
        <w:ind w:left="0" w:firstLine="567"/>
        <w:jc w:val="both"/>
        <w:rPr>
          <w:rFonts w:ascii="Times New Roman" w:hAnsi="Times New Roman" w:cs="Times New Roman"/>
          <w:sz w:val="28"/>
          <w:szCs w:val="28"/>
        </w:rPr>
      </w:pPr>
      <w:r w:rsidRPr="00C03789">
        <w:rPr>
          <w:rFonts w:ascii="Times New Roman" w:hAnsi="Times New Roman" w:cs="Times New Roman"/>
          <w:sz w:val="28"/>
          <w:szCs w:val="28"/>
        </w:rPr>
        <w:t xml:space="preserve"> - обеспечить развитие жилищного строительства в селах в с. Осиновка;</w:t>
      </w:r>
    </w:p>
    <w:p w:rsidR="00FE77A3" w:rsidRPr="00C03789" w:rsidRDefault="00FE77A3" w:rsidP="00FE77A3">
      <w:pPr>
        <w:pStyle w:val="a4"/>
        <w:spacing w:after="0" w:line="360" w:lineRule="auto"/>
        <w:ind w:left="0" w:firstLine="567"/>
        <w:jc w:val="both"/>
        <w:rPr>
          <w:rFonts w:ascii="Times New Roman" w:hAnsi="Times New Roman" w:cs="Times New Roman"/>
          <w:sz w:val="28"/>
          <w:szCs w:val="28"/>
        </w:rPr>
      </w:pPr>
      <w:r w:rsidRPr="00C03789">
        <w:rPr>
          <w:rFonts w:ascii="Times New Roman" w:hAnsi="Times New Roman" w:cs="Times New Roman"/>
          <w:sz w:val="28"/>
          <w:szCs w:val="28"/>
        </w:rPr>
        <w:t>- уменьшить антропогенную нагрузку на окружающую среду и улучшить экологию района.</w:t>
      </w:r>
    </w:p>
    <w:p w:rsidR="00FE77A3" w:rsidRPr="00C03789" w:rsidRDefault="00FE77A3" w:rsidP="00FE77A3">
      <w:pPr>
        <w:pStyle w:val="a4"/>
        <w:spacing w:after="0" w:line="360" w:lineRule="auto"/>
        <w:ind w:left="0" w:firstLine="567"/>
        <w:jc w:val="both"/>
        <w:rPr>
          <w:rFonts w:ascii="Times New Roman" w:hAnsi="Times New Roman" w:cs="Times New Roman"/>
          <w:b/>
          <w:sz w:val="28"/>
          <w:szCs w:val="28"/>
        </w:rPr>
      </w:pPr>
      <w:r w:rsidRPr="00C03789">
        <w:rPr>
          <w:rFonts w:ascii="Times New Roman" w:hAnsi="Times New Roman" w:cs="Times New Roman"/>
          <w:sz w:val="28"/>
          <w:szCs w:val="28"/>
        </w:rPr>
        <w:t>Величина инвестиций в строительство и техническое перевооружение для предприятий, осуществляющих регулируемые виды деятельности, определяется Федеральной службой по тарифам РФ, либо соответствующей региональной службой и включается в цену производимой продукции, как инвестиционная составляющая в тарифе. По отраслевым методикам расчета себестоимости в водообеспечении инвестиционная составляющая рассчитывается как часть прибыли и выделяется отдельной строкой, отдельно от общей прибыли.</w:t>
      </w:r>
    </w:p>
    <w:p w:rsidR="00FE77A3" w:rsidRPr="00C03789" w:rsidRDefault="00FE77A3" w:rsidP="00FE77A3">
      <w:pPr>
        <w:spacing w:after="0" w:line="360" w:lineRule="auto"/>
        <w:ind w:firstLine="567"/>
        <w:jc w:val="both"/>
        <w:rPr>
          <w:rFonts w:ascii="Times New Roman" w:hAnsi="Times New Roman" w:cs="Times New Roman"/>
          <w:sz w:val="28"/>
          <w:szCs w:val="28"/>
        </w:rPr>
      </w:pPr>
      <w:r w:rsidRPr="00C03789">
        <w:rPr>
          <w:rFonts w:ascii="Times New Roman" w:hAnsi="Times New Roman" w:cs="Times New Roman"/>
          <w:sz w:val="28"/>
          <w:szCs w:val="28"/>
        </w:rPr>
        <w:t>Профильному региональному ведомству, отвечающему за установление тарифа, рекомендуется учитывать максимально возможный объем инвестиционной составляющей, учитывая высокую степень износа основных фондов.</w:t>
      </w:r>
    </w:p>
    <w:p w:rsidR="00FE77A3" w:rsidRPr="00C03789" w:rsidRDefault="00FE77A3" w:rsidP="00FE77A3">
      <w:pPr>
        <w:rPr>
          <w:rFonts w:ascii="Times New Roman" w:hAnsi="Times New Roman" w:cs="Times New Roman"/>
          <w:b/>
          <w:caps/>
          <w:sz w:val="28"/>
          <w:szCs w:val="28"/>
        </w:rPr>
      </w:pPr>
      <w:r w:rsidRPr="00C03789">
        <w:rPr>
          <w:rFonts w:ascii="Times New Roman" w:hAnsi="Times New Roman" w:cs="Times New Roman"/>
          <w:b/>
          <w:caps/>
          <w:sz w:val="28"/>
          <w:szCs w:val="28"/>
        </w:rPr>
        <w:br w:type="page"/>
      </w:r>
    </w:p>
    <w:p w:rsidR="00FE77A3" w:rsidRPr="00C03789" w:rsidRDefault="00FE77A3" w:rsidP="00FE77A3">
      <w:pPr>
        <w:pStyle w:val="a4"/>
        <w:spacing w:after="0" w:line="360" w:lineRule="auto"/>
        <w:ind w:left="0"/>
        <w:contextualSpacing w:val="0"/>
        <w:jc w:val="center"/>
        <w:rPr>
          <w:rFonts w:ascii="Times New Roman" w:hAnsi="Times New Roman" w:cs="Times New Roman"/>
          <w:b/>
          <w:caps/>
          <w:sz w:val="28"/>
          <w:szCs w:val="28"/>
        </w:rPr>
      </w:pPr>
      <w:r w:rsidRPr="00C03789">
        <w:rPr>
          <w:rFonts w:ascii="Times New Roman" w:hAnsi="Times New Roman" w:cs="Times New Roman"/>
          <w:b/>
          <w:caps/>
          <w:sz w:val="28"/>
          <w:szCs w:val="28"/>
        </w:rPr>
        <w:lastRenderedPageBreak/>
        <w:t xml:space="preserve">Раздел </w:t>
      </w:r>
      <w:r w:rsidR="0092680B">
        <w:rPr>
          <w:rFonts w:ascii="Times New Roman" w:hAnsi="Times New Roman" w:cs="Times New Roman"/>
          <w:b/>
          <w:caps/>
          <w:sz w:val="28"/>
          <w:szCs w:val="28"/>
        </w:rPr>
        <w:t>7</w:t>
      </w:r>
      <w:r w:rsidRPr="00C03789">
        <w:rPr>
          <w:rFonts w:ascii="Times New Roman" w:hAnsi="Times New Roman" w:cs="Times New Roman"/>
          <w:b/>
          <w:caps/>
          <w:sz w:val="28"/>
          <w:szCs w:val="28"/>
        </w:rPr>
        <w:t>. ЦЕЛЕВЫЕ ПОКАЗАТЕЛИ РАЗВИТИЯ ЦЕНТРАЛИЗОВАННОЙ СИСТЕМЫ ВОДООТВЕДЕНИЯ</w:t>
      </w:r>
    </w:p>
    <w:p w:rsidR="00C34E95" w:rsidRPr="00C03789" w:rsidRDefault="00C34E95" w:rsidP="00FE77A3">
      <w:pPr>
        <w:pStyle w:val="a4"/>
        <w:spacing w:after="0" w:line="360" w:lineRule="auto"/>
        <w:ind w:left="0" w:firstLine="567"/>
        <w:contextualSpacing w:val="0"/>
        <w:jc w:val="both"/>
        <w:rPr>
          <w:rFonts w:ascii="Times New Roman" w:hAnsi="Times New Roman"/>
          <w:b/>
          <w:sz w:val="28"/>
          <w:szCs w:val="28"/>
        </w:rPr>
      </w:pPr>
    </w:p>
    <w:p w:rsidR="00FE77A3" w:rsidRPr="00C03789" w:rsidRDefault="0092680B" w:rsidP="00FE77A3">
      <w:pPr>
        <w:pStyle w:val="a4"/>
        <w:spacing w:after="0" w:line="360" w:lineRule="auto"/>
        <w:ind w:left="0" w:firstLine="567"/>
        <w:contextualSpacing w:val="0"/>
        <w:jc w:val="both"/>
        <w:rPr>
          <w:rFonts w:ascii="Times New Roman" w:hAnsi="Times New Roman"/>
          <w:b/>
          <w:sz w:val="28"/>
          <w:szCs w:val="28"/>
        </w:rPr>
      </w:pPr>
      <w:r>
        <w:rPr>
          <w:rFonts w:ascii="Times New Roman" w:hAnsi="Times New Roman"/>
          <w:b/>
          <w:sz w:val="28"/>
          <w:szCs w:val="28"/>
        </w:rPr>
        <w:t>7</w:t>
      </w:r>
      <w:r w:rsidR="00FE77A3" w:rsidRPr="00C03789">
        <w:rPr>
          <w:rFonts w:ascii="Times New Roman" w:hAnsi="Times New Roman"/>
          <w:b/>
          <w:sz w:val="28"/>
          <w:szCs w:val="28"/>
        </w:rPr>
        <w:t>.1 Показатели надежности и бесперебойности водоотведения</w:t>
      </w:r>
    </w:p>
    <w:p w:rsidR="00FE77A3" w:rsidRPr="00C03789" w:rsidRDefault="00FE77A3" w:rsidP="00FE77A3">
      <w:pPr>
        <w:pStyle w:val="a4"/>
        <w:spacing w:after="0" w:line="360" w:lineRule="auto"/>
        <w:ind w:left="0" w:firstLine="567"/>
        <w:contextualSpacing w:val="0"/>
        <w:jc w:val="both"/>
        <w:rPr>
          <w:rFonts w:ascii="Times New Roman" w:hAnsi="Times New Roman"/>
          <w:sz w:val="28"/>
          <w:szCs w:val="28"/>
        </w:rPr>
      </w:pPr>
      <w:r w:rsidRPr="00C03789">
        <w:rPr>
          <w:rFonts w:ascii="Times New Roman" w:hAnsi="Times New Roman"/>
          <w:sz w:val="28"/>
          <w:szCs w:val="28"/>
        </w:rPr>
        <w:t>Мероприятия по обеспечению надежности и бесперебо</w:t>
      </w:r>
      <w:r w:rsidR="009A4CEE">
        <w:rPr>
          <w:rFonts w:ascii="Times New Roman" w:hAnsi="Times New Roman"/>
          <w:sz w:val="28"/>
          <w:szCs w:val="28"/>
        </w:rPr>
        <w:t>йности водоотведения обеспечиваю</w:t>
      </w:r>
      <w:r w:rsidRPr="00C03789">
        <w:rPr>
          <w:rFonts w:ascii="Times New Roman" w:hAnsi="Times New Roman"/>
          <w:sz w:val="28"/>
          <w:szCs w:val="28"/>
        </w:rPr>
        <w:t>тся надлежащей эксплуатации самотечных коллекторов с систематичным проведением работ по очистке заиленных участ</w:t>
      </w:r>
      <w:r w:rsidR="009A4CEE">
        <w:rPr>
          <w:rFonts w:ascii="Times New Roman" w:hAnsi="Times New Roman"/>
          <w:sz w:val="28"/>
          <w:szCs w:val="28"/>
        </w:rPr>
        <w:t>ков</w:t>
      </w:r>
      <w:r w:rsidRPr="00C03789">
        <w:rPr>
          <w:rFonts w:ascii="Times New Roman" w:hAnsi="Times New Roman"/>
          <w:sz w:val="28"/>
          <w:szCs w:val="28"/>
        </w:rPr>
        <w:t xml:space="preserve"> и разбор засоров. </w:t>
      </w:r>
    </w:p>
    <w:p w:rsidR="00C34E95" w:rsidRPr="00C03789" w:rsidRDefault="00C34E95" w:rsidP="00FE77A3">
      <w:pPr>
        <w:pStyle w:val="a4"/>
        <w:spacing w:after="0" w:line="360" w:lineRule="auto"/>
        <w:ind w:left="0" w:firstLine="567"/>
        <w:contextualSpacing w:val="0"/>
        <w:jc w:val="both"/>
        <w:rPr>
          <w:rFonts w:ascii="Times New Roman" w:hAnsi="Times New Roman"/>
          <w:b/>
          <w:sz w:val="28"/>
          <w:szCs w:val="28"/>
        </w:rPr>
      </w:pPr>
    </w:p>
    <w:p w:rsidR="00FE77A3" w:rsidRPr="00C03789" w:rsidRDefault="0092680B" w:rsidP="00FE77A3">
      <w:pPr>
        <w:pStyle w:val="a4"/>
        <w:spacing w:after="0" w:line="360" w:lineRule="auto"/>
        <w:ind w:left="0" w:firstLine="567"/>
        <w:contextualSpacing w:val="0"/>
        <w:jc w:val="both"/>
        <w:rPr>
          <w:rFonts w:ascii="Times New Roman" w:hAnsi="Times New Roman"/>
          <w:b/>
          <w:sz w:val="28"/>
          <w:szCs w:val="28"/>
        </w:rPr>
      </w:pPr>
      <w:r>
        <w:rPr>
          <w:rFonts w:ascii="Times New Roman" w:hAnsi="Times New Roman"/>
          <w:b/>
          <w:sz w:val="28"/>
          <w:szCs w:val="28"/>
        </w:rPr>
        <w:t>7</w:t>
      </w:r>
      <w:r w:rsidR="00FE77A3" w:rsidRPr="00C03789">
        <w:rPr>
          <w:rFonts w:ascii="Times New Roman" w:hAnsi="Times New Roman"/>
          <w:b/>
          <w:sz w:val="28"/>
          <w:szCs w:val="28"/>
        </w:rPr>
        <w:t>.2 Показатели качества обслуживания абонентов</w:t>
      </w:r>
    </w:p>
    <w:p w:rsidR="00FE77A3" w:rsidRPr="00C03789" w:rsidRDefault="00FE77A3" w:rsidP="00FE77A3">
      <w:pPr>
        <w:pStyle w:val="a4"/>
        <w:spacing w:after="0" w:line="360" w:lineRule="auto"/>
        <w:ind w:left="0" w:firstLine="567"/>
        <w:contextualSpacing w:val="0"/>
        <w:jc w:val="both"/>
        <w:rPr>
          <w:rFonts w:ascii="Times New Roman" w:hAnsi="Times New Roman"/>
          <w:sz w:val="28"/>
          <w:szCs w:val="28"/>
        </w:rPr>
      </w:pPr>
      <w:r w:rsidRPr="00C03789">
        <w:rPr>
          <w:rFonts w:ascii="Times New Roman" w:hAnsi="Times New Roman"/>
          <w:sz w:val="28"/>
          <w:szCs w:val="28"/>
        </w:rPr>
        <w:t xml:space="preserve">Услуги по отводу хозяйственно-бытовых стоков от абонентов,  с. Осиновка оказываются в полной мере в соответствии с законодательством Российской Федерации. </w:t>
      </w:r>
    </w:p>
    <w:p w:rsidR="00C34E95" w:rsidRPr="00C03789" w:rsidRDefault="00C34E95" w:rsidP="00FE77A3">
      <w:pPr>
        <w:pStyle w:val="a4"/>
        <w:spacing w:after="0" w:line="360" w:lineRule="auto"/>
        <w:ind w:left="0" w:firstLine="567"/>
        <w:contextualSpacing w:val="0"/>
        <w:jc w:val="both"/>
        <w:rPr>
          <w:rFonts w:ascii="Times New Roman" w:hAnsi="Times New Roman"/>
          <w:b/>
          <w:sz w:val="28"/>
          <w:szCs w:val="28"/>
        </w:rPr>
      </w:pPr>
    </w:p>
    <w:p w:rsidR="00FE77A3" w:rsidRPr="00C03789" w:rsidRDefault="0092680B" w:rsidP="00FE77A3">
      <w:pPr>
        <w:pStyle w:val="a4"/>
        <w:spacing w:after="0" w:line="360" w:lineRule="auto"/>
        <w:ind w:left="0" w:firstLine="567"/>
        <w:contextualSpacing w:val="0"/>
        <w:jc w:val="both"/>
        <w:rPr>
          <w:rFonts w:ascii="Times New Roman" w:hAnsi="Times New Roman"/>
          <w:b/>
          <w:sz w:val="28"/>
          <w:szCs w:val="28"/>
        </w:rPr>
      </w:pPr>
      <w:r>
        <w:rPr>
          <w:rFonts w:ascii="Times New Roman" w:hAnsi="Times New Roman"/>
          <w:b/>
          <w:sz w:val="28"/>
          <w:szCs w:val="28"/>
        </w:rPr>
        <w:t>7</w:t>
      </w:r>
      <w:r w:rsidR="00FE77A3" w:rsidRPr="00C03789">
        <w:rPr>
          <w:rFonts w:ascii="Times New Roman" w:hAnsi="Times New Roman"/>
          <w:b/>
          <w:sz w:val="28"/>
          <w:szCs w:val="28"/>
        </w:rPr>
        <w:t>.3 Показатели качества очистки воды</w:t>
      </w:r>
    </w:p>
    <w:p w:rsidR="00FE77A3" w:rsidRPr="00C03789" w:rsidRDefault="00FE77A3" w:rsidP="00FE77A3">
      <w:pPr>
        <w:pStyle w:val="a4"/>
        <w:spacing w:after="0" w:line="360" w:lineRule="auto"/>
        <w:ind w:left="0" w:firstLine="567"/>
        <w:contextualSpacing w:val="0"/>
        <w:jc w:val="both"/>
        <w:rPr>
          <w:rFonts w:ascii="Times New Roman" w:hAnsi="Times New Roman"/>
          <w:b/>
          <w:sz w:val="28"/>
          <w:szCs w:val="28"/>
        </w:rPr>
      </w:pPr>
      <w:r w:rsidRPr="00C03789">
        <w:rPr>
          <w:rFonts w:ascii="Times New Roman" w:hAnsi="Times New Roman"/>
          <w:sz w:val="28"/>
          <w:szCs w:val="28"/>
        </w:rPr>
        <w:t>Сточные воды с. Осиновка не очищаются</w:t>
      </w:r>
      <w:r w:rsidR="009A4CEE">
        <w:rPr>
          <w:rFonts w:ascii="Times New Roman" w:hAnsi="Times New Roman"/>
          <w:sz w:val="28"/>
          <w:szCs w:val="28"/>
        </w:rPr>
        <w:t xml:space="preserve">. </w:t>
      </w:r>
      <w:r w:rsidRPr="00C03789">
        <w:rPr>
          <w:rFonts w:ascii="Times New Roman" w:hAnsi="Times New Roman"/>
          <w:sz w:val="28"/>
          <w:szCs w:val="28"/>
        </w:rPr>
        <w:t xml:space="preserve"> </w:t>
      </w:r>
      <w:r w:rsidR="009A4CEE">
        <w:rPr>
          <w:rFonts w:ascii="Times New Roman" w:hAnsi="Times New Roman"/>
          <w:sz w:val="28"/>
          <w:szCs w:val="28"/>
        </w:rPr>
        <w:t>При строительстве очистных сооружений канализации показатели качества очищенной сточной жидкости будут установлены на основании технических возможностей оборудования станции а также на основании допустимых показателей загрязняющих веществ утвержденные контролирующими органами и допустимыми для сброса в реку рыбохозяйственного назначения.</w:t>
      </w:r>
      <w:r w:rsidRPr="00C03789">
        <w:rPr>
          <w:rFonts w:ascii="Times New Roman" w:hAnsi="Times New Roman"/>
          <w:sz w:val="28"/>
          <w:szCs w:val="28"/>
        </w:rPr>
        <w:t xml:space="preserve"> </w:t>
      </w:r>
    </w:p>
    <w:p w:rsidR="00C34E95" w:rsidRPr="00C03789" w:rsidRDefault="00C34E95" w:rsidP="00FE77A3">
      <w:pPr>
        <w:pStyle w:val="a4"/>
        <w:spacing w:after="0" w:line="360" w:lineRule="auto"/>
        <w:ind w:left="0" w:firstLine="567"/>
        <w:contextualSpacing w:val="0"/>
        <w:jc w:val="both"/>
        <w:rPr>
          <w:rFonts w:ascii="Times New Roman" w:hAnsi="Times New Roman"/>
          <w:b/>
          <w:sz w:val="28"/>
          <w:szCs w:val="28"/>
        </w:rPr>
      </w:pPr>
    </w:p>
    <w:p w:rsidR="00FE77A3" w:rsidRPr="00C03789" w:rsidRDefault="0092680B" w:rsidP="00FE77A3">
      <w:pPr>
        <w:pStyle w:val="a4"/>
        <w:spacing w:after="0" w:line="360" w:lineRule="auto"/>
        <w:ind w:left="0" w:firstLine="567"/>
        <w:contextualSpacing w:val="0"/>
        <w:jc w:val="both"/>
        <w:rPr>
          <w:rFonts w:ascii="Times New Roman" w:hAnsi="Times New Roman"/>
          <w:b/>
          <w:sz w:val="28"/>
          <w:szCs w:val="28"/>
        </w:rPr>
      </w:pPr>
      <w:r>
        <w:rPr>
          <w:rFonts w:ascii="Times New Roman" w:hAnsi="Times New Roman"/>
          <w:b/>
          <w:sz w:val="28"/>
          <w:szCs w:val="28"/>
        </w:rPr>
        <w:t>7</w:t>
      </w:r>
      <w:r w:rsidR="00FE77A3" w:rsidRPr="00C03789">
        <w:rPr>
          <w:rFonts w:ascii="Times New Roman" w:hAnsi="Times New Roman"/>
          <w:b/>
          <w:sz w:val="28"/>
          <w:szCs w:val="28"/>
        </w:rPr>
        <w:t>.4 Показатели эффективности использования ресурсов при транспортировке сточных вод.</w:t>
      </w:r>
    </w:p>
    <w:p w:rsidR="00FE77A3" w:rsidRPr="00C03789" w:rsidRDefault="00FE77A3" w:rsidP="00FE77A3">
      <w:pPr>
        <w:pStyle w:val="a4"/>
        <w:spacing w:after="0" w:line="360" w:lineRule="auto"/>
        <w:ind w:left="0" w:firstLine="567"/>
        <w:contextualSpacing w:val="0"/>
        <w:jc w:val="both"/>
        <w:rPr>
          <w:rFonts w:ascii="Times New Roman" w:hAnsi="Times New Roman"/>
          <w:sz w:val="28"/>
          <w:szCs w:val="28"/>
        </w:rPr>
      </w:pPr>
      <w:r w:rsidRPr="00C03789">
        <w:rPr>
          <w:rFonts w:ascii="Times New Roman" w:hAnsi="Times New Roman"/>
          <w:sz w:val="28"/>
          <w:szCs w:val="28"/>
        </w:rPr>
        <w:t>При транспортировке сточных вод происходит утечка сточной жидкости в связи с 88% износом коммуникаций и потерей герметичности.</w:t>
      </w:r>
    </w:p>
    <w:p w:rsidR="00C34E95" w:rsidRPr="00C03789" w:rsidRDefault="00C34E95" w:rsidP="00FE77A3">
      <w:pPr>
        <w:pStyle w:val="a4"/>
        <w:spacing w:after="0" w:line="360" w:lineRule="auto"/>
        <w:ind w:left="0" w:firstLine="567"/>
        <w:contextualSpacing w:val="0"/>
        <w:jc w:val="both"/>
        <w:rPr>
          <w:rFonts w:ascii="Times New Roman" w:hAnsi="Times New Roman"/>
          <w:b/>
          <w:sz w:val="28"/>
          <w:szCs w:val="28"/>
        </w:rPr>
      </w:pPr>
    </w:p>
    <w:p w:rsidR="00FE77A3" w:rsidRPr="00C03789" w:rsidRDefault="0092680B" w:rsidP="00FE77A3">
      <w:pPr>
        <w:pStyle w:val="a4"/>
        <w:spacing w:after="0" w:line="360" w:lineRule="auto"/>
        <w:ind w:left="0" w:firstLine="567"/>
        <w:contextualSpacing w:val="0"/>
        <w:jc w:val="both"/>
        <w:rPr>
          <w:rFonts w:ascii="Times New Roman" w:hAnsi="Times New Roman"/>
          <w:b/>
          <w:sz w:val="28"/>
          <w:szCs w:val="28"/>
        </w:rPr>
      </w:pPr>
      <w:r>
        <w:rPr>
          <w:rFonts w:ascii="Times New Roman" w:hAnsi="Times New Roman"/>
          <w:b/>
          <w:sz w:val="28"/>
          <w:szCs w:val="28"/>
        </w:rPr>
        <w:t>7</w:t>
      </w:r>
      <w:r w:rsidR="00FE77A3" w:rsidRPr="00C03789">
        <w:rPr>
          <w:rFonts w:ascii="Times New Roman" w:hAnsi="Times New Roman"/>
          <w:b/>
          <w:sz w:val="28"/>
          <w:szCs w:val="28"/>
        </w:rPr>
        <w:t>.5  Соотношение цены реализации мероприятий инвестиционной программы и их эффективности – улучшение качества очистки сточных вод.</w:t>
      </w:r>
    </w:p>
    <w:p w:rsidR="00FE77A3" w:rsidRPr="00C03789" w:rsidRDefault="00FE77A3" w:rsidP="00FE77A3">
      <w:pPr>
        <w:pStyle w:val="a4"/>
        <w:spacing w:after="0" w:line="360" w:lineRule="auto"/>
        <w:ind w:left="0" w:firstLine="567"/>
        <w:contextualSpacing w:val="0"/>
        <w:jc w:val="both"/>
        <w:rPr>
          <w:rFonts w:ascii="Times New Roman" w:hAnsi="Times New Roman"/>
          <w:sz w:val="28"/>
          <w:szCs w:val="28"/>
        </w:rPr>
      </w:pPr>
      <w:r w:rsidRPr="00C03789">
        <w:rPr>
          <w:rFonts w:ascii="Times New Roman" w:hAnsi="Times New Roman"/>
          <w:sz w:val="28"/>
          <w:szCs w:val="28"/>
        </w:rPr>
        <w:t xml:space="preserve">Соотношение цены реализации мероприятий инвестиционной программы и их эффективности – улучшение качества очистки сточных вод можно определить </w:t>
      </w:r>
      <w:r w:rsidRPr="00C03789">
        <w:rPr>
          <w:rFonts w:ascii="Times New Roman" w:hAnsi="Times New Roman"/>
          <w:sz w:val="28"/>
          <w:szCs w:val="28"/>
        </w:rPr>
        <w:lastRenderedPageBreak/>
        <w:t>только после проведения проектно искательских работ с определением стоимости работ и составления смет. На данном этапе определить эффективность не представляется возможным</w:t>
      </w:r>
    </w:p>
    <w:p w:rsidR="00FE77A3" w:rsidRPr="00C03789" w:rsidRDefault="0092680B" w:rsidP="00FE77A3">
      <w:pPr>
        <w:pStyle w:val="a4"/>
        <w:spacing w:after="0" w:line="360" w:lineRule="auto"/>
        <w:ind w:left="0" w:firstLine="567"/>
        <w:contextualSpacing w:val="0"/>
        <w:jc w:val="both"/>
        <w:rPr>
          <w:rFonts w:ascii="Times New Roman" w:hAnsi="Times New Roman"/>
          <w:b/>
          <w:sz w:val="28"/>
          <w:szCs w:val="28"/>
        </w:rPr>
      </w:pPr>
      <w:r>
        <w:rPr>
          <w:rFonts w:ascii="Times New Roman" w:hAnsi="Times New Roman"/>
          <w:b/>
          <w:sz w:val="28"/>
          <w:szCs w:val="28"/>
        </w:rPr>
        <w:t>7</w:t>
      </w:r>
      <w:r w:rsidR="00FE77A3" w:rsidRPr="00C03789">
        <w:rPr>
          <w:rFonts w:ascii="Times New Roman" w:hAnsi="Times New Roman"/>
          <w:b/>
          <w:sz w:val="28"/>
          <w:szCs w:val="28"/>
        </w:rPr>
        <w:t>.6  Показатели установленные федеральными органом исполнительной власти, осуществляющим функции по выработке государственной политики и нормативно-правовому  регулированию в сфере жилищно-коммунального хозяйства.</w:t>
      </w:r>
    </w:p>
    <w:p w:rsidR="00FE77A3" w:rsidRPr="00C03789" w:rsidRDefault="00FE77A3" w:rsidP="00FE77A3">
      <w:pPr>
        <w:pStyle w:val="2"/>
        <w:shd w:val="clear" w:color="auto" w:fill="FFFFFF"/>
        <w:spacing w:before="0" w:line="360" w:lineRule="auto"/>
        <w:ind w:firstLine="567"/>
        <w:jc w:val="both"/>
        <w:rPr>
          <w:rFonts w:ascii="Times New Roman" w:eastAsiaTheme="minorHAnsi" w:hAnsi="Times New Roman" w:cstheme="minorBidi"/>
          <w:b w:val="0"/>
          <w:bCs w:val="0"/>
          <w:color w:val="auto"/>
          <w:sz w:val="28"/>
          <w:szCs w:val="28"/>
          <w:lang w:eastAsia="en-US"/>
        </w:rPr>
      </w:pPr>
      <w:r w:rsidRPr="00C03789">
        <w:rPr>
          <w:rFonts w:ascii="Times New Roman" w:eastAsiaTheme="minorHAnsi" w:hAnsi="Times New Roman" w:cstheme="minorBidi"/>
          <w:b w:val="0"/>
          <w:bCs w:val="0"/>
          <w:color w:val="auto"/>
          <w:sz w:val="28"/>
          <w:szCs w:val="28"/>
          <w:lang w:eastAsia="en-US"/>
        </w:rPr>
        <w:t>Иные показатели, установленные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жилищно-коммунального хозяйства не предоставлены</w:t>
      </w:r>
    </w:p>
    <w:p w:rsidR="00FE77A3" w:rsidRPr="00C03789" w:rsidRDefault="00FE77A3" w:rsidP="00FE77A3">
      <w:pPr>
        <w:rPr>
          <w:rFonts w:ascii="Times New Roman" w:hAnsi="Times New Roman" w:cs="Times New Roman"/>
          <w:b/>
          <w:caps/>
          <w:sz w:val="28"/>
          <w:szCs w:val="28"/>
        </w:rPr>
      </w:pPr>
      <w:r w:rsidRPr="00C03789">
        <w:rPr>
          <w:rFonts w:ascii="Times New Roman" w:hAnsi="Times New Roman" w:cs="Times New Roman"/>
          <w:b/>
          <w:caps/>
          <w:sz w:val="28"/>
          <w:szCs w:val="28"/>
        </w:rPr>
        <w:br w:type="page"/>
      </w:r>
    </w:p>
    <w:p w:rsidR="00FE77A3" w:rsidRPr="00C03789" w:rsidRDefault="00FE77A3" w:rsidP="00FE77A3">
      <w:pPr>
        <w:pStyle w:val="a4"/>
        <w:spacing w:after="0" w:line="360" w:lineRule="auto"/>
        <w:ind w:left="0"/>
        <w:contextualSpacing w:val="0"/>
        <w:jc w:val="center"/>
        <w:rPr>
          <w:rFonts w:ascii="Times New Roman" w:hAnsi="Times New Roman" w:cs="Times New Roman"/>
          <w:b/>
          <w:caps/>
          <w:sz w:val="28"/>
          <w:szCs w:val="28"/>
        </w:rPr>
      </w:pPr>
      <w:r w:rsidRPr="00C03789">
        <w:rPr>
          <w:rFonts w:ascii="Times New Roman" w:hAnsi="Times New Roman" w:cs="Times New Roman"/>
          <w:b/>
          <w:caps/>
          <w:sz w:val="28"/>
          <w:szCs w:val="28"/>
        </w:rPr>
        <w:lastRenderedPageBreak/>
        <w:t xml:space="preserve">Раздел </w:t>
      </w:r>
      <w:r w:rsidR="0092680B">
        <w:rPr>
          <w:rFonts w:ascii="Times New Roman" w:hAnsi="Times New Roman" w:cs="Times New Roman"/>
          <w:b/>
          <w:caps/>
          <w:sz w:val="28"/>
          <w:szCs w:val="28"/>
        </w:rPr>
        <w:t>8</w:t>
      </w:r>
      <w:r w:rsidRPr="00C03789">
        <w:rPr>
          <w:rFonts w:ascii="Times New Roman" w:hAnsi="Times New Roman" w:cs="Times New Roman"/>
          <w:b/>
          <w:caps/>
          <w:sz w:val="28"/>
          <w:szCs w:val="28"/>
        </w:rPr>
        <w:t>. Перечень выявленных бесхозяйных объектов централизованной системы водоотведения (в случае их выявления) и перечень организаций, уп</w:t>
      </w:r>
      <w:r w:rsidR="00C34E95" w:rsidRPr="00C03789">
        <w:rPr>
          <w:rFonts w:ascii="Times New Roman" w:hAnsi="Times New Roman" w:cs="Times New Roman"/>
          <w:b/>
          <w:caps/>
          <w:sz w:val="28"/>
          <w:szCs w:val="28"/>
        </w:rPr>
        <w:t>олномоченных на их эксплуатацию</w:t>
      </w:r>
    </w:p>
    <w:p w:rsidR="00FE77A3" w:rsidRPr="00C03789" w:rsidRDefault="00FE77A3" w:rsidP="00FE77A3">
      <w:pPr>
        <w:autoSpaceDE w:val="0"/>
        <w:autoSpaceDN w:val="0"/>
        <w:adjustRightInd w:val="0"/>
        <w:spacing w:after="0" w:line="348" w:lineRule="auto"/>
        <w:ind w:firstLine="567"/>
        <w:jc w:val="both"/>
        <w:rPr>
          <w:rFonts w:ascii="Times New Roman" w:hAnsi="Times New Roman" w:cs="Times New Roman"/>
          <w:sz w:val="28"/>
          <w:szCs w:val="28"/>
        </w:rPr>
      </w:pPr>
      <w:r w:rsidRPr="00C03789">
        <w:rPr>
          <w:rFonts w:ascii="Times New Roman" w:hAnsi="Times New Roman" w:cs="Times New Roman"/>
          <w:sz w:val="28"/>
          <w:szCs w:val="28"/>
        </w:rPr>
        <w:t>Согласно статьи 8, пункт 5. Федерального закона Российской Федерации от 7 декабря 2011г. N416-ФЗ "О водоснабжении и водоотведении": «В случае выявления бесхозяйных объектов централизованных систем горячего водоснабжения, холодного водоснабжения и (или) водоотведения, в том числе водопроводных и канализационных сетей, путем эксплуатации которых обеспечиваются водоснабжение и (или) водоотведение, эксплуатация таких объектов осуществляется гарантирующей организацией либо организацией, которая осуществляет горячее водоснабжение, холодное водоснабжение и (или) водоотведение и водопроводные и (или) канализационные сети которой непосредственно присоединены к указанным бесхозяйным объектам (в случае выявления бесхозяйных объектов централизованных систем горячего водоснабжения или в случае, если гарантирующая организация не определена в соответствии со статьей 12 настоящего Федерального закона), со дня подписания с органом местного самоуправления поселения, сельского округа передаточного акта указанных объектов до признания на такие объекты права собственности или до принятия их во владение, пользование и распоряжение оставившим такие объекты собственником в соответствии с гражданским законодательством».</w:t>
      </w:r>
    </w:p>
    <w:p w:rsidR="00FE77A3" w:rsidRPr="00C03789" w:rsidRDefault="00FE77A3" w:rsidP="00FE77A3">
      <w:pPr>
        <w:autoSpaceDE w:val="0"/>
        <w:autoSpaceDN w:val="0"/>
        <w:adjustRightInd w:val="0"/>
        <w:spacing w:after="0" w:line="348" w:lineRule="auto"/>
        <w:ind w:firstLine="567"/>
        <w:jc w:val="both"/>
        <w:rPr>
          <w:rFonts w:ascii="Times New Roman" w:hAnsi="Times New Roman" w:cs="Times New Roman"/>
          <w:sz w:val="28"/>
          <w:szCs w:val="28"/>
        </w:rPr>
      </w:pPr>
      <w:r w:rsidRPr="00C03789">
        <w:rPr>
          <w:rFonts w:ascii="Times New Roman" w:hAnsi="Times New Roman" w:cs="Times New Roman"/>
          <w:sz w:val="28"/>
          <w:szCs w:val="28"/>
        </w:rPr>
        <w:t>Принятие на учет бесхозяйных водоотводящих сетей (водоотводящих сетей, не имеющих эксплуатирующей организации) осуществляется на основании постановления Правительства РФ от 17.09.2003г. № 580.</w:t>
      </w:r>
    </w:p>
    <w:p w:rsidR="00FE77A3" w:rsidRPr="00C03789" w:rsidRDefault="00FE77A3" w:rsidP="00FE77A3">
      <w:pPr>
        <w:autoSpaceDE w:val="0"/>
        <w:autoSpaceDN w:val="0"/>
        <w:adjustRightInd w:val="0"/>
        <w:spacing w:after="0" w:line="348" w:lineRule="auto"/>
        <w:ind w:firstLine="567"/>
        <w:jc w:val="both"/>
        <w:rPr>
          <w:rFonts w:ascii="Times New Roman" w:hAnsi="Times New Roman" w:cs="Times New Roman"/>
          <w:sz w:val="28"/>
          <w:szCs w:val="28"/>
        </w:rPr>
      </w:pPr>
      <w:r w:rsidRPr="00C03789">
        <w:rPr>
          <w:rFonts w:ascii="Times New Roman" w:hAnsi="Times New Roman" w:cs="Times New Roman"/>
          <w:sz w:val="28"/>
          <w:szCs w:val="28"/>
        </w:rPr>
        <w:t>На основании статьи 225 Гражданского кодекса РФ по истечении года со дня постановки бесхозяйной недвижимой вещи на учет орган, уполномоченный управлять муниципальным имуществом, может обратиться в суд с требованием о признании права муниципальной собственности на эту вещь.</w:t>
      </w:r>
    </w:p>
    <w:p w:rsidR="00FE77A3" w:rsidRPr="00C03789" w:rsidRDefault="00FE77A3" w:rsidP="00FE77A3">
      <w:pPr>
        <w:tabs>
          <w:tab w:val="left" w:pos="0"/>
        </w:tabs>
        <w:spacing w:after="0" w:line="348" w:lineRule="auto"/>
        <w:jc w:val="both"/>
        <w:rPr>
          <w:rFonts w:ascii="Times New Roman" w:hAnsi="Times New Roman" w:cs="Times New Roman"/>
          <w:b/>
          <w:sz w:val="28"/>
          <w:szCs w:val="28"/>
        </w:rPr>
      </w:pPr>
      <w:r w:rsidRPr="00C03789">
        <w:rPr>
          <w:rFonts w:ascii="Times New Roman" w:hAnsi="Times New Roman" w:cs="Times New Roman"/>
          <w:sz w:val="28"/>
          <w:szCs w:val="28"/>
        </w:rPr>
        <w:tab/>
        <w:t>По результатам инвентаризации бесхозных водоотводящих сетей на территории поселения не выявлено.</w:t>
      </w:r>
    </w:p>
    <w:p w:rsidR="00FE77A3" w:rsidRPr="00C03789" w:rsidRDefault="00FE77A3" w:rsidP="00FE77A3">
      <w:pPr>
        <w:jc w:val="center"/>
        <w:rPr>
          <w:rFonts w:ascii="Times New Roman" w:hAnsi="Times New Roman" w:cs="Times New Roman"/>
          <w:b/>
          <w:sz w:val="28"/>
          <w:szCs w:val="28"/>
        </w:rPr>
      </w:pPr>
      <w:r w:rsidRPr="00C03789">
        <w:rPr>
          <w:rFonts w:ascii="Times New Roman" w:hAnsi="Times New Roman" w:cs="Times New Roman"/>
          <w:b/>
          <w:caps/>
          <w:sz w:val="28"/>
          <w:szCs w:val="28"/>
        </w:rPr>
        <w:br w:type="page"/>
      </w:r>
      <w:r w:rsidRPr="00C03789">
        <w:rPr>
          <w:rFonts w:ascii="Times New Roman" w:hAnsi="Times New Roman" w:cs="Times New Roman"/>
          <w:b/>
          <w:sz w:val="28"/>
          <w:szCs w:val="28"/>
        </w:rPr>
        <w:lastRenderedPageBreak/>
        <w:t>ЗАКЛЮЧЕНИЕ</w:t>
      </w:r>
    </w:p>
    <w:p w:rsidR="00FE77A3" w:rsidRPr="00C03789" w:rsidRDefault="00FE77A3" w:rsidP="00FE77A3">
      <w:pPr>
        <w:autoSpaceDE w:val="0"/>
        <w:autoSpaceDN w:val="0"/>
        <w:adjustRightInd w:val="0"/>
        <w:spacing w:after="0" w:line="360" w:lineRule="auto"/>
        <w:ind w:firstLine="567"/>
        <w:jc w:val="both"/>
        <w:rPr>
          <w:rFonts w:ascii="Times New Roman" w:hAnsi="Times New Roman" w:cs="Times New Roman"/>
          <w:sz w:val="28"/>
          <w:szCs w:val="28"/>
        </w:rPr>
      </w:pPr>
      <w:r w:rsidRPr="00C03789">
        <w:rPr>
          <w:rFonts w:ascii="Times New Roman" w:hAnsi="Times New Roman" w:cs="Times New Roman"/>
          <w:sz w:val="28"/>
          <w:szCs w:val="28"/>
        </w:rPr>
        <w:t>В государственной стратегии Российской Федерации четко определена рациональная область применения централизованных и децентрализованных систем водоснабжения и водоотведения. В городах с большой плотностью застройки следует развивать и модернизировать системы централизованного водоснабжения от крупных водозаборов,  и системы централизованного водоотведения для крупных очистных сооружений канализации. При сравнительной оценке водообеспечивающей и водоотводящей безопасности функционирования централизованных и децентрализованных систем необходимо учитывать следующие факторы:</w:t>
      </w:r>
    </w:p>
    <w:p w:rsidR="00FE77A3" w:rsidRPr="00C03789" w:rsidRDefault="00FE77A3" w:rsidP="00FE77A3">
      <w:pPr>
        <w:autoSpaceDE w:val="0"/>
        <w:autoSpaceDN w:val="0"/>
        <w:adjustRightInd w:val="0"/>
        <w:spacing w:after="0" w:line="360" w:lineRule="auto"/>
        <w:ind w:firstLine="567"/>
        <w:jc w:val="both"/>
        <w:rPr>
          <w:rFonts w:ascii="Times New Roman" w:hAnsi="Times New Roman" w:cs="Times New Roman"/>
          <w:sz w:val="28"/>
          <w:szCs w:val="28"/>
        </w:rPr>
      </w:pPr>
      <w:r w:rsidRPr="00C03789">
        <w:rPr>
          <w:rFonts w:ascii="Times New Roman" w:hAnsi="Times New Roman" w:cs="Times New Roman"/>
          <w:sz w:val="28"/>
          <w:szCs w:val="28"/>
        </w:rPr>
        <w:t>- крупные источники, такие как центральные водозаборные сооружения, могут обеспечивать водой должного качества и в необходимом объеме всех потребителей без снижения показателей качества;</w:t>
      </w:r>
    </w:p>
    <w:p w:rsidR="00FE77A3" w:rsidRPr="00C03789" w:rsidRDefault="00FE77A3" w:rsidP="00FE77A3">
      <w:pPr>
        <w:autoSpaceDE w:val="0"/>
        <w:autoSpaceDN w:val="0"/>
        <w:adjustRightInd w:val="0"/>
        <w:spacing w:after="0" w:line="360" w:lineRule="auto"/>
        <w:ind w:firstLine="567"/>
        <w:jc w:val="both"/>
        <w:rPr>
          <w:rFonts w:ascii="Times New Roman" w:hAnsi="Times New Roman" w:cs="Times New Roman"/>
          <w:sz w:val="28"/>
          <w:szCs w:val="28"/>
        </w:rPr>
      </w:pPr>
      <w:r w:rsidRPr="00C03789">
        <w:rPr>
          <w:rFonts w:ascii="Times New Roman" w:hAnsi="Times New Roman" w:cs="Times New Roman"/>
          <w:sz w:val="28"/>
          <w:szCs w:val="28"/>
        </w:rPr>
        <w:t>- крупные источники, такие как центральные очистные сооружения канализации, могут обеспечивать очистку стоков до необходимых показателей для сброса в водный объект без оказания вредного воздействия на окружающую среду;</w:t>
      </w:r>
    </w:p>
    <w:p w:rsidR="00FE77A3" w:rsidRPr="00C03789" w:rsidRDefault="00FE77A3" w:rsidP="00FE77A3">
      <w:pPr>
        <w:autoSpaceDE w:val="0"/>
        <w:autoSpaceDN w:val="0"/>
        <w:adjustRightInd w:val="0"/>
        <w:spacing w:after="0" w:line="360" w:lineRule="auto"/>
        <w:ind w:firstLine="567"/>
        <w:jc w:val="both"/>
        <w:rPr>
          <w:rFonts w:ascii="Times New Roman" w:hAnsi="Times New Roman" w:cs="Times New Roman"/>
          <w:sz w:val="28"/>
          <w:szCs w:val="28"/>
        </w:rPr>
      </w:pPr>
      <w:r w:rsidRPr="00C03789">
        <w:rPr>
          <w:rFonts w:ascii="Times New Roman" w:hAnsi="Times New Roman" w:cs="Times New Roman"/>
          <w:sz w:val="28"/>
          <w:szCs w:val="28"/>
        </w:rPr>
        <w:t xml:space="preserve"> - степень надежности работы центральных водозаборных сооружений и станций очистки сточных вод обеспечивается 100% резервированием и возможностью увеличения производительности за счет наличия резервных мощностей; </w:t>
      </w:r>
    </w:p>
    <w:p w:rsidR="00FE77A3" w:rsidRPr="00C03789" w:rsidRDefault="00FE77A3" w:rsidP="00FE77A3">
      <w:pPr>
        <w:autoSpaceDE w:val="0"/>
        <w:autoSpaceDN w:val="0"/>
        <w:adjustRightInd w:val="0"/>
        <w:spacing w:after="0" w:line="360" w:lineRule="auto"/>
        <w:ind w:firstLine="567"/>
        <w:jc w:val="both"/>
        <w:rPr>
          <w:rFonts w:ascii="Times New Roman" w:hAnsi="Times New Roman" w:cs="Times New Roman"/>
          <w:sz w:val="28"/>
          <w:szCs w:val="28"/>
        </w:rPr>
      </w:pPr>
      <w:r w:rsidRPr="00C03789">
        <w:rPr>
          <w:rFonts w:ascii="Times New Roman" w:hAnsi="Times New Roman" w:cs="Times New Roman"/>
          <w:sz w:val="28"/>
          <w:szCs w:val="28"/>
        </w:rPr>
        <w:t>- малые автономные источники воды (водозаборные скважины, колонки, колодцы), работают в условиях, когда вода имеет показатели пригодные для хозяйственно-питьевых нужд, при изменении качественных характеристик подаваемой воды, на малых источниках нет возможности контроля качества подаваемой воды, что уменьшает надежность водоснабжения и создает непосредственную угрозу здоровью и жизни людей;</w:t>
      </w:r>
    </w:p>
    <w:p w:rsidR="00FE77A3" w:rsidRPr="00C03789" w:rsidRDefault="00FE77A3" w:rsidP="00FE77A3">
      <w:pPr>
        <w:autoSpaceDE w:val="0"/>
        <w:autoSpaceDN w:val="0"/>
        <w:adjustRightInd w:val="0"/>
        <w:spacing w:after="0" w:line="360" w:lineRule="auto"/>
        <w:ind w:firstLine="567"/>
        <w:jc w:val="both"/>
        <w:rPr>
          <w:rFonts w:ascii="Times New Roman" w:hAnsi="Times New Roman" w:cs="Times New Roman"/>
          <w:sz w:val="28"/>
          <w:szCs w:val="28"/>
        </w:rPr>
      </w:pPr>
      <w:r w:rsidRPr="00C03789">
        <w:rPr>
          <w:rFonts w:ascii="Times New Roman" w:hAnsi="Times New Roman" w:cs="Times New Roman"/>
          <w:sz w:val="28"/>
          <w:szCs w:val="28"/>
        </w:rPr>
        <w:t>- малые автономные накопители сточных вод (септики) обеспечивают необходимые функции по накоплению сточной жидкости, но  вследствие отсутствия контроля за состоянием конструкций в течении времени теряют герметичность, и оказывают негативное влияние водоносные горизонты и окружающую среду.</w:t>
      </w:r>
    </w:p>
    <w:p w:rsidR="00FE77A3" w:rsidRPr="00C03789" w:rsidRDefault="00FE77A3" w:rsidP="00FE77A3">
      <w:pPr>
        <w:autoSpaceDE w:val="0"/>
        <w:autoSpaceDN w:val="0"/>
        <w:adjustRightInd w:val="0"/>
        <w:spacing w:after="0" w:line="360" w:lineRule="auto"/>
        <w:ind w:firstLine="567"/>
        <w:jc w:val="both"/>
        <w:rPr>
          <w:rFonts w:ascii="Times New Roman" w:hAnsi="Times New Roman" w:cs="Times New Roman"/>
          <w:sz w:val="28"/>
          <w:szCs w:val="28"/>
        </w:rPr>
      </w:pPr>
      <w:r w:rsidRPr="00C03789">
        <w:rPr>
          <w:rFonts w:ascii="Times New Roman" w:hAnsi="Times New Roman" w:cs="Times New Roman"/>
          <w:sz w:val="28"/>
          <w:szCs w:val="28"/>
        </w:rPr>
        <w:lastRenderedPageBreak/>
        <w:t xml:space="preserve">С целью выявления реального дефицита между мощностями по подаче воды и подключёнными нагрузками потребителей, проведен анализ работы систем водоснабжения населенного пункта с. Осиновка. </w:t>
      </w:r>
    </w:p>
    <w:p w:rsidR="00FE77A3" w:rsidRPr="00C03789" w:rsidRDefault="00FE77A3" w:rsidP="00FE77A3">
      <w:pPr>
        <w:autoSpaceDE w:val="0"/>
        <w:autoSpaceDN w:val="0"/>
        <w:adjustRightInd w:val="0"/>
        <w:spacing w:after="0" w:line="360" w:lineRule="auto"/>
        <w:ind w:firstLine="567"/>
        <w:jc w:val="both"/>
        <w:rPr>
          <w:rFonts w:ascii="Times New Roman" w:hAnsi="Times New Roman" w:cs="Times New Roman"/>
          <w:sz w:val="28"/>
          <w:szCs w:val="28"/>
        </w:rPr>
      </w:pPr>
      <w:r w:rsidRPr="00C03789">
        <w:rPr>
          <w:rFonts w:ascii="Times New Roman" w:hAnsi="Times New Roman" w:cs="Times New Roman"/>
          <w:sz w:val="28"/>
          <w:szCs w:val="28"/>
        </w:rPr>
        <w:t xml:space="preserve">Для выполнения анализа работы систем водоснабжения были систематизированы и обработаны результаты подачи воды от всех источников забора и подачи воды, выполнен анализ работы каждой системы водоснабжения на основании сравнения нормативных показателей с фактическими за базовый контрольный период – 2012 год и определены причины отклонений фактических показателей работы систем водоснабжения от нормативных. </w:t>
      </w:r>
    </w:p>
    <w:p w:rsidR="00FE77A3" w:rsidRPr="00C03789" w:rsidRDefault="00FE77A3" w:rsidP="00FE77A3">
      <w:pPr>
        <w:autoSpaceDE w:val="0"/>
        <w:autoSpaceDN w:val="0"/>
        <w:adjustRightInd w:val="0"/>
        <w:spacing w:after="0" w:line="360" w:lineRule="auto"/>
        <w:ind w:firstLine="567"/>
        <w:jc w:val="both"/>
        <w:rPr>
          <w:rFonts w:ascii="Times New Roman" w:hAnsi="Times New Roman" w:cs="Times New Roman"/>
          <w:sz w:val="28"/>
          <w:szCs w:val="28"/>
        </w:rPr>
      </w:pPr>
      <w:r w:rsidRPr="00C03789">
        <w:rPr>
          <w:rFonts w:ascii="Times New Roman" w:hAnsi="Times New Roman" w:cs="Times New Roman"/>
          <w:sz w:val="28"/>
          <w:szCs w:val="28"/>
        </w:rPr>
        <w:t xml:space="preserve">В ходе разработки схемы водоснабжения и водоотведения Осиновского  сельского поселения был выполнен расчет перспективных балансов водоснабжения и водоотведения в зоне действия водозаборов и станций очистки сочных вод. </w:t>
      </w:r>
    </w:p>
    <w:p w:rsidR="00FE77A3" w:rsidRPr="00C03789" w:rsidRDefault="00FE77A3" w:rsidP="00FE77A3">
      <w:pPr>
        <w:autoSpaceDE w:val="0"/>
        <w:autoSpaceDN w:val="0"/>
        <w:adjustRightInd w:val="0"/>
        <w:spacing w:after="0" w:line="360" w:lineRule="auto"/>
        <w:ind w:firstLine="567"/>
        <w:jc w:val="both"/>
        <w:rPr>
          <w:rFonts w:ascii="Times New Roman" w:hAnsi="Times New Roman" w:cs="Times New Roman"/>
          <w:sz w:val="28"/>
          <w:szCs w:val="28"/>
        </w:rPr>
      </w:pPr>
      <w:r w:rsidRPr="00C03789">
        <w:rPr>
          <w:rFonts w:ascii="Times New Roman" w:hAnsi="Times New Roman" w:cs="Times New Roman"/>
          <w:sz w:val="28"/>
          <w:szCs w:val="28"/>
        </w:rPr>
        <w:t>Развитие водоснабжения и водоотведения  в с. Осиновка  до 2028 года предполагается базировать:</w:t>
      </w:r>
    </w:p>
    <w:p w:rsidR="009A4CEE" w:rsidRDefault="00FE77A3" w:rsidP="00FE77A3">
      <w:pPr>
        <w:autoSpaceDE w:val="0"/>
        <w:autoSpaceDN w:val="0"/>
        <w:adjustRightInd w:val="0"/>
        <w:spacing w:after="0" w:line="360" w:lineRule="auto"/>
        <w:ind w:firstLine="567"/>
        <w:jc w:val="both"/>
        <w:rPr>
          <w:rFonts w:ascii="Times New Roman" w:hAnsi="Times New Roman" w:cs="Times New Roman"/>
          <w:sz w:val="28"/>
          <w:szCs w:val="28"/>
        </w:rPr>
      </w:pPr>
      <w:r w:rsidRPr="00C03789">
        <w:rPr>
          <w:rFonts w:ascii="Times New Roman" w:hAnsi="Times New Roman" w:cs="Times New Roman"/>
          <w:sz w:val="28"/>
          <w:szCs w:val="28"/>
        </w:rPr>
        <w:t xml:space="preserve">- на </w:t>
      </w:r>
      <w:r w:rsidR="009A4CEE">
        <w:rPr>
          <w:rFonts w:ascii="Times New Roman" w:hAnsi="Times New Roman" w:cs="Times New Roman"/>
          <w:sz w:val="28"/>
          <w:szCs w:val="28"/>
        </w:rPr>
        <w:t xml:space="preserve">реконструкции </w:t>
      </w:r>
      <w:r w:rsidRPr="00C03789">
        <w:rPr>
          <w:rFonts w:ascii="Times New Roman" w:hAnsi="Times New Roman" w:cs="Times New Roman"/>
          <w:sz w:val="28"/>
          <w:szCs w:val="28"/>
        </w:rPr>
        <w:t>существующих систем водоотведения</w:t>
      </w:r>
      <w:r w:rsidR="009A4CEE">
        <w:rPr>
          <w:rFonts w:ascii="Times New Roman" w:hAnsi="Times New Roman" w:cs="Times New Roman"/>
          <w:sz w:val="28"/>
          <w:szCs w:val="28"/>
        </w:rPr>
        <w:t>;</w:t>
      </w:r>
    </w:p>
    <w:p w:rsidR="00FE77A3" w:rsidRDefault="009A4CEE" w:rsidP="00FE77A3">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w:t>
      </w:r>
      <w:r w:rsidR="00FE77A3" w:rsidRPr="00C03789">
        <w:rPr>
          <w:rFonts w:ascii="Times New Roman" w:hAnsi="Times New Roman" w:cs="Times New Roman"/>
          <w:sz w:val="28"/>
          <w:szCs w:val="28"/>
        </w:rPr>
        <w:t xml:space="preserve"> </w:t>
      </w:r>
      <w:r>
        <w:rPr>
          <w:rFonts w:ascii="Times New Roman" w:hAnsi="Times New Roman" w:cs="Times New Roman"/>
          <w:sz w:val="28"/>
          <w:szCs w:val="28"/>
        </w:rPr>
        <w:t>строительства станции очистки сточных вод</w:t>
      </w:r>
      <w:r w:rsidR="00FE77A3" w:rsidRPr="00C03789">
        <w:rPr>
          <w:rFonts w:ascii="Times New Roman" w:hAnsi="Times New Roman" w:cs="Times New Roman"/>
          <w:sz w:val="28"/>
          <w:szCs w:val="28"/>
        </w:rPr>
        <w:t xml:space="preserve"> с установкой УФ-излучателей;</w:t>
      </w:r>
    </w:p>
    <w:p w:rsidR="009A4CEE" w:rsidRDefault="009A4CEE" w:rsidP="00FE77A3">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строительства сетей водоотведения, для возможности подключения всего жилого фонда с. Осиновка;</w:t>
      </w:r>
    </w:p>
    <w:p w:rsidR="009A4CEE" w:rsidRPr="00C03789" w:rsidRDefault="009A4CEE" w:rsidP="00FE77A3">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строительства станции обезжелезивания с блоком дезинфекции на базе УФ – излучателей;</w:t>
      </w:r>
    </w:p>
    <w:p w:rsidR="00FE77A3" w:rsidRDefault="00FE77A3" w:rsidP="00FE77A3">
      <w:pPr>
        <w:autoSpaceDE w:val="0"/>
        <w:autoSpaceDN w:val="0"/>
        <w:adjustRightInd w:val="0"/>
        <w:spacing w:after="0" w:line="360" w:lineRule="auto"/>
        <w:ind w:firstLine="567"/>
        <w:jc w:val="both"/>
        <w:rPr>
          <w:rFonts w:ascii="Times New Roman" w:hAnsi="Times New Roman" w:cs="Times New Roman"/>
          <w:sz w:val="28"/>
          <w:szCs w:val="28"/>
        </w:rPr>
      </w:pPr>
      <w:r w:rsidRPr="00C03789">
        <w:rPr>
          <w:rFonts w:ascii="Times New Roman" w:hAnsi="Times New Roman" w:cs="Times New Roman"/>
          <w:sz w:val="28"/>
          <w:szCs w:val="28"/>
        </w:rPr>
        <w:t>- на использовании существующих источников водоснабжения,  с реконструкцией сетей водоснабжения</w:t>
      </w:r>
      <w:r w:rsidR="009A4CEE">
        <w:rPr>
          <w:rFonts w:ascii="Times New Roman" w:hAnsi="Times New Roman" w:cs="Times New Roman"/>
          <w:sz w:val="28"/>
          <w:szCs w:val="28"/>
        </w:rPr>
        <w:t>,</w:t>
      </w:r>
      <w:r w:rsidRPr="00C03789">
        <w:rPr>
          <w:rFonts w:ascii="Times New Roman" w:hAnsi="Times New Roman" w:cs="Times New Roman"/>
          <w:sz w:val="28"/>
          <w:szCs w:val="28"/>
        </w:rPr>
        <w:t xml:space="preserve"> заменой насосных агрегатов насосных станций на более эффективное насосное оборудование с низким электропотреблением.</w:t>
      </w:r>
    </w:p>
    <w:p w:rsidR="009A4CEE" w:rsidRDefault="009A4CEE" w:rsidP="00FE77A3">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строительства сетей водоснабжения с подключением всех потребителей к системе централизованного водоснабжения;</w:t>
      </w:r>
    </w:p>
    <w:p w:rsidR="009A4CEE" w:rsidRPr="00C03789" w:rsidRDefault="009A4CEE" w:rsidP="00FE77A3">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реконструкции теплового хозяйства, для возможности обеспечения населения централизованным горячим водоснабжением;</w:t>
      </w:r>
    </w:p>
    <w:p w:rsidR="00FE77A3" w:rsidRPr="00C03789" w:rsidRDefault="00FE77A3" w:rsidP="00FE77A3">
      <w:pPr>
        <w:autoSpaceDE w:val="0"/>
        <w:autoSpaceDN w:val="0"/>
        <w:adjustRightInd w:val="0"/>
        <w:spacing w:after="0" w:line="360" w:lineRule="auto"/>
        <w:ind w:firstLine="567"/>
        <w:jc w:val="both"/>
        <w:rPr>
          <w:rFonts w:ascii="Times New Roman" w:hAnsi="Times New Roman" w:cs="Times New Roman"/>
          <w:sz w:val="28"/>
          <w:szCs w:val="28"/>
        </w:rPr>
      </w:pPr>
      <w:r w:rsidRPr="00C03789">
        <w:rPr>
          <w:rFonts w:ascii="Times New Roman" w:hAnsi="Times New Roman" w:cs="Times New Roman"/>
          <w:sz w:val="28"/>
          <w:szCs w:val="28"/>
        </w:rPr>
        <w:t>- на оборудовании насосных станций водоснабжения и водоотведения частотными преобразователями для двигателей насосных агрегатов;</w:t>
      </w:r>
    </w:p>
    <w:p w:rsidR="00FE77A3" w:rsidRPr="00C03789" w:rsidRDefault="00FE77A3" w:rsidP="00FE77A3">
      <w:pPr>
        <w:autoSpaceDE w:val="0"/>
        <w:autoSpaceDN w:val="0"/>
        <w:adjustRightInd w:val="0"/>
        <w:spacing w:after="0" w:line="360" w:lineRule="auto"/>
        <w:ind w:firstLine="567"/>
        <w:jc w:val="both"/>
        <w:rPr>
          <w:rFonts w:ascii="Times New Roman" w:hAnsi="Times New Roman" w:cs="Times New Roman"/>
          <w:sz w:val="28"/>
          <w:szCs w:val="28"/>
        </w:rPr>
      </w:pPr>
      <w:r w:rsidRPr="00C03789">
        <w:rPr>
          <w:rFonts w:ascii="Times New Roman" w:hAnsi="Times New Roman" w:cs="Times New Roman"/>
          <w:sz w:val="28"/>
          <w:szCs w:val="28"/>
        </w:rPr>
        <w:lastRenderedPageBreak/>
        <w:t>При проведение мероприятий по восстановлению полноценной работы систем водоснабжения и водоотведения, можно получить следующие результаты:</w:t>
      </w:r>
    </w:p>
    <w:p w:rsidR="00FE77A3" w:rsidRPr="00C03789" w:rsidRDefault="00FE77A3" w:rsidP="00FE77A3">
      <w:pPr>
        <w:autoSpaceDE w:val="0"/>
        <w:autoSpaceDN w:val="0"/>
        <w:adjustRightInd w:val="0"/>
        <w:spacing w:after="0" w:line="360" w:lineRule="auto"/>
        <w:ind w:firstLine="567"/>
        <w:jc w:val="both"/>
        <w:rPr>
          <w:rFonts w:ascii="Times New Roman" w:eastAsia="Calibri" w:hAnsi="Times New Roman" w:cs="Times New Roman"/>
          <w:sz w:val="28"/>
          <w:szCs w:val="28"/>
        </w:rPr>
      </w:pPr>
      <w:r w:rsidRPr="00C03789">
        <w:rPr>
          <w:rFonts w:ascii="Times New Roman" w:eastAsia="Calibri" w:hAnsi="Times New Roman" w:cs="Times New Roman"/>
          <w:sz w:val="28"/>
          <w:szCs w:val="28"/>
        </w:rPr>
        <w:t>1. Технологические результаты</w:t>
      </w:r>
    </w:p>
    <w:p w:rsidR="00FE77A3" w:rsidRPr="00C03789" w:rsidRDefault="00FE77A3" w:rsidP="00FE77A3">
      <w:pPr>
        <w:autoSpaceDE w:val="0"/>
        <w:autoSpaceDN w:val="0"/>
        <w:adjustRightInd w:val="0"/>
        <w:spacing w:after="0" w:line="360" w:lineRule="auto"/>
        <w:ind w:firstLine="567"/>
        <w:jc w:val="both"/>
        <w:rPr>
          <w:rFonts w:ascii="Times New Roman" w:eastAsia="Calibri" w:hAnsi="Times New Roman" w:cs="Times New Roman"/>
          <w:sz w:val="28"/>
          <w:szCs w:val="28"/>
        </w:rPr>
      </w:pPr>
      <w:r w:rsidRPr="00C03789">
        <w:rPr>
          <w:rFonts w:ascii="Times New Roman" w:eastAsia="Calibri" w:hAnsi="Times New Roman" w:cs="Times New Roman"/>
          <w:sz w:val="28"/>
          <w:szCs w:val="28"/>
        </w:rPr>
        <w:t>-обеспечение устойчивости системы коммунальной инфраструктуры поселения;</w:t>
      </w:r>
    </w:p>
    <w:p w:rsidR="00FE77A3" w:rsidRPr="00C03789" w:rsidRDefault="00FE77A3" w:rsidP="00FE77A3">
      <w:pPr>
        <w:autoSpaceDE w:val="0"/>
        <w:autoSpaceDN w:val="0"/>
        <w:adjustRightInd w:val="0"/>
        <w:spacing w:after="0" w:line="360" w:lineRule="auto"/>
        <w:ind w:firstLine="567"/>
        <w:jc w:val="both"/>
        <w:rPr>
          <w:rFonts w:ascii="Times New Roman" w:eastAsia="Calibri" w:hAnsi="Times New Roman" w:cs="Times New Roman"/>
          <w:sz w:val="28"/>
          <w:szCs w:val="28"/>
        </w:rPr>
      </w:pPr>
      <w:r w:rsidRPr="00C03789">
        <w:rPr>
          <w:rFonts w:ascii="Times New Roman" w:eastAsia="Calibri" w:hAnsi="Times New Roman" w:cs="Times New Roman"/>
          <w:sz w:val="28"/>
          <w:szCs w:val="28"/>
        </w:rPr>
        <w:t>-создание надежной коммунальной инфраструктуры поселения, имеющей необходимые резервы для перспективного развития;</w:t>
      </w:r>
    </w:p>
    <w:p w:rsidR="00FE77A3" w:rsidRPr="00C03789" w:rsidRDefault="00FE77A3" w:rsidP="00FE77A3">
      <w:pPr>
        <w:autoSpaceDE w:val="0"/>
        <w:autoSpaceDN w:val="0"/>
        <w:adjustRightInd w:val="0"/>
        <w:spacing w:after="0" w:line="360" w:lineRule="auto"/>
        <w:ind w:firstLine="567"/>
        <w:jc w:val="both"/>
        <w:rPr>
          <w:rFonts w:ascii="Times New Roman" w:eastAsia="Calibri" w:hAnsi="Times New Roman" w:cs="Times New Roman"/>
          <w:sz w:val="28"/>
          <w:szCs w:val="28"/>
        </w:rPr>
      </w:pPr>
      <w:r w:rsidRPr="00C03789">
        <w:rPr>
          <w:rFonts w:ascii="Times New Roman" w:eastAsia="Calibri" w:hAnsi="Times New Roman" w:cs="Times New Roman"/>
          <w:sz w:val="28"/>
          <w:szCs w:val="28"/>
        </w:rPr>
        <w:t>-внедрение энергосберегающих технологий;</w:t>
      </w:r>
    </w:p>
    <w:p w:rsidR="00FE77A3" w:rsidRPr="00C03789" w:rsidRDefault="00FE77A3" w:rsidP="00FE77A3">
      <w:pPr>
        <w:autoSpaceDE w:val="0"/>
        <w:autoSpaceDN w:val="0"/>
        <w:adjustRightInd w:val="0"/>
        <w:spacing w:after="0" w:line="360" w:lineRule="auto"/>
        <w:ind w:firstLine="567"/>
        <w:jc w:val="both"/>
        <w:rPr>
          <w:rFonts w:ascii="Times New Roman" w:eastAsia="Calibri" w:hAnsi="Times New Roman" w:cs="Times New Roman"/>
          <w:sz w:val="28"/>
          <w:szCs w:val="28"/>
        </w:rPr>
      </w:pPr>
      <w:r w:rsidRPr="00C03789">
        <w:rPr>
          <w:rFonts w:ascii="Times New Roman" w:eastAsia="Calibri" w:hAnsi="Times New Roman" w:cs="Times New Roman"/>
          <w:sz w:val="28"/>
          <w:szCs w:val="28"/>
        </w:rPr>
        <w:t>-снижение потерь коммунальных ресурсов:</w:t>
      </w:r>
    </w:p>
    <w:p w:rsidR="00FE77A3" w:rsidRPr="00C03789" w:rsidRDefault="00FE77A3" w:rsidP="00FE77A3">
      <w:pPr>
        <w:autoSpaceDE w:val="0"/>
        <w:autoSpaceDN w:val="0"/>
        <w:adjustRightInd w:val="0"/>
        <w:spacing w:after="0" w:line="360" w:lineRule="auto"/>
        <w:ind w:firstLine="567"/>
        <w:jc w:val="both"/>
        <w:rPr>
          <w:rFonts w:ascii="Times New Roman" w:eastAsia="Calibri" w:hAnsi="Times New Roman" w:cs="Times New Roman"/>
          <w:sz w:val="28"/>
          <w:szCs w:val="28"/>
        </w:rPr>
      </w:pPr>
      <w:r w:rsidRPr="00C03789">
        <w:rPr>
          <w:rFonts w:ascii="Times New Roman" w:eastAsia="Calibri" w:hAnsi="Times New Roman" w:cs="Times New Roman"/>
          <w:sz w:val="28"/>
          <w:szCs w:val="28"/>
        </w:rPr>
        <w:t>2. Социальные результаты:</w:t>
      </w:r>
    </w:p>
    <w:p w:rsidR="00FE77A3" w:rsidRPr="00C03789" w:rsidRDefault="00FE77A3" w:rsidP="00FE77A3">
      <w:pPr>
        <w:autoSpaceDE w:val="0"/>
        <w:autoSpaceDN w:val="0"/>
        <w:adjustRightInd w:val="0"/>
        <w:spacing w:after="0" w:line="360" w:lineRule="auto"/>
        <w:ind w:firstLine="567"/>
        <w:jc w:val="both"/>
        <w:rPr>
          <w:rFonts w:ascii="Times New Roman" w:eastAsia="Calibri" w:hAnsi="Times New Roman" w:cs="Times New Roman"/>
          <w:sz w:val="28"/>
          <w:szCs w:val="28"/>
        </w:rPr>
      </w:pPr>
      <w:r w:rsidRPr="00C03789">
        <w:rPr>
          <w:rFonts w:ascii="Times New Roman" w:eastAsia="Calibri" w:hAnsi="Times New Roman" w:cs="Times New Roman"/>
          <w:sz w:val="28"/>
          <w:szCs w:val="28"/>
        </w:rPr>
        <w:t>- рациональное использование природных ресурсов;</w:t>
      </w:r>
    </w:p>
    <w:p w:rsidR="00FE77A3" w:rsidRPr="00C03789" w:rsidRDefault="00FE77A3" w:rsidP="00FE77A3">
      <w:pPr>
        <w:autoSpaceDE w:val="0"/>
        <w:autoSpaceDN w:val="0"/>
        <w:adjustRightInd w:val="0"/>
        <w:spacing w:after="0" w:line="360" w:lineRule="auto"/>
        <w:ind w:firstLine="567"/>
        <w:jc w:val="both"/>
        <w:rPr>
          <w:rFonts w:ascii="Times New Roman" w:eastAsia="Calibri" w:hAnsi="Times New Roman" w:cs="Times New Roman"/>
          <w:sz w:val="28"/>
          <w:szCs w:val="28"/>
        </w:rPr>
      </w:pPr>
      <w:r w:rsidRPr="00C03789">
        <w:rPr>
          <w:rFonts w:ascii="Times New Roman" w:eastAsia="Calibri" w:hAnsi="Times New Roman" w:cs="Times New Roman"/>
          <w:sz w:val="28"/>
          <w:szCs w:val="28"/>
        </w:rPr>
        <w:t>- повышение надежности и качества предоставления коммунальных услуг.</w:t>
      </w:r>
    </w:p>
    <w:p w:rsidR="00FE77A3" w:rsidRPr="00C03789" w:rsidRDefault="00FE77A3" w:rsidP="00FE77A3">
      <w:pPr>
        <w:autoSpaceDE w:val="0"/>
        <w:autoSpaceDN w:val="0"/>
        <w:adjustRightInd w:val="0"/>
        <w:spacing w:after="0" w:line="360" w:lineRule="auto"/>
        <w:ind w:firstLine="567"/>
        <w:jc w:val="both"/>
        <w:rPr>
          <w:rFonts w:ascii="Times New Roman" w:eastAsia="Calibri" w:hAnsi="Times New Roman" w:cs="Times New Roman"/>
          <w:sz w:val="28"/>
          <w:szCs w:val="28"/>
        </w:rPr>
      </w:pPr>
      <w:r w:rsidRPr="00C03789">
        <w:rPr>
          <w:rFonts w:ascii="Times New Roman" w:eastAsia="Calibri" w:hAnsi="Times New Roman" w:cs="Times New Roman"/>
          <w:sz w:val="28"/>
          <w:szCs w:val="28"/>
        </w:rPr>
        <w:t>3.  Экономические результаты:</w:t>
      </w:r>
    </w:p>
    <w:p w:rsidR="00FE77A3" w:rsidRPr="00C03789" w:rsidRDefault="00FE77A3" w:rsidP="00FE77A3">
      <w:pPr>
        <w:autoSpaceDE w:val="0"/>
        <w:autoSpaceDN w:val="0"/>
        <w:adjustRightInd w:val="0"/>
        <w:spacing w:after="0" w:line="360" w:lineRule="auto"/>
        <w:ind w:firstLine="567"/>
        <w:jc w:val="both"/>
        <w:rPr>
          <w:rFonts w:ascii="Times New Roman" w:eastAsia="Calibri" w:hAnsi="Times New Roman" w:cs="Times New Roman"/>
          <w:sz w:val="28"/>
          <w:szCs w:val="28"/>
        </w:rPr>
      </w:pPr>
      <w:r w:rsidRPr="00C03789">
        <w:rPr>
          <w:rFonts w:ascii="Times New Roman" w:eastAsia="Calibri" w:hAnsi="Times New Roman" w:cs="Times New Roman"/>
          <w:sz w:val="28"/>
          <w:szCs w:val="28"/>
        </w:rPr>
        <w:t>- плановое развитие коммунальной инфраструктуры в соответствии с документами территориального планирования развития поселка;</w:t>
      </w:r>
    </w:p>
    <w:p w:rsidR="00FE77A3" w:rsidRPr="00C03789" w:rsidRDefault="00FE77A3" w:rsidP="00FE77A3">
      <w:pPr>
        <w:autoSpaceDE w:val="0"/>
        <w:autoSpaceDN w:val="0"/>
        <w:adjustRightInd w:val="0"/>
        <w:spacing w:after="0" w:line="360" w:lineRule="auto"/>
        <w:ind w:firstLine="567"/>
        <w:jc w:val="both"/>
        <w:rPr>
          <w:rFonts w:ascii="Times New Roman" w:eastAsia="Calibri" w:hAnsi="Times New Roman" w:cs="Times New Roman"/>
          <w:sz w:val="28"/>
          <w:szCs w:val="28"/>
        </w:rPr>
      </w:pPr>
      <w:r w:rsidRPr="00C03789">
        <w:rPr>
          <w:rFonts w:ascii="Times New Roman" w:eastAsia="Calibri" w:hAnsi="Times New Roman" w:cs="Times New Roman"/>
          <w:sz w:val="28"/>
          <w:szCs w:val="28"/>
        </w:rPr>
        <w:t>- повышение инвестиционной привлекательности организаций коммунального комплекса города.</w:t>
      </w:r>
    </w:p>
    <w:p w:rsidR="00FE77A3" w:rsidRPr="00C03789" w:rsidRDefault="00FE77A3" w:rsidP="00FE77A3">
      <w:pPr>
        <w:widowControl w:val="0"/>
        <w:tabs>
          <w:tab w:val="left" w:pos="692"/>
        </w:tabs>
        <w:spacing w:after="0" w:line="360" w:lineRule="auto"/>
        <w:ind w:firstLine="709"/>
        <w:jc w:val="both"/>
        <w:rPr>
          <w:rFonts w:ascii="Times New Roman" w:hAnsi="Times New Roman" w:cs="Times New Roman"/>
          <w:sz w:val="28"/>
          <w:szCs w:val="28"/>
        </w:rPr>
      </w:pPr>
      <w:r w:rsidRPr="00C03789">
        <w:rPr>
          <w:rFonts w:ascii="Times New Roman" w:eastAsia="Calibri" w:hAnsi="Times New Roman" w:cs="Times New Roman"/>
          <w:sz w:val="28"/>
          <w:szCs w:val="28"/>
        </w:rPr>
        <w:t xml:space="preserve">Одной из острых проблем Осиновского  сельского поселения является  большой износ трубопроводов централизованной системы канализации, что приводит к утечкам, в следствие потери герметичности трубопроводов и наносит вред окружающей среде, засоряя водоносные горизонты. </w:t>
      </w:r>
    </w:p>
    <w:p w:rsidR="00FE77A3" w:rsidRPr="00C03789" w:rsidRDefault="00FE77A3" w:rsidP="00FE77A3">
      <w:pPr>
        <w:autoSpaceDE w:val="0"/>
        <w:autoSpaceDN w:val="0"/>
        <w:adjustRightInd w:val="0"/>
        <w:spacing w:after="0" w:line="360" w:lineRule="auto"/>
        <w:ind w:firstLine="567"/>
        <w:jc w:val="both"/>
        <w:rPr>
          <w:rFonts w:ascii="Times New Roman" w:hAnsi="Times New Roman" w:cs="Times New Roman"/>
          <w:sz w:val="28"/>
          <w:szCs w:val="28"/>
        </w:rPr>
      </w:pPr>
      <w:r w:rsidRPr="00C03789">
        <w:rPr>
          <w:rFonts w:ascii="Times New Roman" w:hAnsi="Times New Roman" w:cs="Times New Roman"/>
          <w:sz w:val="28"/>
          <w:szCs w:val="28"/>
        </w:rPr>
        <w:t>Разработанная схема водоснабжения и водоотведения будет ежегодно актуализироваться и один раз в пять лет корректироваться.</w:t>
      </w:r>
    </w:p>
    <w:p w:rsidR="00FE77A3" w:rsidRPr="00C03789" w:rsidRDefault="00FE77A3" w:rsidP="00FE77A3">
      <w:pPr>
        <w:autoSpaceDE w:val="0"/>
        <w:autoSpaceDN w:val="0"/>
        <w:adjustRightInd w:val="0"/>
        <w:spacing w:after="0" w:line="360" w:lineRule="auto"/>
        <w:ind w:firstLine="567"/>
        <w:jc w:val="both"/>
        <w:rPr>
          <w:rFonts w:ascii="Times New Roman" w:eastAsia="Calibri" w:hAnsi="Times New Roman" w:cs="Times New Roman"/>
          <w:sz w:val="28"/>
          <w:szCs w:val="28"/>
        </w:rPr>
      </w:pPr>
    </w:p>
    <w:p w:rsidR="0063397B" w:rsidRPr="00C03789" w:rsidRDefault="0063397B" w:rsidP="00FE77A3">
      <w:pPr>
        <w:pStyle w:val="a4"/>
        <w:spacing w:after="0" w:line="360" w:lineRule="auto"/>
        <w:ind w:left="0" w:firstLine="567"/>
        <w:contextualSpacing w:val="0"/>
        <w:jc w:val="both"/>
        <w:rPr>
          <w:rFonts w:ascii="Times New Roman" w:hAnsi="Times New Roman" w:cs="Times New Roman"/>
          <w:sz w:val="28"/>
          <w:szCs w:val="28"/>
        </w:rPr>
      </w:pPr>
    </w:p>
    <w:sectPr w:rsidR="0063397B" w:rsidRPr="00C03789" w:rsidSect="00240954">
      <w:headerReference w:type="even" r:id="rId19"/>
      <w:headerReference w:type="default" r:id="rId20"/>
      <w:footerReference w:type="default" r:id="rId21"/>
      <w:headerReference w:type="first" r:id="rId22"/>
      <w:pgSz w:w="11906" w:h="16838"/>
      <w:pgMar w:top="-1134" w:right="709" w:bottom="567" w:left="1134" w:header="283" w:footer="0"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317261" w:rsidRDefault="00317261" w:rsidP="00D321AE">
      <w:pPr>
        <w:spacing w:after="0" w:line="240" w:lineRule="auto"/>
      </w:pPr>
      <w:r>
        <w:separator/>
      </w:r>
    </w:p>
  </w:endnote>
  <w:endnote w:type="continuationSeparator" w:id="1">
    <w:p w:rsidR="00317261" w:rsidRDefault="00317261" w:rsidP="00D321AE">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Symbol">
    <w:altName w:val="Arial Unicode MS"/>
    <w:charset w:val="80"/>
    <w:family w:val="auto"/>
    <w:pitch w:val="default"/>
    <w:sig w:usb0="00000000" w:usb1="00000000" w:usb2="00000000" w:usb3="00000000" w:csb0="00000000" w:csb1="00000000"/>
  </w:font>
  <w:font w:name="StarSymbol">
    <w:altName w:val="Arial Unicode MS"/>
    <w:charset w:val="02"/>
    <w:family w:val="auto"/>
    <w:pitch w:val="default"/>
    <w:sig w:usb0="00000000" w:usb1="00000000" w:usb2="00000000" w:usb3="00000000" w:csb0="00000000" w:csb1="00000000"/>
  </w:font>
  <w:font w:name="Courier New">
    <w:panose1 w:val="02070309020205020404"/>
    <w:charset w:val="CC"/>
    <w:family w:val="modern"/>
    <w:pitch w:val="fixed"/>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A00002EF" w:usb1="4000004B" w:usb2="00000000" w:usb3="00000000" w:csb0="0000019F" w:csb1="00000000"/>
  </w:font>
  <w:font w:name="Verdana">
    <w:panose1 w:val="020B0604030504040204"/>
    <w:charset w:val="CC"/>
    <w:family w:val="swiss"/>
    <w:pitch w:val="variable"/>
    <w:sig w:usb0="A10006FF" w:usb1="4000205B" w:usb2="0000001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Mangal">
    <w:panose1 w:val="02040503050203030202"/>
    <w:charset w:val="00"/>
    <w:family w:val="roman"/>
    <w:pitch w:val="variable"/>
    <w:sig w:usb0="00008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entury Gothic">
    <w:panose1 w:val="020B0502020202020204"/>
    <w:charset w:val="CC"/>
    <w:family w:val="swiss"/>
    <w:pitch w:val="variable"/>
    <w:sig w:usb0="00000287" w:usb1="00000000" w:usb2="00000000" w:usb3="00000000" w:csb0="0000009F" w:csb1="00000000"/>
  </w:font>
  <w:font w:name="Sylfaen">
    <w:panose1 w:val="010A0502050306030303"/>
    <w:charset w:val="CC"/>
    <w:family w:val="roman"/>
    <w:pitch w:val="variable"/>
    <w:sig w:usb0="04000687" w:usb1="00000000" w:usb2="00000000" w:usb3="00000000" w:csb0="0000009F" w:csb1="00000000"/>
  </w:font>
  <w:font w:name="Palatino Linotype">
    <w:panose1 w:val="02040502050505030304"/>
    <w:charset w:val="CC"/>
    <w:family w:val="roman"/>
    <w:pitch w:val="variable"/>
    <w:sig w:usb0="E0000287" w:usb1="40000013" w:usb2="00000000" w:usb3="00000000" w:csb0="0000019F" w:csb1="00000000"/>
  </w:font>
  <w:font w:name="Peterburg">
    <w:altName w:val="Times New Roman"/>
    <w:panose1 w:val="00000000000000000000"/>
    <w:charset w:val="00"/>
    <w:family w:val="auto"/>
    <w:notTrueType/>
    <w:pitch w:val="variable"/>
    <w:sig w:usb0="00000003" w:usb1="00000000" w:usb2="00000000" w:usb3="00000000" w:csb0="00000001" w:csb1="00000000"/>
  </w:font>
  <w:font w:name="Bookman Old Style">
    <w:panose1 w:val="02050604050505020204"/>
    <w:charset w:val="CC"/>
    <w:family w:val="roman"/>
    <w:pitch w:val="variable"/>
    <w:sig w:usb0="00000287" w:usb1="00000000" w:usb2="00000000" w:usb3="00000000" w:csb0="0000009F" w:csb1="00000000"/>
  </w:font>
  <w:font w:name="TimesNewRoman">
    <w:altName w:val="Times New Roman"/>
    <w:panose1 w:val="00000000000000000000"/>
    <w:charset w:val="CC"/>
    <w:family w:val="auto"/>
    <w:notTrueType/>
    <w:pitch w:val="default"/>
    <w:sig w:usb0="00000203" w:usb1="00000000" w:usb2="00000000" w:usb3="00000000" w:csb0="00000005" w:csb1="00000000"/>
  </w:font>
  <w:font w:name="Cambria Math">
    <w:panose1 w:val="02040503050406030204"/>
    <w:charset w:val="CC"/>
    <w:family w:val="roman"/>
    <w:pitch w:val="variable"/>
    <w:sig w:usb0="A00002EF" w:usb1="420020E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43D4E" w:rsidRPr="001C798E" w:rsidRDefault="00B43D4E" w:rsidP="005D0A14">
    <w:pPr>
      <w:pStyle w:val="ac"/>
      <w:pBdr>
        <w:top w:val="thinThickSmallGap" w:sz="24" w:space="0" w:color="622423" w:themeColor="accent2" w:themeShade="7F"/>
      </w:pBdr>
      <w:ind w:firstLine="567"/>
      <w:rPr>
        <w:rFonts w:ascii="Times New Roman" w:hAnsi="Times New Roman"/>
        <w:sz w:val="24"/>
        <w:szCs w:val="24"/>
      </w:rPr>
    </w:pPr>
    <w:r w:rsidRPr="001C798E">
      <w:rPr>
        <w:rFonts w:ascii="Times New Roman" w:hAnsi="Times New Roman"/>
        <w:sz w:val="24"/>
        <w:szCs w:val="24"/>
      </w:rPr>
      <w:t>ООО «</w:t>
    </w:r>
    <w:r>
      <w:rPr>
        <w:rFonts w:ascii="Times New Roman" w:hAnsi="Times New Roman"/>
        <w:sz w:val="24"/>
        <w:szCs w:val="24"/>
      </w:rPr>
      <w:t>ИВЦ «</w:t>
    </w:r>
    <w:r w:rsidRPr="001C798E">
      <w:rPr>
        <w:rFonts w:ascii="Times New Roman" w:hAnsi="Times New Roman"/>
        <w:sz w:val="24"/>
        <w:szCs w:val="24"/>
      </w:rPr>
      <w:t>ЭНЕРГОАКТИВ»</w:t>
    </w:r>
    <w:r w:rsidRPr="001C798E">
      <w:rPr>
        <w:rFonts w:ascii="Times New Roman" w:hAnsi="Times New Roman"/>
        <w:sz w:val="24"/>
        <w:szCs w:val="24"/>
      </w:rPr>
      <w:ptab w:relativeTo="margin" w:alignment="right" w:leader="none"/>
    </w:r>
    <w:r w:rsidRPr="001C798E">
      <w:rPr>
        <w:rFonts w:ascii="Times New Roman" w:hAnsi="Times New Roman"/>
        <w:sz w:val="24"/>
        <w:szCs w:val="24"/>
      </w:rPr>
      <w:t xml:space="preserve"> </w:t>
    </w:r>
    <w:r w:rsidRPr="001C798E">
      <w:rPr>
        <w:rFonts w:ascii="Times New Roman" w:hAnsi="Times New Roman"/>
        <w:sz w:val="24"/>
        <w:szCs w:val="24"/>
      </w:rPr>
      <w:fldChar w:fldCharType="begin"/>
    </w:r>
    <w:r w:rsidRPr="001C798E">
      <w:rPr>
        <w:rFonts w:ascii="Times New Roman" w:hAnsi="Times New Roman"/>
        <w:sz w:val="24"/>
        <w:szCs w:val="24"/>
      </w:rPr>
      <w:instrText xml:space="preserve"> PAGE   \* MERGEFORMAT </w:instrText>
    </w:r>
    <w:r w:rsidRPr="001C798E">
      <w:rPr>
        <w:rFonts w:ascii="Times New Roman" w:hAnsi="Times New Roman"/>
        <w:sz w:val="24"/>
        <w:szCs w:val="24"/>
      </w:rPr>
      <w:fldChar w:fldCharType="separate"/>
    </w:r>
    <w:r w:rsidR="00130189">
      <w:rPr>
        <w:rFonts w:ascii="Times New Roman" w:hAnsi="Times New Roman"/>
        <w:noProof/>
        <w:sz w:val="24"/>
        <w:szCs w:val="24"/>
      </w:rPr>
      <w:t>55</w:t>
    </w:r>
    <w:r w:rsidRPr="001C798E">
      <w:rPr>
        <w:rFonts w:ascii="Times New Roman" w:hAnsi="Times New Roman"/>
        <w:sz w:val="24"/>
        <w:szCs w:val="24"/>
      </w:rPr>
      <w:fldChar w:fldCharType="end"/>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43D4E" w:rsidRPr="001C798E" w:rsidRDefault="00B43D4E" w:rsidP="00881F56">
    <w:pPr>
      <w:pStyle w:val="ac"/>
      <w:pBdr>
        <w:top w:val="thinThickSmallGap" w:sz="24" w:space="0" w:color="622423" w:themeColor="accent2" w:themeShade="7F"/>
      </w:pBdr>
      <w:rPr>
        <w:rFonts w:ascii="Times New Roman" w:hAnsi="Times New Roman"/>
        <w:sz w:val="24"/>
        <w:szCs w:val="24"/>
      </w:rPr>
    </w:pPr>
    <w:r w:rsidRPr="001C798E">
      <w:rPr>
        <w:rFonts w:ascii="Times New Roman" w:hAnsi="Times New Roman"/>
        <w:sz w:val="24"/>
        <w:szCs w:val="24"/>
      </w:rPr>
      <w:t>ООО «</w:t>
    </w:r>
    <w:r>
      <w:rPr>
        <w:rFonts w:ascii="Times New Roman" w:hAnsi="Times New Roman"/>
        <w:sz w:val="24"/>
        <w:szCs w:val="24"/>
      </w:rPr>
      <w:t>ИВЦ «</w:t>
    </w:r>
    <w:r w:rsidRPr="001C798E">
      <w:rPr>
        <w:rFonts w:ascii="Times New Roman" w:hAnsi="Times New Roman"/>
        <w:sz w:val="24"/>
        <w:szCs w:val="24"/>
      </w:rPr>
      <w:t>ЭНЕРГОАКТИВ»</w:t>
    </w:r>
    <w:r w:rsidRPr="001C798E">
      <w:rPr>
        <w:rFonts w:ascii="Times New Roman" w:hAnsi="Times New Roman"/>
        <w:sz w:val="24"/>
        <w:szCs w:val="24"/>
      </w:rPr>
      <w:ptab w:relativeTo="margin" w:alignment="right" w:leader="none"/>
    </w:r>
    <w:r w:rsidRPr="001C798E">
      <w:rPr>
        <w:rFonts w:ascii="Times New Roman" w:hAnsi="Times New Roman"/>
        <w:sz w:val="24"/>
        <w:szCs w:val="24"/>
      </w:rPr>
      <w:t xml:space="preserve"> </w:t>
    </w:r>
    <w:r>
      <w:rPr>
        <w:rFonts w:ascii="Times New Roman" w:hAnsi="Times New Roman"/>
        <w:sz w:val="24"/>
        <w:szCs w:val="24"/>
      </w:rPr>
      <w:fldChar w:fldCharType="begin"/>
    </w:r>
    <w:r>
      <w:rPr>
        <w:rFonts w:ascii="Times New Roman" w:hAnsi="Times New Roman"/>
        <w:sz w:val="24"/>
        <w:szCs w:val="24"/>
      </w:rPr>
      <w:instrText xml:space="preserve"> PAGE  \* Arabic  \* MERGEFORMAT </w:instrText>
    </w:r>
    <w:r>
      <w:rPr>
        <w:rFonts w:ascii="Times New Roman" w:hAnsi="Times New Roman"/>
        <w:sz w:val="24"/>
        <w:szCs w:val="24"/>
      </w:rPr>
      <w:fldChar w:fldCharType="separate"/>
    </w:r>
    <w:r w:rsidR="00130189">
      <w:rPr>
        <w:rFonts w:ascii="Times New Roman" w:hAnsi="Times New Roman"/>
        <w:noProof/>
        <w:sz w:val="24"/>
        <w:szCs w:val="24"/>
      </w:rPr>
      <w:t>70</w:t>
    </w:r>
    <w:r>
      <w:rPr>
        <w:rFonts w:ascii="Times New Roman" w:hAnsi="Times New Roman"/>
        <w:sz w:val="24"/>
        <w:szCs w:val="24"/>
      </w:rPr>
      <w:fldChar w:fldCharType="end"/>
    </w:r>
  </w:p>
  <w:p w:rsidR="00B43D4E" w:rsidRPr="001C798E" w:rsidRDefault="00B43D4E" w:rsidP="001C798E">
    <w:pPr>
      <w:pStyle w:val="ac"/>
      <w:tabs>
        <w:tab w:val="clear" w:pos="4677"/>
        <w:tab w:val="clear" w:pos="9355"/>
        <w:tab w:val="left" w:pos="4019"/>
      </w:tabs>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43D4E" w:rsidRPr="001C798E" w:rsidRDefault="00B43D4E" w:rsidP="00881F56">
    <w:pPr>
      <w:pStyle w:val="ac"/>
      <w:pBdr>
        <w:top w:val="thinThickSmallGap" w:sz="24" w:space="0" w:color="622423" w:themeColor="accent2" w:themeShade="7F"/>
      </w:pBdr>
      <w:rPr>
        <w:rFonts w:ascii="Times New Roman" w:hAnsi="Times New Roman"/>
        <w:sz w:val="24"/>
        <w:szCs w:val="24"/>
      </w:rPr>
    </w:pPr>
    <w:r w:rsidRPr="001C798E">
      <w:rPr>
        <w:rFonts w:ascii="Times New Roman" w:hAnsi="Times New Roman"/>
        <w:sz w:val="24"/>
        <w:szCs w:val="24"/>
      </w:rPr>
      <w:t>ООО «</w:t>
    </w:r>
    <w:r>
      <w:rPr>
        <w:rFonts w:ascii="Times New Roman" w:hAnsi="Times New Roman"/>
        <w:sz w:val="24"/>
        <w:szCs w:val="24"/>
      </w:rPr>
      <w:t>ИВЦ «</w:t>
    </w:r>
    <w:r w:rsidRPr="001C798E">
      <w:rPr>
        <w:rFonts w:ascii="Times New Roman" w:hAnsi="Times New Roman"/>
        <w:sz w:val="24"/>
        <w:szCs w:val="24"/>
      </w:rPr>
      <w:t>ЭНЕРГОАКТИВ»</w:t>
    </w:r>
    <w:r w:rsidRPr="001C798E">
      <w:rPr>
        <w:rFonts w:ascii="Times New Roman" w:hAnsi="Times New Roman"/>
        <w:sz w:val="24"/>
        <w:szCs w:val="24"/>
      </w:rPr>
      <w:ptab w:relativeTo="margin" w:alignment="right" w:leader="none"/>
    </w:r>
    <w:r w:rsidRPr="001C798E">
      <w:rPr>
        <w:rFonts w:ascii="Times New Roman" w:hAnsi="Times New Roman"/>
        <w:sz w:val="24"/>
        <w:szCs w:val="24"/>
      </w:rPr>
      <w:t xml:space="preserve"> </w:t>
    </w:r>
    <w:r>
      <w:rPr>
        <w:rFonts w:ascii="Times New Roman" w:hAnsi="Times New Roman"/>
        <w:sz w:val="24"/>
        <w:szCs w:val="24"/>
      </w:rPr>
      <w:fldChar w:fldCharType="begin"/>
    </w:r>
    <w:r>
      <w:rPr>
        <w:rFonts w:ascii="Times New Roman" w:hAnsi="Times New Roman"/>
        <w:sz w:val="24"/>
        <w:szCs w:val="24"/>
      </w:rPr>
      <w:instrText xml:space="preserve"> PAGE  \* Arabic  \* MERGEFORMAT </w:instrText>
    </w:r>
    <w:r>
      <w:rPr>
        <w:rFonts w:ascii="Times New Roman" w:hAnsi="Times New Roman"/>
        <w:sz w:val="24"/>
        <w:szCs w:val="24"/>
      </w:rPr>
      <w:fldChar w:fldCharType="separate"/>
    </w:r>
    <w:r w:rsidR="009A4CEE">
      <w:rPr>
        <w:rFonts w:ascii="Times New Roman" w:hAnsi="Times New Roman"/>
        <w:noProof/>
        <w:sz w:val="24"/>
        <w:szCs w:val="24"/>
      </w:rPr>
      <w:t>90</w:t>
    </w:r>
    <w:r>
      <w:rPr>
        <w:rFonts w:ascii="Times New Roman" w:hAnsi="Times New Roman"/>
        <w:sz w:val="24"/>
        <w:szCs w:val="24"/>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317261" w:rsidRDefault="00317261" w:rsidP="00D321AE">
      <w:pPr>
        <w:spacing w:after="0" w:line="240" w:lineRule="auto"/>
      </w:pPr>
      <w:r>
        <w:separator/>
      </w:r>
    </w:p>
  </w:footnote>
  <w:footnote w:type="continuationSeparator" w:id="1">
    <w:p w:rsidR="00317261" w:rsidRDefault="00317261" w:rsidP="00D321AE">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43D4E" w:rsidRPr="00184B69" w:rsidRDefault="00B43D4E" w:rsidP="00184B69">
    <w:pPr>
      <w:pStyle w:val="aa"/>
      <w:pBdr>
        <w:bottom w:val="thickThinSmallGap" w:sz="24" w:space="1" w:color="622423" w:themeColor="accent2" w:themeShade="7F"/>
      </w:pBdr>
      <w:tabs>
        <w:tab w:val="left" w:pos="10206"/>
      </w:tabs>
      <w:ind w:left="-142" w:hanging="142"/>
      <w:jc w:val="center"/>
      <w:rPr>
        <w:rFonts w:ascii="Times New Roman" w:eastAsiaTheme="majorEastAsia" w:hAnsi="Times New Roman"/>
      </w:rPr>
    </w:pPr>
    <w:r w:rsidRPr="00184B69">
      <w:rPr>
        <w:rFonts w:ascii="Times New Roman" w:eastAsiaTheme="minorHAnsi" w:hAnsi="Times New Roman"/>
        <w:lang w:eastAsia="en-US"/>
      </w:rPr>
      <w:t xml:space="preserve">СХЕМА ВОДОСНАБЖЕНИЯ И ВОДООТВЕДЕНИЯ  </w:t>
    </w:r>
    <w:r>
      <w:rPr>
        <w:rFonts w:ascii="Times New Roman" w:eastAsiaTheme="minorHAnsi" w:hAnsi="Times New Roman"/>
        <w:lang w:eastAsia="en-US"/>
      </w:rPr>
      <w:t>ОСИНОВСКОГО СЕЛЬСКОГО</w:t>
    </w:r>
    <w:r w:rsidRPr="00184B69">
      <w:rPr>
        <w:rFonts w:ascii="Times New Roman" w:eastAsiaTheme="minorHAnsi" w:hAnsi="Times New Roman"/>
        <w:lang w:eastAsia="en-US"/>
      </w:rPr>
      <w:t xml:space="preserve"> ПОСЕЛЕНИЯ </w:t>
    </w:r>
    <w:r>
      <w:rPr>
        <w:rFonts w:ascii="Times New Roman" w:eastAsiaTheme="minorHAnsi" w:hAnsi="Times New Roman"/>
        <w:lang w:eastAsia="en-US"/>
      </w:rPr>
      <w:t>МИХАЙЛОВС</w:t>
    </w:r>
    <w:r w:rsidRPr="00184B69">
      <w:rPr>
        <w:rFonts w:ascii="Times New Roman" w:eastAsiaTheme="minorHAnsi" w:hAnsi="Times New Roman"/>
        <w:lang w:eastAsia="en-US"/>
      </w:rPr>
      <w:t>КОГО МУНИЦИПАЛЬНОГО РАЙОНА ПРИМОРСКОГО КРАЯ 202</w:t>
    </w:r>
    <w:r>
      <w:rPr>
        <w:rFonts w:ascii="Times New Roman" w:eastAsiaTheme="minorHAnsi" w:hAnsi="Times New Roman"/>
        <w:lang w:eastAsia="en-US"/>
      </w:rPr>
      <w:t xml:space="preserve">8 </w:t>
    </w:r>
    <w:r w:rsidRPr="00184B69">
      <w:rPr>
        <w:rFonts w:ascii="Times New Roman" w:eastAsiaTheme="minorHAnsi" w:hAnsi="Times New Roman"/>
        <w:lang w:eastAsia="en-US"/>
      </w:rPr>
      <w:t>ГОДА</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43D4E" w:rsidRDefault="00B43D4E">
    <w:pPr>
      <w:pStyle w:val="aa"/>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43D4E" w:rsidRPr="000C4F15" w:rsidRDefault="00B43D4E" w:rsidP="00CD73A0">
    <w:pPr>
      <w:pStyle w:val="aa"/>
      <w:pBdr>
        <w:bottom w:val="thickThinSmallGap" w:sz="24" w:space="1" w:color="622423" w:themeColor="accent2" w:themeShade="7F"/>
      </w:pBdr>
      <w:jc w:val="center"/>
      <w:rPr>
        <w:rFonts w:ascii="Times New Roman" w:eastAsiaTheme="majorEastAsia" w:hAnsi="Times New Roman"/>
        <w:sz w:val="24"/>
        <w:szCs w:val="24"/>
      </w:rPr>
    </w:pPr>
    <w:sdt>
      <w:sdtPr>
        <w:rPr>
          <w:rFonts w:ascii="Times New Roman" w:eastAsiaTheme="minorHAnsi" w:hAnsi="Times New Roman"/>
          <w:caps/>
          <w:sz w:val="24"/>
          <w:szCs w:val="24"/>
          <w:lang w:eastAsia="en-US"/>
        </w:rPr>
        <w:alias w:val="Заголовок"/>
        <w:id w:val="10277031"/>
        <w:dataBinding w:prefixMappings="xmlns:ns0='http://schemas.openxmlformats.org/package/2006/metadata/core-properties' xmlns:ns1='http://purl.org/dc/elements/1.1/'" w:xpath="/ns0:coreProperties[1]/ns1:title[1]" w:storeItemID="{6C3C8BC8-F283-45AE-878A-BAB7291924A1}"/>
        <w:text/>
      </w:sdtPr>
      <w:sdtContent>
        <w:r>
          <w:rPr>
            <w:rFonts w:ascii="Times New Roman" w:eastAsiaTheme="minorHAnsi" w:hAnsi="Times New Roman"/>
            <w:caps/>
            <w:sz w:val="24"/>
            <w:szCs w:val="24"/>
            <w:lang w:eastAsia="en-US"/>
          </w:rPr>
          <w:t>СХЕМА ВОДОСНАБЖЕНИЯ И ВОДООТВЕДЕНИЯ  ОСИНОВСКОГО СЕЛЬСКОГО ПОСЕЛЕНИЯ МИХАЙЛОВСКОГО МУНИЦИПАЛЬНОГО РАЙОНА ПРИМОРСКОГО КРАЯ 2028 ГОДА</w:t>
        </w:r>
      </w:sdtContent>
    </w:sdt>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43D4E" w:rsidRDefault="00B43D4E">
    <w:pPr>
      <w:pStyle w:val="aa"/>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43D4E" w:rsidRDefault="00B43D4E">
    <w:pPr>
      <w:pStyle w:val="aa"/>
    </w:pP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43D4E" w:rsidRPr="00175BBE" w:rsidRDefault="00B43D4E" w:rsidP="00A4700D">
    <w:pPr>
      <w:pStyle w:val="aa"/>
      <w:pBdr>
        <w:bottom w:val="thickThinSmallGap" w:sz="24" w:space="1" w:color="622423" w:themeColor="accent2" w:themeShade="7F"/>
      </w:pBdr>
      <w:ind w:left="-142"/>
      <w:jc w:val="center"/>
      <w:rPr>
        <w:rFonts w:ascii="Times New Roman" w:eastAsiaTheme="majorEastAsia" w:hAnsi="Times New Roman"/>
        <w:sz w:val="24"/>
        <w:szCs w:val="24"/>
      </w:rPr>
    </w:pPr>
    <w:r>
      <w:rPr>
        <w:rFonts w:ascii="Times New Roman" w:hAnsi="Times New Roman"/>
      </w:rPr>
      <w:t>СХЕМА ВОДОСНАБЖЕНИЯ И ВОДООТВЕДЕНИЯ  ОСИНОВСКОГО СЕЛЬСКОГО ПОСЕЛЕНИЯ МИХАЙЛОВСКОГО МУНИЦИПАЛЬНОГО РАЙОНА ПРИМОРСКОГО КРАЯ 2028 ГОДА</w:t>
    </w:r>
  </w:p>
  <w:p w:rsidR="00B43D4E" w:rsidRPr="00195B23" w:rsidRDefault="00B43D4E" w:rsidP="00D321AE">
    <w:pPr>
      <w:pStyle w:val="aa"/>
      <w:jc w:val="center"/>
      <w:rPr>
        <w:rFonts w:ascii="Times New Roman" w:hAnsi="Times New Roman"/>
        <w:sz w:val="20"/>
        <w:szCs w:val="20"/>
      </w:rPr>
    </w:pP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43D4E" w:rsidRDefault="00B43D4E">
    <w:pPr>
      <w:pStyle w:val="aa"/>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2"/>
    <w:multiLevelType w:val="multilevel"/>
    <w:tmpl w:val="00000002"/>
    <w:name w:val="WW8Num2"/>
    <w:lvl w:ilvl="0">
      <w:start w:val="1"/>
      <w:numFmt w:val="none"/>
      <w:suff w:val="nothing"/>
      <w:lvlText w:val=""/>
      <w:lvlJc w:val="left"/>
      <w:pPr>
        <w:tabs>
          <w:tab w:val="num" w:pos="0"/>
        </w:tabs>
        <w:ind w:left="360" w:firstLine="0"/>
      </w:pPr>
    </w:lvl>
    <w:lvl w:ilvl="1">
      <w:start w:val="1"/>
      <w:numFmt w:val="none"/>
      <w:suff w:val="nothing"/>
      <w:lvlText w:val=""/>
      <w:lvlJc w:val="left"/>
      <w:pPr>
        <w:tabs>
          <w:tab w:val="num" w:pos="0"/>
        </w:tabs>
        <w:ind w:left="360" w:firstLine="0"/>
      </w:pPr>
    </w:lvl>
    <w:lvl w:ilvl="2">
      <w:start w:val="1"/>
      <w:numFmt w:val="none"/>
      <w:suff w:val="nothing"/>
      <w:lvlText w:val=""/>
      <w:lvlJc w:val="left"/>
      <w:pPr>
        <w:tabs>
          <w:tab w:val="num" w:pos="0"/>
        </w:tabs>
        <w:ind w:left="360" w:firstLine="0"/>
      </w:pPr>
    </w:lvl>
    <w:lvl w:ilvl="3">
      <w:start w:val="1"/>
      <w:numFmt w:val="none"/>
      <w:suff w:val="nothing"/>
      <w:lvlText w:val=""/>
      <w:lvlJc w:val="left"/>
      <w:pPr>
        <w:tabs>
          <w:tab w:val="num" w:pos="0"/>
        </w:tabs>
        <w:ind w:left="360" w:firstLine="0"/>
      </w:pPr>
    </w:lvl>
    <w:lvl w:ilvl="4">
      <w:start w:val="1"/>
      <w:numFmt w:val="none"/>
      <w:suff w:val="nothing"/>
      <w:lvlText w:val=""/>
      <w:lvlJc w:val="left"/>
      <w:pPr>
        <w:tabs>
          <w:tab w:val="num" w:pos="0"/>
        </w:tabs>
        <w:ind w:left="360" w:firstLine="0"/>
      </w:pPr>
    </w:lvl>
    <w:lvl w:ilvl="5">
      <w:start w:val="1"/>
      <w:numFmt w:val="none"/>
      <w:suff w:val="nothing"/>
      <w:lvlText w:val=""/>
      <w:lvlJc w:val="left"/>
      <w:pPr>
        <w:tabs>
          <w:tab w:val="num" w:pos="0"/>
        </w:tabs>
        <w:ind w:left="360" w:firstLine="0"/>
      </w:pPr>
    </w:lvl>
    <w:lvl w:ilvl="6">
      <w:start w:val="1"/>
      <w:numFmt w:val="none"/>
      <w:suff w:val="nothing"/>
      <w:lvlText w:val=""/>
      <w:lvlJc w:val="left"/>
      <w:pPr>
        <w:tabs>
          <w:tab w:val="num" w:pos="0"/>
        </w:tabs>
        <w:ind w:left="360" w:firstLine="0"/>
      </w:pPr>
    </w:lvl>
    <w:lvl w:ilvl="7">
      <w:start w:val="1"/>
      <w:numFmt w:val="none"/>
      <w:suff w:val="nothing"/>
      <w:lvlText w:val=""/>
      <w:lvlJc w:val="left"/>
      <w:pPr>
        <w:tabs>
          <w:tab w:val="num" w:pos="0"/>
        </w:tabs>
        <w:ind w:left="360" w:firstLine="0"/>
      </w:pPr>
    </w:lvl>
    <w:lvl w:ilvl="8">
      <w:start w:val="1"/>
      <w:numFmt w:val="none"/>
      <w:suff w:val="nothing"/>
      <w:lvlText w:val=""/>
      <w:lvlJc w:val="left"/>
      <w:pPr>
        <w:tabs>
          <w:tab w:val="num" w:pos="0"/>
        </w:tabs>
        <w:ind w:left="360" w:firstLine="0"/>
      </w:pPr>
    </w:lvl>
  </w:abstractNum>
  <w:abstractNum w:abstractNumId="1">
    <w:nsid w:val="00000003"/>
    <w:multiLevelType w:val="singleLevel"/>
    <w:tmpl w:val="00000003"/>
    <w:name w:val="WW8Num3"/>
    <w:lvl w:ilvl="0">
      <w:start w:val="1"/>
      <w:numFmt w:val="decimal"/>
      <w:lvlText w:val="%1."/>
      <w:lvlJc w:val="left"/>
      <w:pPr>
        <w:tabs>
          <w:tab w:val="num" w:pos="720"/>
        </w:tabs>
        <w:ind w:left="720" w:hanging="360"/>
      </w:pPr>
    </w:lvl>
  </w:abstractNum>
  <w:abstractNum w:abstractNumId="2">
    <w:nsid w:val="00000005"/>
    <w:multiLevelType w:val="singleLevel"/>
    <w:tmpl w:val="00000005"/>
    <w:name w:val="WW8Num5"/>
    <w:lvl w:ilvl="0">
      <w:start w:val="1"/>
      <w:numFmt w:val="bullet"/>
      <w:lvlText w:val=""/>
      <w:lvlJc w:val="left"/>
      <w:pPr>
        <w:tabs>
          <w:tab w:val="num" w:pos="720"/>
        </w:tabs>
        <w:ind w:left="720" w:hanging="360"/>
      </w:pPr>
      <w:rPr>
        <w:rFonts w:ascii="Symbol" w:hAnsi="Symbol"/>
      </w:rPr>
    </w:lvl>
  </w:abstractNum>
  <w:abstractNum w:abstractNumId="3">
    <w:nsid w:val="00000006"/>
    <w:multiLevelType w:val="singleLevel"/>
    <w:tmpl w:val="00000006"/>
    <w:name w:val="WW8Num6"/>
    <w:lvl w:ilvl="0">
      <w:start w:val="1"/>
      <w:numFmt w:val="bullet"/>
      <w:lvlText w:val=""/>
      <w:lvlJc w:val="left"/>
      <w:pPr>
        <w:tabs>
          <w:tab w:val="num" w:pos="360"/>
        </w:tabs>
        <w:ind w:left="360" w:hanging="360"/>
      </w:pPr>
      <w:rPr>
        <w:rFonts w:ascii="Wingdings" w:hAnsi="Wingdings" w:cs="OpenSymbol"/>
      </w:rPr>
    </w:lvl>
  </w:abstractNum>
  <w:abstractNum w:abstractNumId="4">
    <w:nsid w:val="00000007"/>
    <w:multiLevelType w:val="multilevel"/>
    <w:tmpl w:val="00000007"/>
    <w:name w:val="WW8Num7"/>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5">
    <w:nsid w:val="00000008"/>
    <w:multiLevelType w:val="multilevel"/>
    <w:tmpl w:val="00000008"/>
    <w:name w:val="WW8Num8"/>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6">
    <w:nsid w:val="00000009"/>
    <w:multiLevelType w:val="multilevel"/>
    <w:tmpl w:val="00000009"/>
    <w:name w:val="WW8Num9"/>
    <w:lvl w:ilvl="0">
      <w:start w:val="1"/>
      <w:numFmt w:val="bullet"/>
      <w:lvlText w:val=""/>
      <w:lvlJc w:val="left"/>
      <w:pPr>
        <w:tabs>
          <w:tab w:val="num" w:pos="0"/>
        </w:tabs>
        <w:ind w:left="690" w:hanging="360"/>
      </w:pPr>
      <w:rPr>
        <w:rFonts w:ascii="Wingdings" w:hAnsi="Wingdings" w:cs="OpenSymbol"/>
      </w:rPr>
    </w:lvl>
    <w:lvl w:ilvl="1">
      <w:start w:val="1"/>
      <w:numFmt w:val="lowerLetter"/>
      <w:lvlText w:val="%2."/>
      <w:lvlJc w:val="left"/>
      <w:pPr>
        <w:tabs>
          <w:tab w:val="num" w:pos="0"/>
        </w:tabs>
        <w:ind w:left="1410" w:hanging="360"/>
      </w:pPr>
    </w:lvl>
    <w:lvl w:ilvl="2">
      <w:start w:val="1"/>
      <w:numFmt w:val="lowerRoman"/>
      <w:lvlText w:val="%2.%3."/>
      <w:lvlJc w:val="left"/>
      <w:pPr>
        <w:tabs>
          <w:tab w:val="num" w:pos="0"/>
        </w:tabs>
        <w:ind w:left="2130" w:hanging="180"/>
      </w:pPr>
    </w:lvl>
    <w:lvl w:ilvl="3">
      <w:start w:val="1"/>
      <w:numFmt w:val="decimal"/>
      <w:lvlText w:val="%2.%3.%4."/>
      <w:lvlJc w:val="left"/>
      <w:pPr>
        <w:tabs>
          <w:tab w:val="num" w:pos="0"/>
        </w:tabs>
        <w:ind w:left="2850" w:hanging="360"/>
      </w:pPr>
    </w:lvl>
    <w:lvl w:ilvl="4">
      <w:start w:val="1"/>
      <w:numFmt w:val="lowerLetter"/>
      <w:lvlText w:val="%2.%3.%4.%5."/>
      <w:lvlJc w:val="left"/>
      <w:pPr>
        <w:tabs>
          <w:tab w:val="num" w:pos="0"/>
        </w:tabs>
        <w:ind w:left="3570" w:hanging="360"/>
      </w:pPr>
    </w:lvl>
    <w:lvl w:ilvl="5">
      <w:start w:val="1"/>
      <w:numFmt w:val="lowerRoman"/>
      <w:lvlText w:val="%2.%3.%4.%5.%6."/>
      <w:lvlJc w:val="left"/>
      <w:pPr>
        <w:tabs>
          <w:tab w:val="num" w:pos="0"/>
        </w:tabs>
        <w:ind w:left="4290" w:hanging="180"/>
      </w:pPr>
    </w:lvl>
    <w:lvl w:ilvl="6">
      <w:start w:val="1"/>
      <w:numFmt w:val="decimal"/>
      <w:lvlText w:val="%2.%3.%4.%5.%6.%7."/>
      <w:lvlJc w:val="left"/>
      <w:pPr>
        <w:tabs>
          <w:tab w:val="num" w:pos="0"/>
        </w:tabs>
        <w:ind w:left="5010" w:hanging="360"/>
      </w:pPr>
    </w:lvl>
    <w:lvl w:ilvl="7">
      <w:start w:val="1"/>
      <w:numFmt w:val="lowerLetter"/>
      <w:lvlText w:val="%2.%3.%4.%5.%6.%7.%8."/>
      <w:lvlJc w:val="left"/>
      <w:pPr>
        <w:tabs>
          <w:tab w:val="num" w:pos="0"/>
        </w:tabs>
        <w:ind w:left="5730" w:hanging="360"/>
      </w:pPr>
    </w:lvl>
    <w:lvl w:ilvl="8">
      <w:start w:val="1"/>
      <w:numFmt w:val="lowerRoman"/>
      <w:lvlText w:val="%2.%3.%4.%5.%6.%7.%8.%9."/>
      <w:lvlJc w:val="left"/>
      <w:pPr>
        <w:tabs>
          <w:tab w:val="num" w:pos="0"/>
        </w:tabs>
        <w:ind w:left="6450" w:hanging="180"/>
      </w:pPr>
    </w:lvl>
  </w:abstractNum>
  <w:abstractNum w:abstractNumId="7">
    <w:nsid w:val="0000000A"/>
    <w:multiLevelType w:val="multilevel"/>
    <w:tmpl w:val="0000000A"/>
    <w:name w:val="WW8Num10"/>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2.%3."/>
      <w:lvlJc w:val="left"/>
      <w:pPr>
        <w:tabs>
          <w:tab w:val="num" w:pos="0"/>
        </w:tabs>
        <w:ind w:left="2160" w:hanging="180"/>
      </w:pPr>
    </w:lvl>
    <w:lvl w:ilvl="3">
      <w:start w:val="1"/>
      <w:numFmt w:val="decimal"/>
      <w:lvlText w:val="%2.%3.%4."/>
      <w:lvlJc w:val="left"/>
      <w:pPr>
        <w:tabs>
          <w:tab w:val="num" w:pos="0"/>
        </w:tabs>
        <w:ind w:left="2880" w:hanging="360"/>
      </w:pPr>
    </w:lvl>
    <w:lvl w:ilvl="4">
      <w:start w:val="1"/>
      <w:numFmt w:val="lowerLetter"/>
      <w:lvlText w:val="%2.%3.%4.%5."/>
      <w:lvlJc w:val="left"/>
      <w:pPr>
        <w:tabs>
          <w:tab w:val="num" w:pos="0"/>
        </w:tabs>
        <w:ind w:left="3600" w:hanging="360"/>
      </w:pPr>
    </w:lvl>
    <w:lvl w:ilvl="5">
      <w:start w:val="1"/>
      <w:numFmt w:val="lowerRoman"/>
      <w:lvlText w:val="%2.%3.%4.%5.%6."/>
      <w:lvlJc w:val="left"/>
      <w:pPr>
        <w:tabs>
          <w:tab w:val="num" w:pos="0"/>
        </w:tabs>
        <w:ind w:left="4320" w:hanging="180"/>
      </w:pPr>
    </w:lvl>
    <w:lvl w:ilvl="6">
      <w:start w:val="1"/>
      <w:numFmt w:val="decimal"/>
      <w:lvlText w:val="%2.%3.%4.%5.%6.%7."/>
      <w:lvlJc w:val="left"/>
      <w:pPr>
        <w:tabs>
          <w:tab w:val="num" w:pos="0"/>
        </w:tabs>
        <w:ind w:left="5040" w:hanging="360"/>
      </w:pPr>
    </w:lvl>
    <w:lvl w:ilvl="7">
      <w:start w:val="1"/>
      <w:numFmt w:val="lowerLetter"/>
      <w:lvlText w:val="%2.%3.%4.%5.%6.%7.%8."/>
      <w:lvlJc w:val="left"/>
      <w:pPr>
        <w:tabs>
          <w:tab w:val="num" w:pos="0"/>
        </w:tabs>
        <w:ind w:left="5760" w:hanging="360"/>
      </w:pPr>
    </w:lvl>
    <w:lvl w:ilvl="8">
      <w:start w:val="1"/>
      <w:numFmt w:val="lowerRoman"/>
      <w:lvlText w:val="%2.%3.%4.%5.%6.%7.%8.%9."/>
      <w:lvlJc w:val="left"/>
      <w:pPr>
        <w:tabs>
          <w:tab w:val="num" w:pos="0"/>
        </w:tabs>
        <w:ind w:left="6480" w:hanging="180"/>
      </w:pPr>
    </w:lvl>
  </w:abstractNum>
  <w:abstractNum w:abstractNumId="8">
    <w:nsid w:val="0000000B"/>
    <w:multiLevelType w:val="multilevel"/>
    <w:tmpl w:val="0000000B"/>
    <w:name w:val="WW8Num11"/>
    <w:lvl w:ilvl="0">
      <w:start w:val="1"/>
      <w:numFmt w:val="bullet"/>
      <w:lvlText w:val="-"/>
      <w:lvlJc w:val="left"/>
      <w:pPr>
        <w:tabs>
          <w:tab w:val="num" w:pos="360"/>
        </w:tabs>
        <w:ind w:left="360" w:firstLine="0"/>
      </w:pPr>
      <w:rPr>
        <w:rFonts w:ascii="Times New Roman" w:hAnsi="Times New Roman" w:cs="OpenSymbol"/>
      </w:rPr>
    </w:lvl>
    <w:lvl w:ilvl="1">
      <w:start w:val="1"/>
      <w:numFmt w:val="bullet"/>
      <w:lvlText w:val="-"/>
      <w:lvlJc w:val="left"/>
      <w:pPr>
        <w:tabs>
          <w:tab w:val="num" w:pos="360"/>
        </w:tabs>
        <w:ind w:left="360" w:firstLine="0"/>
      </w:pPr>
      <w:rPr>
        <w:rFonts w:ascii="Times New Roman" w:hAnsi="Times New Roman" w:cs="OpenSymbol"/>
      </w:rPr>
    </w:lvl>
    <w:lvl w:ilvl="2">
      <w:start w:val="1"/>
      <w:numFmt w:val="bullet"/>
      <w:lvlText w:val="-"/>
      <w:lvlJc w:val="left"/>
      <w:pPr>
        <w:tabs>
          <w:tab w:val="num" w:pos="360"/>
        </w:tabs>
        <w:ind w:left="360" w:firstLine="0"/>
      </w:pPr>
      <w:rPr>
        <w:rFonts w:ascii="Times New Roman" w:hAnsi="Times New Roman" w:cs="OpenSymbol"/>
      </w:rPr>
    </w:lvl>
    <w:lvl w:ilvl="3">
      <w:start w:val="1"/>
      <w:numFmt w:val="bullet"/>
      <w:lvlText w:val="-"/>
      <w:lvlJc w:val="left"/>
      <w:pPr>
        <w:tabs>
          <w:tab w:val="num" w:pos="360"/>
        </w:tabs>
        <w:ind w:left="360" w:firstLine="0"/>
      </w:pPr>
      <w:rPr>
        <w:rFonts w:ascii="Times New Roman" w:hAnsi="Times New Roman" w:cs="OpenSymbol"/>
      </w:rPr>
    </w:lvl>
    <w:lvl w:ilvl="4">
      <w:start w:val="1"/>
      <w:numFmt w:val="bullet"/>
      <w:lvlText w:val="-"/>
      <w:lvlJc w:val="left"/>
      <w:pPr>
        <w:tabs>
          <w:tab w:val="num" w:pos="360"/>
        </w:tabs>
        <w:ind w:left="360" w:firstLine="0"/>
      </w:pPr>
      <w:rPr>
        <w:rFonts w:ascii="Times New Roman" w:hAnsi="Times New Roman" w:cs="OpenSymbol"/>
      </w:rPr>
    </w:lvl>
    <w:lvl w:ilvl="5">
      <w:start w:val="1"/>
      <w:numFmt w:val="bullet"/>
      <w:lvlText w:val="-"/>
      <w:lvlJc w:val="left"/>
      <w:pPr>
        <w:tabs>
          <w:tab w:val="num" w:pos="360"/>
        </w:tabs>
        <w:ind w:left="360" w:firstLine="0"/>
      </w:pPr>
      <w:rPr>
        <w:rFonts w:ascii="Times New Roman" w:hAnsi="Times New Roman" w:cs="OpenSymbol"/>
      </w:rPr>
    </w:lvl>
    <w:lvl w:ilvl="6">
      <w:start w:val="1"/>
      <w:numFmt w:val="bullet"/>
      <w:lvlText w:val="-"/>
      <w:lvlJc w:val="left"/>
      <w:pPr>
        <w:tabs>
          <w:tab w:val="num" w:pos="360"/>
        </w:tabs>
        <w:ind w:left="360" w:firstLine="0"/>
      </w:pPr>
      <w:rPr>
        <w:rFonts w:ascii="Times New Roman" w:hAnsi="Times New Roman" w:cs="OpenSymbol"/>
      </w:rPr>
    </w:lvl>
    <w:lvl w:ilvl="7">
      <w:start w:val="1"/>
      <w:numFmt w:val="bullet"/>
      <w:lvlText w:val="-"/>
      <w:lvlJc w:val="left"/>
      <w:pPr>
        <w:tabs>
          <w:tab w:val="num" w:pos="360"/>
        </w:tabs>
        <w:ind w:left="360" w:firstLine="0"/>
      </w:pPr>
      <w:rPr>
        <w:rFonts w:ascii="Times New Roman" w:hAnsi="Times New Roman" w:cs="OpenSymbol"/>
      </w:rPr>
    </w:lvl>
    <w:lvl w:ilvl="8">
      <w:start w:val="1"/>
      <w:numFmt w:val="bullet"/>
      <w:lvlText w:val="-"/>
      <w:lvlJc w:val="left"/>
      <w:pPr>
        <w:tabs>
          <w:tab w:val="num" w:pos="360"/>
        </w:tabs>
        <w:ind w:left="360" w:firstLine="0"/>
      </w:pPr>
      <w:rPr>
        <w:rFonts w:ascii="Times New Roman" w:hAnsi="Times New Roman" w:cs="OpenSymbol"/>
      </w:rPr>
    </w:lvl>
  </w:abstractNum>
  <w:abstractNum w:abstractNumId="9">
    <w:nsid w:val="0000000C"/>
    <w:multiLevelType w:val="multilevel"/>
    <w:tmpl w:val="0000000C"/>
    <w:name w:val="WW8Num12"/>
    <w:lvl w:ilvl="0">
      <w:start w:val="1"/>
      <w:numFmt w:val="bullet"/>
      <w:lvlText w:val="-"/>
      <w:lvlJc w:val="left"/>
      <w:pPr>
        <w:tabs>
          <w:tab w:val="num" w:pos="360"/>
        </w:tabs>
        <w:ind w:left="360" w:firstLine="0"/>
      </w:pPr>
      <w:rPr>
        <w:rFonts w:ascii="Times New Roman" w:hAnsi="Times New Roman" w:cs="OpenSymbol"/>
      </w:rPr>
    </w:lvl>
    <w:lvl w:ilvl="1">
      <w:start w:val="1"/>
      <w:numFmt w:val="bullet"/>
      <w:lvlText w:val="-"/>
      <w:lvlJc w:val="left"/>
      <w:pPr>
        <w:tabs>
          <w:tab w:val="num" w:pos="360"/>
        </w:tabs>
        <w:ind w:left="360" w:firstLine="0"/>
      </w:pPr>
      <w:rPr>
        <w:rFonts w:ascii="Times New Roman" w:hAnsi="Times New Roman" w:cs="OpenSymbol"/>
      </w:rPr>
    </w:lvl>
    <w:lvl w:ilvl="2">
      <w:start w:val="1"/>
      <w:numFmt w:val="bullet"/>
      <w:lvlText w:val="-"/>
      <w:lvlJc w:val="left"/>
      <w:pPr>
        <w:tabs>
          <w:tab w:val="num" w:pos="360"/>
        </w:tabs>
        <w:ind w:left="360" w:firstLine="0"/>
      </w:pPr>
      <w:rPr>
        <w:rFonts w:ascii="Times New Roman" w:hAnsi="Times New Roman" w:cs="OpenSymbol"/>
      </w:rPr>
    </w:lvl>
    <w:lvl w:ilvl="3">
      <w:start w:val="1"/>
      <w:numFmt w:val="bullet"/>
      <w:lvlText w:val="-"/>
      <w:lvlJc w:val="left"/>
      <w:pPr>
        <w:tabs>
          <w:tab w:val="num" w:pos="360"/>
        </w:tabs>
        <w:ind w:left="360" w:firstLine="0"/>
      </w:pPr>
      <w:rPr>
        <w:rFonts w:ascii="Times New Roman" w:hAnsi="Times New Roman" w:cs="OpenSymbol"/>
      </w:rPr>
    </w:lvl>
    <w:lvl w:ilvl="4">
      <w:start w:val="1"/>
      <w:numFmt w:val="bullet"/>
      <w:lvlText w:val="-"/>
      <w:lvlJc w:val="left"/>
      <w:pPr>
        <w:tabs>
          <w:tab w:val="num" w:pos="360"/>
        </w:tabs>
        <w:ind w:left="360" w:firstLine="0"/>
      </w:pPr>
      <w:rPr>
        <w:rFonts w:ascii="Times New Roman" w:hAnsi="Times New Roman" w:cs="OpenSymbol"/>
      </w:rPr>
    </w:lvl>
    <w:lvl w:ilvl="5">
      <w:start w:val="1"/>
      <w:numFmt w:val="bullet"/>
      <w:lvlText w:val="-"/>
      <w:lvlJc w:val="left"/>
      <w:pPr>
        <w:tabs>
          <w:tab w:val="num" w:pos="360"/>
        </w:tabs>
        <w:ind w:left="360" w:firstLine="0"/>
      </w:pPr>
      <w:rPr>
        <w:rFonts w:ascii="Times New Roman" w:hAnsi="Times New Roman" w:cs="OpenSymbol"/>
      </w:rPr>
    </w:lvl>
    <w:lvl w:ilvl="6">
      <w:start w:val="1"/>
      <w:numFmt w:val="bullet"/>
      <w:lvlText w:val="-"/>
      <w:lvlJc w:val="left"/>
      <w:pPr>
        <w:tabs>
          <w:tab w:val="num" w:pos="360"/>
        </w:tabs>
        <w:ind w:left="360" w:firstLine="0"/>
      </w:pPr>
      <w:rPr>
        <w:rFonts w:ascii="Times New Roman" w:hAnsi="Times New Roman" w:cs="OpenSymbol"/>
      </w:rPr>
    </w:lvl>
    <w:lvl w:ilvl="7">
      <w:start w:val="1"/>
      <w:numFmt w:val="bullet"/>
      <w:lvlText w:val="-"/>
      <w:lvlJc w:val="left"/>
      <w:pPr>
        <w:tabs>
          <w:tab w:val="num" w:pos="360"/>
        </w:tabs>
        <w:ind w:left="360" w:firstLine="0"/>
      </w:pPr>
      <w:rPr>
        <w:rFonts w:ascii="Times New Roman" w:hAnsi="Times New Roman" w:cs="OpenSymbol"/>
      </w:rPr>
    </w:lvl>
    <w:lvl w:ilvl="8">
      <w:start w:val="1"/>
      <w:numFmt w:val="bullet"/>
      <w:lvlText w:val="-"/>
      <w:lvlJc w:val="left"/>
      <w:pPr>
        <w:tabs>
          <w:tab w:val="num" w:pos="360"/>
        </w:tabs>
        <w:ind w:left="360" w:firstLine="0"/>
      </w:pPr>
      <w:rPr>
        <w:rFonts w:ascii="Times New Roman" w:hAnsi="Times New Roman" w:cs="OpenSymbol"/>
      </w:rPr>
    </w:lvl>
  </w:abstractNum>
  <w:abstractNum w:abstractNumId="10">
    <w:nsid w:val="0000000D"/>
    <w:multiLevelType w:val="multilevel"/>
    <w:tmpl w:val="0000000D"/>
    <w:name w:val="WW8Num13"/>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StarSymbol"/>
        <w:sz w:val="18"/>
        <w:szCs w:val="18"/>
      </w:rPr>
    </w:lvl>
    <w:lvl w:ilvl="2">
      <w:start w:val="1"/>
      <w:numFmt w:val="bullet"/>
      <w:lvlText w:val="▪"/>
      <w:lvlJc w:val="left"/>
      <w:pPr>
        <w:tabs>
          <w:tab w:val="num" w:pos="1440"/>
        </w:tabs>
        <w:ind w:left="1440" w:hanging="360"/>
      </w:pPr>
      <w:rPr>
        <w:rFonts w:ascii="OpenSymbol" w:hAnsi="OpenSymbol" w:cs="StarSymbol"/>
        <w:sz w:val="18"/>
        <w:szCs w:val="18"/>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StarSymbol"/>
        <w:sz w:val="18"/>
        <w:szCs w:val="18"/>
      </w:rPr>
    </w:lvl>
    <w:lvl w:ilvl="5">
      <w:start w:val="1"/>
      <w:numFmt w:val="bullet"/>
      <w:lvlText w:val="▪"/>
      <w:lvlJc w:val="left"/>
      <w:pPr>
        <w:tabs>
          <w:tab w:val="num" w:pos="2520"/>
        </w:tabs>
        <w:ind w:left="2520" w:hanging="360"/>
      </w:pPr>
      <w:rPr>
        <w:rFonts w:ascii="OpenSymbol" w:hAnsi="OpenSymbol" w:cs="StarSymbol"/>
        <w:sz w:val="18"/>
        <w:szCs w:val="18"/>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StarSymbol"/>
        <w:sz w:val="18"/>
        <w:szCs w:val="18"/>
      </w:rPr>
    </w:lvl>
    <w:lvl w:ilvl="8">
      <w:start w:val="1"/>
      <w:numFmt w:val="bullet"/>
      <w:lvlText w:val="▪"/>
      <w:lvlJc w:val="left"/>
      <w:pPr>
        <w:tabs>
          <w:tab w:val="num" w:pos="3600"/>
        </w:tabs>
        <w:ind w:left="3600" w:hanging="360"/>
      </w:pPr>
      <w:rPr>
        <w:rFonts w:ascii="OpenSymbol" w:hAnsi="OpenSymbol" w:cs="StarSymbol"/>
        <w:sz w:val="18"/>
        <w:szCs w:val="18"/>
      </w:rPr>
    </w:lvl>
  </w:abstractNum>
  <w:abstractNum w:abstractNumId="11">
    <w:nsid w:val="0000000E"/>
    <w:multiLevelType w:val="multilevel"/>
    <w:tmpl w:val="0000000E"/>
    <w:name w:val="WW8Num14"/>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2">
    <w:nsid w:val="0000000F"/>
    <w:multiLevelType w:val="multilevel"/>
    <w:tmpl w:val="0000000F"/>
    <w:name w:val="WW8Num15"/>
    <w:lvl w:ilvl="0">
      <w:start w:val="1"/>
      <w:numFmt w:val="bullet"/>
      <w:lvlText w:val=""/>
      <w:lvlJc w:val="left"/>
      <w:pPr>
        <w:tabs>
          <w:tab w:val="num" w:pos="720"/>
        </w:tabs>
        <w:ind w:left="720" w:hanging="360"/>
      </w:pPr>
      <w:rPr>
        <w:rFonts w:ascii="Symbol" w:hAnsi="Symbol" w:cs="StarSymbol"/>
        <w:sz w:val="18"/>
        <w:szCs w:val="18"/>
      </w:rPr>
    </w:lvl>
    <w:lvl w:ilvl="1">
      <w:start w:val="1"/>
      <w:numFmt w:val="bullet"/>
      <w:lvlText w:val=""/>
      <w:lvlJc w:val="left"/>
      <w:pPr>
        <w:tabs>
          <w:tab w:val="num" w:pos="1080"/>
        </w:tabs>
        <w:ind w:left="1080" w:hanging="360"/>
      </w:pPr>
      <w:rPr>
        <w:rFonts w:ascii="Wingdings" w:hAnsi="Wingdings" w:cs="StarSymbol"/>
        <w:sz w:val="18"/>
        <w:szCs w:val="18"/>
      </w:rPr>
    </w:lvl>
    <w:lvl w:ilvl="2">
      <w:start w:val="1"/>
      <w:numFmt w:val="bullet"/>
      <w:lvlText w:val=""/>
      <w:lvlJc w:val="left"/>
      <w:pPr>
        <w:tabs>
          <w:tab w:val="num" w:pos="1440"/>
        </w:tabs>
        <w:ind w:left="1440" w:hanging="360"/>
      </w:pPr>
      <w:rPr>
        <w:rFonts w:ascii="Symbol" w:hAnsi="Symbol" w:cs="StarSymbol"/>
        <w:sz w:val="18"/>
        <w:szCs w:val="18"/>
      </w:rPr>
    </w:lvl>
    <w:lvl w:ilvl="3">
      <w:start w:val="1"/>
      <w:numFmt w:val="bullet"/>
      <w:lvlText w:val=""/>
      <w:lvlJc w:val="left"/>
      <w:pPr>
        <w:tabs>
          <w:tab w:val="num" w:pos="1800"/>
        </w:tabs>
        <w:ind w:left="1800" w:hanging="360"/>
      </w:pPr>
      <w:rPr>
        <w:rFonts w:ascii="Symbol" w:hAnsi="Symbol" w:cs="StarSymbol"/>
        <w:sz w:val="18"/>
        <w:szCs w:val="18"/>
      </w:rPr>
    </w:lvl>
    <w:lvl w:ilvl="4">
      <w:start w:val="1"/>
      <w:numFmt w:val="bullet"/>
      <w:lvlText w:val=""/>
      <w:lvlJc w:val="left"/>
      <w:pPr>
        <w:tabs>
          <w:tab w:val="num" w:pos="2160"/>
        </w:tabs>
        <w:ind w:left="2160" w:hanging="360"/>
      </w:pPr>
      <w:rPr>
        <w:rFonts w:ascii="Symbol" w:hAnsi="Symbol" w:cs="StarSymbol"/>
        <w:sz w:val="18"/>
        <w:szCs w:val="18"/>
      </w:rPr>
    </w:lvl>
    <w:lvl w:ilvl="5">
      <w:start w:val="1"/>
      <w:numFmt w:val="bullet"/>
      <w:lvlText w:val=""/>
      <w:lvlJc w:val="left"/>
      <w:pPr>
        <w:tabs>
          <w:tab w:val="num" w:pos="2520"/>
        </w:tabs>
        <w:ind w:left="2520" w:hanging="360"/>
      </w:pPr>
      <w:rPr>
        <w:rFonts w:ascii="Symbol" w:hAnsi="Symbol" w:cs="StarSymbol"/>
        <w:sz w:val="18"/>
        <w:szCs w:val="18"/>
      </w:rPr>
    </w:lvl>
    <w:lvl w:ilvl="6">
      <w:start w:val="1"/>
      <w:numFmt w:val="bullet"/>
      <w:lvlText w:val=""/>
      <w:lvlJc w:val="left"/>
      <w:pPr>
        <w:tabs>
          <w:tab w:val="num" w:pos="2880"/>
        </w:tabs>
        <w:ind w:left="2880" w:hanging="360"/>
      </w:pPr>
      <w:rPr>
        <w:rFonts w:ascii="Symbol" w:hAnsi="Symbol" w:cs="StarSymbol"/>
        <w:sz w:val="18"/>
        <w:szCs w:val="18"/>
      </w:rPr>
    </w:lvl>
    <w:lvl w:ilvl="7">
      <w:start w:val="1"/>
      <w:numFmt w:val="bullet"/>
      <w:lvlText w:val=""/>
      <w:lvlJc w:val="left"/>
      <w:pPr>
        <w:tabs>
          <w:tab w:val="num" w:pos="3240"/>
        </w:tabs>
        <w:ind w:left="3240" w:hanging="360"/>
      </w:pPr>
      <w:rPr>
        <w:rFonts w:ascii="Symbol" w:hAnsi="Symbol" w:cs="StarSymbol"/>
        <w:sz w:val="18"/>
        <w:szCs w:val="18"/>
      </w:rPr>
    </w:lvl>
    <w:lvl w:ilvl="8">
      <w:start w:val="1"/>
      <w:numFmt w:val="bullet"/>
      <w:lvlText w:val=""/>
      <w:lvlJc w:val="left"/>
      <w:pPr>
        <w:tabs>
          <w:tab w:val="num" w:pos="3600"/>
        </w:tabs>
        <w:ind w:left="3600" w:hanging="360"/>
      </w:pPr>
      <w:rPr>
        <w:rFonts w:ascii="Symbol" w:hAnsi="Symbol" w:cs="StarSymbol"/>
        <w:sz w:val="18"/>
        <w:szCs w:val="18"/>
      </w:rPr>
    </w:lvl>
  </w:abstractNum>
  <w:abstractNum w:abstractNumId="13">
    <w:nsid w:val="00000010"/>
    <w:multiLevelType w:val="multilevel"/>
    <w:tmpl w:val="00000010"/>
    <w:name w:val="WW8Num16"/>
    <w:lvl w:ilvl="0">
      <w:start w:val="1"/>
      <w:numFmt w:val="bullet"/>
      <w:lvlText w:val=""/>
      <w:lvlJc w:val="left"/>
      <w:pPr>
        <w:tabs>
          <w:tab w:val="num" w:pos="720"/>
        </w:tabs>
        <w:ind w:left="720" w:hanging="360"/>
      </w:pPr>
      <w:rPr>
        <w:rFonts w:ascii="Symbol" w:hAnsi="Symbol" w:cs="Times New Roman"/>
        <w:b w:val="0"/>
        <w:bCs w:val="0"/>
        <w:i w:val="0"/>
        <w:iCs w:val="0"/>
        <w:caps w:val="0"/>
        <w:smallCaps w:val="0"/>
        <w:strike w:val="0"/>
        <w:dstrike w:val="0"/>
        <w:color w:val="000000"/>
        <w:spacing w:val="-10"/>
        <w:w w:val="100"/>
        <w:sz w:val="19"/>
        <w:u w:val="none"/>
      </w:rPr>
    </w:lvl>
    <w:lvl w:ilvl="1">
      <w:start w:val="1"/>
      <w:numFmt w:val="bullet"/>
      <w:lvlText w:val=""/>
      <w:lvlJc w:val="left"/>
      <w:pPr>
        <w:tabs>
          <w:tab w:val="num" w:pos="1080"/>
        </w:tabs>
        <w:ind w:left="1080" w:hanging="360"/>
      </w:pPr>
      <w:rPr>
        <w:rFonts w:ascii="Symbol" w:hAnsi="Symbol" w:cs="Times New Roman"/>
        <w:b w:val="0"/>
        <w:bCs w:val="0"/>
        <w:i w:val="0"/>
        <w:iCs w:val="0"/>
        <w:caps w:val="0"/>
        <w:smallCaps w:val="0"/>
        <w:strike w:val="0"/>
        <w:dstrike w:val="0"/>
        <w:color w:val="000000"/>
        <w:spacing w:val="-10"/>
        <w:w w:val="100"/>
        <w:sz w:val="19"/>
        <w:u w:val="none"/>
      </w:rPr>
    </w:lvl>
    <w:lvl w:ilvl="2">
      <w:start w:val="1"/>
      <w:numFmt w:val="bullet"/>
      <w:lvlText w:val=""/>
      <w:lvlJc w:val="left"/>
      <w:pPr>
        <w:tabs>
          <w:tab w:val="num" w:pos="1440"/>
        </w:tabs>
        <w:ind w:left="1440" w:hanging="360"/>
      </w:pPr>
      <w:rPr>
        <w:rFonts w:ascii="Symbol" w:hAnsi="Symbol" w:cs="Times New Roman"/>
        <w:b w:val="0"/>
        <w:bCs w:val="0"/>
        <w:i w:val="0"/>
        <w:iCs w:val="0"/>
        <w:caps w:val="0"/>
        <w:smallCaps w:val="0"/>
        <w:strike w:val="0"/>
        <w:dstrike w:val="0"/>
        <w:color w:val="000000"/>
        <w:spacing w:val="-10"/>
        <w:w w:val="100"/>
        <w:sz w:val="19"/>
        <w:u w:val="none"/>
      </w:rPr>
    </w:lvl>
    <w:lvl w:ilvl="3">
      <w:start w:val="1"/>
      <w:numFmt w:val="bullet"/>
      <w:lvlText w:val=""/>
      <w:lvlJc w:val="left"/>
      <w:pPr>
        <w:tabs>
          <w:tab w:val="num" w:pos="1800"/>
        </w:tabs>
        <w:ind w:left="1800" w:hanging="360"/>
      </w:pPr>
      <w:rPr>
        <w:rFonts w:ascii="Symbol" w:hAnsi="Symbol" w:cs="Times New Roman"/>
        <w:b w:val="0"/>
        <w:bCs w:val="0"/>
        <w:i w:val="0"/>
        <w:iCs w:val="0"/>
        <w:caps w:val="0"/>
        <w:smallCaps w:val="0"/>
        <w:strike w:val="0"/>
        <w:dstrike w:val="0"/>
        <w:color w:val="000000"/>
        <w:spacing w:val="-10"/>
        <w:w w:val="100"/>
        <w:sz w:val="19"/>
        <w:u w:val="none"/>
      </w:rPr>
    </w:lvl>
    <w:lvl w:ilvl="4">
      <w:start w:val="1"/>
      <w:numFmt w:val="bullet"/>
      <w:lvlText w:val=""/>
      <w:lvlJc w:val="left"/>
      <w:pPr>
        <w:tabs>
          <w:tab w:val="num" w:pos="2160"/>
        </w:tabs>
        <w:ind w:left="2160" w:hanging="360"/>
      </w:pPr>
      <w:rPr>
        <w:rFonts w:ascii="Symbol" w:hAnsi="Symbol" w:cs="Times New Roman"/>
        <w:b w:val="0"/>
        <w:bCs w:val="0"/>
        <w:i w:val="0"/>
        <w:iCs w:val="0"/>
        <w:caps w:val="0"/>
        <w:smallCaps w:val="0"/>
        <w:strike w:val="0"/>
        <w:dstrike w:val="0"/>
        <w:color w:val="000000"/>
        <w:spacing w:val="-10"/>
        <w:w w:val="100"/>
        <w:sz w:val="19"/>
        <w:u w:val="none"/>
      </w:rPr>
    </w:lvl>
    <w:lvl w:ilvl="5">
      <w:start w:val="1"/>
      <w:numFmt w:val="bullet"/>
      <w:lvlText w:val=""/>
      <w:lvlJc w:val="left"/>
      <w:pPr>
        <w:tabs>
          <w:tab w:val="num" w:pos="2520"/>
        </w:tabs>
        <w:ind w:left="2520" w:hanging="360"/>
      </w:pPr>
      <w:rPr>
        <w:rFonts w:ascii="Symbol" w:hAnsi="Symbol" w:cs="Times New Roman"/>
        <w:b w:val="0"/>
        <w:bCs w:val="0"/>
        <w:i w:val="0"/>
        <w:iCs w:val="0"/>
        <w:caps w:val="0"/>
        <w:smallCaps w:val="0"/>
        <w:strike w:val="0"/>
        <w:dstrike w:val="0"/>
        <w:color w:val="000000"/>
        <w:spacing w:val="-10"/>
        <w:w w:val="100"/>
        <w:sz w:val="19"/>
        <w:u w:val="none"/>
      </w:rPr>
    </w:lvl>
    <w:lvl w:ilvl="6">
      <w:start w:val="1"/>
      <w:numFmt w:val="bullet"/>
      <w:lvlText w:val=""/>
      <w:lvlJc w:val="left"/>
      <w:pPr>
        <w:tabs>
          <w:tab w:val="num" w:pos="2880"/>
        </w:tabs>
        <w:ind w:left="2880" w:hanging="360"/>
      </w:pPr>
      <w:rPr>
        <w:rFonts w:ascii="Symbol" w:hAnsi="Symbol" w:cs="Times New Roman"/>
        <w:b w:val="0"/>
        <w:bCs w:val="0"/>
        <w:i w:val="0"/>
        <w:iCs w:val="0"/>
        <w:caps w:val="0"/>
        <w:smallCaps w:val="0"/>
        <w:strike w:val="0"/>
        <w:dstrike w:val="0"/>
        <w:color w:val="000000"/>
        <w:spacing w:val="-10"/>
        <w:w w:val="100"/>
        <w:sz w:val="19"/>
        <w:u w:val="none"/>
      </w:rPr>
    </w:lvl>
    <w:lvl w:ilvl="7">
      <w:start w:val="1"/>
      <w:numFmt w:val="bullet"/>
      <w:lvlText w:val=""/>
      <w:lvlJc w:val="left"/>
      <w:pPr>
        <w:tabs>
          <w:tab w:val="num" w:pos="3240"/>
        </w:tabs>
        <w:ind w:left="3240" w:hanging="360"/>
      </w:pPr>
      <w:rPr>
        <w:rFonts w:ascii="Symbol" w:hAnsi="Symbol" w:cs="Times New Roman"/>
        <w:b w:val="0"/>
        <w:bCs w:val="0"/>
        <w:i w:val="0"/>
        <w:iCs w:val="0"/>
        <w:caps w:val="0"/>
        <w:smallCaps w:val="0"/>
        <w:strike w:val="0"/>
        <w:dstrike w:val="0"/>
        <w:color w:val="000000"/>
        <w:spacing w:val="-10"/>
        <w:w w:val="100"/>
        <w:sz w:val="19"/>
        <w:u w:val="none"/>
      </w:rPr>
    </w:lvl>
    <w:lvl w:ilvl="8">
      <w:start w:val="1"/>
      <w:numFmt w:val="bullet"/>
      <w:lvlText w:val=""/>
      <w:lvlJc w:val="left"/>
      <w:pPr>
        <w:tabs>
          <w:tab w:val="num" w:pos="3600"/>
        </w:tabs>
        <w:ind w:left="3600" w:hanging="360"/>
      </w:pPr>
      <w:rPr>
        <w:rFonts w:ascii="Symbol" w:hAnsi="Symbol" w:cs="Times New Roman"/>
        <w:b w:val="0"/>
        <w:bCs w:val="0"/>
        <w:i w:val="0"/>
        <w:iCs w:val="0"/>
        <w:caps w:val="0"/>
        <w:smallCaps w:val="0"/>
        <w:strike w:val="0"/>
        <w:dstrike w:val="0"/>
        <w:color w:val="000000"/>
        <w:spacing w:val="-10"/>
        <w:w w:val="100"/>
        <w:sz w:val="19"/>
        <w:u w:val="none"/>
      </w:rPr>
    </w:lvl>
  </w:abstractNum>
  <w:abstractNum w:abstractNumId="14">
    <w:nsid w:val="00000011"/>
    <w:multiLevelType w:val="multilevel"/>
    <w:tmpl w:val="00000011"/>
    <w:name w:val="WW8Num17"/>
    <w:lvl w:ilvl="0">
      <w:start w:val="1"/>
      <w:numFmt w:val="bullet"/>
      <w:lvlText w:val=""/>
      <w:lvlJc w:val="left"/>
      <w:pPr>
        <w:tabs>
          <w:tab w:val="num" w:pos="990"/>
        </w:tabs>
        <w:ind w:left="990" w:hanging="360"/>
      </w:pPr>
      <w:rPr>
        <w:rFonts w:ascii="Wingdings" w:hAnsi="Wingdings" w:cs="Times New Roman"/>
        <w:b/>
        <w:bCs/>
        <w:i w:val="0"/>
        <w:iCs w:val="0"/>
        <w:caps w:val="0"/>
        <w:smallCaps w:val="0"/>
        <w:strike w:val="0"/>
        <w:dstrike w:val="0"/>
        <w:color w:val="000000"/>
        <w:spacing w:val="0"/>
        <w:w w:val="100"/>
        <w:sz w:val="19"/>
        <w:u w:val="none"/>
      </w:rPr>
    </w:lvl>
    <w:lvl w:ilvl="1">
      <w:start w:val="1"/>
      <w:numFmt w:val="bullet"/>
      <w:lvlText w:val="◦"/>
      <w:lvlJc w:val="left"/>
      <w:pPr>
        <w:tabs>
          <w:tab w:val="num" w:pos="1350"/>
        </w:tabs>
        <w:ind w:left="1350" w:hanging="360"/>
      </w:pPr>
      <w:rPr>
        <w:rFonts w:ascii="OpenSymbol" w:hAnsi="OpenSymbol" w:cs="StarSymbol"/>
        <w:sz w:val="18"/>
        <w:szCs w:val="18"/>
      </w:rPr>
    </w:lvl>
    <w:lvl w:ilvl="2">
      <w:start w:val="1"/>
      <w:numFmt w:val="bullet"/>
      <w:lvlText w:val="▪"/>
      <w:lvlJc w:val="left"/>
      <w:pPr>
        <w:tabs>
          <w:tab w:val="num" w:pos="1710"/>
        </w:tabs>
        <w:ind w:left="1710" w:hanging="360"/>
      </w:pPr>
      <w:rPr>
        <w:rFonts w:ascii="OpenSymbol" w:hAnsi="OpenSymbol" w:cs="StarSymbol"/>
        <w:sz w:val="18"/>
        <w:szCs w:val="18"/>
      </w:rPr>
    </w:lvl>
    <w:lvl w:ilvl="3">
      <w:start w:val="1"/>
      <w:numFmt w:val="bullet"/>
      <w:lvlText w:val=""/>
      <w:lvlJc w:val="left"/>
      <w:pPr>
        <w:tabs>
          <w:tab w:val="num" w:pos="2070"/>
        </w:tabs>
        <w:ind w:left="2070" w:hanging="360"/>
      </w:pPr>
      <w:rPr>
        <w:rFonts w:ascii="Symbol" w:hAnsi="Symbol" w:cs="StarSymbol"/>
        <w:sz w:val="18"/>
        <w:szCs w:val="18"/>
      </w:rPr>
    </w:lvl>
    <w:lvl w:ilvl="4">
      <w:start w:val="1"/>
      <w:numFmt w:val="bullet"/>
      <w:lvlText w:val="◦"/>
      <w:lvlJc w:val="left"/>
      <w:pPr>
        <w:tabs>
          <w:tab w:val="num" w:pos="2430"/>
        </w:tabs>
        <w:ind w:left="2430" w:hanging="360"/>
      </w:pPr>
      <w:rPr>
        <w:rFonts w:ascii="OpenSymbol" w:hAnsi="OpenSymbol" w:cs="StarSymbol"/>
        <w:sz w:val="18"/>
        <w:szCs w:val="18"/>
      </w:rPr>
    </w:lvl>
    <w:lvl w:ilvl="5">
      <w:start w:val="1"/>
      <w:numFmt w:val="bullet"/>
      <w:lvlText w:val="▪"/>
      <w:lvlJc w:val="left"/>
      <w:pPr>
        <w:tabs>
          <w:tab w:val="num" w:pos="2790"/>
        </w:tabs>
        <w:ind w:left="2790" w:hanging="360"/>
      </w:pPr>
      <w:rPr>
        <w:rFonts w:ascii="OpenSymbol" w:hAnsi="OpenSymbol" w:cs="StarSymbol"/>
        <w:sz w:val="18"/>
        <w:szCs w:val="18"/>
      </w:rPr>
    </w:lvl>
    <w:lvl w:ilvl="6">
      <w:start w:val="1"/>
      <w:numFmt w:val="bullet"/>
      <w:lvlText w:val=""/>
      <w:lvlJc w:val="left"/>
      <w:pPr>
        <w:tabs>
          <w:tab w:val="num" w:pos="3150"/>
        </w:tabs>
        <w:ind w:left="3150" w:hanging="360"/>
      </w:pPr>
      <w:rPr>
        <w:rFonts w:ascii="Symbol" w:hAnsi="Symbol" w:cs="StarSymbol"/>
        <w:sz w:val="18"/>
        <w:szCs w:val="18"/>
      </w:rPr>
    </w:lvl>
    <w:lvl w:ilvl="7">
      <w:start w:val="1"/>
      <w:numFmt w:val="bullet"/>
      <w:lvlText w:val="◦"/>
      <w:lvlJc w:val="left"/>
      <w:pPr>
        <w:tabs>
          <w:tab w:val="num" w:pos="3510"/>
        </w:tabs>
        <w:ind w:left="3510" w:hanging="360"/>
      </w:pPr>
      <w:rPr>
        <w:rFonts w:ascii="OpenSymbol" w:hAnsi="OpenSymbol" w:cs="StarSymbol"/>
        <w:sz w:val="18"/>
        <w:szCs w:val="18"/>
      </w:rPr>
    </w:lvl>
    <w:lvl w:ilvl="8">
      <w:start w:val="1"/>
      <w:numFmt w:val="bullet"/>
      <w:lvlText w:val="▪"/>
      <w:lvlJc w:val="left"/>
      <w:pPr>
        <w:tabs>
          <w:tab w:val="num" w:pos="3870"/>
        </w:tabs>
        <w:ind w:left="3870" w:hanging="360"/>
      </w:pPr>
      <w:rPr>
        <w:rFonts w:ascii="OpenSymbol" w:hAnsi="OpenSymbol" w:cs="StarSymbol"/>
        <w:sz w:val="18"/>
        <w:szCs w:val="18"/>
      </w:rPr>
    </w:lvl>
  </w:abstractNum>
  <w:abstractNum w:abstractNumId="15">
    <w:nsid w:val="00000012"/>
    <w:multiLevelType w:val="multilevel"/>
    <w:tmpl w:val="00000012"/>
    <w:name w:val="WW8Num18"/>
    <w:lvl w:ilvl="0">
      <w:start w:val="1"/>
      <w:numFmt w:val="bullet"/>
      <w:lvlText w:val=""/>
      <w:lvlJc w:val="left"/>
      <w:pPr>
        <w:tabs>
          <w:tab w:val="num" w:pos="720"/>
        </w:tabs>
        <w:ind w:left="720" w:hanging="360"/>
      </w:pPr>
      <w:rPr>
        <w:rFonts w:ascii="Wingdings" w:hAnsi="Wingdings" w:cs="Times New Roman"/>
        <w:b w:val="0"/>
        <w:bCs w:val="0"/>
        <w:i w:val="0"/>
        <w:iCs w:val="0"/>
        <w:caps w:val="0"/>
        <w:smallCaps w:val="0"/>
        <w:strike w:val="0"/>
        <w:dstrike w:val="0"/>
        <w:color w:val="000000"/>
        <w:spacing w:val="-10"/>
        <w:w w:val="100"/>
        <w:sz w:val="19"/>
        <w:u w:val="none"/>
      </w:rPr>
    </w:lvl>
    <w:lvl w:ilvl="1">
      <w:start w:val="1"/>
      <w:numFmt w:val="bullet"/>
      <w:lvlText w:val="◦"/>
      <w:lvlJc w:val="left"/>
      <w:pPr>
        <w:tabs>
          <w:tab w:val="num" w:pos="1080"/>
        </w:tabs>
        <w:ind w:left="1080" w:hanging="360"/>
      </w:pPr>
      <w:rPr>
        <w:rFonts w:ascii="OpenSymbol" w:hAnsi="OpenSymbol" w:cs="StarSymbol"/>
        <w:sz w:val="18"/>
        <w:szCs w:val="18"/>
      </w:rPr>
    </w:lvl>
    <w:lvl w:ilvl="2">
      <w:start w:val="1"/>
      <w:numFmt w:val="bullet"/>
      <w:lvlText w:val="▪"/>
      <w:lvlJc w:val="left"/>
      <w:pPr>
        <w:tabs>
          <w:tab w:val="num" w:pos="1440"/>
        </w:tabs>
        <w:ind w:left="1440" w:hanging="360"/>
      </w:pPr>
      <w:rPr>
        <w:rFonts w:ascii="OpenSymbol" w:hAnsi="OpenSymbol" w:cs="StarSymbol"/>
        <w:sz w:val="18"/>
        <w:szCs w:val="18"/>
      </w:rPr>
    </w:lvl>
    <w:lvl w:ilvl="3">
      <w:start w:val="1"/>
      <w:numFmt w:val="bullet"/>
      <w:lvlText w:val=""/>
      <w:lvlJc w:val="left"/>
      <w:pPr>
        <w:tabs>
          <w:tab w:val="num" w:pos="1800"/>
        </w:tabs>
        <w:ind w:left="1800" w:hanging="360"/>
      </w:pPr>
      <w:rPr>
        <w:rFonts w:ascii="Symbol" w:hAnsi="Symbol" w:cs="StarSymbol"/>
        <w:sz w:val="18"/>
        <w:szCs w:val="18"/>
      </w:rPr>
    </w:lvl>
    <w:lvl w:ilvl="4">
      <w:start w:val="1"/>
      <w:numFmt w:val="bullet"/>
      <w:lvlText w:val="◦"/>
      <w:lvlJc w:val="left"/>
      <w:pPr>
        <w:tabs>
          <w:tab w:val="num" w:pos="2160"/>
        </w:tabs>
        <w:ind w:left="2160" w:hanging="360"/>
      </w:pPr>
      <w:rPr>
        <w:rFonts w:ascii="OpenSymbol" w:hAnsi="OpenSymbol" w:cs="StarSymbol"/>
        <w:sz w:val="18"/>
        <w:szCs w:val="18"/>
      </w:rPr>
    </w:lvl>
    <w:lvl w:ilvl="5">
      <w:start w:val="1"/>
      <w:numFmt w:val="bullet"/>
      <w:lvlText w:val="▪"/>
      <w:lvlJc w:val="left"/>
      <w:pPr>
        <w:tabs>
          <w:tab w:val="num" w:pos="2520"/>
        </w:tabs>
        <w:ind w:left="2520" w:hanging="360"/>
      </w:pPr>
      <w:rPr>
        <w:rFonts w:ascii="OpenSymbol" w:hAnsi="OpenSymbol" w:cs="StarSymbol"/>
        <w:sz w:val="18"/>
        <w:szCs w:val="18"/>
      </w:rPr>
    </w:lvl>
    <w:lvl w:ilvl="6">
      <w:start w:val="1"/>
      <w:numFmt w:val="bullet"/>
      <w:lvlText w:val=""/>
      <w:lvlJc w:val="left"/>
      <w:pPr>
        <w:tabs>
          <w:tab w:val="num" w:pos="2880"/>
        </w:tabs>
        <w:ind w:left="2880" w:hanging="360"/>
      </w:pPr>
      <w:rPr>
        <w:rFonts w:ascii="Symbol" w:hAnsi="Symbol" w:cs="StarSymbol"/>
        <w:sz w:val="18"/>
        <w:szCs w:val="18"/>
      </w:rPr>
    </w:lvl>
    <w:lvl w:ilvl="7">
      <w:start w:val="1"/>
      <w:numFmt w:val="bullet"/>
      <w:lvlText w:val="◦"/>
      <w:lvlJc w:val="left"/>
      <w:pPr>
        <w:tabs>
          <w:tab w:val="num" w:pos="3240"/>
        </w:tabs>
        <w:ind w:left="3240" w:hanging="360"/>
      </w:pPr>
      <w:rPr>
        <w:rFonts w:ascii="OpenSymbol" w:hAnsi="OpenSymbol" w:cs="StarSymbol"/>
        <w:sz w:val="18"/>
        <w:szCs w:val="18"/>
      </w:rPr>
    </w:lvl>
    <w:lvl w:ilvl="8">
      <w:start w:val="1"/>
      <w:numFmt w:val="bullet"/>
      <w:lvlText w:val="▪"/>
      <w:lvlJc w:val="left"/>
      <w:pPr>
        <w:tabs>
          <w:tab w:val="num" w:pos="3600"/>
        </w:tabs>
        <w:ind w:left="3600" w:hanging="360"/>
      </w:pPr>
      <w:rPr>
        <w:rFonts w:ascii="OpenSymbol" w:hAnsi="OpenSymbol" w:cs="StarSymbol"/>
        <w:sz w:val="18"/>
        <w:szCs w:val="18"/>
      </w:rPr>
    </w:lvl>
  </w:abstractNum>
  <w:abstractNum w:abstractNumId="16">
    <w:nsid w:val="00000013"/>
    <w:multiLevelType w:val="multilevel"/>
    <w:tmpl w:val="00000013"/>
    <w:name w:val="WW8Num19"/>
    <w:lvl w:ilvl="0">
      <w:start w:val="1"/>
      <w:numFmt w:val="bullet"/>
      <w:lvlText w:val=""/>
      <w:lvlJc w:val="left"/>
      <w:pPr>
        <w:tabs>
          <w:tab w:val="num" w:pos="1040"/>
        </w:tabs>
        <w:ind w:left="1040" w:hanging="360"/>
      </w:pPr>
      <w:rPr>
        <w:rFonts w:ascii="Wingdings" w:hAnsi="Wingdings" w:cs="Times New Roman"/>
        <w:b/>
        <w:bCs/>
        <w:i w:val="0"/>
        <w:iCs w:val="0"/>
        <w:caps w:val="0"/>
        <w:smallCaps w:val="0"/>
        <w:strike w:val="0"/>
        <w:dstrike w:val="0"/>
        <w:color w:val="000000"/>
        <w:spacing w:val="0"/>
        <w:w w:val="100"/>
        <w:sz w:val="19"/>
        <w:u w:val="none"/>
      </w:rPr>
    </w:lvl>
    <w:lvl w:ilvl="1">
      <w:start w:val="1"/>
      <w:numFmt w:val="bullet"/>
      <w:lvlText w:val="◦"/>
      <w:lvlJc w:val="left"/>
      <w:pPr>
        <w:tabs>
          <w:tab w:val="num" w:pos="1400"/>
        </w:tabs>
        <w:ind w:left="1400" w:hanging="360"/>
      </w:pPr>
      <w:rPr>
        <w:rFonts w:ascii="OpenSymbol" w:hAnsi="OpenSymbol" w:cs="StarSymbol"/>
        <w:sz w:val="18"/>
        <w:szCs w:val="18"/>
      </w:rPr>
    </w:lvl>
    <w:lvl w:ilvl="2">
      <w:start w:val="1"/>
      <w:numFmt w:val="bullet"/>
      <w:lvlText w:val="▪"/>
      <w:lvlJc w:val="left"/>
      <w:pPr>
        <w:tabs>
          <w:tab w:val="num" w:pos="1760"/>
        </w:tabs>
        <w:ind w:left="1760" w:hanging="360"/>
      </w:pPr>
      <w:rPr>
        <w:rFonts w:ascii="OpenSymbol" w:hAnsi="OpenSymbol" w:cs="StarSymbol"/>
        <w:sz w:val="18"/>
        <w:szCs w:val="18"/>
      </w:rPr>
    </w:lvl>
    <w:lvl w:ilvl="3">
      <w:start w:val="1"/>
      <w:numFmt w:val="bullet"/>
      <w:lvlText w:val=""/>
      <w:lvlJc w:val="left"/>
      <w:pPr>
        <w:tabs>
          <w:tab w:val="num" w:pos="2120"/>
        </w:tabs>
        <w:ind w:left="2120" w:hanging="360"/>
      </w:pPr>
      <w:rPr>
        <w:rFonts w:ascii="Symbol" w:hAnsi="Symbol" w:cs="StarSymbol"/>
        <w:sz w:val="18"/>
        <w:szCs w:val="18"/>
      </w:rPr>
    </w:lvl>
    <w:lvl w:ilvl="4">
      <w:start w:val="1"/>
      <w:numFmt w:val="bullet"/>
      <w:lvlText w:val="◦"/>
      <w:lvlJc w:val="left"/>
      <w:pPr>
        <w:tabs>
          <w:tab w:val="num" w:pos="2480"/>
        </w:tabs>
        <w:ind w:left="2480" w:hanging="360"/>
      </w:pPr>
      <w:rPr>
        <w:rFonts w:ascii="OpenSymbol" w:hAnsi="OpenSymbol" w:cs="StarSymbol"/>
        <w:sz w:val="18"/>
        <w:szCs w:val="18"/>
      </w:rPr>
    </w:lvl>
    <w:lvl w:ilvl="5">
      <w:start w:val="1"/>
      <w:numFmt w:val="bullet"/>
      <w:lvlText w:val="▪"/>
      <w:lvlJc w:val="left"/>
      <w:pPr>
        <w:tabs>
          <w:tab w:val="num" w:pos="2840"/>
        </w:tabs>
        <w:ind w:left="2840" w:hanging="360"/>
      </w:pPr>
      <w:rPr>
        <w:rFonts w:ascii="OpenSymbol" w:hAnsi="OpenSymbol" w:cs="StarSymbol"/>
        <w:sz w:val="18"/>
        <w:szCs w:val="18"/>
      </w:rPr>
    </w:lvl>
    <w:lvl w:ilvl="6">
      <w:start w:val="1"/>
      <w:numFmt w:val="bullet"/>
      <w:lvlText w:val=""/>
      <w:lvlJc w:val="left"/>
      <w:pPr>
        <w:tabs>
          <w:tab w:val="num" w:pos="3200"/>
        </w:tabs>
        <w:ind w:left="3200" w:hanging="360"/>
      </w:pPr>
      <w:rPr>
        <w:rFonts w:ascii="Symbol" w:hAnsi="Symbol" w:cs="StarSymbol"/>
        <w:sz w:val="18"/>
        <w:szCs w:val="18"/>
      </w:rPr>
    </w:lvl>
    <w:lvl w:ilvl="7">
      <w:start w:val="1"/>
      <w:numFmt w:val="bullet"/>
      <w:lvlText w:val="◦"/>
      <w:lvlJc w:val="left"/>
      <w:pPr>
        <w:tabs>
          <w:tab w:val="num" w:pos="3560"/>
        </w:tabs>
        <w:ind w:left="3560" w:hanging="360"/>
      </w:pPr>
      <w:rPr>
        <w:rFonts w:ascii="OpenSymbol" w:hAnsi="OpenSymbol" w:cs="StarSymbol"/>
        <w:sz w:val="18"/>
        <w:szCs w:val="18"/>
      </w:rPr>
    </w:lvl>
    <w:lvl w:ilvl="8">
      <w:start w:val="1"/>
      <w:numFmt w:val="bullet"/>
      <w:lvlText w:val="▪"/>
      <w:lvlJc w:val="left"/>
      <w:pPr>
        <w:tabs>
          <w:tab w:val="num" w:pos="3920"/>
        </w:tabs>
        <w:ind w:left="3920" w:hanging="360"/>
      </w:pPr>
      <w:rPr>
        <w:rFonts w:ascii="OpenSymbol" w:hAnsi="OpenSymbol" w:cs="StarSymbol"/>
        <w:sz w:val="18"/>
        <w:szCs w:val="18"/>
      </w:rPr>
    </w:lvl>
  </w:abstractNum>
  <w:abstractNum w:abstractNumId="17">
    <w:nsid w:val="00000014"/>
    <w:multiLevelType w:val="multilevel"/>
    <w:tmpl w:val="00000014"/>
    <w:name w:val="WW8Num20"/>
    <w:lvl w:ilvl="0">
      <w:start w:val="1"/>
      <w:numFmt w:val="bullet"/>
      <w:lvlText w:val=""/>
      <w:lvlJc w:val="left"/>
      <w:pPr>
        <w:tabs>
          <w:tab w:val="num" w:pos="720"/>
        </w:tabs>
        <w:ind w:left="720" w:hanging="360"/>
      </w:pPr>
      <w:rPr>
        <w:rFonts w:ascii="Wingdings" w:hAnsi="Wingdings" w:cs="Times New Roman"/>
        <w:b w:val="0"/>
        <w:bCs w:val="0"/>
        <w:i w:val="0"/>
        <w:iCs w:val="0"/>
        <w:caps w:val="0"/>
        <w:smallCaps w:val="0"/>
        <w:strike w:val="0"/>
        <w:dstrike w:val="0"/>
        <w:color w:val="000000"/>
        <w:spacing w:val="-10"/>
        <w:w w:val="100"/>
        <w:sz w:val="19"/>
        <w:u w:val="none"/>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4"/>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8">
    <w:nsid w:val="00000015"/>
    <w:multiLevelType w:val="multilevel"/>
    <w:tmpl w:val="00000015"/>
    <w:name w:val="WW8Num21"/>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3"/>
      <w:numFmt w:val="decimal"/>
      <w:lvlText w:val="%9."/>
      <w:lvlJc w:val="left"/>
      <w:pPr>
        <w:tabs>
          <w:tab w:val="num" w:pos="3600"/>
        </w:tabs>
        <w:ind w:left="3600" w:hanging="360"/>
      </w:pPr>
    </w:lvl>
  </w:abstractNum>
  <w:abstractNum w:abstractNumId="19">
    <w:nsid w:val="00000016"/>
    <w:multiLevelType w:val="multilevel"/>
    <w:tmpl w:val="00000016"/>
    <w:name w:val="WW8Num22"/>
    <w:lvl w:ilvl="0">
      <w:start w:val="1"/>
      <w:numFmt w:val="bullet"/>
      <w:lvlText w:val=""/>
      <w:lvlJc w:val="left"/>
      <w:pPr>
        <w:tabs>
          <w:tab w:val="num" w:pos="720"/>
        </w:tabs>
        <w:ind w:left="720" w:hanging="360"/>
      </w:pPr>
      <w:rPr>
        <w:rFonts w:ascii="Wingdings" w:hAnsi="Wingdings" w:cs="Times New Roman"/>
        <w:b/>
        <w:bCs/>
        <w:i w:val="0"/>
        <w:iCs w:val="0"/>
        <w:caps w:val="0"/>
        <w:smallCaps w:val="0"/>
        <w:strike w:val="0"/>
        <w:dstrike w:val="0"/>
        <w:color w:val="000000"/>
        <w:spacing w:val="0"/>
        <w:w w:val="100"/>
        <w:sz w:val="28"/>
        <w:u w:val="none"/>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4"/>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0">
    <w:nsid w:val="00000017"/>
    <w:multiLevelType w:val="multilevel"/>
    <w:tmpl w:val="00000017"/>
    <w:name w:val="WW8Num23"/>
    <w:lvl w:ilvl="0">
      <w:start w:val="1"/>
      <w:numFmt w:val="bullet"/>
      <w:lvlText w:val=""/>
      <w:lvlJc w:val="left"/>
      <w:pPr>
        <w:tabs>
          <w:tab w:val="num" w:pos="720"/>
        </w:tabs>
        <w:ind w:left="720" w:hanging="360"/>
      </w:pPr>
      <w:rPr>
        <w:rFonts w:ascii="Wingdings" w:hAnsi="Wingdings" w:cs="Times New Roman"/>
        <w:b w:val="0"/>
        <w:bCs w:val="0"/>
        <w:i w:val="0"/>
        <w:iCs w:val="0"/>
        <w:caps w:val="0"/>
        <w:smallCaps w:val="0"/>
        <w:strike w:val="0"/>
        <w:dstrike w:val="0"/>
        <w:color w:val="000000"/>
        <w:spacing w:val="-10"/>
        <w:w w:val="100"/>
        <w:sz w:val="19"/>
        <w:u w:val="none"/>
      </w:rPr>
    </w:lvl>
    <w:lvl w:ilvl="1">
      <w:start w:val="1"/>
      <w:numFmt w:val="bullet"/>
      <w:lvlText w:val="◦"/>
      <w:lvlJc w:val="left"/>
      <w:pPr>
        <w:tabs>
          <w:tab w:val="num" w:pos="1080"/>
        </w:tabs>
        <w:ind w:left="1080" w:hanging="360"/>
      </w:pPr>
      <w:rPr>
        <w:rFonts w:ascii="OpenSymbol" w:hAnsi="OpenSymbol" w:cs="StarSymbol"/>
        <w:sz w:val="18"/>
        <w:szCs w:val="18"/>
      </w:rPr>
    </w:lvl>
    <w:lvl w:ilvl="2">
      <w:start w:val="1"/>
      <w:numFmt w:val="bullet"/>
      <w:lvlText w:val="▪"/>
      <w:lvlJc w:val="left"/>
      <w:pPr>
        <w:tabs>
          <w:tab w:val="num" w:pos="1440"/>
        </w:tabs>
        <w:ind w:left="1440" w:hanging="360"/>
      </w:pPr>
      <w:rPr>
        <w:rFonts w:ascii="OpenSymbol" w:hAnsi="OpenSymbol" w:cs="StarSymbol"/>
        <w:sz w:val="18"/>
        <w:szCs w:val="18"/>
      </w:rPr>
    </w:lvl>
    <w:lvl w:ilvl="3">
      <w:start w:val="1"/>
      <w:numFmt w:val="bullet"/>
      <w:lvlText w:val=""/>
      <w:lvlJc w:val="left"/>
      <w:pPr>
        <w:tabs>
          <w:tab w:val="num" w:pos="1800"/>
        </w:tabs>
        <w:ind w:left="1800" w:hanging="360"/>
      </w:pPr>
      <w:rPr>
        <w:rFonts w:ascii="Symbol" w:hAnsi="Symbol" w:cs="StarSymbol"/>
        <w:sz w:val="18"/>
        <w:szCs w:val="18"/>
      </w:rPr>
    </w:lvl>
    <w:lvl w:ilvl="4">
      <w:start w:val="1"/>
      <w:numFmt w:val="bullet"/>
      <w:lvlText w:val="◦"/>
      <w:lvlJc w:val="left"/>
      <w:pPr>
        <w:tabs>
          <w:tab w:val="num" w:pos="2160"/>
        </w:tabs>
        <w:ind w:left="2160" w:hanging="360"/>
      </w:pPr>
      <w:rPr>
        <w:rFonts w:ascii="OpenSymbol" w:hAnsi="OpenSymbol" w:cs="StarSymbol"/>
        <w:sz w:val="18"/>
        <w:szCs w:val="18"/>
      </w:rPr>
    </w:lvl>
    <w:lvl w:ilvl="5">
      <w:start w:val="1"/>
      <w:numFmt w:val="bullet"/>
      <w:lvlText w:val="▪"/>
      <w:lvlJc w:val="left"/>
      <w:pPr>
        <w:tabs>
          <w:tab w:val="num" w:pos="2520"/>
        </w:tabs>
        <w:ind w:left="2520" w:hanging="360"/>
      </w:pPr>
      <w:rPr>
        <w:rFonts w:ascii="OpenSymbol" w:hAnsi="OpenSymbol" w:cs="StarSymbol"/>
        <w:sz w:val="18"/>
        <w:szCs w:val="18"/>
      </w:rPr>
    </w:lvl>
    <w:lvl w:ilvl="6">
      <w:start w:val="1"/>
      <w:numFmt w:val="bullet"/>
      <w:lvlText w:val=""/>
      <w:lvlJc w:val="left"/>
      <w:pPr>
        <w:tabs>
          <w:tab w:val="num" w:pos="2880"/>
        </w:tabs>
        <w:ind w:left="2880" w:hanging="360"/>
      </w:pPr>
      <w:rPr>
        <w:rFonts w:ascii="Symbol" w:hAnsi="Symbol" w:cs="StarSymbol"/>
        <w:sz w:val="18"/>
        <w:szCs w:val="18"/>
      </w:rPr>
    </w:lvl>
    <w:lvl w:ilvl="7">
      <w:start w:val="1"/>
      <w:numFmt w:val="bullet"/>
      <w:lvlText w:val="◦"/>
      <w:lvlJc w:val="left"/>
      <w:pPr>
        <w:tabs>
          <w:tab w:val="num" w:pos="3240"/>
        </w:tabs>
        <w:ind w:left="3240" w:hanging="360"/>
      </w:pPr>
      <w:rPr>
        <w:rFonts w:ascii="OpenSymbol" w:hAnsi="OpenSymbol" w:cs="StarSymbol"/>
        <w:sz w:val="18"/>
        <w:szCs w:val="18"/>
      </w:rPr>
    </w:lvl>
    <w:lvl w:ilvl="8">
      <w:start w:val="1"/>
      <w:numFmt w:val="bullet"/>
      <w:lvlText w:val="▪"/>
      <w:lvlJc w:val="left"/>
      <w:pPr>
        <w:tabs>
          <w:tab w:val="num" w:pos="3600"/>
        </w:tabs>
        <w:ind w:left="3600" w:hanging="360"/>
      </w:pPr>
      <w:rPr>
        <w:rFonts w:ascii="OpenSymbol" w:hAnsi="OpenSymbol" w:cs="StarSymbol"/>
        <w:sz w:val="18"/>
        <w:szCs w:val="18"/>
      </w:rPr>
    </w:lvl>
  </w:abstractNum>
  <w:abstractNum w:abstractNumId="21">
    <w:nsid w:val="01F94C22"/>
    <w:multiLevelType w:val="multilevel"/>
    <w:tmpl w:val="EEA4A6B8"/>
    <w:lvl w:ilvl="0">
      <w:start w:val="1"/>
      <w:numFmt w:val="decimal"/>
      <w:lvlText w:val="%1"/>
      <w:lvlJc w:val="left"/>
      <w:pPr>
        <w:ind w:left="495" w:hanging="495"/>
      </w:pPr>
      <w:rPr>
        <w:rFonts w:hint="default"/>
      </w:rPr>
    </w:lvl>
    <w:lvl w:ilvl="1">
      <w:start w:val="1"/>
      <w:numFmt w:val="decimal"/>
      <w:lvlText w:val="%1.%2"/>
      <w:lvlJc w:val="left"/>
      <w:pPr>
        <w:ind w:left="855" w:hanging="495"/>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2">
    <w:nsid w:val="14B22882"/>
    <w:multiLevelType w:val="multilevel"/>
    <w:tmpl w:val="5B9E33E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228E4C7D"/>
    <w:multiLevelType w:val="multilevel"/>
    <w:tmpl w:val="357059B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2A03720B"/>
    <w:multiLevelType w:val="hybridMultilevel"/>
    <w:tmpl w:val="59102E3E"/>
    <w:lvl w:ilvl="0" w:tplc="B8042B00">
      <w:start w:val="7"/>
      <w:numFmt w:val="decimal"/>
      <w:lvlText w:val="%1."/>
      <w:lvlJc w:val="left"/>
      <w:pPr>
        <w:ind w:left="1070" w:hanging="360"/>
      </w:pPr>
      <w:rPr>
        <w:rFonts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25">
    <w:nsid w:val="2B257061"/>
    <w:multiLevelType w:val="multilevel"/>
    <w:tmpl w:val="263A085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402A467C"/>
    <w:multiLevelType w:val="multilevel"/>
    <w:tmpl w:val="7EDA04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40AA77BD"/>
    <w:multiLevelType w:val="hybridMultilevel"/>
    <w:tmpl w:val="37980E3E"/>
    <w:lvl w:ilvl="0" w:tplc="784C8AFA">
      <w:start w:val="8"/>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28">
    <w:nsid w:val="4A5E36E3"/>
    <w:multiLevelType w:val="multilevel"/>
    <w:tmpl w:val="DD3493B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524D0D3D"/>
    <w:multiLevelType w:val="multilevel"/>
    <w:tmpl w:val="44282E1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54AC0032"/>
    <w:multiLevelType w:val="multilevel"/>
    <w:tmpl w:val="511039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5A106BE4"/>
    <w:multiLevelType w:val="multilevel"/>
    <w:tmpl w:val="D0225428"/>
    <w:lvl w:ilvl="0">
      <w:start w:val="1"/>
      <w:numFmt w:val="decimal"/>
      <w:lvlText w:val="%1"/>
      <w:lvlJc w:val="left"/>
      <w:pPr>
        <w:ind w:left="510" w:hanging="510"/>
      </w:pPr>
      <w:rPr>
        <w:rFonts w:hint="default"/>
      </w:rPr>
    </w:lvl>
    <w:lvl w:ilvl="1">
      <w:start w:val="1"/>
      <w:numFmt w:val="decimal"/>
      <w:lvlText w:val="%1.%2"/>
      <w:lvlJc w:val="left"/>
      <w:pPr>
        <w:ind w:left="936" w:hanging="510"/>
      </w:pPr>
      <w:rPr>
        <w:rFonts w:hint="default"/>
      </w:rPr>
    </w:lvl>
    <w:lvl w:ilvl="2">
      <w:start w:val="1"/>
      <w:numFmt w:val="decimal"/>
      <w:lvlText w:val="%1.%2.%3"/>
      <w:lvlJc w:val="left"/>
      <w:pPr>
        <w:ind w:left="1430"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696" w:hanging="2160"/>
      </w:pPr>
      <w:rPr>
        <w:rFonts w:hint="default"/>
      </w:rPr>
    </w:lvl>
  </w:abstractNum>
  <w:abstractNum w:abstractNumId="32">
    <w:nsid w:val="5BD53A3E"/>
    <w:multiLevelType w:val="multilevel"/>
    <w:tmpl w:val="613E1916"/>
    <w:lvl w:ilvl="0">
      <w:start w:val="1"/>
      <w:numFmt w:val="decimal"/>
      <w:lvlText w:val="%1."/>
      <w:lvlJc w:val="left"/>
      <w:pPr>
        <w:ind w:left="5039" w:hanging="360"/>
      </w:pPr>
      <w:rPr>
        <w:rFonts w:hint="default"/>
      </w:rPr>
    </w:lvl>
    <w:lvl w:ilvl="1">
      <w:start w:val="1"/>
      <w:numFmt w:val="decimal"/>
      <w:isLgl/>
      <w:lvlText w:val="%1.%2."/>
      <w:lvlJc w:val="left"/>
      <w:pPr>
        <w:ind w:left="3981" w:hanging="720"/>
      </w:pPr>
      <w:rPr>
        <w:rFonts w:hint="default"/>
        <w:b/>
        <w:sz w:val="28"/>
        <w:szCs w:val="28"/>
      </w:rPr>
    </w:lvl>
    <w:lvl w:ilvl="2">
      <w:start w:val="1"/>
      <w:numFmt w:val="decimal"/>
      <w:isLgl/>
      <w:lvlText w:val="%1.%2.%3."/>
      <w:lvlJc w:val="left"/>
      <w:pPr>
        <w:ind w:left="5616" w:hanging="720"/>
      </w:pPr>
      <w:rPr>
        <w:rFonts w:hint="default"/>
        <w:b w:val="0"/>
        <w:sz w:val="22"/>
      </w:rPr>
    </w:lvl>
    <w:lvl w:ilvl="3">
      <w:start w:val="1"/>
      <w:numFmt w:val="decimal"/>
      <w:isLgl/>
      <w:lvlText w:val="%1.%2.%3.%4."/>
      <w:lvlJc w:val="left"/>
      <w:pPr>
        <w:ind w:left="5976" w:hanging="1080"/>
      </w:pPr>
      <w:rPr>
        <w:rFonts w:hint="default"/>
        <w:b w:val="0"/>
        <w:sz w:val="22"/>
      </w:rPr>
    </w:lvl>
    <w:lvl w:ilvl="4">
      <w:start w:val="1"/>
      <w:numFmt w:val="decimal"/>
      <w:isLgl/>
      <w:lvlText w:val="%1.%2.%3.%4.%5."/>
      <w:lvlJc w:val="left"/>
      <w:pPr>
        <w:ind w:left="5976" w:hanging="1080"/>
      </w:pPr>
      <w:rPr>
        <w:rFonts w:hint="default"/>
        <w:b w:val="0"/>
        <w:sz w:val="22"/>
      </w:rPr>
    </w:lvl>
    <w:lvl w:ilvl="5">
      <w:start w:val="1"/>
      <w:numFmt w:val="decimal"/>
      <w:isLgl/>
      <w:lvlText w:val="%1.%2.%3.%4.%5.%6."/>
      <w:lvlJc w:val="left"/>
      <w:pPr>
        <w:ind w:left="6336" w:hanging="1440"/>
      </w:pPr>
      <w:rPr>
        <w:rFonts w:hint="default"/>
        <w:b w:val="0"/>
        <w:sz w:val="22"/>
      </w:rPr>
    </w:lvl>
    <w:lvl w:ilvl="6">
      <w:start w:val="1"/>
      <w:numFmt w:val="decimal"/>
      <w:isLgl/>
      <w:lvlText w:val="%1.%2.%3.%4.%5.%6.%7."/>
      <w:lvlJc w:val="left"/>
      <w:pPr>
        <w:ind w:left="6696" w:hanging="1800"/>
      </w:pPr>
      <w:rPr>
        <w:rFonts w:hint="default"/>
        <w:b w:val="0"/>
        <w:sz w:val="22"/>
      </w:rPr>
    </w:lvl>
    <w:lvl w:ilvl="7">
      <w:start w:val="1"/>
      <w:numFmt w:val="decimal"/>
      <w:isLgl/>
      <w:lvlText w:val="%1.%2.%3.%4.%5.%6.%7.%8."/>
      <w:lvlJc w:val="left"/>
      <w:pPr>
        <w:ind w:left="6696" w:hanging="1800"/>
      </w:pPr>
      <w:rPr>
        <w:rFonts w:hint="default"/>
        <w:b w:val="0"/>
        <w:sz w:val="22"/>
      </w:rPr>
    </w:lvl>
    <w:lvl w:ilvl="8">
      <w:start w:val="1"/>
      <w:numFmt w:val="decimal"/>
      <w:isLgl/>
      <w:lvlText w:val="%1.%2.%3.%4.%5.%6.%7.%8.%9."/>
      <w:lvlJc w:val="left"/>
      <w:pPr>
        <w:ind w:left="7056" w:hanging="2160"/>
      </w:pPr>
      <w:rPr>
        <w:rFonts w:hint="default"/>
        <w:b w:val="0"/>
        <w:sz w:val="22"/>
      </w:rPr>
    </w:lvl>
  </w:abstractNum>
  <w:abstractNum w:abstractNumId="33">
    <w:nsid w:val="639E657F"/>
    <w:multiLevelType w:val="multilevel"/>
    <w:tmpl w:val="1B947BE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7D322924"/>
    <w:multiLevelType w:val="multilevel"/>
    <w:tmpl w:val="09F8CC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32"/>
  </w:num>
  <w:num w:numId="2">
    <w:abstractNumId w:val="24"/>
  </w:num>
  <w:num w:numId="3">
    <w:abstractNumId w:val="5"/>
  </w:num>
  <w:num w:numId="4">
    <w:abstractNumId w:val="4"/>
  </w:num>
  <w:num w:numId="5">
    <w:abstractNumId w:val="2"/>
  </w:num>
  <w:num w:numId="6">
    <w:abstractNumId w:val="10"/>
  </w:num>
  <w:num w:numId="7">
    <w:abstractNumId w:val="19"/>
  </w:num>
  <w:num w:numId="8">
    <w:abstractNumId w:val="34"/>
  </w:num>
  <w:num w:numId="9">
    <w:abstractNumId w:val="27"/>
  </w:num>
  <w:num w:numId="10">
    <w:abstractNumId w:val="30"/>
  </w:num>
  <w:num w:numId="11">
    <w:abstractNumId w:val="26"/>
  </w:num>
  <w:num w:numId="12">
    <w:abstractNumId w:val="31"/>
  </w:num>
  <w:num w:numId="13">
    <w:abstractNumId w:val="21"/>
  </w:num>
  <w:num w:numId="14">
    <w:abstractNumId w:val="3"/>
  </w:num>
  <w:num w:numId="15">
    <w:abstractNumId w:val="25"/>
  </w:num>
  <w:num w:numId="16">
    <w:abstractNumId w:val="22"/>
  </w:num>
  <w:num w:numId="17">
    <w:abstractNumId w:val="29"/>
  </w:num>
  <w:num w:numId="18">
    <w:abstractNumId w:val="28"/>
  </w:num>
  <w:num w:numId="19">
    <w:abstractNumId w:val="33"/>
  </w:num>
  <w:num w:numId="20">
    <w:abstractNumId w:val="23"/>
  </w:num>
  <w:numIdMacAtCleanup w:val="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displayBackgroundShape/>
  <w:defaultTabStop w:val="708"/>
  <w:drawingGridHorizontalSpacing w:val="110"/>
  <w:displayHorizontalDrawingGridEvery w:val="2"/>
  <w:characterSpacingControl w:val="doNotCompress"/>
  <w:hdrShapeDefaults>
    <o:shapedefaults v:ext="edit" spidmax="262146">
      <o:colormenu v:ext="edit" fillcolor="none"/>
    </o:shapedefaults>
  </w:hdrShapeDefaults>
  <w:footnotePr>
    <w:footnote w:id="0"/>
    <w:footnote w:id="1"/>
  </w:footnotePr>
  <w:endnotePr>
    <w:endnote w:id="0"/>
    <w:endnote w:id="1"/>
  </w:endnotePr>
  <w:compat/>
  <w:rsids>
    <w:rsidRoot w:val="007D1972"/>
    <w:rsid w:val="00001018"/>
    <w:rsid w:val="000022EA"/>
    <w:rsid w:val="00002F86"/>
    <w:rsid w:val="000045E5"/>
    <w:rsid w:val="00006D89"/>
    <w:rsid w:val="00010305"/>
    <w:rsid w:val="00010FA0"/>
    <w:rsid w:val="000119A3"/>
    <w:rsid w:val="000121C8"/>
    <w:rsid w:val="00013226"/>
    <w:rsid w:val="00014DAB"/>
    <w:rsid w:val="000165CF"/>
    <w:rsid w:val="00017840"/>
    <w:rsid w:val="00020173"/>
    <w:rsid w:val="00020185"/>
    <w:rsid w:val="00020BF2"/>
    <w:rsid w:val="000211CB"/>
    <w:rsid w:val="00021896"/>
    <w:rsid w:val="00027B5E"/>
    <w:rsid w:val="000300EC"/>
    <w:rsid w:val="00030577"/>
    <w:rsid w:val="00030D34"/>
    <w:rsid w:val="00031A8A"/>
    <w:rsid w:val="000337EC"/>
    <w:rsid w:val="00034DFC"/>
    <w:rsid w:val="00035586"/>
    <w:rsid w:val="0003676C"/>
    <w:rsid w:val="00037BD9"/>
    <w:rsid w:val="00037E86"/>
    <w:rsid w:val="000412A7"/>
    <w:rsid w:val="00041C07"/>
    <w:rsid w:val="0004444F"/>
    <w:rsid w:val="00046A18"/>
    <w:rsid w:val="00050C75"/>
    <w:rsid w:val="00052598"/>
    <w:rsid w:val="00053EEA"/>
    <w:rsid w:val="000540A3"/>
    <w:rsid w:val="00056CB9"/>
    <w:rsid w:val="000577FC"/>
    <w:rsid w:val="000624F4"/>
    <w:rsid w:val="00063ACC"/>
    <w:rsid w:val="0006623A"/>
    <w:rsid w:val="00067253"/>
    <w:rsid w:val="00070A29"/>
    <w:rsid w:val="0007223E"/>
    <w:rsid w:val="00072FE2"/>
    <w:rsid w:val="000735E8"/>
    <w:rsid w:val="00074301"/>
    <w:rsid w:val="00074CAB"/>
    <w:rsid w:val="000775DC"/>
    <w:rsid w:val="00082716"/>
    <w:rsid w:val="00083F13"/>
    <w:rsid w:val="000844FB"/>
    <w:rsid w:val="000875EF"/>
    <w:rsid w:val="00090D15"/>
    <w:rsid w:val="00090D69"/>
    <w:rsid w:val="00091EC7"/>
    <w:rsid w:val="00092CBA"/>
    <w:rsid w:val="00093316"/>
    <w:rsid w:val="00094C1F"/>
    <w:rsid w:val="00096DA4"/>
    <w:rsid w:val="00097980"/>
    <w:rsid w:val="000A0017"/>
    <w:rsid w:val="000A0EB0"/>
    <w:rsid w:val="000A10BF"/>
    <w:rsid w:val="000A1FE5"/>
    <w:rsid w:val="000A2086"/>
    <w:rsid w:val="000A27BB"/>
    <w:rsid w:val="000A2E2D"/>
    <w:rsid w:val="000A3C8A"/>
    <w:rsid w:val="000A5E2E"/>
    <w:rsid w:val="000A6E39"/>
    <w:rsid w:val="000A7CDC"/>
    <w:rsid w:val="000B0797"/>
    <w:rsid w:val="000B0A99"/>
    <w:rsid w:val="000B0C8D"/>
    <w:rsid w:val="000B369A"/>
    <w:rsid w:val="000B3872"/>
    <w:rsid w:val="000B3C11"/>
    <w:rsid w:val="000B4585"/>
    <w:rsid w:val="000B58EB"/>
    <w:rsid w:val="000B62B6"/>
    <w:rsid w:val="000B76ED"/>
    <w:rsid w:val="000C0415"/>
    <w:rsid w:val="000C1C78"/>
    <w:rsid w:val="000C49FD"/>
    <w:rsid w:val="000C4F69"/>
    <w:rsid w:val="000C5863"/>
    <w:rsid w:val="000C678E"/>
    <w:rsid w:val="000D0D95"/>
    <w:rsid w:val="000D1D5D"/>
    <w:rsid w:val="000D3912"/>
    <w:rsid w:val="000D3E29"/>
    <w:rsid w:val="000D3E35"/>
    <w:rsid w:val="000D448A"/>
    <w:rsid w:val="000D48F5"/>
    <w:rsid w:val="000D5094"/>
    <w:rsid w:val="000D5E21"/>
    <w:rsid w:val="000E018B"/>
    <w:rsid w:val="000E4094"/>
    <w:rsid w:val="000E4CBB"/>
    <w:rsid w:val="000E7766"/>
    <w:rsid w:val="000F0546"/>
    <w:rsid w:val="000F2F5A"/>
    <w:rsid w:val="000F5B46"/>
    <w:rsid w:val="000F5D8F"/>
    <w:rsid w:val="0010259B"/>
    <w:rsid w:val="0010286D"/>
    <w:rsid w:val="00102FD4"/>
    <w:rsid w:val="00103450"/>
    <w:rsid w:val="00104B68"/>
    <w:rsid w:val="001058BA"/>
    <w:rsid w:val="00110C47"/>
    <w:rsid w:val="00122BF2"/>
    <w:rsid w:val="00124745"/>
    <w:rsid w:val="001264AB"/>
    <w:rsid w:val="00127071"/>
    <w:rsid w:val="00127C84"/>
    <w:rsid w:val="00127EF7"/>
    <w:rsid w:val="00127F1F"/>
    <w:rsid w:val="00130189"/>
    <w:rsid w:val="00134D57"/>
    <w:rsid w:val="00135304"/>
    <w:rsid w:val="00135C38"/>
    <w:rsid w:val="00137D1A"/>
    <w:rsid w:val="00141155"/>
    <w:rsid w:val="00141511"/>
    <w:rsid w:val="00143291"/>
    <w:rsid w:val="00143DD8"/>
    <w:rsid w:val="00143F19"/>
    <w:rsid w:val="0015125A"/>
    <w:rsid w:val="00151B8F"/>
    <w:rsid w:val="0015403D"/>
    <w:rsid w:val="001547AE"/>
    <w:rsid w:val="001551B5"/>
    <w:rsid w:val="001609D8"/>
    <w:rsid w:val="00161327"/>
    <w:rsid w:val="00163161"/>
    <w:rsid w:val="00163C70"/>
    <w:rsid w:val="00165038"/>
    <w:rsid w:val="00165CB2"/>
    <w:rsid w:val="001671F6"/>
    <w:rsid w:val="0017083E"/>
    <w:rsid w:val="00172571"/>
    <w:rsid w:val="0017438D"/>
    <w:rsid w:val="00180A71"/>
    <w:rsid w:val="0018428B"/>
    <w:rsid w:val="00184693"/>
    <w:rsid w:val="00184B69"/>
    <w:rsid w:val="00191A4D"/>
    <w:rsid w:val="001921E6"/>
    <w:rsid w:val="00194352"/>
    <w:rsid w:val="0019524E"/>
    <w:rsid w:val="0019633E"/>
    <w:rsid w:val="001967EC"/>
    <w:rsid w:val="001970A9"/>
    <w:rsid w:val="0019747C"/>
    <w:rsid w:val="00197F10"/>
    <w:rsid w:val="001A10A8"/>
    <w:rsid w:val="001A1705"/>
    <w:rsid w:val="001A2792"/>
    <w:rsid w:val="001A313C"/>
    <w:rsid w:val="001A3C3B"/>
    <w:rsid w:val="001A41A6"/>
    <w:rsid w:val="001A643A"/>
    <w:rsid w:val="001A6E89"/>
    <w:rsid w:val="001A6F50"/>
    <w:rsid w:val="001A7F24"/>
    <w:rsid w:val="001B03AA"/>
    <w:rsid w:val="001B058E"/>
    <w:rsid w:val="001B2AE6"/>
    <w:rsid w:val="001B5BE7"/>
    <w:rsid w:val="001B66F4"/>
    <w:rsid w:val="001B7001"/>
    <w:rsid w:val="001B72F8"/>
    <w:rsid w:val="001C080B"/>
    <w:rsid w:val="001C2A3F"/>
    <w:rsid w:val="001C4107"/>
    <w:rsid w:val="001C4356"/>
    <w:rsid w:val="001C6C28"/>
    <w:rsid w:val="001C6DA3"/>
    <w:rsid w:val="001C78FA"/>
    <w:rsid w:val="001C798E"/>
    <w:rsid w:val="001C7E86"/>
    <w:rsid w:val="001D0475"/>
    <w:rsid w:val="001D06DC"/>
    <w:rsid w:val="001D0BF2"/>
    <w:rsid w:val="001D1493"/>
    <w:rsid w:val="001D19CD"/>
    <w:rsid w:val="001D2920"/>
    <w:rsid w:val="001D30BA"/>
    <w:rsid w:val="001D47D8"/>
    <w:rsid w:val="001D4832"/>
    <w:rsid w:val="001D4E43"/>
    <w:rsid w:val="001E02A7"/>
    <w:rsid w:val="001E048D"/>
    <w:rsid w:val="001E320E"/>
    <w:rsid w:val="001E3AF2"/>
    <w:rsid w:val="001E7203"/>
    <w:rsid w:val="001F1E3F"/>
    <w:rsid w:val="001F26DA"/>
    <w:rsid w:val="001F45CC"/>
    <w:rsid w:val="001F4BBD"/>
    <w:rsid w:val="001F4F98"/>
    <w:rsid w:val="001F6073"/>
    <w:rsid w:val="001F79D9"/>
    <w:rsid w:val="001F7C37"/>
    <w:rsid w:val="00200E3B"/>
    <w:rsid w:val="00201B76"/>
    <w:rsid w:val="00201FB3"/>
    <w:rsid w:val="002040CC"/>
    <w:rsid w:val="0020443F"/>
    <w:rsid w:val="00206846"/>
    <w:rsid w:val="00211388"/>
    <w:rsid w:val="00212C15"/>
    <w:rsid w:val="00213FE7"/>
    <w:rsid w:val="002143DF"/>
    <w:rsid w:val="00215DCC"/>
    <w:rsid w:val="002259B8"/>
    <w:rsid w:val="002264B2"/>
    <w:rsid w:val="002275D2"/>
    <w:rsid w:val="00232F9C"/>
    <w:rsid w:val="00233C22"/>
    <w:rsid w:val="00234B6D"/>
    <w:rsid w:val="00235780"/>
    <w:rsid w:val="0023580D"/>
    <w:rsid w:val="00240767"/>
    <w:rsid w:val="00240954"/>
    <w:rsid w:val="0024120D"/>
    <w:rsid w:val="002425CF"/>
    <w:rsid w:val="00242959"/>
    <w:rsid w:val="00242BD1"/>
    <w:rsid w:val="00244823"/>
    <w:rsid w:val="00245BC2"/>
    <w:rsid w:val="00246224"/>
    <w:rsid w:val="00246263"/>
    <w:rsid w:val="00246C56"/>
    <w:rsid w:val="002472BA"/>
    <w:rsid w:val="0024735B"/>
    <w:rsid w:val="00247B58"/>
    <w:rsid w:val="00250717"/>
    <w:rsid w:val="0025141A"/>
    <w:rsid w:val="002514B2"/>
    <w:rsid w:val="002540B2"/>
    <w:rsid w:val="00254D07"/>
    <w:rsid w:val="0025521D"/>
    <w:rsid w:val="002615E3"/>
    <w:rsid w:val="00262F49"/>
    <w:rsid w:val="00264F40"/>
    <w:rsid w:val="00265441"/>
    <w:rsid w:val="00272F88"/>
    <w:rsid w:val="00274361"/>
    <w:rsid w:val="00275FB7"/>
    <w:rsid w:val="00276C14"/>
    <w:rsid w:val="00276EE1"/>
    <w:rsid w:val="00277618"/>
    <w:rsid w:val="00280366"/>
    <w:rsid w:val="00280D40"/>
    <w:rsid w:val="00282861"/>
    <w:rsid w:val="00285553"/>
    <w:rsid w:val="0029007F"/>
    <w:rsid w:val="00290331"/>
    <w:rsid w:val="00290ACA"/>
    <w:rsid w:val="00291111"/>
    <w:rsid w:val="0029140E"/>
    <w:rsid w:val="00293C55"/>
    <w:rsid w:val="002946C1"/>
    <w:rsid w:val="002A10DA"/>
    <w:rsid w:val="002A1EB3"/>
    <w:rsid w:val="002A33EF"/>
    <w:rsid w:val="002A73C0"/>
    <w:rsid w:val="002B0FC1"/>
    <w:rsid w:val="002B10EE"/>
    <w:rsid w:val="002B2376"/>
    <w:rsid w:val="002B5288"/>
    <w:rsid w:val="002B5FFD"/>
    <w:rsid w:val="002B70A4"/>
    <w:rsid w:val="002C3706"/>
    <w:rsid w:val="002C4C54"/>
    <w:rsid w:val="002C50AE"/>
    <w:rsid w:val="002D021D"/>
    <w:rsid w:val="002D05AB"/>
    <w:rsid w:val="002D1239"/>
    <w:rsid w:val="002D1C62"/>
    <w:rsid w:val="002D1FF9"/>
    <w:rsid w:val="002D3075"/>
    <w:rsid w:val="002D32F2"/>
    <w:rsid w:val="002D57C7"/>
    <w:rsid w:val="002D6017"/>
    <w:rsid w:val="002D7DB4"/>
    <w:rsid w:val="002E0A4F"/>
    <w:rsid w:val="002E0B15"/>
    <w:rsid w:val="002E1778"/>
    <w:rsid w:val="002E1FDF"/>
    <w:rsid w:val="002E6B02"/>
    <w:rsid w:val="002F0CEE"/>
    <w:rsid w:val="002F0F34"/>
    <w:rsid w:val="002F1B8D"/>
    <w:rsid w:val="002F3973"/>
    <w:rsid w:val="002F40A8"/>
    <w:rsid w:val="002F44D3"/>
    <w:rsid w:val="002F706C"/>
    <w:rsid w:val="00301C0C"/>
    <w:rsid w:val="00301D0C"/>
    <w:rsid w:val="00302EF8"/>
    <w:rsid w:val="00303FB4"/>
    <w:rsid w:val="00305D75"/>
    <w:rsid w:val="00306260"/>
    <w:rsid w:val="00306871"/>
    <w:rsid w:val="00312207"/>
    <w:rsid w:val="00312355"/>
    <w:rsid w:val="00313494"/>
    <w:rsid w:val="00313DC2"/>
    <w:rsid w:val="00317261"/>
    <w:rsid w:val="003219C4"/>
    <w:rsid w:val="003267B3"/>
    <w:rsid w:val="00327955"/>
    <w:rsid w:val="003302EF"/>
    <w:rsid w:val="0033117F"/>
    <w:rsid w:val="003313CE"/>
    <w:rsid w:val="003351DA"/>
    <w:rsid w:val="00336EBE"/>
    <w:rsid w:val="00337125"/>
    <w:rsid w:val="003379C2"/>
    <w:rsid w:val="0034260E"/>
    <w:rsid w:val="00345EA9"/>
    <w:rsid w:val="00347CB3"/>
    <w:rsid w:val="003507A9"/>
    <w:rsid w:val="00353206"/>
    <w:rsid w:val="00354CAC"/>
    <w:rsid w:val="00354EF4"/>
    <w:rsid w:val="0036105D"/>
    <w:rsid w:val="00362A46"/>
    <w:rsid w:val="003635EA"/>
    <w:rsid w:val="0036377E"/>
    <w:rsid w:val="003665D8"/>
    <w:rsid w:val="00366CE6"/>
    <w:rsid w:val="00366D11"/>
    <w:rsid w:val="00367CFE"/>
    <w:rsid w:val="003706E1"/>
    <w:rsid w:val="003715E7"/>
    <w:rsid w:val="0037456F"/>
    <w:rsid w:val="00374F6B"/>
    <w:rsid w:val="00375309"/>
    <w:rsid w:val="0037692D"/>
    <w:rsid w:val="00377638"/>
    <w:rsid w:val="003779F9"/>
    <w:rsid w:val="00377CDE"/>
    <w:rsid w:val="00380681"/>
    <w:rsid w:val="00381851"/>
    <w:rsid w:val="00381F56"/>
    <w:rsid w:val="00382852"/>
    <w:rsid w:val="00382D66"/>
    <w:rsid w:val="0038469A"/>
    <w:rsid w:val="003859D5"/>
    <w:rsid w:val="00386BDD"/>
    <w:rsid w:val="00387480"/>
    <w:rsid w:val="00390E0C"/>
    <w:rsid w:val="00391378"/>
    <w:rsid w:val="00392FCA"/>
    <w:rsid w:val="00395D30"/>
    <w:rsid w:val="003A189B"/>
    <w:rsid w:val="003A254A"/>
    <w:rsid w:val="003A2BD7"/>
    <w:rsid w:val="003A492D"/>
    <w:rsid w:val="003A560B"/>
    <w:rsid w:val="003A6258"/>
    <w:rsid w:val="003A6492"/>
    <w:rsid w:val="003A77BD"/>
    <w:rsid w:val="003A7994"/>
    <w:rsid w:val="003B0AB8"/>
    <w:rsid w:val="003B2D02"/>
    <w:rsid w:val="003B323B"/>
    <w:rsid w:val="003B3E1C"/>
    <w:rsid w:val="003B44B8"/>
    <w:rsid w:val="003B4C2F"/>
    <w:rsid w:val="003B61B1"/>
    <w:rsid w:val="003B6580"/>
    <w:rsid w:val="003C0025"/>
    <w:rsid w:val="003C0C14"/>
    <w:rsid w:val="003C1452"/>
    <w:rsid w:val="003C1A61"/>
    <w:rsid w:val="003C3B5D"/>
    <w:rsid w:val="003C5820"/>
    <w:rsid w:val="003C6204"/>
    <w:rsid w:val="003C7BA8"/>
    <w:rsid w:val="003D1EB5"/>
    <w:rsid w:val="003D4E05"/>
    <w:rsid w:val="003D5341"/>
    <w:rsid w:val="003D579E"/>
    <w:rsid w:val="003D67F6"/>
    <w:rsid w:val="003E0F6B"/>
    <w:rsid w:val="003E1022"/>
    <w:rsid w:val="003E1EE2"/>
    <w:rsid w:val="003E30DD"/>
    <w:rsid w:val="003E43C6"/>
    <w:rsid w:val="003E4B04"/>
    <w:rsid w:val="003E5426"/>
    <w:rsid w:val="003E7E70"/>
    <w:rsid w:val="003F0F17"/>
    <w:rsid w:val="003F14B1"/>
    <w:rsid w:val="003F21BB"/>
    <w:rsid w:val="003F23F1"/>
    <w:rsid w:val="003F3625"/>
    <w:rsid w:val="003F3A13"/>
    <w:rsid w:val="003F5254"/>
    <w:rsid w:val="003F5320"/>
    <w:rsid w:val="003F55E2"/>
    <w:rsid w:val="00401ECC"/>
    <w:rsid w:val="004035D0"/>
    <w:rsid w:val="0040439A"/>
    <w:rsid w:val="004072F3"/>
    <w:rsid w:val="004074DA"/>
    <w:rsid w:val="00410E98"/>
    <w:rsid w:val="004127D6"/>
    <w:rsid w:val="00412A85"/>
    <w:rsid w:val="004138D5"/>
    <w:rsid w:val="00413939"/>
    <w:rsid w:val="00413C11"/>
    <w:rsid w:val="00413F9A"/>
    <w:rsid w:val="0041571D"/>
    <w:rsid w:val="00417167"/>
    <w:rsid w:val="00417828"/>
    <w:rsid w:val="00421E74"/>
    <w:rsid w:val="00425B6E"/>
    <w:rsid w:val="00431856"/>
    <w:rsid w:val="00431983"/>
    <w:rsid w:val="004321BD"/>
    <w:rsid w:val="004322A1"/>
    <w:rsid w:val="004342E5"/>
    <w:rsid w:val="00435463"/>
    <w:rsid w:val="004364C5"/>
    <w:rsid w:val="00436FAA"/>
    <w:rsid w:val="0044453E"/>
    <w:rsid w:val="00444B6C"/>
    <w:rsid w:val="00450D84"/>
    <w:rsid w:val="00451674"/>
    <w:rsid w:val="00452E16"/>
    <w:rsid w:val="00455568"/>
    <w:rsid w:val="004566E7"/>
    <w:rsid w:val="00460845"/>
    <w:rsid w:val="00463349"/>
    <w:rsid w:val="004649D1"/>
    <w:rsid w:val="00472E9B"/>
    <w:rsid w:val="00474EA2"/>
    <w:rsid w:val="00475C20"/>
    <w:rsid w:val="00476548"/>
    <w:rsid w:val="0048323C"/>
    <w:rsid w:val="004856F2"/>
    <w:rsid w:val="00490A4D"/>
    <w:rsid w:val="004934FD"/>
    <w:rsid w:val="00493CDF"/>
    <w:rsid w:val="00493FC8"/>
    <w:rsid w:val="004967BA"/>
    <w:rsid w:val="004A2BE8"/>
    <w:rsid w:val="004A31E2"/>
    <w:rsid w:val="004A3A27"/>
    <w:rsid w:val="004A3A76"/>
    <w:rsid w:val="004A516D"/>
    <w:rsid w:val="004A6177"/>
    <w:rsid w:val="004A79CC"/>
    <w:rsid w:val="004B1559"/>
    <w:rsid w:val="004B2E36"/>
    <w:rsid w:val="004B3634"/>
    <w:rsid w:val="004B399E"/>
    <w:rsid w:val="004B41AF"/>
    <w:rsid w:val="004B4FB5"/>
    <w:rsid w:val="004B5CF4"/>
    <w:rsid w:val="004B5FDC"/>
    <w:rsid w:val="004B70AC"/>
    <w:rsid w:val="004C1F47"/>
    <w:rsid w:val="004C4538"/>
    <w:rsid w:val="004C751B"/>
    <w:rsid w:val="004D14A5"/>
    <w:rsid w:val="004D2440"/>
    <w:rsid w:val="004D4199"/>
    <w:rsid w:val="004D462E"/>
    <w:rsid w:val="004D5F5F"/>
    <w:rsid w:val="004D7FE8"/>
    <w:rsid w:val="004E09B9"/>
    <w:rsid w:val="004E0BF1"/>
    <w:rsid w:val="004E1D3E"/>
    <w:rsid w:val="004E2174"/>
    <w:rsid w:val="004E2CE3"/>
    <w:rsid w:val="004E371C"/>
    <w:rsid w:val="004E4CAA"/>
    <w:rsid w:val="004E6949"/>
    <w:rsid w:val="004F11CC"/>
    <w:rsid w:val="004F1AB2"/>
    <w:rsid w:val="004F525E"/>
    <w:rsid w:val="004F5332"/>
    <w:rsid w:val="004F6988"/>
    <w:rsid w:val="00500184"/>
    <w:rsid w:val="005006FF"/>
    <w:rsid w:val="00500AB1"/>
    <w:rsid w:val="00501496"/>
    <w:rsid w:val="00501807"/>
    <w:rsid w:val="0050250E"/>
    <w:rsid w:val="00502CA4"/>
    <w:rsid w:val="00503D87"/>
    <w:rsid w:val="00506942"/>
    <w:rsid w:val="00510216"/>
    <w:rsid w:val="00512D62"/>
    <w:rsid w:val="00516BDC"/>
    <w:rsid w:val="00524ADB"/>
    <w:rsid w:val="0052527B"/>
    <w:rsid w:val="00526675"/>
    <w:rsid w:val="005269BA"/>
    <w:rsid w:val="00527FA6"/>
    <w:rsid w:val="005322CB"/>
    <w:rsid w:val="00533042"/>
    <w:rsid w:val="0053386D"/>
    <w:rsid w:val="005345E5"/>
    <w:rsid w:val="0053461A"/>
    <w:rsid w:val="00534C5D"/>
    <w:rsid w:val="005361FC"/>
    <w:rsid w:val="005374AA"/>
    <w:rsid w:val="00537DA3"/>
    <w:rsid w:val="00542DAD"/>
    <w:rsid w:val="00542EB2"/>
    <w:rsid w:val="00543801"/>
    <w:rsid w:val="00545093"/>
    <w:rsid w:val="00547FA9"/>
    <w:rsid w:val="005512AF"/>
    <w:rsid w:val="005531B5"/>
    <w:rsid w:val="00553C92"/>
    <w:rsid w:val="0055466B"/>
    <w:rsid w:val="00555C9D"/>
    <w:rsid w:val="00555D1F"/>
    <w:rsid w:val="00561317"/>
    <w:rsid w:val="00562178"/>
    <w:rsid w:val="00564717"/>
    <w:rsid w:val="005672F7"/>
    <w:rsid w:val="005676BB"/>
    <w:rsid w:val="00567B97"/>
    <w:rsid w:val="0057086B"/>
    <w:rsid w:val="0057210B"/>
    <w:rsid w:val="00572C81"/>
    <w:rsid w:val="00573737"/>
    <w:rsid w:val="005739BB"/>
    <w:rsid w:val="005742C8"/>
    <w:rsid w:val="005750F9"/>
    <w:rsid w:val="00575611"/>
    <w:rsid w:val="00576A11"/>
    <w:rsid w:val="00576F47"/>
    <w:rsid w:val="0057724C"/>
    <w:rsid w:val="005779DC"/>
    <w:rsid w:val="00577E3E"/>
    <w:rsid w:val="00581210"/>
    <w:rsid w:val="0058161E"/>
    <w:rsid w:val="00582697"/>
    <w:rsid w:val="005828CC"/>
    <w:rsid w:val="005847B9"/>
    <w:rsid w:val="00584E58"/>
    <w:rsid w:val="00585467"/>
    <w:rsid w:val="00586394"/>
    <w:rsid w:val="00586438"/>
    <w:rsid w:val="00586664"/>
    <w:rsid w:val="0059047C"/>
    <w:rsid w:val="00590EE5"/>
    <w:rsid w:val="0059175E"/>
    <w:rsid w:val="00591F4F"/>
    <w:rsid w:val="00593AA9"/>
    <w:rsid w:val="00595988"/>
    <w:rsid w:val="0059753E"/>
    <w:rsid w:val="005A01C4"/>
    <w:rsid w:val="005A065B"/>
    <w:rsid w:val="005A281A"/>
    <w:rsid w:val="005A3E11"/>
    <w:rsid w:val="005A5759"/>
    <w:rsid w:val="005A5A93"/>
    <w:rsid w:val="005A63F0"/>
    <w:rsid w:val="005A781C"/>
    <w:rsid w:val="005B1BA6"/>
    <w:rsid w:val="005B1F2E"/>
    <w:rsid w:val="005B2C88"/>
    <w:rsid w:val="005B38A9"/>
    <w:rsid w:val="005B3F96"/>
    <w:rsid w:val="005B4647"/>
    <w:rsid w:val="005B5F09"/>
    <w:rsid w:val="005B6EE9"/>
    <w:rsid w:val="005C0EE5"/>
    <w:rsid w:val="005C191D"/>
    <w:rsid w:val="005C251D"/>
    <w:rsid w:val="005C3525"/>
    <w:rsid w:val="005C39EE"/>
    <w:rsid w:val="005C4C2B"/>
    <w:rsid w:val="005C5631"/>
    <w:rsid w:val="005C56F1"/>
    <w:rsid w:val="005C7A81"/>
    <w:rsid w:val="005D010F"/>
    <w:rsid w:val="005D04A1"/>
    <w:rsid w:val="005D064E"/>
    <w:rsid w:val="005D0A14"/>
    <w:rsid w:val="005D160C"/>
    <w:rsid w:val="005D190A"/>
    <w:rsid w:val="005D2E3B"/>
    <w:rsid w:val="005D2FA0"/>
    <w:rsid w:val="005D3B19"/>
    <w:rsid w:val="005D6557"/>
    <w:rsid w:val="005E09FA"/>
    <w:rsid w:val="005E1685"/>
    <w:rsid w:val="005E2765"/>
    <w:rsid w:val="005E3224"/>
    <w:rsid w:val="005E4B61"/>
    <w:rsid w:val="005E6654"/>
    <w:rsid w:val="005E7178"/>
    <w:rsid w:val="005E77CA"/>
    <w:rsid w:val="005F1602"/>
    <w:rsid w:val="005F1887"/>
    <w:rsid w:val="005F2FBD"/>
    <w:rsid w:val="005F3C19"/>
    <w:rsid w:val="005F4210"/>
    <w:rsid w:val="005F44CA"/>
    <w:rsid w:val="005F4924"/>
    <w:rsid w:val="005F503D"/>
    <w:rsid w:val="005F6C2E"/>
    <w:rsid w:val="0060226A"/>
    <w:rsid w:val="00602E6A"/>
    <w:rsid w:val="00603875"/>
    <w:rsid w:val="0060537D"/>
    <w:rsid w:val="006101DA"/>
    <w:rsid w:val="006103C1"/>
    <w:rsid w:val="00610A34"/>
    <w:rsid w:val="00611158"/>
    <w:rsid w:val="00611A04"/>
    <w:rsid w:val="00611D46"/>
    <w:rsid w:val="006131E4"/>
    <w:rsid w:val="00613639"/>
    <w:rsid w:val="00613BC0"/>
    <w:rsid w:val="006168FE"/>
    <w:rsid w:val="006178B1"/>
    <w:rsid w:val="00622AD3"/>
    <w:rsid w:val="006257FF"/>
    <w:rsid w:val="006269EC"/>
    <w:rsid w:val="00627934"/>
    <w:rsid w:val="006303C6"/>
    <w:rsid w:val="006310A5"/>
    <w:rsid w:val="00632C1F"/>
    <w:rsid w:val="0063397B"/>
    <w:rsid w:val="00635E38"/>
    <w:rsid w:val="00636993"/>
    <w:rsid w:val="006369DE"/>
    <w:rsid w:val="00637D92"/>
    <w:rsid w:val="00640172"/>
    <w:rsid w:val="00640BA1"/>
    <w:rsid w:val="00644434"/>
    <w:rsid w:val="00645924"/>
    <w:rsid w:val="006501FD"/>
    <w:rsid w:val="006517A8"/>
    <w:rsid w:val="00651C35"/>
    <w:rsid w:val="00651E82"/>
    <w:rsid w:val="00652D98"/>
    <w:rsid w:val="006531F2"/>
    <w:rsid w:val="00653945"/>
    <w:rsid w:val="00653A8B"/>
    <w:rsid w:val="00656437"/>
    <w:rsid w:val="00660664"/>
    <w:rsid w:val="006631DC"/>
    <w:rsid w:val="00663555"/>
    <w:rsid w:val="00665BA2"/>
    <w:rsid w:val="0066619F"/>
    <w:rsid w:val="0066708A"/>
    <w:rsid w:val="00667CEC"/>
    <w:rsid w:val="00670AFA"/>
    <w:rsid w:val="0067465F"/>
    <w:rsid w:val="006755FF"/>
    <w:rsid w:val="00676C2F"/>
    <w:rsid w:val="00677B67"/>
    <w:rsid w:val="00683B80"/>
    <w:rsid w:val="0068546D"/>
    <w:rsid w:val="00685EAF"/>
    <w:rsid w:val="00687064"/>
    <w:rsid w:val="00687366"/>
    <w:rsid w:val="00690C85"/>
    <w:rsid w:val="00691567"/>
    <w:rsid w:val="0069624A"/>
    <w:rsid w:val="006967CC"/>
    <w:rsid w:val="00696993"/>
    <w:rsid w:val="006A1BFB"/>
    <w:rsid w:val="006A26F4"/>
    <w:rsid w:val="006A2816"/>
    <w:rsid w:val="006A3181"/>
    <w:rsid w:val="006A3BA6"/>
    <w:rsid w:val="006A4E82"/>
    <w:rsid w:val="006A73EB"/>
    <w:rsid w:val="006A7E3B"/>
    <w:rsid w:val="006B25B7"/>
    <w:rsid w:val="006B3D20"/>
    <w:rsid w:val="006B58DE"/>
    <w:rsid w:val="006B5B63"/>
    <w:rsid w:val="006B5E33"/>
    <w:rsid w:val="006B6F43"/>
    <w:rsid w:val="006B7054"/>
    <w:rsid w:val="006B715F"/>
    <w:rsid w:val="006B7909"/>
    <w:rsid w:val="006C20F7"/>
    <w:rsid w:val="006C369A"/>
    <w:rsid w:val="006C4102"/>
    <w:rsid w:val="006C510A"/>
    <w:rsid w:val="006C55FF"/>
    <w:rsid w:val="006D0B82"/>
    <w:rsid w:val="006D1ECB"/>
    <w:rsid w:val="006D2BD4"/>
    <w:rsid w:val="006D2FA1"/>
    <w:rsid w:val="006D3216"/>
    <w:rsid w:val="006D5507"/>
    <w:rsid w:val="006D61F9"/>
    <w:rsid w:val="006D7787"/>
    <w:rsid w:val="006E1648"/>
    <w:rsid w:val="006E23C7"/>
    <w:rsid w:val="006E5EE8"/>
    <w:rsid w:val="006E6996"/>
    <w:rsid w:val="006F0A01"/>
    <w:rsid w:val="006F156B"/>
    <w:rsid w:val="006F3B9C"/>
    <w:rsid w:val="006F430C"/>
    <w:rsid w:val="006F5925"/>
    <w:rsid w:val="006F5FDD"/>
    <w:rsid w:val="006F6EB4"/>
    <w:rsid w:val="0070014A"/>
    <w:rsid w:val="00701022"/>
    <w:rsid w:val="007027BD"/>
    <w:rsid w:val="00702D10"/>
    <w:rsid w:val="00703621"/>
    <w:rsid w:val="00703E95"/>
    <w:rsid w:val="007041A5"/>
    <w:rsid w:val="007063FC"/>
    <w:rsid w:val="007077B1"/>
    <w:rsid w:val="00707A68"/>
    <w:rsid w:val="007109E6"/>
    <w:rsid w:val="00713703"/>
    <w:rsid w:val="0071413E"/>
    <w:rsid w:val="00714F74"/>
    <w:rsid w:val="00715CD2"/>
    <w:rsid w:val="00722651"/>
    <w:rsid w:val="00722756"/>
    <w:rsid w:val="007258BD"/>
    <w:rsid w:val="00732DDC"/>
    <w:rsid w:val="00734C4F"/>
    <w:rsid w:val="00735E83"/>
    <w:rsid w:val="00740266"/>
    <w:rsid w:val="00741E6E"/>
    <w:rsid w:val="007422F4"/>
    <w:rsid w:val="00742AA0"/>
    <w:rsid w:val="00742C73"/>
    <w:rsid w:val="00742F7B"/>
    <w:rsid w:val="007438D2"/>
    <w:rsid w:val="007443E3"/>
    <w:rsid w:val="00744DB3"/>
    <w:rsid w:val="00746F83"/>
    <w:rsid w:val="00747076"/>
    <w:rsid w:val="00751E24"/>
    <w:rsid w:val="00753EA4"/>
    <w:rsid w:val="00753FC2"/>
    <w:rsid w:val="00754759"/>
    <w:rsid w:val="00755E79"/>
    <w:rsid w:val="0075686E"/>
    <w:rsid w:val="00761C58"/>
    <w:rsid w:val="007627B1"/>
    <w:rsid w:val="00762B98"/>
    <w:rsid w:val="00765745"/>
    <w:rsid w:val="007663EF"/>
    <w:rsid w:val="00767459"/>
    <w:rsid w:val="00767892"/>
    <w:rsid w:val="007707BB"/>
    <w:rsid w:val="007708FF"/>
    <w:rsid w:val="00773FD0"/>
    <w:rsid w:val="00781031"/>
    <w:rsid w:val="00781B0A"/>
    <w:rsid w:val="00781CE6"/>
    <w:rsid w:val="0078310C"/>
    <w:rsid w:val="00783505"/>
    <w:rsid w:val="00784EAF"/>
    <w:rsid w:val="00785C05"/>
    <w:rsid w:val="00786108"/>
    <w:rsid w:val="00787703"/>
    <w:rsid w:val="0079209C"/>
    <w:rsid w:val="00792682"/>
    <w:rsid w:val="0079601C"/>
    <w:rsid w:val="007964AA"/>
    <w:rsid w:val="007968DC"/>
    <w:rsid w:val="0079742D"/>
    <w:rsid w:val="007A01BE"/>
    <w:rsid w:val="007A05E1"/>
    <w:rsid w:val="007A3292"/>
    <w:rsid w:val="007A6F8F"/>
    <w:rsid w:val="007A78F1"/>
    <w:rsid w:val="007B0FFD"/>
    <w:rsid w:val="007B14CE"/>
    <w:rsid w:val="007B158B"/>
    <w:rsid w:val="007B1CBF"/>
    <w:rsid w:val="007B339E"/>
    <w:rsid w:val="007B5D9B"/>
    <w:rsid w:val="007B6590"/>
    <w:rsid w:val="007C26CF"/>
    <w:rsid w:val="007C3AD3"/>
    <w:rsid w:val="007C6AB8"/>
    <w:rsid w:val="007C6C58"/>
    <w:rsid w:val="007D1972"/>
    <w:rsid w:val="007D1CAC"/>
    <w:rsid w:val="007D2D3E"/>
    <w:rsid w:val="007D33CA"/>
    <w:rsid w:val="007D520D"/>
    <w:rsid w:val="007D7DA3"/>
    <w:rsid w:val="007D7F01"/>
    <w:rsid w:val="007E0075"/>
    <w:rsid w:val="007E0A2B"/>
    <w:rsid w:val="007E2769"/>
    <w:rsid w:val="007E3C4C"/>
    <w:rsid w:val="007E7BF4"/>
    <w:rsid w:val="007E7FA2"/>
    <w:rsid w:val="007F010B"/>
    <w:rsid w:val="007F0D03"/>
    <w:rsid w:val="007F116A"/>
    <w:rsid w:val="007F356E"/>
    <w:rsid w:val="007F4315"/>
    <w:rsid w:val="007F50E7"/>
    <w:rsid w:val="007F5448"/>
    <w:rsid w:val="007F6E03"/>
    <w:rsid w:val="007F7ADD"/>
    <w:rsid w:val="00801C2B"/>
    <w:rsid w:val="00801EE1"/>
    <w:rsid w:val="0080513C"/>
    <w:rsid w:val="00805EA6"/>
    <w:rsid w:val="008105CD"/>
    <w:rsid w:val="00814DD1"/>
    <w:rsid w:val="00816628"/>
    <w:rsid w:val="00816D76"/>
    <w:rsid w:val="00816E48"/>
    <w:rsid w:val="008213BE"/>
    <w:rsid w:val="00821697"/>
    <w:rsid w:val="00821A13"/>
    <w:rsid w:val="00821A9D"/>
    <w:rsid w:val="008314FC"/>
    <w:rsid w:val="00831AB3"/>
    <w:rsid w:val="00832C00"/>
    <w:rsid w:val="008337A5"/>
    <w:rsid w:val="00836891"/>
    <w:rsid w:val="00837CF2"/>
    <w:rsid w:val="00837F60"/>
    <w:rsid w:val="0084177C"/>
    <w:rsid w:val="00843527"/>
    <w:rsid w:val="00843C59"/>
    <w:rsid w:val="0084599A"/>
    <w:rsid w:val="00846E50"/>
    <w:rsid w:val="0085089B"/>
    <w:rsid w:val="00850CD8"/>
    <w:rsid w:val="00850D2D"/>
    <w:rsid w:val="008517D5"/>
    <w:rsid w:val="0085315F"/>
    <w:rsid w:val="00853C95"/>
    <w:rsid w:val="008542AA"/>
    <w:rsid w:val="0085537A"/>
    <w:rsid w:val="00861104"/>
    <w:rsid w:val="00862F23"/>
    <w:rsid w:val="00864C80"/>
    <w:rsid w:val="008718FD"/>
    <w:rsid w:val="008719A6"/>
    <w:rsid w:val="00872010"/>
    <w:rsid w:val="00873017"/>
    <w:rsid w:val="008769FA"/>
    <w:rsid w:val="00881B83"/>
    <w:rsid w:val="00881F56"/>
    <w:rsid w:val="0088325F"/>
    <w:rsid w:val="00883357"/>
    <w:rsid w:val="0088440B"/>
    <w:rsid w:val="008854FA"/>
    <w:rsid w:val="008864EC"/>
    <w:rsid w:val="008879B7"/>
    <w:rsid w:val="00887CEC"/>
    <w:rsid w:val="00890F4B"/>
    <w:rsid w:val="00893E11"/>
    <w:rsid w:val="00893E96"/>
    <w:rsid w:val="00893F4C"/>
    <w:rsid w:val="008943C1"/>
    <w:rsid w:val="00895DB7"/>
    <w:rsid w:val="008A2816"/>
    <w:rsid w:val="008A3BBF"/>
    <w:rsid w:val="008B00ED"/>
    <w:rsid w:val="008B0961"/>
    <w:rsid w:val="008B0B29"/>
    <w:rsid w:val="008B1791"/>
    <w:rsid w:val="008B1B72"/>
    <w:rsid w:val="008B2CF3"/>
    <w:rsid w:val="008B3349"/>
    <w:rsid w:val="008B3D7F"/>
    <w:rsid w:val="008B6089"/>
    <w:rsid w:val="008B78B0"/>
    <w:rsid w:val="008C1114"/>
    <w:rsid w:val="008C2D6F"/>
    <w:rsid w:val="008D0CE9"/>
    <w:rsid w:val="008D2FCF"/>
    <w:rsid w:val="008D33A8"/>
    <w:rsid w:val="008D343B"/>
    <w:rsid w:val="008D3AE3"/>
    <w:rsid w:val="008D3C93"/>
    <w:rsid w:val="008D457A"/>
    <w:rsid w:val="008D508D"/>
    <w:rsid w:val="008D516C"/>
    <w:rsid w:val="008D54C9"/>
    <w:rsid w:val="008E0DB3"/>
    <w:rsid w:val="008E181D"/>
    <w:rsid w:val="008E52FF"/>
    <w:rsid w:val="008E7749"/>
    <w:rsid w:val="008F02C4"/>
    <w:rsid w:val="008F20F6"/>
    <w:rsid w:val="008F2CBD"/>
    <w:rsid w:val="008F5FA5"/>
    <w:rsid w:val="008F6BE8"/>
    <w:rsid w:val="008F6F00"/>
    <w:rsid w:val="008F763B"/>
    <w:rsid w:val="00903D6D"/>
    <w:rsid w:val="00906917"/>
    <w:rsid w:val="00906FE4"/>
    <w:rsid w:val="00907840"/>
    <w:rsid w:val="0091250C"/>
    <w:rsid w:val="00912592"/>
    <w:rsid w:val="00914D08"/>
    <w:rsid w:val="00915C4E"/>
    <w:rsid w:val="009160D2"/>
    <w:rsid w:val="00923932"/>
    <w:rsid w:val="00923AC5"/>
    <w:rsid w:val="00924C0A"/>
    <w:rsid w:val="009266AF"/>
    <w:rsid w:val="0092677E"/>
    <w:rsid w:val="0092680B"/>
    <w:rsid w:val="00927BF8"/>
    <w:rsid w:val="00930361"/>
    <w:rsid w:val="0093136B"/>
    <w:rsid w:val="00931A1D"/>
    <w:rsid w:val="00931E88"/>
    <w:rsid w:val="00937769"/>
    <w:rsid w:val="00940580"/>
    <w:rsid w:val="009425E1"/>
    <w:rsid w:val="00943008"/>
    <w:rsid w:val="00945244"/>
    <w:rsid w:val="00946B2C"/>
    <w:rsid w:val="00946C17"/>
    <w:rsid w:val="0095065A"/>
    <w:rsid w:val="009512F7"/>
    <w:rsid w:val="00951C8F"/>
    <w:rsid w:val="009544F5"/>
    <w:rsid w:val="00954FB7"/>
    <w:rsid w:val="00955CB3"/>
    <w:rsid w:val="00955E79"/>
    <w:rsid w:val="009620F2"/>
    <w:rsid w:val="009639F7"/>
    <w:rsid w:val="00966A0F"/>
    <w:rsid w:val="00966E7D"/>
    <w:rsid w:val="0096716A"/>
    <w:rsid w:val="009729E9"/>
    <w:rsid w:val="00977CA9"/>
    <w:rsid w:val="00980273"/>
    <w:rsid w:val="00980882"/>
    <w:rsid w:val="00981DA5"/>
    <w:rsid w:val="00984384"/>
    <w:rsid w:val="00985379"/>
    <w:rsid w:val="00985645"/>
    <w:rsid w:val="00985E70"/>
    <w:rsid w:val="0098638C"/>
    <w:rsid w:val="00987CE7"/>
    <w:rsid w:val="00990B9E"/>
    <w:rsid w:val="009918B9"/>
    <w:rsid w:val="00991FBB"/>
    <w:rsid w:val="009924CF"/>
    <w:rsid w:val="00994CD0"/>
    <w:rsid w:val="00996F26"/>
    <w:rsid w:val="009975CD"/>
    <w:rsid w:val="00997D40"/>
    <w:rsid w:val="00997E3A"/>
    <w:rsid w:val="009A0AAF"/>
    <w:rsid w:val="009A1D38"/>
    <w:rsid w:val="009A2555"/>
    <w:rsid w:val="009A3265"/>
    <w:rsid w:val="009A345C"/>
    <w:rsid w:val="009A3F74"/>
    <w:rsid w:val="009A45AD"/>
    <w:rsid w:val="009A4CEE"/>
    <w:rsid w:val="009B00A6"/>
    <w:rsid w:val="009B0CBA"/>
    <w:rsid w:val="009B1859"/>
    <w:rsid w:val="009B1BA8"/>
    <w:rsid w:val="009B1BE6"/>
    <w:rsid w:val="009B2297"/>
    <w:rsid w:val="009B6ABE"/>
    <w:rsid w:val="009B7919"/>
    <w:rsid w:val="009B7987"/>
    <w:rsid w:val="009B7C0C"/>
    <w:rsid w:val="009C0C53"/>
    <w:rsid w:val="009C182A"/>
    <w:rsid w:val="009C300D"/>
    <w:rsid w:val="009C4253"/>
    <w:rsid w:val="009C42CA"/>
    <w:rsid w:val="009C5163"/>
    <w:rsid w:val="009C5520"/>
    <w:rsid w:val="009C63D3"/>
    <w:rsid w:val="009C65E1"/>
    <w:rsid w:val="009C66A4"/>
    <w:rsid w:val="009C6750"/>
    <w:rsid w:val="009D43B7"/>
    <w:rsid w:val="009D54EA"/>
    <w:rsid w:val="009D604D"/>
    <w:rsid w:val="009D650E"/>
    <w:rsid w:val="009E157E"/>
    <w:rsid w:val="009E45E0"/>
    <w:rsid w:val="009E5A1A"/>
    <w:rsid w:val="009E76DB"/>
    <w:rsid w:val="009F11C4"/>
    <w:rsid w:val="009F14A5"/>
    <w:rsid w:val="009F3E9B"/>
    <w:rsid w:val="009F4D87"/>
    <w:rsid w:val="009F576E"/>
    <w:rsid w:val="009F6479"/>
    <w:rsid w:val="00A003AC"/>
    <w:rsid w:val="00A00A42"/>
    <w:rsid w:val="00A0106E"/>
    <w:rsid w:val="00A0208E"/>
    <w:rsid w:val="00A026B0"/>
    <w:rsid w:val="00A03903"/>
    <w:rsid w:val="00A05F09"/>
    <w:rsid w:val="00A06B6B"/>
    <w:rsid w:val="00A07101"/>
    <w:rsid w:val="00A07C1C"/>
    <w:rsid w:val="00A1333D"/>
    <w:rsid w:val="00A17EC0"/>
    <w:rsid w:val="00A20E4C"/>
    <w:rsid w:val="00A23754"/>
    <w:rsid w:val="00A27320"/>
    <w:rsid w:val="00A277F4"/>
    <w:rsid w:val="00A31E4B"/>
    <w:rsid w:val="00A31E92"/>
    <w:rsid w:val="00A33AC1"/>
    <w:rsid w:val="00A33EC4"/>
    <w:rsid w:val="00A34A23"/>
    <w:rsid w:val="00A37B5F"/>
    <w:rsid w:val="00A40FE1"/>
    <w:rsid w:val="00A42B75"/>
    <w:rsid w:val="00A43203"/>
    <w:rsid w:val="00A434BB"/>
    <w:rsid w:val="00A43BE4"/>
    <w:rsid w:val="00A43F20"/>
    <w:rsid w:val="00A44D75"/>
    <w:rsid w:val="00A44FF1"/>
    <w:rsid w:val="00A45DC2"/>
    <w:rsid w:val="00A4700D"/>
    <w:rsid w:val="00A5062A"/>
    <w:rsid w:val="00A52007"/>
    <w:rsid w:val="00A52DFF"/>
    <w:rsid w:val="00A53C87"/>
    <w:rsid w:val="00A545EA"/>
    <w:rsid w:val="00A562F2"/>
    <w:rsid w:val="00A57156"/>
    <w:rsid w:val="00A57220"/>
    <w:rsid w:val="00A6141C"/>
    <w:rsid w:val="00A630AD"/>
    <w:rsid w:val="00A6467E"/>
    <w:rsid w:val="00A65152"/>
    <w:rsid w:val="00A669EB"/>
    <w:rsid w:val="00A67CB2"/>
    <w:rsid w:val="00A70585"/>
    <w:rsid w:val="00A70FAE"/>
    <w:rsid w:val="00A7179C"/>
    <w:rsid w:val="00A71E8B"/>
    <w:rsid w:val="00A73BE6"/>
    <w:rsid w:val="00A773B1"/>
    <w:rsid w:val="00A81A62"/>
    <w:rsid w:val="00A83822"/>
    <w:rsid w:val="00A84115"/>
    <w:rsid w:val="00A90C8E"/>
    <w:rsid w:val="00A94350"/>
    <w:rsid w:val="00A943D5"/>
    <w:rsid w:val="00A969A2"/>
    <w:rsid w:val="00A97C59"/>
    <w:rsid w:val="00A97EBF"/>
    <w:rsid w:val="00AA0DFA"/>
    <w:rsid w:val="00AA54E8"/>
    <w:rsid w:val="00AA5700"/>
    <w:rsid w:val="00AA5D25"/>
    <w:rsid w:val="00AA7B1C"/>
    <w:rsid w:val="00AB22E1"/>
    <w:rsid w:val="00AB2DC9"/>
    <w:rsid w:val="00AB30D8"/>
    <w:rsid w:val="00AB6B3C"/>
    <w:rsid w:val="00AB6EFB"/>
    <w:rsid w:val="00AB6FEF"/>
    <w:rsid w:val="00AC0A8B"/>
    <w:rsid w:val="00AC1DFE"/>
    <w:rsid w:val="00AC3589"/>
    <w:rsid w:val="00AC3597"/>
    <w:rsid w:val="00AC5AEE"/>
    <w:rsid w:val="00AC6D1B"/>
    <w:rsid w:val="00AC7A25"/>
    <w:rsid w:val="00AD00F2"/>
    <w:rsid w:val="00AD16FA"/>
    <w:rsid w:val="00AD1898"/>
    <w:rsid w:val="00AD3807"/>
    <w:rsid w:val="00AD5A3C"/>
    <w:rsid w:val="00AD5F1C"/>
    <w:rsid w:val="00AD6330"/>
    <w:rsid w:val="00AD6CD7"/>
    <w:rsid w:val="00AD7408"/>
    <w:rsid w:val="00AD74E9"/>
    <w:rsid w:val="00AE03BF"/>
    <w:rsid w:val="00AE0C6E"/>
    <w:rsid w:val="00AE1566"/>
    <w:rsid w:val="00AE1C87"/>
    <w:rsid w:val="00AE1FEF"/>
    <w:rsid w:val="00AE41A5"/>
    <w:rsid w:val="00AE5FCB"/>
    <w:rsid w:val="00AE6C4C"/>
    <w:rsid w:val="00AF6276"/>
    <w:rsid w:val="00AF79DF"/>
    <w:rsid w:val="00B01F59"/>
    <w:rsid w:val="00B032CE"/>
    <w:rsid w:val="00B03876"/>
    <w:rsid w:val="00B0426B"/>
    <w:rsid w:val="00B0465C"/>
    <w:rsid w:val="00B069D5"/>
    <w:rsid w:val="00B06EB3"/>
    <w:rsid w:val="00B07CE8"/>
    <w:rsid w:val="00B113FC"/>
    <w:rsid w:val="00B1349D"/>
    <w:rsid w:val="00B16B09"/>
    <w:rsid w:val="00B206AA"/>
    <w:rsid w:val="00B21781"/>
    <w:rsid w:val="00B248F0"/>
    <w:rsid w:val="00B261BD"/>
    <w:rsid w:val="00B2749F"/>
    <w:rsid w:val="00B279C0"/>
    <w:rsid w:val="00B279D3"/>
    <w:rsid w:val="00B3044D"/>
    <w:rsid w:val="00B306BB"/>
    <w:rsid w:val="00B34544"/>
    <w:rsid w:val="00B34B22"/>
    <w:rsid w:val="00B40A39"/>
    <w:rsid w:val="00B415BB"/>
    <w:rsid w:val="00B43D4E"/>
    <w:rsid w:val="00B43FD4"/>
    <w:rsid w:val="00B4493D"/>
    <w:rsid w:val="00B4554E"/>
    <w:rsid w:val="00B45915"/>
    <w:rsid w:val="00B45C65"/>
    <w:rsid w:val="00B50E1B"/>
    <w:rsid w:val="00B51B56"/>
    <w:rsid w:val="00B52736"/>
    <w:rsid w:val="00B5295B"/>
    <w:rsid w:val="00B52E32"/>
    <w:rsid w:val="00B53AAF"/>
    <w:rsid w:val="00B54AAC"/>
    <w:rsid w:val="00B55EB7"/>
    <w:rsid w:val="00B613BF"/>
    <w:rsid w:val="00B66D14"/>
    <w:rsid w:val="00B70A25"/>
    <w:rsid w:val="00B712F4"/>
    <w:rsid w:val="00B71B6F"/>
    <w:rsid w:val="00B72049"/>
    <w:rsid w:val="00B72783"/>
    <w:rsid w:val="00B735EE"/>
    <w:rsid w:val="00B741AF"/>
    <w:rsid w:val="00B74706"/>
    <w:rsid w:val="00B75810"/>
    <w:rsid w:val="00B760AC"/>
    <w:rsid w:val="00B764B4"/>
    <w:rsid w:val="00B774BA"/>
    <w:rsid w:val="00B77E7A"/>
    <w:rsid w:val="00B8231E"/>
    <w:rsid w:val="00B8328E"/>
    <w:rsid w:val="00B86270"/>
    <w:rsid w:val="00B86FBC"/>
    <w:rsid w:val="00B87870"/>
    <w:rsid w:val="00B87F87"/>
    <w:rsid w:val="00B90BD8"/>
    <w:rsid w:val="00B91471"/>
    <w:rsid w:val="00B9288A"/>
    <w:rsid w:val="00B94827"/>
    <w:rsid w:val="00B958D5"/>
    <w:rsid w:val="00B96A95"/>
    <w:rsid w:val="00BA011C"/>
    <w:rsid w:val="00BA21BD"/>
    <w:rsid w:val="00BA3AD8"/>
    <w:rsid w:val="00BA42BB"/>
    <w:rsid w:val="00BA6E97"/>
    <w:rsid w:val="00BA7874"/>
    <w:rsid w:val="00BB1E82"/>
    <w:rsid w:val="00BB2290"/>
    <w:rsid w:val="00BB3D69"/>
    <w:rsid w:val="00BB415F"/>
    <w:rsid w:val="00BC0A6C"/>
    <w:rsid w:val="00BC1AE6"/>
    <w:rsid w:val="00BC30F2"/>
    <w:rsid w:val="00BC31CA"/>
    <w:rsid w:val="00BC3BF7"/>
    <w:rsid w:val="00BC46DD"/>
    <w:rsid w:val="00BC5766"/>
    <w:rsid w:val="00BD0A80"/>
    <w:rsid w:val="00BD0EB3"/>
    <w:rsid w:val="00BD4901"/>
    <w:rsid w:val="00BD58D6"/>
    <w:rsid w:val="00BD5A6B"/>
    <w:rsid w:val="00BD60ED"/>
    <w:rsid w:val="00BE2175"/>
    <w:rsid w:val="00BE2E8B"/>
    <w:rsid w:val="00BE41FE"/>
    <w:rsid w:val="00BF0423"/>
    <w:rsid w:val="00BF04D0"/>
    <w:rsid w:val="00BF0BA1"/>
    <w:rsid w:val="00BF2DA4"/>
    <w:rsid w:val="00BF2DFD"/>
    <w:rsid w:val="00BF3509"/>
    <w:rsid w:val="00C006F3"/>
    <w:rsid w:val="00C00D06"/>
    <w:rsid w:val="00C01CBE"/>
    <w:rsid w:val="00C023EE"/>
    <w:rsid w:val="00C02E7B"/>
    <w:rsid w:val="00C03789"/>
    <w:rsid w:val="00C05807"/>
    <w:rsid w:val="00C06669"/>
    <w:rsid w:val="00C104CE"/>
    <w:rsid w:val="00C105D1"/>
    <w:rsid w:val="00C11CCD"/>
    <w:rsid w:val="00C12550"/>
    <w:rsid w:val="00C24DEF"/>
    <w:rsid w:val="00C2504A"/>
    <w:rsid w:val="00C25204"/>
    <w:rsid w:val="00C26414"/>
    <w:rsid w:val="00C27106"/>
    <w:rsid w:val="00C30567"/>
    <w:rsid w:val="00C31441"/>
    <w:rsid w:val="00C31CA8"/>
    <w:rsid w:val="00C34E95"/>
    <w:rsid w:val="00C356C2"/>
    <w:rsid w:val="00C42645"/>
    <w:rsid w:val="00C45CDB"/>
    <w:rsid w:val="00C466F9"/>
    <w:rsid w:val="00C467BC"/>
    <w:rsid w:val="00C46E26"/>
    <w:rsid w:val="00C51103"/>
    <w:rsid w:val="00C51306"/>
    <w:rsid w:val="00C5195B"/>
    <w:rsid w:val="00C52891"/>
    <w:rsid w:val="00C52FF0"/>
    <w:rsid w:val="00C53839"/>
    <w:rsid w:val="00C55847"/>
    <w:rsid w:val="00C6146D"/>
    <w:rsid w:val="00C6159F"/>
    <w:rsid w:val="00C61B31"/>
    <w:rsid w:val="00C6258A"/>
    <w:rsid w:val="00C643C5"/>
    <w:rsid w:val="00C65D9F"/>
    <w:rsid w:val="00C6638C"/>
    <w:rsid w:val="00C6664E"/>
    <w:rsid w:val="00C66A9E"/>
    <w:rsid w:val="00C67792"/>
    <w:rsid w:val="00C70795"/>
    <w:rsid w:val="00C70F27"/>
    <w:rsid w:val="00C71CF6"/>
    <w:rsid w:val="00C72D5E"/>
    <w:rsid w:val="00C738D9"/>
    <w:rsid w:val="00C73AA5"/>
    <w:rsid w:val="00C74045"/>
    <w:rsid w:val="00C74631"/>
    <w:rsid w:val="00C74D34"/>
    <w:rsid w:val="00C76171"/>
    <w:rsid w:val="00C76924"/>
    <w:rsid w:val="00C8033F"/>
    <w:rsid w:val="00C81F0F"/>
    <w:rsid w:val="00C842E5"/>
    <w:rsid w:val="00C854CB"/>
    <w:rsid w:val="00C866D4"/>
    <w:rsid w:val="00C86EDA"/>
    <w:rsid w:val="00C9264C"/>
    <w:rsid w:val="00C96199"/>
    <w:rsid w:val="00C96513"/>
    <w:rsid w:val="00C96775"/>
    <w:rsid w:val="00C96DE1"/>
    <w:rsid w:val="00CA0BF7"/>
    <w:rsid w:val="00CA1F77"/>
    <w:rsid w:val="00CA45AC"/>
    <w:rsid w:val="00CA51C5"/>
    <w:rsid w:val="00CA53C3"/>
    <w:rsid w:val="00CA5F3E"/>
    <w:rsid w:val="00CA64E7"/>
    <w:rsid w:val="00CB39AA"/>
    <w:rsid w:val="00CB3CF1"/>
    <w:rsid w:val="00CB7C3E"/>
    <w:rsid w:val="00CC5B26"/>
    <w:rsid w:val="00CC6472"/>
    <w:rsid w:val="00CC6752"/>
    <w:rsid w:val="00CD0D23"/>
    <w:rsid w:val="00CD3C1E"/>
    <w:rsid w:val="00CD5104"/>
    <w:rsid w:val="00CD5938"/>
    <w:rsid w:val="00CD640E"/>
    <w:rsid w:val="00CD73A0"/>
    <w:rsid w:val="00CD7963"/>
    <w:rsid w:val="00CE1607"/>
    <w:rsid w:val="00CE5F23"/>
    <w:rsid w:val="00CF00A5"/>
    <w:rsid w:val="00CF16A7"/>
    <w:rsid w:val="00CF16CF"/>
    <w:rsid w:val="00CF1B5B"/>
    <w:rsid w:val="00CF312F"/>
    <w:rsid w:val="00CF36DF"/>
    <w:rsid w:val="00CF3D9B"/>
    <w:rsid w:val="00CF54BA"/>
    <w:rsid w:val="00CF60A2"/>
    <w:rsid w:val="00CF613B"/>
    <w:rsid w:val="00CF7116"/>
    <w:rsid w:val="00CF7877"/>
    <w:rsid w:val="00CF7ED4"/>
    <w:rsid w:val="00CF7F0D"/>
    <w:rsid w:val="00D012E2"/>
    <w:rsid w:val="00D01C3A"/>
    <w:rsid w:val="00D02CAF"/>
    <w:rsid w:val="00D034AF"/>
    <w:rsid w:val="00D03E26"/>
    <w:rsid w:val="00D12951"/>
    <w:rsid w:val="00D16203"/>
    <w:rsid w:val="00D166AB"/>
    <w:rsid w:val="00D177FC"/>
    <w:rsid w:val="00D20504"/>
    <w:rsid w:val="00D214E7"/>
    <w:rsid w:val="00D21A37"/>
    <w:rsid w:val="00D229C4"/>
    <w:rsid w:val="00D2453C"/>
    <w:rsid w:val="00D24D1A"/>
    <w:rsid w:val="00D24E0D"/>
    <w:rsid w:val="00D25309"/>
    <w:rsid w:val="00D255CF"/>
    <w:rsid w:val="00D262BC"/>
    <w:rsid w:val="00D31E4E"/>
    <w:rsid w:val="00D32186"/>
    <w:rsid w:val="00D321AE"/>
    <w:rsid w:val="00D341DE"/>
    <w:rsid w:val="00D3543A"/>
    <w:rsid w:val="00D354BA"/>
    <w:rsid w:val="00D40395"/>
    <w:rsid w:val="00D426F7"/>
    <w:rsid w:val="00D43F65"/>
    <w:rsid w:val="00D458B2"/>
    <w:rsid w:val="00D51A54"/>
    <w:rsid w:val="00D527A3"/>
    <w:rsid w:val="00D56356"/>
    <w:rsid w:val="00D5663B"/>
    <w:rsid w:val="00D612C4"/>
    <w:rsid w:val="00D624CC"/>
    <w:rsid w:val="00D6257A"/>
    <w:rsid w:val="00D62933"/>
    <w:rsid w:val="00D6778C"/>
    <w:rsid w:val="00D70A9A"/>
    <w:rsid w:val="00D70AD5"/>
    <w:rsid w:val="00D72D59"/>
    <w:rsid w:val="00D732F5"/>
    <w:rsid w:val="00D7472E"/>
    <w:rsid w:val="00D76350"/>
    <w:rsid w:val="00D8021C"/>
    <w:rsid w:val="00D8066E"/>
    <w:rsid w:val="00D812BB"/>
    <w:rsid w:val="00D826D2"/>
    <w:rsid w:val="00D82FF8"/>
    <w:rsid w:val="00D85B7B"/>
    <w:rsid w:val="00D906C6"/>
    <w:rsid w:val="00D90EFA"/>
    <w:rsid w:val="00D93C81"/>
    <w:rsid w:val="00D968CF"/>
    <w:rsid w:val="00D97790"/>
    <w:rsid w:val="00DA142A"/>
    <w:rsid w:val="00DA31E5"/>
    <w:rsid w:val="00DA3E66"/>
    <w:rsid w:val="00DA3EA0"/>
    <w:rsid w:val="00DA418A"/>
    <w:rsid w:val="00DA4613"/>
    <w:rsid w:val="00DA48DD"/>
    <w:rsid w:val="00DA5B88"/>
    <w:rsid w:val="00DA6F42"/>
    <w:rsid w:val="00DB0965"/>
    <w:rsid w:val="00DB15B5"/>
    <w:rsid w:val="00DB39C9"/>
    <w:rsid w:val="00DB4E54"/>
    <w:rsid w:val="00DB57A4"/>
    <w:rsid w:val="00DB6D6D"/>
    <w:rsid w:val="00DB78C4"/>
    <w:rsid w:val="00DC08D4"/>
    <w:rsid w:val="00DC0A9A"/>
    <w:rsid w:val="00DC2C76"/>
    <w:rsid w:val="00DC3F95"/>
    <w:rsid w:val="00DC4927"/>
    <w:rsid w:val="00DC4CB5"/>
    <w:rsid w:val="00DC5946"/>
    <w:rsid w:val="00DC6DFA"/>
    <w:rsid w:val="00DD1865"/>
    <w:rsid w:val="00DD20BA"/>
    <w:rsid w:val="00DD448D"/>
    <w:rsid w:val="00DD5903"/>
    <w:rsid w:val="00DE1C73"/>
    <w:rsid w:val="00DE22FA"/>
    <w:rsid w:val="00DE2398"/>
    <w:rsid w:val="00DE3BF2"/>
    <w:rsid w:val="00DE4426"/>
    <w:rsid w:val="00DE44F3"/>
    <w:rsid w:val="00DE58A0"/>
    <w:rsid w:val="00DE5978"/>
    <w:rsid w:val="00DF260F"/>
    <w:rsid w:val="00DF2FAE"/>
    <w:rsid w:val="00DF4427"/>
    <w:rsid w:val="00E007C4"/>
    <w:rsid w:val="00E00EC4"/>
    <w:rsid w:val="00E01C33"/>
    <w:rsid w:val="00E0335D"/>
    <w:rsid w:val="00E04852"/>
    <w:rsid w:val="00E04E23"/>
    <w:rsid w:val="00E06750"/>
    <w:rsid w:val="00E119B8"/>
    <w:rsid w:val="00E15A86"/>
    <w:rsid w:val="00E16695"/>
    <w:rsid w:val="00E1780E"/>
    <w:rsid w:val="00E230A7"/>
    <w:rsid w:val="00E25FC6"/>
    <w:rsid w:val="00E2634A"/>
    <w:rsid w:val="00E270D7"/>
    <w:rsid w:val="00E30C43"/>
    <w:rsid w:val="00E314A7"/>
    <w:rsid w:val="00E32F93"/>
    <w:rsid w:val="00E33CF7"/>
    <w:rsid w:val="00E341A3"/>
    <w:rsid w:val="00E342B4"/>
    <w:rsid w:val="00E342EE"/>
    <w:rsid w:val="00E34A3D"/>
    <w:rsid w:val="00E34FD7"/>
    <w:rsid w:val="00E35932"/>
    <w:rsid w:val="00E41E27"/>
    <w:rsid w:val="00E4224E"/>
    <w:rsid w:val="00E42B06"/>
    <w:rsid w:val="00E42FE9"/>
    <w:rsid w:val="00E456F0"/>
    <w:rsid w:val="00E46140"/>
    <w:rsid w:val="00E47D26"/>
    <w:rsid w:val="00E51791"/>
    <w:rsid w:val="00E51C05"/>
    <w:rsid w:val="00E52091"/>
    <w:rsid w:val="00E52173"/>
    <w:rsid w:val="00E535B9"/>
    <w:rsid w:val="00E559FE"/>
    <w:rsid w:val="00E5751B"/>
    <w:rsid w:val="00E609E8"/>
    <w:rsid w:val="00E6158E"/>
    <w:rsid w:val="00E61BE0"/>
    <w:rsid w:val="00E636A5"/>
    <w:rsid w:val="00E666E1"/>
    <w:rsid w:val="00E6679B"/>
    <w:rsid w:val="00E6693D"/>
    <w:rsid w:val="00E703BB"/>
    <w:rsid w:val="00E707E6"/>
    <w:rsid w:val="00E715F3"/>
    <w:rsid w:val="00E744F9"/>
    <w:rsid w:val="00E77511"/>
    <w:rsid w:val="00E81053"/>
    <w:rsid w:val="00E8232E"/>
    <w:rsid w:val="00E87C42"/>
    <w:rsid w:val="00E9129C"/>
    <w:rsid w:val="00E91DB4"/>
    <w:rsid w:val="00E923DC"/>
    <w:rsid w:val="00E92EF3"/>
    <w:rsid w:val="00E93212"/>
    <w:rsid w:val="00E95A40"/>
    <w:rsid w:val="00E95AFB"/>
    <w:rsid w:val="00E95D31"/>
    <w:rsid w:val="00E96980"/>
    <w:rsid w:val="00EA0E32"/>
    <w:rsid w:val="00EA3AF6"/>
    <w:rsid w:val="00EA42E1"/>
    <w:rsid w:val="00EA449E"/>
    <w:rsid w:val="00EA490C"/>
    <w:rsid w:val="00EA6412"/>
    <w:rsid w:val="00EA72FD"/>
    <w:rsid w:val="00EA7D45"/>
    <w:rsid w:val="00EB08A6"/>
    <w:rsid w:val="00EB09FA"/>
    <w:rsid w:val="00EB0DC5"/>
    <w:rsid w:val="00EB423A"/>
    <w:rsid w:val="00EB4B7B"/>
    <w:rsid w:val="00EB617B"/>
    <w:rsid w:val="00EB6FF1"/>
    <w:rsid w:val="00EB792C"/>
    <w:rsid w:val="00EC2E75"/>
    <w:rsid w:val="00EC35B6"/>
    <w:rsid w:val="00EC4C29"/>
    <w:rsid w:val="00EC51F7"/>
    <w:rsid w:val="00EC535D"/>
    <w:rsid w:val="00EC5FBA"/>
    <w:rsid w:val="00ED0C9A"/>
    <w:rsid w:val="00ED456F"/>
    <w:rsid w:val="00EE23F0"/>
    <w:rsid w:val="00EE34F8"/>
    <w:rsid w:val="00EE43FE"/>
    <w:rsid w:val="00EE6515"/>
    <w:rsid w:val="00EE777E"/>
    <w:rsid w:val="00EE7AB7"/>
    <w:rsid w:val="00EF5920"/>
    <w:rsid w:val="00EF6A03"/>
    <w:rsid w:val="00EF7E1D"/>
    <w:rsid w:val="00F03D08"/>
    <w:rsid w:val="00F059D6"/>
    <w:rsid w:val="00F05A68"/>
    <w:rsid w:val="00F05E15"/>
    <w:rsid w:val="00F065F6"/>
    <w:rsid w:val="00F10BF9"/>
    <w:rsid w:val="00F11B96"/>
    <w:rsid w:val="00F11F33"/>
    <w:rsid w:val="00F15076"/>
    <w:rsid w:val="00F172FF"/>
    <w:rsid w:val="00F220EF"/>
    <w:rsid w:val="00F23955"/>
    <w:rsid w:val="00F316CF"/>
    <w:rsid w:val="00F3225E"/>
    <w:rsid w:val="00F33DF4"/>
    <w:rsid w:val="00F363BE"/>
    <w:rsid w:val="00F40737"/>
    <w:rsid w:val="00F41011"/>
    <w:rsid w:val="00F413D2"/>
    <w:rsid w:val="00F4158A"/>
    <w:rsid w:val="00F430E7"/>
    <w:rsid w:val="00F4399E"/>
    <w:rsid w:val="00F43F82"/>
    <w:rsid w:val="00F447EC"/>
    <w:rsid w:val="00F44B8F"/>
    <w:rsid w:val="00F45D33"/>
    <w:rsid w:val="00F46234"/>
    <w:rsid w:val="00F464B0"/>
    <w:rsid w:val="00F46AF9"/>
    <w:rsid w:val="00F46CFD"/>
    <w:rsid w:val="00F51CC8"/>
    <w:rsid w:val="00F52882"/>
    <w:rsid w:val="00F52B8D"/>
    <w:rsid w:val="00F53B72"/>
    <w:rsid w:val="00F5775A"/>
    <w:rsid w:val="00F61EF9"/>
    <w:rsid w:val="00F62F24"/>
    <w:rsid w:val="00F63438"/>
    <w:rsid w:val="00F642F9"/>
    <w:rsid w:val="00F65B7E"/>
    <w:rsid w:val="00F6706D"/>
    <w:rsid w:val="00F70959"/>
    <w:rsid w:val="00F70E5E"/>
    <w:rsid w:val="00F7238D"/>
    <w:rsid w:val="00F73EB4"/>
    <w:rsid w:val="00F749C0"/>
    <w:rsid w:val="00F749D9"/>
    <w:rsid w:val="00F74A97"/>
    <w:rsid w:val="00F76796"/>
    <w:rsid w:val="00F77498"/>
    <w:rsid w:val="00F8020B"/>
    <w:rsid w:val="00F823FD"/>
    <w:rsid w:val="00F83CB2"/>
    <w:rsid w:val="00F83DCB"/>
    <w:rsid w:val="00F84EE1"/>
    <w:rsid w:val="00F854B3"/>
    <w:rsid w:val="00F8705C"/>
    <w:rsid w:val="00F877AB"/>
    <w:rsid w:val="00F92D24"/>
    <w:rsid w:val="00F94134"/>
    <w:rsid w:val="00FA138A"/>
    <w:rsid w:val="00FA160A"/>
    <w:rsid w:val="00FA29A1"/>
    <w:rsid w:val="00FA2AAA"/>
    <w:rsid w:val="00FA4382"/>
    <w:rsid w:val="00FA51A1"/>
    <w:rsid w:val="00FA79F7"/>
    <w:rsid w:val="00FB0738"/>
    <w:rsid w:val="00FB0747"/>
    <w:rsid w:val="00FB2B9B"/>
    <w:rsid w:val="00FB44AF"/>
    <w:rsid w:val="00FB4961"/>
    <w:rsid w:val="00FB4F3D"/>
    <w:rsid w:val="00FB76F1"/>
    <w:rsid w:val="00FC0DD2"/>
    <w:rsid w:val="00FC29E2"/>
    <w:rsid w:val="00FC6C5C"/>
    <w:rsid w:val="00FD0E89"/>
    <w:rsid w:val="00FD25CF"/>
    <w:rsid w:val="00FD40AB"/>
    <w:rsid w:val="00FD4CBB"/>
    <w:rsid w:val="00FD5B3E"/>
    <w:rsid w:val="00FD6A70"/>
    <w:rsid w:val="00FE3184"/>
    <w:rsid w:val="00FE5BD3"/>
    <w:rsid w:val="00FE6478"/>
    <w:rsid w:val="00FE73E5"/>
    <w:rsid w:val="00FE77A3"/>
    <w:rsid w:val="00FF223B"/>
    <w:rsid w:val="00FF2EDC"/>
    <w:rsid w:val="00FF2FBF"/>
    <w:rsid w:val="00FF4D7E"/>
    <w:rsid w:val="00FF5D97"/>
    <w:rsid w:val="00FF6AAE"/>
    <w:rsid w:val="00FF7057"/>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62146">
      <o:colormenu v:ext="edit" fillcolor="non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0"/>
    <w:lsdException w:name="index 6"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index heading" w:uiPriority="0"/>
    <w:lsdException w:name="caption" w:uiPriority="0" w:qFormat="1"/>
    <w:lsdException w:name="line number" w:uiPriority="0"/>
    <w:lsdException w:name="page number" w:uiPriority="0"/>
    <w:lsdException w:name="List" w:uiPriority="0"/>
    <w:lsdException w:name="List Bullet" w:uiPriority="0"/>
    <w:lsdException w:name="List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22" w:unhideWhenUsed="0" w:qFormat="1"/>
    <w:lsdException w:name="Emphasis" w:semiHidden="0" w:uiPriority="0" w:unhideWhenUsed="0" w:qFormat="1"/>
    <w:lsdException w:name="Document Map" w:uiPriority="0"/>
    <w:lsdException w:name="Plain Text" w:uiPriority="0"/>
    <w:lsdException w:name="Table Web 1" w:uiPriority="0"/>
    <w:lsdException w:name="Table Web 2" w:uiPriority="0"/>
    <w:lsdException w:name="Table Web 3"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040CC"/>
  </w:style>
  <w:style w:type="paragraph" w:styleId="1">
    <w:name w:val="heading 1"/>
    <w:basedOn w:val="a"/>
    <w:next w:val="a"/>
    <w:link w:val="10"/>
    <w:uiPriority w:val="9"/>
    <w:qFormat/>
    <w:rsid w:val="00B45915"/>
    <w:pPr>
      <w:keepNext/>
      <w:keepLines/>
      <w:spacing w:before="480" w:after="0"/>
      <w:jc w:val="center"/>
      <w:outlineLvl w:val="0"/>
    </w:pPr>
    <w:rPr>
      <w:rFonts w:ascii="Times New Roman" w:eastAsia="Times New Roman" w:hAnsi="Times New Roman" w:cs="Times New Roman"/>
      <w:b/>
      <w:bCs/>
      <w:sz w:val="28"/>
      <w:szCs w:val="28"/>
      <w:lang w:eastAsia="ru-RU"/>
    </w:rPr>
  </w:style>
  <w:style w:type="paragraph" w:styleId="2">
    <w:name w:val="heading 2"/>
    <w:basedOn w:val="a"/>
    <w:next w:val="a"/>
    <w:link w:val="20"/>
    <w:qFormat/>
    <w:rsid w:val="00801C2B"/>
    <w:pPr>
      <w:keepNext/>
      <w:keepLines/>
      <w:spacing w:before="200" w:after="0"/>
      <w:outlineLvl w:val="1"/>
    </w:pPr>
    <w:rPr>
      <w:rFonts w:ascii="Cambria" w:eastAsia="Times New Roman" w:hAnsi="Cambria" w:cs="Times New Roman"/>
      <w:b/>
      <w:bCs/>
      <w:color w:val="4F81BD"/>
      <w:sz w:val="26"/>
      <w:szCs w:val="26"/>
      <w:lang w:eastAsia="ru-RU"/>
    </w:rPr>
  </w:style>
  <w:style w:type="paragraph" w:styleId="3">
    <w:name w:val="heading 3"/>
    <w:basedOn w:val="a"/>
    <w:next w:val="a"/>
    <w:link w:val="30"/>
    <w:uiPriority w:val="9"/>
    <w:qFormat/>
    <w:rsid w:val="007F0D03"/>
    <w:pPr>
      <w:keepNext/>
      <w:spacing w:after="0" w:line="240" w:lineRule="auto"/>
      <w:ind w:left="705"/>
      <w:outlineLvl w:val="2"/>
    </w:pPr>
    <w:rPr>
      <w:rFonts w:ascii="Times New Roman" w:eastAsia="Times New Roman" w:hAnsi="Times New Roman" w:cs="Times New Roman"/>
      <w:sz w:val="28"/>
      <w:szCs w:val="20"/>
    </w:rPr>
  </w:style>
  <w:style w:type="paragraph" w:styleId="4">
    <w:name w:val="heading 4"/>
    <w:basedOn w:val="a"/>
    <w:next w:val="a"/>
    <w:link w:val="40"/>
    <w:uiPriority w:val="9"/>
    <w:qFormat/>
    <w:rsid w:val="007F0D03"/>
    <w:pPr>
      <w:keepNext/>
      <w:spacing w:after="0" w:line="240" w:lineRule="auto"/>
      <w:jc w:val="right"/>
      <w:outlineLvl w:val="3"/>
    </w:pPr>
    <w:rPr>
      <w:rFonts w:ascii="Times New Roman" w:eastAsia="Times New Roman" w:hAnsi="Times New Roman" w:cs="Times New Roman"/>
      <w:sz w:val="28"/>
      <w:szCs w:val="20"/>
    </w:rPr>
  </w:style>
  <w:style w:type="paragraph" w:styleId="5">
    <w:name w:val="heading 5"/>
    <w:basedOn w:val="a"/>
    <w:next w:val="a"/>
    <w:link w:val="50"/>
    <w:uiPriority w:val="9"/>
    <w:qFormat/>
    <w:rsid w:val="007F0D03"/>
    <w:pPr>
      <w:keepNext/>
      <w:spacing w:after="0" w:line="240" w:lineRule="auto"/>
      <w:outlineLvl w:val="4"/>
    </w:pPr>
    <w:rPr>
      <w:rFonts w:ascii="Times New Roman" w:eastAsia="Times New Roman" w:hAnsi="Times New Roman" w:cs="Times New Roman"/>
      <w:sz w:val="28"/>
      <w:szCs w:val="20"/>
      <w:u w:val="single"/>
    </w:rPr>
  </w:style>
  <w:style w:type="paragraph" w:styleId="6">
    <w:name w:val="heading 6"/>
    <w:basedOn w:val="a"/>
    <w:next w:val="a"/>
    <w:link w:val="60"/>
    <w:uiPriority w:val="9"/>
    <w:qFormat/>
    <w:rsid w:val="007F0D03"/>
    <w:pPr>
      <w:keepNext/>
      <w:spacing w:after="0" w:line="240" w:lineRule="auto"/>
      <w:jc w:val="center"/>
      <w:outlineLvl w:val="5"/>
    </w:pPr>
    <w:rPr>
      <w:rFonts w:ascii="Times New Roman" w:eastAsia="Times New Roman" w:hAnsi="Times New Roman" w:cs="Times New Roman"/>
      <w:b/>
      <w:sz w:val="28"/>
      <w:szCs w:val="20"/>
    </w:rPr>
  </w:style>
  <w:style w:type="paragraph" w:styleId="7">
    <w:name w:val="heading 7"/>
    <w:basedOn w:val="a"/>
    <w:next w:val="a"/>
    <w:link w:val="70"/>
    <w:uiPriority w:val="9"/>
    <w:qFormat/>
    <w:rsid w:val="007F0D03"/>
    <w:pPr>
      <w:keepNext/>
      <w:spacing w:after="0" w:line="240" w:lineRule="auto"/>
      <w:ind w:firstLine="720"/>
      <w:outlineLvl w:val="6"/>
    </w:pPr>
    <w:rPr>
      <w:rFonts w:ascii="Times New Roman" w:eastAsia="Times New Roman" w:hAnsi="Times New Roman" w:cs="Times New Roman"/>
      <w:sz w:val="28"/>
      <w:szCs w:val="20"/>
    </w:rPr>
  </w:style>
  <w:style w:type="paragraph" w:styleId="8">
    <w:name w:val="heading 8"/>
    <w:basedOn w:val="a"/>
    <w:next w:val="a"/>
    <w:link w:val="80"/>
    <w:uiPriority w:val="9"/>
    <w:qFormat/>
    <w:rsid w:val="007F0D03"/>
    <w:pPr>
      <w:keepNext/>
      <w:spacing w:after="0" w:line="240" w:lineRule="auto"/>
      <w:ind w:firstLine="567"/>
      <w:jc w:val="right"/>
      <w:outlineLvl w:val="7"/>
    </w:pPr>
    <w:rPr>
      <w:rFonts w:ascii="Times New Roman" w:eastAsia="Times New Roman" w:hAnsi="Times New Roman" w:cs="Times New Roman"/>
      <w:sz w:val="28"/>
      <w:szCs w:val="20"/>
    </w:rPr>
  </w:style>
  <w:style w:type="paragraph" w:styleId="9">
    <w:name w:val="heading 9"/>
    <w:basedOn w:val="a"/>
    <w:next w:val="a"/>
    <w:link w:val="90"/>
    <w:uiPriority w:val="9"/>
    <w:qFormat/>
    <w:rsid w:val="007F0D03"/>
    <w:pPr>
      <w:keepNext/>
      <w:spacing w:after="0" w:line="240" w:lineRule="auto"/>
      <w:ind w:firstLine="567"/>
      <w:jc w:val="both"/>
      <w:outlineLvl w:val="8"/>
    </w:pPr>
    <w:rPr>
      <w:rFonts w:ascii="Times New Roman" w:eastAsia="Times New Roman" w:hAnsi="Times New Roman" w:cs="Times New Roman"/>
      <w:sz w:val="28"/>
      <w:szCs w:val="2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B45915"/>
    <w:rPr>
      <w:rFonts w:ascii="Times New Roman" w:eastAsia="Times New Roman" w:hAnsi="Times New Roman" w:cs="Times New Roman"/>
      <w:b/>
      <w:bCs/>
      <w:sz w:val="28"/>
      <w:szCs w:val="28"/>
      <w:lang w:eastAsia="ru-RU"/>
    </w:rPr>
  </w:style>
  <w:style w:type="character" w:customStyle="1" w:styleId="20">
    <w:name w:val="Заголовок 2 Знак"/>
    <w:basedOn w:val="a0"/>
    <w:link w:val="2"/>
    <w:rsid w:val="00801C2B"/>
    <w:rPr>
      <w:rFonts w:ascii="Cambria" w:eastAsia="Times New Roman" w:hAnsi="Cambria" w:cs="Times New Roman"/>
      <w:b/>
      <w:bCs/>
      <w:color w:val="4F81BD"/>
      <w:sz w:val="26"/>
      <w:szCs w:val="26"/>
      <w:lang w:eastAsia="ru-RU"/>
    </w:rPr>
  </w:style>
  <w:style w:type="table" w:styleId="a3">
    <w:name w:val="Table Grid"/>
    <w:basedOn w:val="a1"/>
    <w:uiPriority w:val="59"/>
    <w:rsid w:val="007D197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D32186"/>
    <w:pPr>
      <w:autoSpaceDE w:val="0"/>
      <w:autoSpaceDN w:val="0"/>
      <w:adjustRightInd w:val="0"/>
      <w:spacing w:after="0" w:line="240" w:lineRule="auto"/>
    </w:pPr>
    <w:rPr>
      <w:rFonts w:ascii="Times New Roman" w:hAnsi="Times New Roman" w:cs="Times New Roman"/>
      <w:color w:val="000000"/>
      <w:sz w:val="24"/>
      <w:szCs w:val="24"/>
    </w:rPr>
  </w:style>
  <w:style w:type="paragraph" w:styleId="a4">
    <w:name w:val="List Paragraph"/>
    <w:basedOn w:val="a"/>
    <w:uiPriority w:val="34"/>
    <w:qFormat/>
    <w:rsid w:val="00C25204"/>
    <w:pPr>
      <w:ind w:left="720"/>
      <w:contextualSpacing/>
    </w:pPr>
  </w:style>
  <w:style w:type="paragraph" w:styleId="a5">
    <w:name w:val="Normal (Web)"/>
    <w:basedOn w:val="a"/>
    <w:uiPriority w:val="99"/>
    <w:unhideWhenUsed/>
    <w:rsid w:val="005345E5"/>
    <w:pPr>
      <w:spacing w:before="100" w:beforeAutospacing="1" w:after="100" w:afterAutospacing="1" w:line="240" w:lineRule="auto"/>
    </w:pPr>
    <w:rPr>
      <w:rFonts w:ascii="Verdana" w:eastAsia="Times New Roman" w:hAnsi="Verdana" w:cs="Times New Roman"/>
      <w:sz w:val="17"/>
      <w:szCs w:val="17"/>
      <w:lang w:eastAsia="ru-RU"/>
    </w:rPr>
  </w:style>
  <w:style w:type="paragraph" w:styleId="a6">
    <w:name w:val="Balloon Text"/>
    <w:basedOn w:val="a"/>
    <w:link w:val="a7"/>
    <w:unhideWhenUsed/>
    <w:rsid w:val="00801C2B"/>
    <w:pPr>
      <w:spacing w:after="0" w:line="240" w:lineRule="auto"/>
    </w:pPr>
    <w:rPr>
      <w:rFonts w:ascii="Tahoma" w:eastAsia="Times New Roman" w:hAnsi="Tahoma" w:cs="Tahoma"/>
      <w:sz w:val="16"/>
      <w:szCs w:val="16"/>
      <w:lang w:eastAsia="ru-RU"/>
    </w:rPr>
  </w:style>
  <w:style w:type="character" w:customStyle="1" w:styleId="a7">
    <w:name w:val="Текст выноски Знак"/>
    <w:basedOn w:val="a0"/>
    <w:link w:val="a6"/>
    <w:rsid w:val="00801C2B"/>
    <w:rPr>
      <w:rFonts w:ascii="Tahoma" w:eastAsia="Times New Roman" w:hAnsi="Tahoma" w:cs="Tahoma"/>
      <w:sz w:val="16"/>
      <w:szCs w:val="16"/>
      <w:lang w:eastAsia="ru-RU"/>
    </w:rPr>
  </w:style>
  <w:style w:type="paragraph" w:styleId="a8">
    <w:name w:val="Body Text"/>
    <w:aliases w:val="bt,Òàáë òåêñò"/>
    <w:basedOn w:val="a"/>
    <w:link w:val="a9"/>
    <w:rsid w:val="00801C2B"/>
    <w:pPr>
      <w:suppressAutoHyphens/>
      <w:spacing w:after="0" w:line="240" w:lineRule="auto"/>
      <w:jc w:val="center"/>
    </w:pPr>
    <w:rPr>
      <w:rFonts w:ascii="Times New Roman" w:eastAsia="Times New Roman" w:hAnsi="Times New Roman" w:cs="Times New Roman"/>
      <w:b/>
      <w:bCs/>
      <w:kern w:val="1"/>
      <w:sz w:val="24"/>
      <w:szCs w:val="24"/>
      <w:lang w:eastAsia="ar-SA"/>
    </w:rPr>
  </w:style>
  <w:style w:type="character" w:customStyle="1" w:styleId="a9">
    <w:name w:val="Основной текст Знак"/>
    <w:aliases w:val="bt Знак,Òàáë òåêñò Знак"/>
    <w:basedOn w:val="a0"/>
    <w:link w:val="a8"/>
    <w:rsid w:val="00801C2B"/>
    <w:rPr>
      <w:rFonts w:ascii="Times New Roman" w:eastAsia="Times New Roman" w:hAnsi="Times New Roman" w:cs="Times New Roman"/>
      <w:b/>
      <w:bCs/>
      <w:kern w:val="1"/>
      <w:sz w:val="24"/>
      <w:szCs w:val="24"/>
      <w:lang w:eastAsia="ar-SA"/>
    </w:rPr>
  </w:style>
  <w:style w:type="paragraph" w:customStyle="1" w:styleId="21">
    <w:name w:val="Основной текст 21"/>
    <w:basedOn w:val="a"/>
    <w:rsid w:val="00801C2B"/>
    <w:pPr>
      <w:suppressAutoHyphens/>
      <w:spacing w:after="0" w:line="240" w:lineRule="auto"/>
    </w:pPr>
    <w:rPr>
      <w:rFonts w:ascii="Times New Roman" w:eastAsia="Times New Roman" w:hAnsi="Times New Roman" w:cs="Times New Roman"/>
      <w:b/>
      <w:bCs/>
      <w:kern w:val="1"/>
      <w:sz w:val="24"/>
      <w:szCs w:val="24"/>
      <w:lang w:eastAsia="ar-SA"/>
    </w:rPr>
  </w:style>
  <w:style w:type="paragraph" w:styleId="aa">
    <w:name w:val="header"/>
    <w:aliases w:val="ВерхКолонтитул"/>
    <w:basedOn w:val="a"/>
    <w:link w:val="ab"/>
    <w:uiPriority w:val="99"/>
    <w:rsid w:val="00801C2B"/>
    <w:pPr>
      <w:tabs>
        <w:tab w:val="center" w:pos="4677"/>
        <w:tab w:val="right" w:pos="9355"/>
      </w:tabs>
    </w:pPr>
    <w:rPr>
      <w:rFonts w:ascii="Calibri" w:eastAsia="Times New Roman" w:hAnsi="Calibri" w:cs="Times New Roman"/>
      <w:lang w:eastAsia="ru-RU"/>
    </w:rPr>
  </w:style>
  <w:style w:type="character" w:customStyle="1" w:styleId="ab">
    <w:name w:val="Верхний колонтитул Знак"/>
    <w:aliases w:val="ВерхКолонтитул Знак"/>
    <w:basedOn w:val="a0"/>
    <w:link w:val="aa"/>
    <w:uiPriority w:val="99"/>
    <w:rsid w:val="00801C2B"/>
    <w:rPr>
      <w:rFonts w:ascii="Calibri" w:eastAsia="Times New Roman" w:hAnsi="Calibri" w:cs="Times New Roman"/>
      <w:lang w:eastAsia="ru-RU"/>
    </w:rPr>
  </w:style>
  <w:style w:type="paragraph" w:styleId="ac">
    <w:name w:val="footer"/>
    <w:basedOn w:val="a"/>
    <w:link w:val="ad"/>
    <w:uiPriority w:val="99"/>
    <w:rsid w:val="00801C2B"/>
    <w:pPr>
      <w:tabs>
        <w:tab w:val="center" w:pos="4677"/>
        <w:tab w:val="right" w:pos="9355"/>
      </w:tabs>
    </w:pPr>
    <w:rPr>
      <w:rFonts w:ascii="Calibri" w:eastAsia="Times New Roman" w:hAnsi="Calibri" w:cs="Times New Roman"/>
      <w:lang w:eastAsia="ru-RU"/>
    </w:rPr>
  </w:style>
  <w:style w:type="character" w:customStyle="1" w:styleId="ad">
    <w:name w:val="Нижний колонтитул Знак"/>
    <w:basedOn w:val="a0"/>
    <w:link w:val="ac"/>
    <w:uiPriority w:val="99"/>
    <w:rsid w:val="00801C2B"/>
    <w:rPr>
      <w:rFonts w:ascii="Calibri" w:eastAsia="Times New Roman" w:hAnsi="Calibri" w:cs="Times New Roman"/>
      <w:lang w:eastAsia="ru-RU"/>
    </w:rPr>
  </w:style>
  <w:style w:type="character" w:styleId="ae">
    <w:name w:val="page number"/>
    <w:basedOn w:val="a0"/>
    <w:rsid w:val="00801C2B"/>
  </w:style>
  <w:style w:type="paragraph" w:customStyle="1" w:styleId="FORMATTEXT">
    <w:name w:val=".FORMATTEXT"/>
    <w:uiPriority w:val="99"/>
    <w:rsid w:val="00801C2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HEADERTEXT">
    <w:name w:val=".HEADERTEXT"/>
    <w:uiPriority w:val="99"/>
    <w:rsid w:val="00801C2B"/>
    <w:pPr>
      <w:widowControl w:val="0"/>
      <w:autoSpaceDE w:val="0"/>
      <w:autoSpaceDN w:val="0"/>
      <w:adjustRightInd w:val="0"/>
      <w:spacing w:after="0" w:line="240" w:lineRule="auto"/>
    </w:pPr>
    <w:rPr>
      <w:rFonts w:ascii="Arial" w:eastAsia="Times New Roman" w:hAnsi="Arial" w:cs="Arial"/>
      <w:color w:val="2B4279"/>
      <w:lang w:eastAsia="ru-RU"/>
    </w:rPr>
  </w:style>
  <w:style w:type="paragraph" w:styleId="31">
    <w:name w:val="Body Text 3"/>
    <w:basedOn w:val="a"/>
    <w:link w:val="32"/>
    <w:rsid w:val="00801C2B"/>
    <w:pPr>
      <w:spacing w:after="120" w:line="240" w:lineRule="auto"/>
    </w:pPr>
    <w:rPr>
      <w:rFonts w:ascii="Times New Roman" w:eastAsia="Times New Roman" w:hAnsi="Times New Roman" w:cs="Times New Roman"/>
      <w:sz w:val="16"/>
      <w:szCs w:val="16"/>
      <w:lang w:eastAsia="ru-RU"/>
    </w:rPr>
  </w:style>
  <w:style w:type="character" w:customStyle="1" w:styleId="32">
    <w:name w:val="Основной текст 3 Знак"/>
    <w:basedOn w:val="a0"/>
    <w:link w:val="31"/>
    <w:rsid w:val="00801C2B"/>
    <w:rPr>
      <w:rFonts w:ascii="Times New Roman" w:eastAsia="Times New Roman" w:hAnsi="Times New Roman" w:cs="Times New Roman"/>
      <w:sz w:val="16"/>
      <w:szCs w:val="16"/>
      <w:lang w:eastAsia="ru-RU"/>
    </w:rPr>
  </w:style>
  <w:style w:type="character" w:customStyle="1" w:styleId="apple-converted-space">
    <w:name w:val="apple-converted-space"/>
    <w:basedOn w:val="a0"/>
    <w:rsid w:val="0084177C"/>
  </w:style>
  <w:style w:type="character" w:customStyle="1" w:styleId="italic">
    <w:name w:val="italic"/>
    <w:basedOn w:val="a0"/>
    <w:rsid w:val="0084177C"/>
  </w:style>
  <w:style w:type="character" w:styleId="af">
    <w:name w:val="Placeholder Text"/>
    <w:basedOn w:val="a0"/>
    <w:uiPriority w:val="99"/>
    <w:semiHidden/>
    <w:rsid w:val="00020185"/>
    <w:rPr>
      <w:color w:val="808080"/>
    </w:rPr>
  </w:style>
  <w:style w:type="character" w:styleId="af0">
    <w:name w:val="Hyperlink"/>
    <w:basedOn w:val="a0"/>
    <w:uiPriority w:val="99"/>
    <w:unhideWhenUsed/>
    <w:rsid w:val="00E93212"/>
    <w:rPr>
      <w:color w:val="0000FF" w:themeColor="hyperlink"/>
      <w:u w:val="single"/>
    </w:rPr>
  </w:style>
  <w:style w:type="paragraph" w:customStyle="1" w:styleId="formattext0">
    <w:name w:val="formattext"/>
    <w:basedOn w:val="a"/>
    <w:rsid w:val="00354EF4"/>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onsPlusNormal">
    <w:name w:val="ConsPlusNormal"/>
    <w:rsid w:val="00B279D3"/>
    <w:pPr>
      <w:widowControl w:val="0"/>
      <w:autoSpaceDE w:val="0"/>
      <w:autoSpaceDN w:val="0"/>
      <w:adjustRightInd w:val="0"/>
      <w:spacing w:after="0" w:line="240" w:lineRule="auto"/>
    </w:pPr>
    <w:rPr>
      <w:rFonts w:ascii="Arial" w:eastAsiaTheme="minorEastAsia" w:hAnsi="Arial" w:cs="Arial"/>
      <w:sz w:val="20"/>
      <w:szCs w:val="20"/>
      <w:lang w:eastAsia="ru-RU"/>
    </w:rPr>
  </w:style>
  <w:style w:type="character" w:customStyle="1" w:styleId="11">
    <w:name w:val="Основной текст Знак1"/>
    <w:basedOn w:val="a0"/>
    <w:rsid w:val="00F11F33"/>
    <w:rPr>
      <w:rFonts w:ascii="Times New Roman" w:eastAsia="Times New Roman" w:hAnsi="Times New Roman" w:cs="Times New Roman"/>
      <w:spacing w:val="0"/>
      <w:sz w:val="17"/>
      <w:u w:val="none"/>
      <w:lang w:val="ru-RU"/>
    </w:rPr>
  </w:style>
  <w:style w:type="character" w:customStyle="1" w:styleId="9pt">
    <w:name w:val="Основной текст + 9 pt"/>
    <w:basedOn w:val="11"/>
    <w:rsid w:val="00F11F33"/>
    <w:rPr>
      <w:sz w:val="18"/>
    </w:rPr>
  </w:style>
  <w:style w:type="character" w:customStyle="1" w:styleId="61">
    <w:name w:val="Основной текст + 6"/>
    <w:basedOn w:val="11"/>
    <w:rsid w:val="00F11F33"/>
    <w:rPr>
      <w:b/>
      <w:bCs/>
      <w:sz w:val="13"/>
    </w:rPr>
  </w:style>
  <w:style w:type="character" w:customStyle="1" w:styleId="0pt">
    <w:name w:val="Основной текст + Интервал 0 pt"/>
    <w:basedOn w:val="11"/>
    <w:rsid w:val="00F11F33"/>
    <w:rPr>
      <w:sz w:val="19"/>
    </w:rPr>
  </w:style>
  <w:style w:type="character" w:customStyle="1" w:styleId="81">
    <w:name w:val="Основной текст + 81"/>
    <w:basedOn w:val="11"/>
    <w:rsid w:val="00F11F33"/>
  </w:style>
  <w:style w:type="character" w:customStyle="1" w:styleId="af1">
    <w:name w:val="Основной текст + Полужирный"/>
    <w:basedOn w:val="11"/>
    <w:rsid w:val="00F11F33"/>
    <w:rPr>
      <w:b/>
      <w:bCs/>
      <w:sz w:val="19"/>
    </w:rPr>
  </w:style>
  <w:style w:type="character" w:customStyle="1" w:styleId="22">
    <w:name w:val="Основной текст (2)_"/>
    <w:basedOn w:val="a0"/>
    <w:rsid w:val="00C46E26"/>
    <w:rPr>
      <w:rFonts w:ascii="Times New Roman" w:eastAsia="Times New Roman" w:hAnsi="Times New Roman" w:cs="Times New Roman"/>
      <w:b/>
      <w:bCs/>
      <w:sz w:val="19"/>
      <w:u w:val="none"/>
    </w:rPr>
  </w:style>
  <w:style w:type="character" w:customStyle="1" w:styleId="23">
    <w:name w:val="Основной текст (2)"/>
    <w:basedOn w:val="22"/>
    <w:rsid w:val="00C46E26"/>
  </w:style>
  <w:style w:type="character" w:customStyle="1" w:styleId="220">
    <w:name w:val="Основной текст (2)2"/>
    <w:basedOn w:val="22"/>
    <w:rsid w:val="00C46E26"/>
  </w:style>
  <w:style w:type="character" w:customStyle="1" w:styleId="WW8Num4z0">
    <w:name w:val="WW8Num4z0"/>
    <w:rsid w:val="00C46E26"/>
    <w:rPr>
      <w:rFonts w:ascii="Symbol" w:hAnsi="Symbol"/>
    </w:rPr>
  </w:style>
  <w:style w:type="character" w:customStyle="1" w:styleId="WW8Num5z0">
    <w:name w:val="WW8Num5z0"/>
    <w:rsid w:val="00C46E26"/>
    <w:rPr>
      <w:rFonts w:ascii="Symbol" w:hAnsi="Symbol"/>
    </w:rPr>
  </w:style>
  <w:style w:type="character" w:customStyle="1" w:styleId="WW8Num6z0">
    <w:name w:val="WW8Num6z0"/>
    <w:rsid w:val="00C46E26"/>
    <w:rPr>
      <w:rFonts w:ascii="Symbol" w:hAnsi="Symbol" w:cs="OpenSymbol"/>
    </w:rPr>
  </w:style>
  <w:style w:type="character" w:customStyle="1" w:styleId="WW8Num7z0">
    <w:name w:val="WW8Num7z0"/>
    <w:rsid w:val="00C46E26"/>
    <w:rPr>
      <w:rFonts w:ascii="Symbol" w:hAnsi="Symbol" w:cs="OpenSymbol"/>
    </w:rPr>
  </w:style>
  <w:style w:type="character" w:customStyle="1" w:styleId="WW8Num8z0">
    <w:name w:val="WW8Num8z0"/>
    <w:rsid w:val="00C46E26"/>
    <w:rPr>
      <w:rFonts w:ascii="Symbol" w:hAnsi="Symbol" w:cs="OpenSymbol"/>
    </w:rPr>
  </w:style>
  <w:style w:type="character" w:customStyle="1" w:styleId="WW8Num9z0">
    <w:name w:val="WW8Num9z0"/>
    <w:rsid w:val="00C46E26"/>
    <w:rPr>
      <w:rFonts w:ascii="Symbol" w:hAnsi="Symbol" w:cs="OpenSymbol"/>
    </w:rPr>
  </w:style>
  <w:style w:type="character" w:customStyle="1" w:styleId="WW8Num11z0">
    <w:name w:val="WW8Num11z0"/>
    <w:rsid w:val="00C46E26"/>
    <w:rPr>
      <w:rFonts w:ascii="Symbol" w:hAnsi="Symbol" w:cs="OpenSymbol"/>
    </w:rPr>
  </w:style>
  <w:style w:type="character" w:customStyle="1" w:styleId="WW8Num12z0">
    <w:name w:val="WW8Num12z0"/>
    <w:rsid w:val="00C46E26"/>
    <w:rPr>
      <w:rFonts w:ascii="Symbol" w:hAnsi="Symbol" w:cs="OpenSymbol"/>
    </w:rPr>
  </w:style>
  <w:style w:type="character" w:customStyle="1" w:styleId="WW8Num13z0">
    <w:name w:val="WW8Num13z0"/>
    <w:rsid w:val="00C46E26"/>
    <w:rPr>
      <w:rFonts w:ascii="Symbol" w:hAnsi="Symbol" w:cs="OpenSymbol"/>
    </w:rPr>
  </w:style>
  <w:style w:type="character" w:customStyle="1" w:styleId="WW8Num13z1">
    <w:name w:val="WW8Num13z1"/>
    <w:rsid w:val="00C46E26"/>
    <w:rPr>
      <w:rFonts w:ascii="OpenSymbol" w:hAnsi="OpenSymbol" w:cs="StarSymbol"/>
      <w:sz w:val="18"/>
      <w:szCs w:val="18"/>
    </w:rPr>
  </w:style>
  <w:style w:type="character" w:customStyle="1" w:styleId="WW8Num15z0">
    <w:name w:val="WW8Num15z0"/>
    <w:rsid w:val="00C46E26"/>
    <w:rPr>
      <w:rFonts w:ascii="Symbol" w:hAnsi="Symbol" w:cs="StarSymbol"/>
      <w:sz w:val="18"/>
      <w:szCs w:val="18"/>
    </w:rPr>
  </w:style>
  <w:style w:type="character" w:customStyle="1" w:styleId="WW8Num15z1">
    <w:name w:val="WW8Num15z1"/>
    <w:rsid w:val="00C46E26"/>
    <w:rPr>
      <w:rFonts w:ascii="OpenSymbol" w:hAnsi="OpenSymbol" w:cs="StarSymbol"/>
      <w:sz w:val="18"/>
      <w:szCs w:val="18"/>
    </w:rPr>
  </w:style>
  <w:style w:type="character" w:customStyle="1" w:styleId="WW8Num16z0">
    <w:name w:val="WW8Num16z0"/>
    <w:rsid w:val="00C46E26"/>
    <w:rPr>
      <w:rFonts w:ascii="Times New Roman" w:hAnsi="Times New Roman" w:cs="Times New Roman"/>
      <w:b w:val="0"/>
      <w:bCs w:val="0"/>
      <w:i w:val="0"/>
      <w:iCs w:val="0"/>
      <w:caps w:val="0"/>
      <w:smallCaps w:val="0"/>
      <w:strike w:val="0"/>
      <w:dstrike w:val="0"/>
      <w:color w:val="000000"/>
      <w:spacing w:val="-10"/>
      <w:w w:val="100"/>
      <w:sz w:val="19"/>
      <w:u w:val="none"/>
    </w:rPr>
  </w:style>
  <w:style w:type="character" w:customStyle="1" w:styleId="WW8Num17z0">
    <w:name w:val="WW8Num17z0"/>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WW8Num17z1">
    <w:name w:val="WW8Num17z1"/>
    <w:rsid w:val="00C46E26"/>
    <w:rPr>
      <w:rFonts w:ascii="OpenSymbol" w:hAnsi="OpenSymbol" w:cs="StarSymbol"/>
      <w:sz w:val="18"/>
      <w:szCs w:val="18"/>
    </w:rPr>
  </w:style>
  <w:style w:type="character" w:customStyle="1" w:styleId="WW8Num17z3">
    <w:name w:val="WW8Num17z3"/>
    <w:rsid w:val="00C46E26"/>
    <w:rPr>
      <w:rFonts w:ascii="Symbol" w:hAnsi="Symbol" w:cs="StarSymbol"/>
      <w:sz w:val="18"/>
      <w:szCs w:val="18"/>
    </w:rPr>
  </w:style>
  <w:style w:type="character" w:customStyle="1" w:styleId="WW8Num18z0">
    <w:name w:val="WW8Num18z0"/>
    <w:rsid w:val="00C46E26"/>
    <w:rPr>
      <w:rFonts w:ascii="Times New Roman" w:hAnsi="Times New Roman" w:cs="Times New Roman"/>
      <w:b w:val="0"/>
      <w:bCs w:val="0"/>
      <w:i w:val="0"/>
      <w:iCs w:val="0"/>
      <w:caps w:val="0"/>
      <w:smallCaps w:val="0"/>
      <w:strike w:val="0"/>
      <w:dstrike w:val="0"/>
      <w:color w:val="000000"/>
      <w:spacing w:val="-10"/>
      <w:w w:val="100"/>
      <w:sz w:val="19"/>
      <w:u w:val="none"/>
    </w:rPr>
  </w:style>
  <w:style w:type="character" w:customStyle="1" w:styleId="WW8Num18z1">
    <w:name w:val="WW8Num18z1"/>
    <w:rsid w:val="00C46E26"/>
    <w:rPr>
      <w:rFonts w:ascii="OpenSymbol" w:hAnsi="OpenSymbol" w:cs="StarSymbol"/>
      <w:sz w:val="18"/>
      <w:szCs w:val="18"/>
    </w:rPr>
  </w:style>
  <w:style w:type="character" w:customStyle="1" w:styleId="WW8Num18z3">
    <w:name w:val="WW8Num18z3"/>
    <w:rsid w:val="00C46E26"/>
    <w:rPr>
      <w:rFonts w:ascii="Symbol" w:hAnsi="Symbol" w:cs="StarSymbol"/>
      <w:sz w:val="18"/>
      <w:szCs w:val="18"/>
    </w:rPr>
  </w:style>
  <w:style w:type="character" w:customStyle="1" w:styleId="WW8Num19z0">
    <w:name w:val="WW8Num19z0"/>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WW8Num19z1">
    <w:name w:val="WW8Num19z1"/>
    <w:rsid w:val="00C46E26"/>
    <w:rPr>
      <w:rFonts w:ascii="OpenSymbol" w:hAnsi="OpenSymbol" w:cs="StarSymbol"/>
      <w:sz w:val="18"/>
      <w:szCs w:val="18"/>
    </w:rPr>
  </w:style>
  <w:style w:type="character" w:customStyle="1" w:styleId="WW8Num19z3">
    <w:name w:val="WW8Num19z3"/>
    <w:rsid w:val="00C46E26"/>
    <w:rPr>
      <w:rFonts w:ascii="Symbol" w:hAnsi="Symbol" w:cs="StarSymbol"/>
      <w:sz w:val="18"/>
      <w:szCs w:val="18"/>
    </w:rPr>
  </w:style>
  <w:style w:type="character" w:customStyle="1" w:styleId="WW8Num20z0">
    <w:name w:val="WW8Num20z0"/>
    <w:rsid w:val="00C46E26"/>
    <w:rPr>
      <w:rFonts w:ascii="Times New Roman" w:hAnsi="Times New Roman" w:cs="Times New Roman"/>
      <w:b w:val="0"/>
      <w:bCs w:val="0"/>
      <w:i w:val="0"/>
      <w:iCs w:val="0"/>
      <w:caps w:val="0"/>
      <w:smallCaps w:val="0"/>
      <w:strike w:val="0"/>
      <w:dstrike w:val="0"/>
      <w:color w:val="000000"/>
      <w:spacing w:val="-10"/>
      <w:w w:val="100"/>
      <w:sz w:val="19"/>
      <w:u w:val="none"/>
    </w:rPr>
  </w:style>
  <w:style w:type="character" w:customStyle="1" w:styleId="WW8Num22z0">
    <w:name w:val="WW8Num22z0"/>
    <w:rsid w:val="00C46E26"/>
    <w:rPr>
      <w:rFonts w:ascii="Times New Roman" w:eastAsia="Times New Roman" w:hAnsi="Times New Roman" w:cs="Times New Roman"/>
      <w:b/>
      <w:bCs/>
      <w:i w:val="0"/>
      <w:iCs w:val="0"/>
      <w:caps w:val="0"/>
      <w:smallCaps w:val="0"/>
      <w:strike w:val="0"/>
      <w:dstrike w:val="0"/>
      <w:color w:val="000000"/>
      <w:spacing w:val="0"/>
      <w:w w:val="100"/>
      <w:sz w:val="28"/>
      <w:u w:val="none"/>
    </w:rPr>
  </w:style>
  <w:style w:type="character" w:customStyle="1" w:styleId="WW8Num23z0">
    <w:name w:val="WW8Num23z0"/>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WW8Num23z1">
    <w:name w:val="WW8Num23z1"/>
    <w:rsid w:val="00C46E26"/>
    <w:rPr>
      <w:rFonts w:ascii="OpenSymbol" w:hAnsi="OpenSymbol" w:cs="StarSymbol"/>
      <w:sz w:val="18"/>
      <w:szCs w:val="18"/>
    </w:rPr>
  </w:style>
  <w:style w:type="character" w:customStyle="1" w:styleId="WW8Num23z3">
    <w:name w:val="WW8Num23z3"/>
    <w:rsid w:val="00C46E26"/>
    <w:rPr>
      <w:rFonts w:ascii="Symbol" w:hAnsi="Symbol" w:cs="StarSymbol"/>
      <w:sz w:val="18"/>
      <w:szCs w:val="18"/>
    </w:rPr>
  </w:style>
  <w:style w:type="character" w:customStyle="1" w:styleId="Absatz-Standardschriftart">
    <w:name w:val="Absatz-Standardschriftart"/>
    <w:rsid w:val="00C46E26"/>
  </w:style>
  <w:style w:type="character" w:customStyle="1" w:styleId="WW-Absatz-Standardschriftart">
    <w:name w:val="WW-Absatz-Standardschriftart"/>
    <w:rsid w:val="00C46E26"/>
  </w:style>
  <w:style w:type="character" w:customStyle="1" w:styleId="WW-Absatz-Standardschriftart1">
    <w:name w:val="WW-Absatz-Standardschriftart1"/>
    <w:rsid w:val="00C46E26"/>
  </w:style>
  <w:style w:type="character" w:customStyle="1" w:styleId="WW-Absatz-Standardschriftart11">
    <w:name w:val="WW-Absatz-Standardschriftart11"/>
    <w:rsid w:val="00C46E26"/>
  </w:style>
  <w:style w:type="character" w:customStyle="1" w:styleId="WW-Absatz-Standardschriftart111">
    <w:name w:val="WW-Absatz-Standardschriftart111"/>
    <w:rsid w:val="00C46E26"/>
  </w:style>
  <w:style w:type="character" w:customStyle="1" w:styleId="WW8Num14z0">
    <w:name w:val="WW8Num14z0"/>
    <w:rsid w:val="00C46E26"/>
    <w:rPr>
      <w:rFonts w:ascii="Wingdings" w:hAnsi="Wingdings" w:cs="StarSymbol"/>
      <w:sz w:val="18"/>
      <w:szCs w:val="18"/>
    </w:rPr>
  </w:style>
  <w:style w:type="character" w:customStyle="1" w:styleId="WW8Num14z1">
    <w:name w:val="WW8Num14z1"/>
    <w:rsid w:val="00C46E26"/>
    <w:rPr>
      <w:rFonts w:ascii="OpenSymbol" w:hAnsi="OpenSymbol" w:cs="StarSymbol"/>
      <w:sz w:val="18"/>
      <w:szCs w:val="18"/>
    </w:rPr>
  </w:style>
  <w:style w:type="character" w:customStyle="1" w:styleId="WW8Num16z1">
    <w:name w:val="WW8Num16z1"/>
    <w:rsid w:val="00C46E26"/>
    <w:rPr>
      <w:rFonts w:ascii="Wingdings" w:hAnsi="Wingdings" w:cs="StarSymbol"/>
      <w:sz w:val="18"/>
      <w:szCs w:val="18"/>
    </w:rPr>
  </w:style>
  <w:style w:type="character" w:customStyle="1" w:styleId="WW8Num20z1">
    <w:name w:val="WW8Num20z1"/>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WW8Num20z3">
    <w:name w:val="WW8Num20z3"/>
    <w:rsid w:val="00C46E26"/>
    <w:rPr>
      <w:rFonts w:ascii="Symbol" w:hAnsi="Symbol" w:cs="StarSymbol"/>
      <w:sz w:val="18"/>
      <w:szCs w:val="18"/>
    </w:rPr>
  </w:style>
  <w:style w:type="character" w:customStyle="1" w:styleId="WW-Absatz-Standardschriftart1111">
    <w:name w:val="WW-Absatz-Standardschriftart1111"/>
    <w:rsid w:val="00C46E26"/>
  </w:style>
  <w:style w:type="character" w:customStyle="1" w:styleId="WW8Num21z0">
    <w:name w:val="WW8Num21z0"/>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WW8Num21z1">
    <w:name w:val="WW8Num21z1"/>
    <w:rsid w:val="00C46E26"/>
    <w:rPr>
      <w:rFonts w:ascii="OpenSymbol" w:hAnsi="OpenSymbol" w:cs="StarSymbol"/>
      <w:sz w:val="18"/>
      <w:szCs w:val="18"/>
    </w:rPr>
  </w:style>
  <w:style w:type="character" w:customStyle="1" w:styleId="WW8Num21z3">
    <w:name w:val="WW8Num21z3"/>
    <w:rsid w:val="00C46E26"/>
    <w:rPr>
      <w:rFonts w:ascii="Symbol" w:hAnsi="Symbol" w:cs="StarSymbol"/>
      <w:sz w:val="18"/>
      <w:szCs w:val="18"/>
    </w:rPr>
  </w:style>
  <w:style w:type="character" w:customStyle="1" w:styleId="WW-Absatz-Standardschriftart11111">
    <w:name w:val="WW-Absatz-Standardschriftart11111"/>
    <w:rsid w:val="00C46E26"/>
  </w:style>
  <w:style w:type="character" w:customStyle="1" w:styleId="WW-Absatz-Standardschriftart111111">
    <w:name w:val="WW-Absatz-Standardschriftart111111"/>
    <w:rsid w:val="00C46E26"/>
  </w:style>
  <w:style w:type="character" w:customStyle="1" w:styleId="WW-Absatz-Standardschriftart1111111">
    <w:name w:val="WW-Absatz-Standardschriftart1111111"/>
    <w:rsid w:val="00C46E26"/>
  </w:style>
  <w:style w:type="character" w:customStyle="1" w:styleId="WW-Absatz-Standardschriftart11111111">
    <w:name w:val="WW-Absatz-Standardschriftart11111111"/>
    <w:rsid w:val="00C46E26"/>
  </w:style>
  <w:style w:type="character" w:customStyle="1" w:styleId="WW-Absatz-Standardschriftart111111111">
    <w:name w:val="WW-Absatz-Standardschriftart111111111"/>
    <w:rsid w:val="00C46E26"/>
  </w:style>
  <w:style w:type="character" w:customStyle="1" w:styleId="WW-Absatz-Standardschriftart1111111111">
    <w:name w:val="WW-Absatz-Standardschriftart1111111111"/>
    <w:rsid w:val="00C46E26"/>
  </w:style>
  <w:style w:type="character" w:customStyle="1" w:styleId="WW-Absatz-Standardschriftart11111111111">
    <w:name w:val="WW-Absatz-Standardschriftart11111111111"/>
    <w:rsid w:val="00C46E26"/>
  </w:style>
  <w:style w:type="character" w:customStyle="1" w:styleId="WW8Num10z0">
    <w:name w:val="WW8Num10z0"/>
    <w:rsid w:val="00C46E26"/>
    <w:rPr>
      <w:rFonts w:ascii="Wingdings" w:hAnsi="Wingdings" w:cs="StarSymbol"/>
      <w:sz w:val="18"/>
      <w:szCs w:val="18"/>
    </w:rPr>
  </w:style>
  <w:style w:type="character" w:customStyle="1" w:styleId="WW-Absatz-Standardschriftart111111111111">
    <w:name w:val="WW-Absatz-Standardschriftart111111111111"/>
    <w:rsid w:val="00C46E26"/>
  </w:style>
  <w:style w:type="character" w:customStyle="1" w:styleId="WW-Absatz-Standardschriftart1111111111111">
    <w:name w:val="WW-Absatz-Standardschriftart1111111111111"/>
    <w:rsid w:val="00C46E26"/>
  </w:style>
  <w:style w:type="character" w:customStyle="1" w:styleId="WW8Num3z0">
    <w:name w:val="WW8Num3z0"/>
    <w:rsid w:val="00C46E26"/>
    <w:rPr>
      <w:rFonts w:ascii="Wingdings" w:hAnsi="Wingdings" w:cs="StarSymbol"/>
      <w:sz w:val="18"/>
      <w:szCs w:val="18"/>
    </w:rPr>
  </w:style>
  <w:style w:type="character" w:customStyle="1" w:styleId="WW8Num22z1">
    <w:name w:val="WW8Num22z1"/>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WW-Absatz-Standardschriftart11111111111111">
    <w:name w:val="WW-Absatz-Standardschriftart11111111111111"/>
    <w:rsid w:val="00C46E26"/>
  </w:style>
  <w:style w:type="character" w:customStyle="1" w:styleId="WW-Absatz-Standardschriftart111111111111111">
    <w:name w:val="WW-Absatz-Standardschriftart111111111111111"/>
    <w:rsid w:val="00C46E26"/>
  </w:style>
  <w:style w:type="character" w:customStyle="1" w:styleId="WW-Absatz-Standardschriftart1111111111111111">
    <w:name w:val="WW-Absatz-Standardschriftart1111111111111111"/>
    <w:rsid w:val="00C46E26"/>
  </w:style>
  <w:style w:type="character" w:customStyle="1" w:styleId="WW-Absatz-Standardschriftart11111111111111111">
    <w:name w:val="WW-Absatz-Standardschriftart11111111111111111"/>
    <w:rsid w:val="00C46E26"/>
  </w:style>
  <w:style w:type="character" w:customStyle="1" w:styleId="WW-Absatz-Standardschriftart111111111111111111">
    <w:name w:val="WW-Absatz-Standardschriftart111111111111111111"/>
    <w:rsid w:val="00C46E26"/>
  </w:style>
  <w:style w:type="character" w:customStyle="1" w:styleId="WW-Absatz-Standardschriftart1111111111111111111">
    <w:name w:val="WW-Absatz-Standardschriftart1111111111111111111"/>
    <w:rsid w:val="00C46E26"/>
  </w:style>
  <w:style w:type="character" w:customStyle="1" w:styleId="WW-Absatz-Standardschriftart11111111111111111111">
    <w:name w:val="WW-Absatz-Standardschriftart11111111111111111111"/>
    <w:rsid w:val="00C46E26"/>
  </w:style>
  <w:style w:type="character" w:customStyle="1" w:styleId="WW-Absatz-Standardschriftart111111111111111111111">
    <w:name w:val="WW-Absatz-Standardschriftart111111111111111111111"/>
    <w:rsid w:val="00C46E26"/>
  </w:style>
  <w:style w:type="character" w:customStyle="1" w:styleId="WW-Absatz-Standardschriftart1111111111111111111111">
    <w:name w:val="WW-Absatz-Standardschriftart1111111111111111111111"/>
    <w:rsid w:val="00C46E26"/>
  </w:style>
  <w:style w:type="character" w:customStyle="1" w:styleId="WW-Absatz-Standardschriftart11111111111111111111111">
    <w:name w:val="WW-Absatz-Standardschriftart11111111111111111111111"/>
    <w:rsid w:val="00C46E26"/>
  </w:style>
  <w:style w:type="character" w:customStyle="1" w:styleId="WW-Absatz-Standardschriftart111111111111111111111111">
    <w:name w:val="WW-Absatz-Standardschriftart111111111111111111111111"/>
    <w:rsid w:val="00C46E26"/>
  </w:style>
  <w:style w:type="character" w:customStyle="1" w:styleId="WW-Absatz-Standardschriftart1111111111111111111111111">
    <w:name w:val="WW-Absatz-Standardschriftart1111111111111111111111111"/>
    <w:rsid w:val="00C46E26"/>
  </w:style>
  <w:style w:type="character" w:customStyle="1" w:styleId="WW-Absatz-Standardschriftart11111111111111111111111111">
    <w:name w:val="WW-Absatz-Standardschriftart11111111111111111111111111"/>
    <w:rsid w:val="00C46E26"/>
  </w:style>
  <w:style w:type="character" w:customStyle="1" w:styleId="WW-Absatz-Standardschriftart111111111111111111111111111">
    <w:name w:val="WW-Absatz-Standardschriftart111111111111111111111111111"/>
    <w:rsid w:val="00C46E26"/>
  </w:style>
  <w:style w:type="character" w:customStyle="1" w:styleId="WW-Absatz-Standardschriftart1111111111111111111111111111">
    <w:name w:val="WW-Absatz-Standardschriftart1111111111111111111111111111"/>
    <w:rsid w:val="00C46E26"/>
  </w:style>
  <w:style w:type="character" w:customStyle="1" w:styleId="24">
    <w:name w:val="Основной шрифт абзаца2"/>
    <w:rsid w:val="00C46E26"/>
  </w:style>
  <w:style w:type="character" w:customStyle="1" w:styleId="12">
    <w:name w:val="Основной шрифт абзаца1"/>
    <w:rsid w:val="00C46E26"/>
  </w:style>
  <w:style w:type="character" w:customStyle="1" w:styleId="af2">
    <w:name w:val="Маркеры списка"/>
    <w:rsid w:val="00C46E26"/>
    <w:rPr>
      <w:rFonts w:ascii="StarSymbol" w:eastAsia="StarSymbol" w:hAnsi="StarSymbol" w:cs="StarSymbol"/>
      <w:sz w:val="18"/>
      <w:szCs w:val="18"/>
    </w:rPr>
  </w:style>
  <w:style w:type="character" w:customStyle="1" w:styleId="af3">
    <w:name w:val="Символ нумерации"/>
    <w:rsid w:val="00C46E26"/>
  </w:style>
  <w:style w:type="character" w:customStyle="1" w:styleId="33">
    <w:name w:val="Основной шрифт абзаца3"/>
    <w:rsid w:val="00C46E26"/>
  </w:style>
  <w:style w:type="character" w:customStyle="1" w:styleId="RTFNum21">
    <w:name w:val="RTF_Num 2 1"/>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22">
    <w:name w:val="RTF_Num 2 2"/>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23">
    <w:name w:val="RTF_Num 2 3"/>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24">
    <w:name w:val="RTF_Num 2 4"/>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25">
    <w:name w:val="RTF_Num 2 5"/>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26">
    <w:name w:val="RTF_Num 2 6"/>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27">
    <w:name w:val="RTF_Num 2 7"/>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28">
    <w:name w:val="RTF_Num 2 8"/>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29">
    <w:name w:val="RTF_Num 2 9"/>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31">
    <w:name w:val="RTF_Num 3 1"/>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32">
    <w:name w:val="RTF_Num 3 2"/>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33">
    <w:name w:val="RTF_Num 3 3"/>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34">
    <w:name w:val="RTF_Num 3 4"/>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35">
    <w:name w:val="RTF_Num 3 5"/>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36">
    <w:name w:val="RTF_Num 3 6"/>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37">
    <w:name w:val="RTF_Num 3 7"/>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38">
    <w:name w:val="RTF_Num 3 8"/>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39">
    <w:name w:val="RTF_Num 3 9"/>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41">
    <w:name w:val="RTF_Num 4 1"/>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42">
    <w:name w:val="RTF_Num 4 2"/>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43">
    <w:name w:val="RTF_Num 4 3"/>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44">
    <w:name w:val="RTF_Num 4 4"/>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45">
    <w:name w:val="RTF_Num 4 5"/>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46">
    <w:name w:val="RTF_Num 4 6"/>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47">
    <w:name w:val="RTF_Num 4 7"/>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48">
    <w:name w:val="RTF_Num 4 8"/>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49">
    <w:name w:val="RTF_Num 4 9"/>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51">
    <w:name w:val="RTF_Num 5 1"/>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52">
    <w:name w:val="RTF_Num 5 2"/>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53">
    <w:name w:val="RTF_Num 5 3"/>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54">
    <w:name w:val="RTF_Num 5 4"/>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55">
    <w:name w:val="RTF_Num 5 5"/>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56">
    <w:name w:val="RTF_Num 5 6"/>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57">
    <w:name w:val="RTF_Num 5 7"/>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58">
    <w:name w:val="RTF_Num 5 8"/>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59">
    <w:name w:val="RTF_Num 5 9"/>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25">
    <w:name w:val="Заголовок №2_"/>
    <w:basedOn w:val="33"/>
    <w:rsid w:val="00C46E26"/>
    <w:rPr>
      <w:rFonts w:ascii="Times New Roman" w:eastAsia="Times New Roman" w:hAnsi="Times New Roman" w:cs="Times New Roman"/>
      <w:b/>
      <w:bCs/>
      <w:sz w:val="19"/>
      <w:u w:val="none"/>
    </w:rPr>
  </w:style>
  <w:style w:type="character" w:customStyle="1" w:styleId="RTFNum61">
    <w:name w:val="RTF_Num 6 1"/>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62">
    <w:name w:val="RTF_Num 6 2"/>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63">
    <w:name w:val="RTF_Num 6 3"/>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64">
    <w:name w:val="RTF_Num 6 4"/>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65">
    <w:name w:val="RTF_Num 6 5"/>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66">
    <w:name w:val="RTF_Num 6 6"/>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67">
    <w:name w:val="RTF_Num 6 7"/>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68">
    <w:name w:val="RTF_Num 6 8"/>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69">
    <w:name w:val="RTF_Num 6 9"/>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71">
    <w:name w:val="RTF_Num 7 1"/>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72">
    <w:name w:val="RTF_Num 7 2"/>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73">
    <w:name w:val="RTF_Num 7 3"/>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74">
    <w:name w:val="RTF_Num 7 4"/>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75">
    <w:name w:val="RTF_Num 7 5"/>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76">
    <w:name w:val="RTF_Num 7 6"/>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77">
    <w:name w:val="RTF_Num 7 7"/>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78">
    <w:name w:val="RTF_Num 7 8"/>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79">
    <w:name w:val="RTF_Num 7 9"/>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81">
    <w:name w:val="RTF_Num 8 1"/>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82">
    <w:name w:val="RTF_Num 8 2"/>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83">
    <w:name w:val="RTF_Num 8 3"/>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84">
    <w:name w:val="RTF_Num 8 4"/>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85">
    <w:name w:val="RTF_Num 8 5"/>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86">
    <w:name w:val="RTF_Num 8 6"/>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87">
    <w:name w:val="RTF_Num 8 7"/>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88">
    <w:name w:val="RTF_Num 8 8"/>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89">
    <w:name w:val="RTF_Num 8 9"/>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91">
    <w:name w:val="RTF_Num 9 1"/>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92">
    <w:name w:val="RTF_Num 9 2"/>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93">
    <w:name w:val="RTF_Num 9 3"/>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94">
    <w:name w:val="RTF_Num 9 4"/>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95">
    <w:name w:val="RTF_Num 9 5"/>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96">
    <w:name w:val="RTF_Num 9 6"/>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97">
    <w:name w:val="RTF_Num 9 7"/>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98">
    <w:name w:val="RTF_Num 9 8"/>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99">
    <w:name w:val="RTF_Num 9 9"/>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111">
    <w:name w:val="RTF_Num 11 1"/>
    <w:rsid w:val="00C46E26"/>
    <w:rPr>
      <w:rFonts w:ascii="Times New Roman" w:eastAsia="Times New Roman" w:hAnsi="Times New Roman" w:cs="Times New Roman"/>
      <w:b/>
      <w:bCs/>
      <w:i w:val="0"/>
      <w:iCs w:val="0"/>
      <w:caps w:val="0"/>
      <w:smallCaps w:val="0"/>
      <w:strike w:val="0"/>
      <w:dstrike w:val="0"/>
      <w:color w:val="000000"/>
      <w:spacing w:val="0"/>
      <w:w w:val="100"/>
      <w:sz w:val="28"/>
      <w:u w:val="none"/>
    </w:rPr>
  </w:style>
  <w:style w:type="character" w:customStyle="1" w:styleId="RTFNum112">
    <w:name w:val="RTF_Num 11 2"/>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113">
    <w:name w:val="RTF_Num 11 3"/>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114">
    <w:name w:val="RTF_Num 11 4"/>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115">
    <w:name w:val="RTF_Num 11 5"/>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116">
    <w:name w:val="RTF_Num 11 6"/>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117">
    <w:name w:val="RTF_Num 11 7"/>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118">
    <w:name w:val="RTF_Num 11 8"/>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119">
    <w:name w:val="RTF_Num 11 9"/>
    <w:rsid w:val="00C46E26"/>
    <w:rPr>
      <w:rFonts w:ascii="Times New Roman" w:eastAsia="Times New Roman" w:hAnsi="Times New Roman" w:cs="Times New Roman"/>
      <w:b/>
      <w:bCs/>
      <w:i w:val="0"/>
      <w:iCs w:val="0"/>
      <w:caps w:val="0"/>
      <w:smallCaps w:val="0"/>
      <w:strike w:val="0"/>
      <w:dstrike w:val="0"/>
      <w:color w:val="000000"/>
      <w:spacing w:val="0"/>
      <w:w w:val="100"/>
      <w:sz w:val="19"/>
      <w:u w:val="none"/>
    </w:rPr>
  </w:style>
  <w:style w:type="character" w:customStyle="1" w:styleId="RTFNum121">
    <w:name w:val="RTF_Num 12 1"/>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122">
    <w:name w:val="RTF_Num 12 2"/>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123">
    <w:name w:val="RTF_Num 12 3"/>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124">
    <w:name w:val="RTF_Num 12 4"/>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125">
    <w:name w:val="RTF_Num 12 5"/>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126">
    <w:name w:val="RTF_Num 12 6"/>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127">
    <w:name w:val="RTF_Num 12 7"/>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128">
    <w:name w:val="RTF_Num 12 8"/>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character" w:customStyle="1" w:styleId="RTFNum129">
    <w:name w:val="RTF_Num 12 9"/>
    <w:rsid w:val="00C46E26"/>
    <w:rPr>
      <w:rFonts w:ascii="Times New Roman" w:eastAsia="Times New Roman" w:hAnsi="Times New Roman" w:cs="Times New Roman"/>
      <w:b w:val="0"/>
      <w:bCs w:val="0"/>
      <w:i w:val="0"/>
      <w:iCs w:val="0"/>
      <w:caps w:val="0"/>
      <w:smallCaps w:val="0"/>
      <w:strike w:val="0"/>
      <w:dstrike w:val="0"/>
      <w:color w:val="000000"/>
      <w:spacing w:val="-10"/>
      <w:w w:val="100"/>
      <w:sz w:val="19"/>
      <w:u w:val="none"/>
    </w:rPr>
  </w:style>
  <w:style w:type="paragraph" w:customStyle="1" w:styleId="af4">
    <w:name w:val="Заголовок"/>
    <w:basedOn w:val="a"/>
    <w:next w:val="a8"/>
    <w:rsid w:val="00C46E26"/>
    <w:pPr>
      <w:keepNext/>
      <w:suppressAutoHyphens/>
      <w:spacing w:before="240" w:after="120" w:line="240" w:lineRule="auto"/>
    </w:pPr>
    <w:rPr>
      <w:rFonts w:ascii="Arial" w:eastAsia="Lucida Sans Unicode" w:hAnsi="Arial" w:cs="Tahoma"/>
      <w:sz w:val="28"/>
      <w:szCs w:val="28"/>
      <w:lang w:eastAsia="ar-SA"/>
    </w:rPr>
  </w:style>
  <w:style w:type="paragraph" w:styleId="af5">
    <w:name w:val="List"/>
    <w:basedOn w:val="a8"/>
    <w:rsid w:val="00C46E26"/>
    <w:pPr>
      <w:spacing w:after="120"/>
      <w:jc w:val="left"/>
    </w:pPr>
    <w:rPr>
      <w:rFonts w:cs="Tahoma"/>
      <w:b w:val="0"/>
      <w:bCs w:val="0"/>
      <w:kern w:val="0"/>
    </w:rPr>
  </w:style>
  <w:style w:type="paragraph" w:customStyle="1" w:styleId="26">
    <w:name w:val="Название2"/>
    <w:basedOn w:val="a"/>
    <w:rsid w:val="00C46E26"/>
    <w:pPr>
      <w:suppressLineNumbers/>
      <w:suppressAutoHyphens/>
      <w:spacing w:before="120" w:after="120" w:line="240" w:lineRule="auto"/>
    </w:pPr>
    <w:rPr>
      <w:rFonts w:ascii="Arial" w:eastAsia="Times New Roman" w:hAnsi="Arial" w:cs="Mangal"/>
      <w:i/>
      <w:iCs/>
      <w:sz w:val="20"/>
      <w:szCs w:val="24"/>
      <w:lang w:eastAsia="ar-SA"/>
    </w:rPr>
  </w:style>
  <w:style w:type="paragraph" w:customStyle="1" w:styleId="27">
    <w:name w:val="Указатель2"/>
    <w:basedOn w:val="a"/>
    <w:rsid w:val="00C46E26"/>
    <w:pPr>
      <w:suppressLineNumbers/>
      <w:suppressAutoHyphens/>
      <w:spacing w:after="0" w:line="240" w:lineRule="auto"/>
    </w:pPr>
    <w:rPr>
      <w:rFonts w:ascii="Arial" w:eastAsia="Times New Roman" w:hAnsi="Arial" w:cs="Mangal"/>
      <w:sz w:val="24"/>
      <w:szCs w:val="24"/>
      <w:lang w:eastAsia="ar-SA"/>
    </w:rPr>
  </w:style>
  <w:style w:type="paragraph" w:customStyle="1" w:styleId="13">
    <w:name w:val="Название1"/>
    <w:basedOn w:val="a"/>
    <w:rsid w:val="00C46E26"/>
    <w:pPr>
      <w:suppressLineNumbers/>
      <w:suppressAutoHyphens/>
      <w:spacing w:before="120" w:after="120" w:line="240" w:lineRule="auto"/>
    </w:pPr>
    <w:rPr>
      <w:rFonts w:ascii="Times New Roman" w:eastAsia="Times New Roman" w:hAnsi="Times New Roman" w:cs="Tahoma"/>
      <w:i/>
      <w:iCs/>
      <w:sz w:val="24"/>
      <w:szCs w:val="24"/>
      <w:lang w:eastAsia="ar-SA"/>
    </w:rPr>
  </w:style>
  <w:style w:type="paragraph" w:customStyle="1" w:styleId="14">
    <w:name w:val="Указатель1"/>
    <w:basedOn w:val="a"/>
    <w:rsid w:val="00C46E26"/>
    <w:pPr>
      <w:suppressLineNumbers/>
      <w:suppressAutoHyphens/>
      <w:spacing w:after="0" w:line="240" w:lineRule="auto"/>
    </w:pPr>
    <w:rPr>
      <w:rFonts w:ascii="Times New Roman" w:eastAsia="Times New Roman" w:hAnsi="Times New Roman" w:cs="Tahoma"/>
      <w:sz w:val="24"/>
      <w:szCs w:val="24"/>
      <w:lang w:eastAsia="ar-SA"/>
    </w:rPr>
  </w:style>
  <w:style w:type="paragraph" w:customStyle="1" w:styleId="af6">
    <w:name w:val="Содержимое таблицы"/>
    <w:basedOn w:val="a"/>
    <w:rsid w:val="00C46E26"/>
    <w:pPr>
      <w:widowControl w:val="0"/>
      <w:suppressLineNumbers/>
      <w:suppressAutoHyphens/>
      <w:spacing w:after="0" w:line="240" w:lineRule="auto"/>
    </w:pPr>
    <w:rPr>
      <w:rFonts w:ascii="Times New Roman" w:eastAsia="Arial Unicode MS" w:hAnsi="Times New Roman" w:cs="Times New Roman"/>
      <w:kern w:val="1"/>
      <w:sz w:val="24"/>
      <w:szCs w:val="24"/>
      <w:lang w:eastAsia="ar-SA"/>
    </w:rPr>
  </w:style>
  <w:style w:type="paragraph" w:customStyle="1" w:styleId="af7">
    <w:name w:val="Заголовок таблицы"/>
    <w:basedOn w:val="af6"/>
    <w:rsid w:val="00C46E26"/>
    <w:pPr>
      <w:jc w:val="center"/>
    </w:pPr>
    <w:rPr>
      <w:b/>
      <w:bCs/>
    </w:rPr>
  </w:style>
  <w:style w:type="paragraph" w:customStyle="1" w:styleId="ConsNonformat">
    <w:name w:val="ConsNonformat"/>
    <w:rsid w:val="00C46E26"/>
    <w:pPr>
      <w:widowControl w:val="0"/>
      <w:suppressAutoHyphens/>
      <w:spacing w:after="0" w:line="240" w:lineRule="auto"/>
      <w:ind w:right="19772"/>
      <w:jc w:val="both"/>
    </w:pPr>
    <w:rPr>
      <w:rFonts w:ascii="Courier New" w:eastAsia="Arial" w:hAnsi="Courier New" w:cs="Times New Roman"/>
      <w:sz w:val="20"/>
      <w:szCs w:val="20"/>
      <w:lang w:eastAsia="ar-SA"/>
    </w:rPr>
  </w:style>
  <w:style w:type="paragraph" w:customStyle="1" w:styleId="1-15">
    <w:name w:val="1-15"/>
    <w:rsid w:val="00C46E26"/>
    <w:pPr>
      <w:suppressAutoHyphens/>
      <w:spacing w:after="0"/>
      <w:ind w:firstLine="567"/>
      <w:jc w:val="both"/>
    </w:pPr>
    <w:rPr>
      <w:rFonts w:ascii="Arial" w:eastAsia="Arial" w:hAnsi="Arial" w:cs="Arial"/>
      <w:sz w:val="27"/>
      <w:szCs w:val="27"/>
      <w:lang w:eastAsia="ar-SA"/>
    </w:rPr>
  </w:style>
  <w:style w:type="paragraph" w:customStyle="1" w:styleId="ConsPlusTitle">
    <w:name w:val="ConsPlusTitle"/>
    <w:rsid w:val="00C46E26"/>
    <w:pPr>
      <w:widowControl w:val="0"/>
      <w:suppressAutoHyphens/>
      <w:autoSpaceDE w:val="0"/>
      <w:spacing w:after="0" w:line="240" w:lineRule="auto"/>
    </w:pPr>
    <w:rPr>
      <w:rFonts w:ascii="Arial" w:eastAsia="Arial" w:hAnsi="Arial" w:cs="Arial"/>
      <w:b/>
      <w:bCs/>
      <w:sz w:val="20"/>
      <w:szCs w:val="20"/>
      <w:lang w:eastAsia="ar-SA"/>
    </w:rPr>
  </w:style>
  <w:style w:type="paragraph" w:customStyle="1" w:styleId="15">
    <w:name w:val="Абзац списка1"/>
    <w:basedOn w:val="a"/>
    <w:rsid w:val="00C46E26"/>
    <w:pPr>
      <w:suppressAutoHyphens/>
      <w:spacing w:after="0" w:line="240" w:lineRule="auto"/>
    </w:pPr>
    <w:rPr>
      <w:rFonts w:ascii="Times New Roman" w:eastAsia="Times New Roman" w:hAnsi="Times New Roman" w:cs="Times New Roman"/>
      <w:sz w:val="24"/>
      <w:szCs w:val="24"/>
      <w:lang w:eastAsia="ar-SA"/>
    </w:rPr>
  </w:style>
  <w:style w:type="paragraph" w:customStyle="1" w:styleId="af8">
    <w:name w:val="Адресат"/>
    <w:basedOn w:val="a"/>
    <w:rsid w:val="00C46E26"/>
    <w:pPr>
      <w:suppressAutoHyphens/>
      <w:autoSpaceDE w:val="0"/>
      <w:spacing w:after="0" w:line="240" w:lineRule="auto"/>
    </w:pPr>
    <w:rPr>
      <w:rFonts w:ascii="Times New Roman" w:eastAsia="Times New Roman" w:hAnsi="Times New Roman" w:cs="Times New Roman"/>
      <w:sz w:val="20"/>
      <w:szCs w:val="20"/>
      <w:lang w:eastAsia="ar-SA"/>
    </w:rPr>
  </w:style>
  <w:style w:type="paragraph" w:customStyle="1" w:styleId="210">
    <w:name w:val="???????? ????? (2)1"/>
    <w:basedOn w:val="a"/>
    <w:rsid w:val="00C46E26"/>
    <w:pPr>
      <w:suppressAutoHyphens/>
      <w:spacing w:before="300" w:after="0" w:line="330" w:lineRule="exact"/>
      <w:ind w:hanging="620"/>
      <w:jc w:val="both"/>
    </w:pPr>
    <w:rPr>
      <w:rFonts w:ascii="Times New Roman" w:eastAsia="Times New Roman" w:hAnsi="Times New Roman" w:cs="Times New Roman"/>
      <w:b/>
      <w:bCs/>
      <w:kern w:val="1"/>
      <w:sz w:val="19"/>
      <w:szCs w:val="24"/>
      <w:lang w:eastAsia="ar-SA"/>
    </w:rPr>
  </w:style>
  <w:style w:type="paragraph" w:customStyle="1" w:styleId="28">
    <w:name w:val="????????? ?2"/>
    <w:basedOn w:val="a"/>
    <w:rsid w:val="00C46E26"/>
    <w:pPr>
      <w:tabs>
        <w:tab w:val="num" w:pos="0"/>
      </w:tabs>
      <w:suppressAutoHyphens/>
      <w:spacing w:before="300" w:after="0" w:line="330" w:lineRule="exact"/>
      <w:ind w:left="360"/>
      <w:jc w:val="both"/>
    </w:pPr>
    <w:rPr>
      <w:rFonts w:ascii="Times New Roman" w:eastAsia="Times New Roman" w:hAnsi="Times New Roman" w:cs="Times New Roman"/>
      <w:b/>
      <w:bCs/>
      <w:kern w:val="1"/>
      <w:sz w:val="19"/>
      <w:szCs w:val="24"/>
      <w:lang w:eastAsia="ar-SA"/>
    </w:rPr>
  </w:style>
  <w:style w:type="character" w:styleId="af9">
    <w:name w:val="Strong"/>
    <w:basedOn w:val="a0"/>
    <w:uiPriority w:val="22"/>
    <w:qFormat/>
    <w:rsid w:val="00C46E26"/>
    <w:rPr>
      <w:b/>
      <w:bCs/>
    </w:rPr>
  </w:style>
  <w:style w:type="paragraph" w:customStyle="1" w:styleId="bodytext">
    <w:name w:val="bodytext"/>
    <w:basedOn w:val="a"/>
    <w:rsid w:val="00C46E26"/>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fa">
    <w:name w:val="No Spacing"/>
    <w:uiPriority w:val="1"/>
    <w:qFormat/>
    <w:rsid w:val="001C4356"/>
    <w:pPr>
      <w:spacing w:after="0" w:line="240" w:lineRule="auto"/>
    </w:pPr>
  </w:style>
  <w:style w:type="paragraph" w:customStyle="1" w:styleId="afb">
    <w:name w:val="Знак Знак Знак Знак Знак Знак Знак"/>
    <w:basedOn w:val="a"/>
    <w:rsid w:val="00B0426B"/>
    <w:pPr>
      <w:widowControl w:val="0"/>
      <w:adjustRightInd w:val="0"/>
      <w:spacing w:after="160" w:line="240" w:lineRule="exact"/>
      <w:jc w:val="right"/>
    </w:pPr>
    <w:rPr>
      <w:rFonts w:ascii="Times New Roman" w:eastAsia="Times New Roman" w:hAnsi="Times New Roman" w:cs="Times New Roman"/>
      <w:sz w:val="20"/>
      <w:szCs w:val="20"/>
      <w:lang w:val="en-GB"/>
    </w:rPr>
  </w:style>
  <w:style w:type="paragraph" w:customStyle="1" w:styleId="afc">
    <w:name w:val="МГП Обычный"/>
    <w:basedOn w:val="a"/>
    <w:link w:val="afd"/>
    <w:qFormat/>
    <w:rsid w:val="004F1AB2"/>
    <w:pPr>
      <w:spacing w:after="0" w:line="240" w:lineRule="auto"/>
      <w:ind w:left="113" w:firstLine="851"/>
      <w:jc w:val="both"/>
    </w:pPr>
    <w:rPr>
      <w:rFonts w:ascii="Times New Roman" w:eastAsia="Times New Roman" w:hAnsi="Times New Roman" w:cs="Times New Roman"/>
      <w:color w:val="000000"/>
      <w:sz w:val="28"/>
      <w:szCs w:val="28"/>
    </w:rPr>
  </w:style>
  <w:style w:type="character" w:customStyle="1" w:styleId="afd">
    <w:name w:val="МГП Обычный Знак"/>
    <w:basedOn w:val="a0"/>
    <w:link w:val="afc"/>
    <w:rsid w:val="004F1AB2"/>
    <w:rPr>
      <w:rFonts w:ascii="Times New Roman" w:eastAsia="Times New Roman" w:hAnsi="Times New Roman" w:cs="Times New Roman"/>
      <w:color w:val="000000"/>
      <w:sz w:val="28"/>
      <w:szCs w:val="28"/>
    </w:rPr>
  </w:style>
  <w:style w:type="paragraph" w:customStyle="1" w:styleId="afe">
    <w:name w:val="МГП Таблица Текст"/>
    <w:basedOn w:val="a"/>
    <w:qFormat/>
    <w:rsid w:val="004F1AB2"/>
    <w:pPr>
      <w:spacing w:after="0" w:line="240" w:lineRule="auto"/>
      <w:jc w:val="center"/>
    </w:pPr>
    <w:rPr>
      <w:rFonts w:ascii="Times New Roman" w:eastAsia="Times New Roman" w:hAnsi="Times New Roman" w:cs="Times New Roman"/>
      <w:color w:val="000000"/>
      <w:sz w:val="24"/>
      <w:szCs w:val="24"/>
      <w:lang w:eastAsia="ru-RU"/>
    </w:rPr>
  </w:style>
  <w:style w:type="paragraph" w:customStyle="1" w:styleId="ConsPlusNonformat">
    <w:name w:val="ConsPlusNonformat"/>
    <w:rsid w:val="009C182A"/>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Style2">
    <w:name w:val="Style2"/>
    <w:basedOn w:val="a"/>
    <w:uiPriority w:val="99"/>
    <w:rsid w:val="00B760AC"/>
    <w:pPr>
      <w:widowControl w:val="0"/>
      <w:autoSpaceDE w:val="0"/>
      <w:autoSpaceDN w:val="0"/>
      <w:adjustRightInd w:val="0"/>
      <w:spacing w:after="0" w:line="283" w:lineRule="exact"/>
    </w:pPr>
    <w:rPr>
      <w:rFonts w:ascii="Times New Roman" w:eastAsiaTheme="minorEastAsia" w:hAnsi="Times New Roman" w:cs="Times New Roman"/>
      <w:sz w:val="24"/>
      <w:szCs w:val="24"/>
      <w:lang w:eastAsia="ru-RU"/>
    </w:rPr>
  </w:style>
  <w:style w:type="paragraph" w:customStyle="1" w:styleId="Style5">
    <w:name w:val="Style5"/>
    <w:basedOn w:val="a"/>
    <w:uiPriority w:val="99"/>
    <w:rsid w:val="00B760AC"/>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character" w:customStyle="1" w:styleId="FontStyle11">
    <w:name w:val="Font Style11"/>
    <w:basedOn w:val="a0"/>
    <w:uiPriority w:val="99"/>
    <w:rsid w:val="00B760AC"/>
    <w:rPr>
      <w:rFonts w:ascii="Times New Roman" w:hAnsi="Times New Roman" w:cs="Times New Roman"/>
      <w:spacing w:val="30"/>
      <w:sz w:val="12"/>
      <w:szCs w:val="12"/>
    </w:rPr>
  </w:style>
  <w:style w:type="character" w:customStyle="1" w:styleId="FontStyle12">
    <w:name w:val="Font Style12"/>
    <w:basedOn w:val="a0"/>
    <w:uiPriority w:val="99"/>
    <w:rsid w:val="00B760AC"/>
    <w:rPr>
      <w:rFonts w:ascii="Times New Roman" w:hAnsi="Times New Roman" w:cs="Times New Roman"/>
      <w:sz w:val="22"/>
      <w:szCs w:val="22"/>
    </w:rPr>
  </w:style>
  <w:style w:type="character" w:customStyle="1" w:styleId="FontStyle13">
    <w:name w:val="Font Style13"/>
    <w:basedOn w:val="a0"/>
    <w:uiPriority w:val="99"/>
    <w:rsid w:val="00B760AC"/>
    <w:rPr>
      <w:rFonts w:ascii="Times New Roman" w:hAnsi="Times New Roman" w:cs="Times New Roman"/>
      <w:sz w:val="16"/>
      <w:szCs w:val="16"/>
    </w:rPr>
  </w:style>
  <w:style w:type="character" w:customStyle="1" w:styleId="FontStyle14">
    <w:name w:val="Font Style14"/>
    <w:basedOn w:val="a0"/>
    <w:uiPriority w:val="99"/>
    <w:rsid w:val="00B760AC"/>
    <w:rPr>
      <w:rFonts w:ascii="Times New Roman" w:hAnsi="Times New Roman" w:cs="Times New Roman"/>
      <w:i/>
      <w:iCs/>
      <w:sz w:val="70"/>
      <w:szCs w:val="70"/>
    </w:rPr>
  </w:style>
  <w:style w:type="character" w:customStyle="1" w:styleId="FontStyle16">
    <w:name w:val="Font Style16"/>
    <w:basedOn w:val="a0"/>
    <w:uiPriority w:val="99"/>
    <w:rsid w:val="00B760AC"/>
    <w:rPr>
      <w:rFonts w:ascii="Times New Roman" w:hAnsi="Times New Roman" w:cs="Times New Roman"/>
      <w:b/>
      <w:bCs/>
      <w:i/>
      <w:iCs/>
      <w:spacing w:val="30"/>
      <w:sz w:val="36"/>
      <w:szCs w:val="36"/>
    </w:rPr>
  </w:style>
  <w:style w:type="paragraph" w:styleId="aff">
    <w:name w:val="Document Map"/>
    <w:basedOn w:val="a"/>
    <w:link w:val="aff0"/>
    <w:unhideWhenUsed/>
    <w:rsid w:val="00FD5B3E"/>
    <w:pPr>
      <w:spacing w:after="0" w:line="240" w:lineRule="auto"/>
    </w:pPr>
    <w:rPr>
      <w:rFonts w:ascii="Tahoma" w:hAnsi="Tahoma" w:cs="Tahoma"/>
      <w:sz w:val="16"/>
      <w:szCs w:val="16"/>
    </w:rPr>
  </w:style>
  <w:style w:type="character" w:customStyle="1" w:styleId="aff0">
    <w:name w:val="Схема документа Знак"/>
    <w:basedOn w:val="a0"/>
    <w:link w:val="aff"/>
    <w:rsid w:val="00FD5B3E"/>
    <w:rPr>
      <w:rFonts w:ascii="Tahoma" w:hAnsi="Tahoma" w:cs="Tahoma"/>
      <w:sz w:val="16"/>
      <w:szCs w:val="16"/>
    </w:rPr>
  </w:style>
  <w:style w:type="paragraph" w:styleId="aff1">
    <w:name w:val="TOC Heading"/>
    <w:basedOn w:val="1"/>
    <w:next w:val="a"/>
    <w:uiPriority w:val="39"/>
    <w:unhideWhenUsed/>
    <w:qFormat/>
    <w:rsid w:val="00B45915"/>
    <w:pPr>
      <w:outlineLvl w:val="9"/>
    </w:pPr>
    <w:rPr>
      <w:rFonts w:asciiTheme="majorHAnsi" w:eastAsiaTheme="majorEastAsia" w:hAnsiTheme="majorHAnsi" w:cstheme="majorBidi"/>
      <w:color w:val="365F91" w:themeColor="accent1" w:themeShade="BF"/>
      <w:lang w:eastAsia="en-US"/>
    </w:rPr>
  </w:style>
  <w:style w:type="paragraph" w:styleId="16">
    <w:name w:val="toc 1"/>
    <w:basedOn w:val="a"/>
    <w:next w:val="a"/>
    <w:autoRedefine/>
    <w:uiPriority w:val="39"/>
    <w:unhideWhenUsed/>
    <w:rsid w:val="00B45915"/>
    <w:pPr>
      <w:spacing w:after="100"/>
    </w:pPr>
  </w:style>
  <w:style w:type="character" w:customStyle="1" w:styleId="FontStyle21">
    <w:name w:val="Font Style21"/>
    <w:basedOn w:val="a0"/>
    <w:uiPriority w:val="99"/>
    <w:rsid w:val="00702D10"/>
    <w:rPr>
      <w:rFonts w:ascii="Times New Roman" w:hAnsi="Times New Roman" w:cs="Times New Roman"/>
      <w:sz w:val="16"/>
      <w:szCs w:val="16"/>
    </w:rPr>
  </w:style>
  <w:style w:type="paragraph" w:styleId="aff2">
    <w:name w:val="Body Text Indent"/>
    <w:basedOn w:val="a"/>
    <w:link w:val="aff3"/>
    <w:unhideWhenUsed/>
    <w:rsid w:val="00AA0DFA"/>
    <w:pPr>
      <w:spacing w:after="120"/>
      <w:ind w:left="283"/>
    </w:pPr>
  </w:style>
  <w:style w:type="character" w:customStyle="1" w:styleId="aff3">
    <w:name w:val="Основной текст с отступом Знак"/>
    <w:basedOn w:val="a0"/>
    <w:link w:val="aff2"/>
    <w:rsid w:val="00AA0DFA"/>
  </w:style>
  <w:style w:type="character" w:customStyle="1" w:styleId="30">
    <w:name w:val="Заголовок 3 Знак"/>
    <w:basedOn w:val="a0"/>
    <w:link w:val="3"/>
    <w:uiPriority w:val="9"/>
    <w:rsid w:val="007F0D03"/>
    <w:rPr>
      <w:rFonts w:ascii="Times New Roman" w:eastAsia="Times New Roman" w:hAnsi="Times New Roman" w:cs="Times New Roman"/>
      <w:sz w:val="28"/>
      <w:szCs w:val="20"/>
    </w:rPr>
  </w:style>
  <w:style w:type="character" w:customStyle="1" w:styleId="40">
    <w:name w:val="Заголовок 4 Знак"/>
    <w:basedOn w:val="a0"/>
    <w:link w:val="4"/>
    <w:uiPriority w:val="9"/>
    <w:rsid w:val="007F0D03"/>
    <w:rPr>
      <w:rFonts w:ascii="Times New Roman" w:eastAsia="Times New Roman" w:hAnsi="Times New Roman" w:cs="Times New Roman"/>
      <w:sz w:val="28"/>
      <w:szCs w:val="20"/>
    </w:rPr>
  </w:style>
  <w:style w:type="character" w:customStyle="1" w:styleId="50">
    <w:name w:val="Заголовок 5 Знак"/>
    <w:basedOn w:val="a0"/>
    <w:link w:val="5"/>
    <w:uiPriority w:val="9"/>
    <w:rsid w:val="007F0D03"/>
    <w:rPr>
      <w:rFonts w:ascii="Times New Roman" w:eastAsia="Times New Roman" w:hAnsi="Times New Roman" w:cs="Times New Roman"/>
      <w:sz w:val="28"/>
      <w:szCs w:val="20"/>
      <w:u w:val="single"/>
    </w:rPr>
  </w:style>
  <w:style w:type="character" w:customStyle="1" w:styleId="60">
    <w:name w:val="Заголовок 6 Знак"/>
    <w:basedOn w:val="a0"/>
    <w:link w:val="6"/>
    <w:uiPriority w:val="9"/>
    <w:rsid w:val="007F0D03"/>
    <w:rPr>
      <w:rFonts w:ascii="Times New Roman" w:eastAsia="Times New Roman" w:hAnsi="Times New Roman" w:cs="Times New Roman"/>
      <w:b/>
      <w:sz w:val="28"/>
      <w:szCs w:val="20"/>
    </w:rPr>
  </w:style>
  <w:style w:type="character" w:customStyle="1" w:styleId="70">
    <w:name w:val="Заголовок 7 Знак"/>
    <w:basedOn w:val="a0"/>
    <w:link w:val="7"/>
    <w:uiPriority w:val="9"/>
    <w:rsid w:val="007F0D03"/>
    <w:rPr>
      <w:rFonts w:ascii="Times New Roman" w:eastAsia="Times New Roman" w:hAnsi="Times New Roman" w:cs="Times New Roman"/>
      <w:sz w:val="28"/>
      <w:szCs w:val="20"/>
    </w:rPr>
  </w:style>
  <w:style w:type="character" w:customStyle="1" w:styleId="80">
    <w:name w:val="Заголовок 8 Знак"/>
    <w:basedOn w:val="a0"/>
    <w:link w:val="8"/>
    <w:uiPriority w:val="9"/>
    <w:rsid w:val="007F0D03"/>
    <w:rPr>
      <w:rFonts w:ascii="Times New Roman" w:eastAsia="Times New Roman" w:hAnsi="Times New Roman" w:cs="Times New Roman"/>
      <w:sz w:val="28"/>
      <w:szCs w:val="20"/>
    </w:rPr>
  </w:style>
  <w:style w:type="character" w:customStyle="1" w:styleId="90">
    <w:name w:val="Заголовок 9 Знак"/>
    <w:basedOn w:val="a0"/>
    <w:link w:val="9"/>
    <w:uiPriority w:val="9"/>
    <w:rsid w:val="007F0D03"/>
    <w:rPr>
      <w:rFonts w:ascii="Times New Roman" w:eastAsia="Times New Roman" w:hAnsi="Times New Roman" w:cs="Times New Roman"/>
      <w:sz w:val="28"/>
      <w:szCs w:val="20"/>
    </w:rPr>
  </w:style>
  <w:style w:type="paragraph" w:customStyle="1" w:styleId="51">
    <w:name w:val="5 МГП Обычный текст"/>
    <w:basedOn w:val="a"/>
    <w:link w:val="52"/>
    <w:uiPriority w:val="99"/>
    <w:qFormat/>
    <w:rsid w:val="007F0D03"/>
    <w:pPr>
      <w:suppressLineNumbers/>
      <w:spacing w:after="0"/>
      <w:ind w:firstLine="709"/>
      <w:jc w:val="both"/>
    </w:pPr>
    <w:rPr>
      <w:rFonts w:ascii="Times New Roman" w:eastAsia="Times New Roman" w:hAnsi="Times New Roman" w:cs="Times New Roman"/>
      <w:sz w:val="28"/>
    </w:rPr>
  </w:style>
  <w:style w:type="character" w:customStyle="1" w:styleId="52">
    <w:name w:val="5 МГП Обычный текст Знак"/>
    <w:link w:val="51"/>
    <w:uiPriority w:val="99"/>
    <w:locked/>
    <w:rsid w:val="007F0D03"/>
    <w:rPr>
      <w:rFonts w:ascii="Times New Roman" w:eastAsia="Times New Roman" w:hAnsi="Times New Roman" w:cs="Times New Roman"/>
      <w:sz w:val="28"/>
    </w:rPr>
  </w:style>
  <w:style w:type="paragraph" w:customStyle="1" w:styleId="aff4">
    <w:name w:val="Обычный в таблице"/>
    <w:basedOn w:val="a"/>
    <w:link w:val="aff5"/>
    <w:uiPriority w:val="99"/>
    <w:rsid w:val="007F0D03"/>
    <w:pPr>
      <w:spacing w:after="0" w:line="240" w:lineRule="auto"/>
      <w:jc w:val="center"/>
    </w:pPr>
    <w:rPr>
      <w:rFonts w:ascii="Times New Roman" w:eastAsia="Times New Roman" w:hAnsi="Times New Roman" w:cs="Times New Roman"/>
      <w:sz w:val="24"/>
      <w:szCs w:val="24"/>
    </w:rPr>
  </w:style>
  <w:style w:type="character" w:customStyle="1" w:styleId="aff5">
    <w:name w:val="Обычный в таблице Знак"/>
    <w:link w:val="aff4"/>
    <w:uiPriority w:val="99"/>
    <w:locked/>
    <w:rsid w:val="007F0D03"/>
    <w:rPr>
      <w:rFonts w:ascii="Times New Roman" w:eastAsia="Times New Roman" w:hAnsi="Times New Roman" w:cs="Times New Roman"/>
      <w:sz w:val="24"/>
      <w:szCs w:val="24"/>
    </w:rPr>
  </w:style>
  <w:style w:type="paragraph" w:customStyle="1" w:styleId="62">
    <w:name w:val="6 МГП Таблица Заголовок"/>
    <w:basedOn w:val="51"/>
    <w:next w:val="71"/>
    <w:rsid w:val="007F0D03"/>
    <w:pPr>
      <w:spacing w:before="240" w:after="120" w:line="240" w:lineRule="auto"/>
      <w:ind w:firstLine="0"/>
      <w:jc w:val="center"/>
    </w:pPr>
    <w:rPr>
      <w:b/>
    </w:rPr>
  </w:style>
  <w:style w:type="paragraph" w:customStyle="1" w:styleId="71">
    <w:name w:val="7 МГП Таблица Нумерация"/>
    <w:basedOn w:val="a"/>
    <w:link w:val="72"/>
    <w:qFormat/>
    <w:rsid w:val="007F0D03"/>
    <w:pPr>
      <w:spacing w:after="0" w:line="240" w:lineRule="auto"/>
    </w:pPr>
    <w:rPr>
      <w:rFonts w:ascii="Times New Roman" w:eastAsia="Times New Roman" w:hAnsi="Times New Roman" w:cs="Times New Roman"/>
      <w:color w:val="000000"/>
      <w:sz w:val="28"/>
      <w:szCs w:val="28"/>
    </w:rPr>
  </w:style>
  <w:style w:type="character" w:customStyle="1" w:styleId="72">
    <w:name w:val="7 МГП Таблица Нумерация Знак"/>
    <w:link w:val="71"/>
    <w:rsid w:val="007F0D03"/>
    <w:rPr>
      <w:rFonts w:ascii="Times New Roman" w:eastAsia="Times New Roman" w:hAnsi="Times New Roman" w:cs="Times New Roman"/>
      <w:color w:val="000000"/>
      <w:sz w:val="28"/>
      <w:szCs w:val="28"/>
    </w:rPr>
  </w:style>
  <w:style w:type="paragraph" w:customStyle="1" w:styleId="82">
    <w:name w:val="8 МГП Таблица Текст"/>
    <w:basedOn w:val="51"/>
    <w:uiPriority w:val="99"/>
    <w:rsid w:val="007F0D03"/>
    <w:pPr>
      <w:spacing w:line="240" w:lineRule="auto"/>
      <w:ind w:left="-57" w:right="-57" w:firstLine="0"/>
      <w:jc w:val="center"/>
    </w:pPr>
    <w:rPr>
      <w:sz w:val="24"/>
      <w:szCs w:val="24"/>
    </w:rPr>
  </w:style>
  <w:style w:type="character" w:customStyle="1" w:styleId="begunadvage">
    <w:name w:val="begun_adv_age"/>
    <w:basedOn w:val="a0"/>
    <w:rsid w:val="007F0D03"/>
  </w:style>
  <w:style w:type="paragraph" w:customStyle="1" w:styleId="Style1">
    <w:name w:val="Style1"/>
    <w:basedOn w:val="a"/>
    <w:uiPriority w:val="99"/>
    <w:rsid w:val="007F0D03"/>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paragraph" w:customStyle="1" w:styleId="Style3">
    <w:name w:val="Style3"/>
    <w:basedOn w:val="a"/>
    <w:uiPriority w:val="99"/>
    <w:rsid w:val="007F0D03"/>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paragraph" w:customStyle="1" w:styleId="Style6">
    <w:name w:val="Style6"/>
    <w:basedOn w:val="a"/>
    <w:uiPriority w:val="99"/>
    <w:rsid w:val="007F0D03"/>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paragraph" w:customStyle="1" w:styleId="Style7">
    <w:name w:val="Style7"/>
    <w:basedOn w:val="a"/>
    <w:uiPriority w:val="99"/>
    <w:rsid w:val="007F0D03"/>
    <w:pPr>
      <w:widowControl w:val="0"/>
      <w:autoSpaceDE w:val="0"/>
      <w:autoSpaceDN w:val="0"/>
      <w:adjustRightInd w:val="0"/>
      <w:spacing w:after="0" w:line="259" w:lineRule="exact"/>
      <w:jc w:val="center"/>
    </w:pPr>
    <w:rPr>
      <w:rFonts w:ascii="Times New Roman" w:eastAsiaTheme="minorEastAsia" w:hAnsi="Times New Roman" w:cs="Times New Roman"/>
      <w:sz w:val="24"/>
      <w:szCs w:val="24"/>
      <w:lang w:eastAsia="ru-RU"/>
    </w:rPr>
  </w:style>
  <w:style w:type="paragraph" w:customStyle="1" w:styleId="Style8">
    <w:name w:val="Style8"/>
    <w:basedOn w:val="a"/>
    <w:uiPriority w:val="99"/>
    <w:rsid w:val="007F0D03"/>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paragraph" w:customStyle="1" w:styleId="Style9">
    <w:name w:val="Style9"/>
    <w:basedOn w:val="a"/>
    <w:uiPriority w:val="99"/>
    <w:rsid w:val="007F0D03"/>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paragraph" w:customStyle="1" w:styleId="Style10">
    <w:name w:val="Style10"/>
    <w:basedOn w:val="a"/>
    <w:uiPriority w:val="99"/>
    <w:rsid w:val="007F0D03"/>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paragraph" w:customStyle="1" w:styleId="Style11">
    <w:name w:val="Style11"/>
    <w:basedOn w:val="a"/>
    <w:uiPriority w:val="99"/>
    <w:rsid w:val="007F0D03"/>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character" w:customStyle="1" w:styleId="FontStyle15">
    <w:name w:val="Font Style15"/>
    <w:basedOn w:val="a0"/>
    <w:uiPriority w:val="99"/>
    <w:rsid w:val="007F0D03"/>
    <w:rPr>
      <w:rFonts w:ascii="Century Gothic" w:hAnsi="Century Gothic" w:cs="Century Gothic"/>
      <w:b/>
      <w:bCs/>
      <w:sz w:val="18"/>
      <w:szCs w:val="18"/>
    </w:rPr>
  </w:style>
  <w:style w:type="character" w:customStyle="1" w:styleId="FontStyle17">
    <w:name w:val="Font Style17"/>
    <w:basedOn w:val="a0"/>
    <w:uiPriority w:val="99"/>
    <w:rsid w:val="007F0D03"/>
    <w:rPr>
      <w:rFonts w:ascii="Times New Roman" w:hAnsi="Times New Roman" w:cs="Times New Roman"/>
      <w:sz w:val="16"/>
      <w:szCs w:val="16"/>
    </w:rPr>
  </w:style>
  <w:style w:type="character" w:customStyle="1" w:styleId="FontStyle18">
    <w:name w:val="Font Style18"/>
    <w:basedOn w:val="a0"/>
    <w:uiPriority w:val="99"/>
    <w:rsid w:val="007F0D03"/>
    <w:rPr>
      <w:rFonts w:ascii="Times New Roman" w:hAnsi="Times New Roman" w:cs="Times New Roman"/>
      <w:b/>
      <w:bCs/>
      <w:i/>
      <w:iCs/>
      <w:w w:val="60"/>
      <w:sz w:val="18"/>
      <w:szCs w:val="18"/>
    </w:rPr>
  </w:style>
  <w:style w:type="character" w:customStyle="1" w:styleId="FontStyle19">
    <w:name w:val="Font Style19"/>
    <w:basedOn w:val="a0"/>
    <w:uiPriority w:val="99"/>
    <w:rsid w:val="007F0D03"/>
    <w:rPr>
      <w:rFonts w:ascii="Sylfaen" w:hAnsi="Sylfaen" w:cs="Sylfaen"/>
      <w:b/>
      <w:bCs/>
      <w:sz w:val="16"/>
      <w:szCs w:val="16"/>
    </w:rPr>
  </w:style>
  <w:style w:type="character" w:customStyle="1" w:styleId="FontStyle20">
    <w:name w:val="Font Style20"/>
    <w:basedOn w:val="a0"/>
    <w:uiPriority w:val="99"/>
    <w:rsid w:val="007F0D03"/>
    <w:rPr>
      <w:rFonts w:ascii="Times New Roman" w:hAnsi="Times New Roman" w:cs="Times New Roman"/>
      <w:sz w:val="18"/>
      <w:szCs w:val="18"/>
    </w:rPr>
  </w:style>
  <w:style w:type="character" w:customStyle="1" w:styleId="FontStyle22">
    <w:name w:val="Font Style22"/>
    <w:basedOn w:val="a0"/>
    <w:uiPriority w:val="99"/>
    <w:rsid w:val="007F0D03"/>
    <w:rPr>
      <w:rFonts w:ascii="Palatino Linotype" w:hAnsi="Palatino Linotype" w:cs="Palatino Linotype"/>
      <w:sz w:val="12"/>
      <w:szCs w:val="12"/>
    </w:rPr>
  </w:style>
  <w:style w:type="paragraph" w:styleId="34">
    <w:name w:val="Body Text Indent 3"/>
    <w:basedOn w:val="a"/>
    <w:link w:val="35"/>
    <w:rsid w:val="007F0D03"/>
    <w:pPr>
      <w:spacing w:after="120" w:line="240" w:lineRule="auto"/>
      <w:ind w:left="283"/>
    </w:pPr>
    <w:rPr>
      <w:rFonts w:ascii="Times New Roman" w:eastAsia="Times New Roman" w:hAnsi="Times New Roman" w:cs="Times New Roman"/>
      <w:sz w:val="16"/>
      <w:szCs w:val="16"/>
      <w:lang w:eastAsia="ru-RU"/>
    </w:rPr>
  </w:style>
  <w:style w:type="character" w:customStyle="1" w:styleId="35">
    <w:name w:val="Основной текст с отступом 3 Знак"/>
    <w:basedOn w:val="a0"/>
    <w:link w:val="34"/>
    <w:rsid w:val="007F0D03"/>
    <w:rPr>
      <w:rFonts w:ascii="Times New Roman" w:eastAsia="Times New Roman" w:hAnsi="Times New Roman" w:cs="Times New Roman"/>
      <w:sz w:val="16"/>
      <w:szCs w:val="16"/>
      <w:lang w:eastAsia="ru-RU"/>
    </w:rPr>
  </w:style>
  <w:style w:type="paragraph" w:styleId="29">
    <w:name w:val="Body Text Indent 2"/>
    <w:aliases w:val=" Знак Знак Знак Знак Знак, Знак Знак Знак Знак Знак Знак, Знак Знак Знак Знак Знак Знак Знак,Знак Знак Знак Знак Знак,Знак Знак Знак Знак Знак Знак Знак Знак Знак"/>
    <w:basedOn w:val="a"/>
    <w:link w:val="2a"/>
    <w:rsid w:val="007F0D03"/>
    <w:pPr>
      <w:spacing w:after="120" w:line="480" w:lineRule="auto"/>
      <w:ind w:left="283"/>
    </w:pPr>
    <w:rPr>
      <w:rFonts w:ascii="Times New Roman" w:eastAsia="Times New Roman" w:hAnsi="Times New Roman" w:cs="Times New Roman"/>
      <w:sz w:val="24"/>
      <w:szCs w:val="24"/>
      <w:lang w:eastAsia="ru-RU"/>
    </w:rPr>
  </w:style>
  <w:style w:type="character" w:customStyle="1" w:styleId="2a">
    <w:name w:val="Основной текст с отступом 2 Знак"/>
    <w:aliases w:val=" Знак Знак Знак Знак Знак Знак1, Знак Знак Знак Знак Знак Знак Знак1, Знак Знак Знак Знак Знак Знак Знак Знак,Знак Знак Знак Знак Знак Знак,Знак Знак Знак Знак Знак Знак Знак Знак Знак Знак"/>
    <w:basedOn w:val="a0"/>
    <w:link w:val="29"/>
    <w:rsid w:val="007F0D03"/>
    <w:rPr>
      <w:rFonts w:ascii="Times New Roman" w:eastAsia="Times New Roman" w:hAnsi="Times New Roman" w:cs="Times New Roman"/>
      <w:sz w:val="24"/>
      <w:szCs w:val="24"/>
      <w:lang w:eastAsia="ru-RU"/>
    </w:rPr>
  </w:style>
  <w:style w:type="paragraph" w:styleId="2b">
    <w:name w:val="Body Text 2"/>
    <w:basedOn w:val="a"/>
    <w:link w:val="211"/>
    <w:rsid w:val="007F0D03"/>
    <w:pPr>
      <w:spacing w:after="120" w:line="480" w:lineRule="auto"/>
    </w:pPr>
    <w:rPr>
      <w:rFonts w:ascii="Times New Roman" w:eastAsia="Times New Roman" w:hAnsi="Times New Roman" w:cs="Times New Roman"/>
      <w:sz w:val="24"/>
      <w:szCs w:val="24"/>
      <w:lang w:eastAsia="ru-RU"/>
    </w:rPr>
  </w:style>
  <w:style w:type="character" w:customStyle="1" w:styleId="2c">
    <w:name w:val="Основной текст 2 Знак"/>
    <w:basedOn w:val="a0"/>
    <w:link w:val="2b"/>
    <w:uiPriority w:val="99"/>
    <w:semiHidden/>
    <w:rsid w:val="007F0D03"/>
  </w:style>
  <w:style w:type="character" w:customStyle="1" w:styleId="211">
    <w:name w:val="Основной текст 2 Знак1"/>
    <w:link w:val="2b"/>
    <w:rsid w:val="007F0D03"/>
    <w:rPr>
      <w:rFonts w:ascii="Times New Roman" w:eastAsia="Times New Roman" w:hAnsi="Times New Roman" w:cs="Times New Roman"/>
      <w:sz w:val="24"/>
      <w:szCs w:val="24"/>
      <w:lang w:eastAsia="ru-RU"/>
    </w:rPr>
  </w:style>
  <w:style w:type="character" w:customStyle="1" w:styleId="aff6">
    <w:name w:val="Для записок Знак Знак"/>
    <w:link w:val="aff7"/>
    <w:locked/>
    <w:rsid w:val="007F0D03"/>
    <w:rPr>
      <w:sz w:val="24"/>
      <w:lang w:eastAsia="ru-RU"/>
    </w:rPr>
  </w:style>
  <w:style w:type="paragraph" w:customStyle="1" w:styleId="aff7">
    <w:name w:val="Для записок Знак"/>
    <w:basedOn w:val="a"/>
    <w:link w:val="aff6"/>
    <w:rsid w:val="007F0D03"/>
    <w:pPr>
      <w:spacing w:before="120" w:after="0" w:line="240" w:lineRule="auto"/>
      <w:ind w:firstLine="708"/>
      <w:jc w:val="both"/>
    </w:pPr>
    <w:rPr>
      <w:sz w:val="24"/>
      <w:lang w:eastAsia="ru-RU"/>
    </w:rPr>
  </w:style>
  <w:style w:type="paragraph" w:styleId="aff8">
    <w:name w:val="Title"/>
    <w:basedOn w:val="a"/>
    <w:link w:val="aff9"/>
    <w:qFormat/>
    <w:rsid w:val="007F0D03"/>
    <w:pPr>
      <w:spacing w:after="0" w:line="240" w:lineRule="auto"/>
      <w:jc w:val="center"/>
    </w:pPr>
    <w:rPr>
      <w:rFonts w:ascii="Times New Roman" w:eastAsia="Times New Roman" w:hAnsi="Times New Roman" w:cs="Times New Roman"/>
      <w:sz w:val="32"/>
      <w:szCs w:val="20"/>
      <w:lang w:eastAsia="ru-RU"/>
    </w:rPr>
  </w:style>
  <w:style w:type="character" w:customStyle="1" w:styleId="aff9">
    <w:name w:val="Название Знак"/>
    <w:basedOn w:val="a0"/>
    <w:link w:val="aff8"/>
    <w:rsid w:val="007F0D03"/>
    <w:rPr>
      <w:rFonts w:ascii="Times New Roman" w:eastAsia="Times New Roman" w:hAnsi="Times New Roman" w:cs="Times New Roman"/>
      <w:sz w:val="32"/>
      <w:szCs w:val="20"/>
      <w:lang w:eastAsia="ru-RU"/>
    </w:rPr>
  </w:style>
  <w:style w:type="paragraph" w:styleId="affa">
    <w:name w:val="Plain Text"/>
    <w:basedOn w:val="a"/>
    <w:link w:val="affb"/>
    <w:rsid w:val="007F0D03"/>
    <w:pPr>
      <w:spacing w:after="0" w:line="240" w:lineRule="auto"/>
    </w:pPr>
    <w:rPr>
      <w:rFonts w:ascii="Courier New" w:eastAsia="Times New Roman" w:hAnsi="Courier New" w:cs="Times New Roman"/>
      <w:sz w:val="28"/>
      <w:szCs w:val="20"/>
      <w:lang w:eastAsia="ru-RU"/>
    </w:rPr>
  </w:style>
  <w:style w:type="character" w:customStyle="1" w:styleId="affb">
    <w:name w:val="Текст Знак"/>
    <w:basedOn w:val="a0"/>
    <w:link w:val="affa"/>
    <w:rsid w:val="007F0D03"/>
    <w:rPr>
      <w:rFonts w:ascii="Courier New" w:eastAsia="Times New Roman" w:hAnsi="Courier New" w:cs="Times New Roman"/>
      <w:sz w:val="28"/>
      <w:szCs w:val="20"/>
      <w:lang w:eastAsia="ru-RU"/>
    </w:rPr>
  </w:style>
  <w:style w:type="paragraph" w:customStyle="1" w:styleId="17">
    <w:name w:val="заголовок 1"/>
    <w:basedOn w:val="a"/>
    <w:next w:val="a"/>
    <w:link w:val="18"/>
    <w:rsid w:val="007F0D03"/>
    <w:pPr>
      <w:keepNext/>
      <w:spacing w:after="0" w:line="240" w:lineRule="auto"/>
      <w:jc w:val="center"/>
      <w:outlineLvl w:val="0"/>
    </w:pPr>
    <w:rPr>
      <w:rFonts w:ascii="Peterburg" w:eastAsia="Times New Roman" w:hAnsi="Peterburg" w:cs="Times New Roman"/>
      <w:sz w:val="32"/>
      <w:szCs w:val="20"/>
      <w:lang w:eastAsia="ru-RU"/>
    </w:rPr>
  </w:style>
  <w:style w:type="character" w:customStyle="1" w:styleId="18">
    <w:name w:val="заголовок 1 Знак"/>
    <w:link w:val="17"/>
    <w:rsid w:val="007F0D03"/>
    <w:rPr>
      <w:rFonts w:ascii="Peterburg" w:eastAsia="Times New Roman" w:hAnsi="Peterburg" w:cs="Times New Roman"/>
      <w:sz w:val="32"/>
      <w:szCs w:val="20"/>
      <w:lang w:eastAsia="ru-RU"/>
    </w:rPr>
  </w:style>
  <w:style w:type="paragraph" w:styleId="affc">
    <w:name w:val="List Number"/>
    <w:basedOn w:val="a"/>
    <w:rsid w:val="007F0D03"/>
    <w:pPr>
      <w:tabs>
        <w:tab w:val="num" w:pos="360"/>
      </w:tabs>
      <w:spacing w:after="0" w:line="240" w:lineRule="auto"/>
      <w:ind w:left="360" w:hanging="360"/>
    </w:pPr>
    <w:rPr>
      <w:rFonts w:ascii="Times New Roman" w:eastAsia="Times New Roman" w:hAnsi="Times New Roman" w:cs="Times New Roman"/>
      <w:sz w:val="28"/>
      <w:szCs w:val="20"/>
      <w:lang w:eastAsia="ru-RU"/>
    </w:rPr>
  </w:style>
  <w:style w:type="paragraph" w:customStyle="1" w:styleId="affd">
    <w:name w:val="Содержание"/>
    <w:basedOn w:val="affc"/>
    <w:next w:val="affc"/>
    <w:rsid w:val="007F0D03"/>
    <w:pPr>
      <w:tabs>
        <w:tab w:val="clear" w:pos="360"/>
      </w:tabs>
      <w:ind w:left="0" w:firstLine="0"/>
    </w:pPr>
    <w:rPr>
      <w:b/>
      <w:lang w:val="en-US"/>
    </w:rPr>
  </w:style>
  <w:style w:type="paragraph" w:customStyle="1" w:styleId="19">
    <w:name w:val="Содержание1"/>
    <w:basedOn w:val="affc"/>
    <w:next w:val="affc"/>
    <w:rsid w:val="007F0D03"/>
    <w:pPr>
      <w:tabs>
        <w:tab w:val="clear" w:pos="360"/>
        <w:tab w:val="num" w:pos="1080"/>
      </w:tabs>
      <w:ind w:left="941" w:hanging="431"/>
    </w:pPr>
    <w:rPr>
      <w:i/>
    </w:rPr>
  </w:style>
  <w:style w:type="paragraph" w:customStyle="1" w:styleId="1a">
    <w:name w:val="Стиль1"/>
    <w:basedOn w:val="a"/>
    <w:rsid w:val="007F0D03"/>
    <w:pPr>
      <w:spacing w:after="0" w:line="240" w:lineRule="auto"/>
    </w:pPr>
    <w:rPr>
      <w:rFonts w:ascii="Times New Roman" w:eastAsia="Times New Roman" w:hAnsi="Times New Roman" w:cs="Times New Roman"/>
      <w:sz w:val="28"/>
      <w:szCs w:val="20"/>
      <w:lang w:eastAsia="ru-RU"/>
    </w:rPr>
  </w:style>
  <w:style w:type="paragraph" w:styleId="1b">
    <w:name w:val="index 1"/>
    <w:basedOn w:val="a"/>
    <w:next w:val="a"/>
    <w:autoRedefine/>
    <w:semiHidden/>
    <w:rsid w:val="007F0D03"/>
    <w:pPr>
      <w:spacing w:after="0" w:line="240" w:lineRule="auto"/>
      <w:ind w:left="200" w:hanging="200"/>
    </w:pPr>
    <w:rPr>
      <w:rFonts w:ascii="Times New Roman" w:eastAsia="Times New Roman" w:hAnsi="Times New Roman" w:cs="Times New Roman"/>
      <w:sz w:val="28"/>
      <w:szCs w:val="20"/>
      <w:lang w:eastAsia="ru-RU"/>
    </w:rPr>
  </w:style>
  <w:style w:type="paragraph" w:styleId="affe">
    <w:name w:val="index heading"/>
    <w:basedOn w:val="a"/>
    <w:next w:val="1b"/>
    <w:semiHidden/>
    <w:rsid w:val="007F0D03"/>
    <w:pPr>
      <w:spacing w:after="0" w:line="240" w:lineRule="auto"/>
    </w:pPr>
    <w:rPr>
      <w:rFonts w:ascii="Times New Roman" w:eastAsia="Times New Roman" w:hAnsi="Times New Roman" w:cs="Times New Roman"/>
      <w:sz w:val="28"/>
      <w:szCs w:val="20"/>
      <w:lang w:eastAsia="ru-RU"/>
    </w:rPr>
  </w:style>
  <w:style w:type="paragraph" w:styleId="2d">
    <w:name w:val="toc 2"/>
    <w:basedOn w:val="a"/>
    <w:next w:val="a"/>
    <w:autoRedefine/>
    <w:uiPriority w:val="39"/>
    <w:rsid w:val="007F0D03"/>
    <w:pPr>
      <w:spacing w:after="0" w:line="240" w:lineRule="auto"/>
      <w:ind w:left="280"/>
    </w:pPr>
    <w:rPr>
      <w:rFonts w:ascii="Times New Roman" w:eastAsia="Times New Roman" w:hAnsi="Times New Roman" w:cs="Times New Roman"/>
      <w:smallCaps/>
      <w:sz w:val="20"/>
      <w:szCs w:val="20"/>
      <w:lang w:eastAsia="ru-RU"/>
    </w:rPr>
  </w:style>
  <w:style w:type="paragraph" w:styleId="36">
    <w:name w:val="toc 3"/>
    <w:basedOn w:val="a"/>
    <w:next w:val="a"/>
    <w:autoRedefine/>
    <w:uiPriority w:val="39"/>
    <w:rsid w:val="007F0D03"/>
    <w:pPr>
      <w:spacing w:after="0" w:line="240" w:lineRule="auto"/>
      <w:ind w:left="560"/>
    </w:pPr>
    <w:rPr>
      <w:rFonts w:ascii="Times New Roman" w:eastAsia="Times New Roman" w:hAnsi="Times New Roman" w:cs="Times New Roman"/>
      <w:i/>
      <w:iCs/>
      <w:sz w:val="20"/>
      <w:szCs w:val="20"/>
      <w:lang w:eastAsia="ru-RU"/>
    </w:rPr>
  </w:style>
  <w:style w:type="paragraph" w:styleId="41">
    <w:name w:val="toc 4"/>
    <w:basedOn w:val="a"/>
    <w:next w:val="a"/>
    <w:autoRedefine/>
    <w:uiPriority w:val="39"/>
    <w:rsid w:val="007F0D03"/>
    <w:pPr>
      <w:spacing w:after="0" w:line="240" w:lineRule="auto"/>
      <w:ind w:left="840"/>
    </w:pPr>
    <w:rPr>
      <w:rFonts w:ascii="Times New Roman" w:eastAsia="Times New Roman" w:hAnsi="Times New Roman" w:cs="Times New Roman"/>
      <w:sz w:val="18"/>
      <w:szCs w:val="18"/>
      <w:lang w:eastAsia="ru-RU"/>
    </w:rPr>
  </w:style>
  <w:style w:type="paragraph" w:styleId="53">
    <w:name w:val="toc 5"/>
    <w:basedOn w:val="a"/>
    <w:next w:val="a"/>
    <w:autoRedefine/>
    <w:uiPriority w:val="39"/>
    <w:rsid w:val="007F0D03"/>
    <w:pPr>
      <w:spacing w:after="0" w:line="240" w:lineRule="auto"/>
      <w:ind w:left="1120"/>
    </w:pPr>
    <w:rPr>
      <w:rFonts w:ascii="Times New Roman" w:eastAsia="Times New Roman" w:hAnsi="Times New Roman" w:cs="Times New Roman"/>
      <w:sz w:val="18"/>
      <w:szCs w:val="18"/>
      <w:lang w:eastAsia="ru-RU"/>
    </w:rPr>
  </w:style>
  <w:style w:type="paragraph" w:styleId="63">
    <w:name w:val="toc 6"/>
    <w:basedOn w:val="a"/>
    <w:next w:val="a"/>
    <w:autoRedefine/>
    <w:uiPriority w:val="39"/>
    <w:rsid w:val="007F0D03"/>
    <w:pPr>
      <w:spacing w:after="0" w:line="240" w:lineRule="auto"/>
      <w:ind w:left="1400"/>
    </w:pPr>
    <w:rPr>
      <w:rFonts w:ascii="Times New Roman" w:eastAsia="Times New Roman" w:hAnsi="Times New Roman" w:cs="Times New Roman"/>
      <w:sz w:val="18"/>
      <w:szCs w:val="18"/>
      <w:lang w:eastAsia="ru-RU"/>
    </w:rPr>
  </w:style>
  <w:style w:type="paragraph" w:styleId="73">
    <w:name w:val="toc 7"/>
    <w:basedOn w:val="a"/>
    <w:next w:val="a"/>
    <w:autoRedefine/>
    <w:uiPriority w:val="39"/>
    <w:rsid w:val="007F0D03"/>
    <w:pPr>
      <w:spacing w:after="0" w:line="240" w:lineRule="auto"/>
      <w:ind w:left="1680"/>
    </w:pPr>
    <w:rPr>
      <w:rFonts w:ascii="Times New Roman" w:eastAsia="Times New Roman" w:hAnsi="Times New Roman" w:cs="Times New Roman"/>
      <w:sz w:val="18"/>
      <w:szCs w:val="18"/>
      <w:lang w:eastAsia="ru-RU"/>
    </w:rPr>
  </w:style>
  <w:style w:type="paragraph" w:styleId="83">
    <w:name w:val="toc 8"/>
    <w:basedOn w:val="a"/>
    <w:next w:val="a"/>
    <w:autoRedefine/>
    <w:uiPriority w:val="39"/>
    <w:rsid w:val="007F0D03"/>
    <w:pPr>
      <w:spacing w:after="0" w:line="240" w:lineRule="auto"/>
      <w:ind w:left="1960"/>
    </w:pPr>
    <w:rPr>
      <w:rFonts w:ascii="Times New Roman" w:eastAsia="Times New Roman" w:hAnsi="Times New Roman" w:cs="Times New Roman"/>
      <w:sz w:val="18"/>
      <w:szCs w:val="18"/>
      <w:lang w:eastAsia="ru-RU"/>
    </w:rPr>
  </w:style>
  <w:style w:type="paragraph" w:styleId="91">
    <w:name w:val="toc 9"/>
    <w:basedOn w:val="a"/>
    <w:next w:val="a"/>
    <w:autoRedefine/>
    <w:uiPriority w:val="39"/>
    <w:rsid w:val="007F0D03"/>
    <w:pPr>
      <w:spacing w:after="0" w:line="240" w:lineRule="auto"/>
      <w:ind w:left="2240"/>
    </w:pPr>
    <w:rPr>
      <w:rFonts w:ascii="Times New Roman" w:eastAsia="Times New Roman" w:hAnsi="Times New Roman" w:cs="Times New Roman"/>
      <w:sz w:val="18"/>
      <w:szCs w:val="18"/>
      <w:lang w:eastAsia="ru-RU"/>
    </w:rPr>
  </w:style>
  <w:style w:type="paragraph" w:customStyle="1" w:styleId="afff">
    <w:name w:val="Стиль По ширине"/>
    <w:basedOn w:val="a"/>
    <w:rsid w:val="007F0D03"/>
    <w:pPr>
      <w:spacing w:after="0" w:line="240" w:lineRule="auto"/>
      <w:jc w:val="both"/>
    </w:pPr>
    <w:rPr>
      <w:rFonts w:ascii="Times New Roman" w:eastAsia="Times New Roman" w:hAnsi="Times New Roman" w:cs="Times New Roman"/>
      <w:sz w:val="28"/>
      <w:szCs w:val="20"/>
      <w:lang w:eastAsia="ru-RU"/>
    </w:rPr>
  </w:style>
  <w:style w:type="paragraph" w:customStyle="1" w:styleId="140">
    <w:name w:val="Обычный + 14 пт"/>
    <w:aliases w:val="По центру"/>
    <w:basedOn w:val="a"/>
    <w:link w:val="141"/>
    <w:rsid w:val="007F0D03"/>
    <w:pPr>
      <w:spacing w:after="0" w:line="240" w:lineRule="auto"/>
    </w:pPr>
    <w:rPr>
      <w:rFonts w:ascii="Times New Roman" w:eastAsia="Times New Roman" w:hAnsi="Times New Roman" w:cs="Times New Roman"/>
      <w:sz w:val="28"/>
      <w:szCs w:val="20"/>
      <w:lang w:eastAsia="ru-RU"/>
    </w:rPr>
  </w:style>
  <w:style w:type="character" w:styleId="afff0">
    <w:name w:val="FollowedHyperlink"/>
    <w:uiPriority w:val="99"/>
    <w:rsid w:val="007F0D03"/>
    <w:rPr>
      <w:color w:val="800080"/>
      <w:u w:val="single"/>
    </w:rPr>
  </w:style>
  <w:style w:type="paragraph" w:styleId="64">
    <w:name w:val="index 6"/>
    <w:basedOn w:val="a"/>
    <w:next w:val="a"/>
    <w:autoRedefine/>
    <w:semiHidden/>
    <w:rsid w:val="007F0D03"/>
    <w:pPr>
      <w:spacing w:after="0" w:line="240" w:lineRule="auto"/>
      <w:ind w:left="1200" w:hanging="200"/>
    </w:pPr>
    <w:rPr>
      <w:rFonts w:ascii="Times New Roman" w:eastAsia="Times New Roman" w:hAnsi="Times New Roman" w:cs="Times New Roman"/>
      <w:sz w:val="20"/>
      <w:szCs w:val="20"/>
      <w:lang w:eastAsia="ru-RU"/>
    </w:rPr>
  </w:style>
  <w:style w:type="character" w:styleId="afff1">
    <w:name w:val="Emphasis"/>
    <w:qFormat/>
    <w:rsid w:val="007F0D03"/>
    <w:rPr>
      <w:i/>
      <w:iCs/>
    </w:rPr>
  </w:style>
  <w:style w:type="paragraph" w:customStyle="1" w:styleId="consnormal">
    <w:name w:val="consnormal"/>
    <w:rsid w:val="007F0D03"/>
    <w:pPr>
      <w:spacing w:after="0" w:line="240" w:lineRule="auto"/>
      <w:ind w:right="19772" w:firstLine="720"/>
    </w:pPr>
    <w:rPr>
      <w:rFonts w:ascii="Arial" w:eastAsia="Times New Roman" w:hAnsi="Arial" w:cs="Arial"/>
      <w:sz w:val="20"/>
      <w:szCs w:val="20"/>
      <w:lang w:eastAsia="ru-RU"/>
    </w:rPr>
  </w:style>
  <w:style w:type="paragraph" w:customStyle="1" w:styleId="84">
    <w:name w:val="Стиль8"/>
    <w:rsid w:val="007F0D03"/>
    <w:pPr>
      <w:widowControl w:val="0"/>
      <w:spacing w:after="0" w:line="240" w:lineRule="auto"/>
    </w:pPr>
    <w:rPr>
      <w:rFonts w:ascii="Times New Roman" w:eastAsia="Times New Roman" w:hAnsi="Times New Roman" w:cs="Times New Roman"/>
      <w:snapToGrid w:val="0"/>
      <w:spacing w:val="-1"/>
      <w:kern w:val="65535"/>
      <w:position w:val="-1"/>
      <w:sz w:val="24"/>
      <w:szCs w:val="20"/>
      <w:lang w:val="en-US" w:eastAsia="ru-RU"/>
    </w:rPr>
  </w:style>
  <w:style w:type="paragraph" w:customStyle="1" w:styleId="37">
    <w:name w:val="заголовок 3"/>
    <w:basedOn w:val="38"/>
    <w:next w:val="38"/>
    <w:rsid w:val="007F0D03"/>
    <w:pPr>
      <w:keepNext/>
      <w:widowControl/>
      <w:spacing w:before="240" w:after="60"/>
    </w:pPr>
    <w:rPr>
      <w:rFonts w:ascii="Arial" w:hAnsi="Arial"/>
      <w:snapToGrid/>
      <w:spacing w:val="0"/>
      <w:kern w:val="0"/>
      <w:position w:val="0"/>
      <w:lang w:val="ru-RU"/>
    </w:rPr>
  </w:style>
  <w:style w:type="paragraph" w:customStyle="1" w:styleId="38">
    <w:name w:val="Стиль3"/>
    <w:rsid w:val="007F0D03"/>
    <w:pPr>
      <w:widowControl w:val="0"/>
      <w:spacing w:after="0" w:line="240" w:lineRule="auto"/>
    </w:pPr>
    <w:rPr>
      <w:rFonts w:ascii="Times New Roman" w:eastAsia="Times New Roman" w:hAnsi="Times New Roman" w:cs="Times New Roman"/>
      <w:snapToGrid w:val="0"/>
      <w:spacing w:val="-1"/>
      <w:kern w:val="65535"/>
      <w:position w:val="-1"/>
      <w:sz w:val="24"/>
      <w:szCs w:val="20"/>
      <w:lang w:val="en-US" w:eastAsia="ru-RU"/>
    </w:rPr>
  </w:style>
  <w:style w:type="paragraph" w:customStyle="1" w:styleId="2e">
    <w:name w:val="Стиль2"/>
    <w:basedOn w:val="a8"/>
    <w:rsid w:val="007F0D03"/>
    <w:pPr>
      <w:suppressAutoHyphens w:val="0"/>
      <w:ind w:left="1134" w:hanging="414"/>
      <w:jc w:val="both"/>
    </w:pPr>
    <w:rPr>
      <w:rFonts w:ascii="Peterburg" w:hAnsi="Peterburg"/>
      <w:b w:val="0"/>
      <w:bCs w:val="0"/>
      <w:snapToGrid w:val="0"/>
      <w:kern w:val="0"/>
      <w:szCs w:val="20"/>
      <w:lang w:eastAsia="ru-RU"/>
    </w:rPr>
  </w:style>
  <w:style w:type="paragraph" w:styleId="afff2">
    <w:name w:val="Block Text"/>
    <w:basedOn w:val="a"/>
    <w:rsid w:val="007F0D03"/>
    <w:pPr>
      <w:spacing w:after="0" w:line="240" w:lineRule="auto"/>
      <w:ind w:left="-567" w:right="-1050" w:firstLine="567"/>
      <w:jc w:val="both"/>
    </w:pPr>
    <w:rPr>
      <w:rFonts w:ascii="Times New Roman" w:eastAsia="Times New Roman" w:hAnsi="Times New Roman" w:cs="Times New Roman"/>
      <w:sz w:val="28"/>
      <w:szCs w:val="20"/>
      <w:lang w:eastAsia="ru-RU"/>
    </w:rPr>
  </w:style>
  <w:style w:type="paragraph" w:customStyle="1" w:styleId="afff3">
    <w:name w:val="Основной текст ГД Знак Знак"/>
    <w:basedOn w:val="aff2"/>
    <w:rsid w:val="007F0D03"/>
    <w:pPr>
      <w:spacing w:after="0" w:line="240" w:lineRule="auto"/>
      <w:ind w:left="0" w:firstLine="709"/>
      <w:jc w:val="both"/>
    </w:pPr>
    <w:rPr>
      <w:rFonts w:ascii="Times New Roman" w:eastAsia="Times New Roman" w:hAnsi="Times New Roman" w:cs="Times New Roman"/>
      <w:sz w:val="28"/>
      <w:szCs w:val="28"/>
      <w:lang w:eastAsia="ru-RU"/>
    </w:rPr>
  </w:style>
  <w:style w:type="paragraph" w:customStyle="1" w:styleId="1c">
    <w:name w:val="Обычный1"/>
    <w:link w:val="Normal"/>
    <w:rsid w:val="007F0D03"/>
    <w:pPr>
      <w:spacing w:before="100" w:after="100" w:line="240" w:lineRule="auto"/>
    </w:pPr>
    <w:rPr>
      <w:rFonts w:ascii="Times New Roman" w:eastAsia="Times New Roman" w:hAnsi="Times New Roman" w:cs="Times New Roman"/>
      <w:snapToGrid w:val="0"/>
      <w:sz w:val="24"/>
      <w:szCs w:val="20"/>
      <w:lang w:eastAsia="ru-RU"/>
    </w:rPr>
  </w:style>
  <w:style w:type="paragraph" w:customStyle="1" w:styleId="ConsNormal0">
    <w:name w:val="ConsNormal"/>
    <w:rsid w:val="007F0D03"/>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customStyle="1" w:styleId="normal0">
    <w:name w:val="normal"/>
    <w:basedOn w:val="a"/>
    <w:rsid w:val="007F0D03"/>
    <w:pPr>
      <w:snapToGrid w:val="0"/>
      <w:spacing w:after="0" w:line="240" w:lineRule="auto"/>
    </w:pPr>
    <w:rPr>
      <w:rFonts w:ascii="Courier New" w:eastAsia="Times New Roman" w:hAnsi="Courier New" w:cs="Courier New"/>
      <w:sz w:val="24"/>
      <w:szCs w:val="24"/>
      <w:lang w:eastAsia="ru-RU"/>
    </w:rPr>
  </w:style>
  <w:style w:type="character" w:styleId="afff4">
    <w:name w:val="line number"/>
    <w:basedOn w:val="a0"/>
    <w:rsid w:val="007F0D03"/>
  </w:style>
  <w:style w:type="paragraph" w:customStyle="1" w:styleId="xl24">
    <w:name w:val="xl24"/>
    <w:basedOn w:val="a"/>
    <w:rsid w:val="007F0D03"/>
    <w:pP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font5">
    <w:name w:val="font5"/>
    <w:basedOn w:val="a"/>
    <w:rsid w:val="007F0D03"/>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font6">
    <w:name w:val="font6"/>
    <w:basedOn w:val="a"/>
    <w:rsid w:val="007F0D03"/>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25">
    <w:name w:val="xl25"/>
    <w:basedOn w:val="a"/>
    <w:rsid w:val="007F0D0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6">
    <w:name w:val="xl26"/>
    <w:basedOn w:val="a"/>
    <w:rsid w:val="007F0D03"/>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7">
    <w:name w:val="xl27"/>
    <w:basedOn w:val="a"/>
    <w:rsid w:val="007F0D03"/>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28">
    <w:name w:val="xl28"/>
    <w:basedOn w:val="a"/>
    <w:rsid w:val="007F0D0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29">
    <w:name w:val="xl29"/>
    <w:basedOn w:val="a"/>
    <w:rsid w:val="007F0D03"/>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0">
    <w:name w:val="xl30"/>
    <w:basedOn w:val="a"/>
    <w:rsid w:val="007F0D03"/>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1">
    <w:name w:val="xl31"/>
    <w:basedOn w:val="a"/>
    <w:rsid w:val="007F0D03"/>
    <w:pP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32">
    <w:name w:val="xl32"/>
    <w:basedOn w:val="a"/>
    <w:rsid w:val="007F0D03"/>
    <w:pP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33">
    <w:name w:val="xl33"/>
    <w:basedOn w:val="a"/>
    <w:rsid w:val="007F0D0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i/>
      <w:iCs/>
      <w:sz w:val="24"/>
      <w:szCs w:val="24"/>
      <w:lang w:eastAsia="ru-RU"/>
    </w:rPr>
  </w:style>
  <w:style w:type="paragraph" w:customStyle="1" w:styleId="xl34">
    <w:name w:val="xl34"/>
    <w:basedOn w:val="a"/>
    <w:rsid w:val="007F0D03"/>
    <w:pPr>
      <w:pBdr>
        <w:top w:val="single" w:sz="8" w:space="0" w:color="auto"/>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24"/>
      <w:szCs w:val="24"/>
      <w:lang w:eastAsia="ru-RU"/>
    </w:rPr>
  </w:style>
  <w:style w:type="paragraph" w:customStyle="1" w:styleId="xl35">
    <w:name w:val="xl35"/>
    <w:basedOn w:val="a"/>
    <w:rsid w:val="007F0D03"/>
    <w:pPr>
      <w:pBdr>
        <w:top w:val="single" w:sz="4" w:space="0" w:color="auto"/>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36">
    <w:name w:val="xl36"/>
    <w:basedOn w:val="a"/>
    <w:rsid w:val="007F0D0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37">
    <w:name w:val="xl37"/>
    <w:basedOn w:val="a"/>
    <w:rsid w:val="007F0D03"/>
    <w:pPr>
      <w:pBdr>
        <w:top w:val="single" w:sz="4" w:space="0" w:color="auto"/>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38">
    <w:name w:val="xl38"/>
    <w:basedOn w:val="a"/>
    <w:rsid w:val="007F0D03"/>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39">
    <w:name w:val="xl39"/>
    <w:basedOn w:val="a"/>
    <w:rsid w:val="007F0D03"/>
    <w:pPr>
      <w:pBdr>
        <w:top w:val="single" w:sz="8"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i/>
      <w:iCs/>
      <w:sz w:val="24"/>
      <w:szCs w:val="24"/>
      <w:lang w:eastAsia="ru-RU"/>
    </w:rPr>
  </w:style>
  <w:style w:type="paragraph" w:customStyle="1" w:styleId="xl40">
    <w:name w:val="xl40"/>
    <w:basedOn w:val="a"/>
    <w:rsid w:val="007F0D0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41">
    <w:name w:val="xl41"/>
    <w:basedOn w:val="a"/>
    <w:rsid w:val="007F0D0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42">
    <w:name w:val="xl42"/>
    <w:basedOn w:val="a"/>
    <w:rsid w:val="007F0D0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43">
    <w:name w:val="xl43"/>
    <w:basedOn w:val="a"/>
    <w:rsid w:val="007F0D0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44">
    <w:name w:val="xl44"/>
    <w:basedOn w:val="a"/>
    <w:rsid w:val="007F0D03"/>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45">
    <w:name w:val="xl45"/>
    <w:basedOn w:val="a"/>
    <w:rsid w:val="007F0D03"/>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46">
    <w:name w:val="xl46"/>
    <w:basedOn w:val="a"/>
    <w:rsid w:val="007F0D03"/>
    <w:pPr>
      <w:pBdr>
        <w:top w:val="single" w:sz="8" w:space="0" w:color="auto"/>
        <w:left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47">
    <w:name w:val="xl47"/>
    <w:basedOn w:val="a"/>
    <w:rsid w:val="007F0D03"/>
    <w:pPr>
      <w:pBdr>
        <w:top w:val="single" w:sz="8"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i/>
      <w:iCs/>
      <w:sz w:val="24"/>
      <w:szCs w:val="24"/>
      <w:lang w:eastAsia="ru-RU"/>
    </w:rPr>
  </w:style>
  <w:style w:type="paragraph" w:customStyle="1" w:styleId="xl48">
    <w:name w:val="xl48"/>
    <w:basedOn w:val="a"/>
    <w:rsid w:val="007F0D03"/>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49">
    <w:name w:val="xl49"/>
    <w:basedOn w:val="a"/>
    <w:rsid w:val="007F0D03"/>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0">
    <w:name w:val="xl50"/>
    <w:basedOn w:val="a"/>
    <w:rsid w:val="007F0D03"/>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1">
    <w:name w:val="xl51"/>
    <w:basedOn w:val="a"/>
    <w:rsid w:val="007F0D03"/>
    <w:pPr>
      <w:pBdr>
        <w:top w:val="single" w:sz="8" w:space="0" w:color="auto"/>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52">
    <w:name w:val="xl52"/>
    <w:basedOn w:val="a"/>
    <w:rsid w:val="007F0D03"/>
    <w:pPr>
      <w:pBdr>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3">
    <w:name w:val="xl53"/>
    <w:basedOn w:val="a"/>
    <w:rsid w:val="007F0D03"/>
    <w:pPr>
      <w:pBdr>
        <w:left w:val="single" w:sz="4" w:space="0" w:color="auto"/>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54">
    <w:name w:val="xl54"/>
    <w:basedOn w:val="a"/>
    <w:rsid w:val="007F0D03"/>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5">
    <w:name w:val="xl55"/>
    <w:basedOn w:val="a"/>
    <w:rsid w:val="007F0D03"/>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6">
    <w:name w:val="xl56"/>
    <w:basedOn w:val="a"/>
    <w:rsid w:val="007F0D03"/>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7">
    <w:name w:val="xl57"/>
    <w:basedOn w:val="a"/>
    <w:rsid w:val="007F0D03"/>
    <w:pPr>
      <w:pBdr>
        <w:left w:val="single" w:sz="4"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58">
    <w:name w:val="xl58"/>
    <w:basedOn w:val="a"/>
    <w:rsid w:val="007F0D0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9">
    <w:name w:val="xl59"/>
    <w:basedOn w:val="a"/>
    <w:rsid w:val="007F0D0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0">
    <w:name w:val="xl60"/>
    <w:basedOn w:val="a"/>
    <w:rsid w:val="007F0D03"/>
    <w:pPr>
      <w:pBdr>
        <w:top w:val="single" w:sz="8" w:space="0" w:color="auto"/>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61">
    <w:name w:val="xl61"/>
    <w:basedOn w:val="a"/>
    <w:rsid w:val="007F0D03"/>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2">
    <w:name w:val="xl62"/>
    <w:basedOn w:val="a"/>
    <w:rsid w:val="007F0D03"/>
    <w:pPr>
      <w:pBdr>
        <w:top w:val="single" w:sz="4" w:space="0" w:color="auto"/>
        <w:left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3">
    <w:name w:val="xl63"/>
    <w:basedOn w:val="a"/>
    <w:rsid w:val="007F0D03"/>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64">
    <w:name w:val="xl64"/>
    <w:basedOn w:val="a"/>
    <w:rsid w:val="007F0D03"/>
    <w:pPr>
      <w:pBdr>
        <w:top w:val="single" w:sz="8"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i/>
      <w:iCs/>
      <w:sz w:val="24"/>
      <w:szCs w:val="24"/>
      <w:lang w:eastAsia="ru-RU"/>
    </w:rPr>
  </w:style>
  <w:style w:type="paragraph" w:customStyle="1" w:styleId="xl65">
    <w:name w:val="xl65"/>
    <w:basedOn w:val="a"/>
    <w:rsid w:val="007F0D0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66">
    <w:name w:val="xl66"/>
    <w:basedOn w:val="a"/>
    <w:rsid w:val="007F0D0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67">
    <w:name w:val="xl67"/>
    <w:basedOn w:val="a"/>
    <w:rsid w:val="007F0D0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i/>
      <w:iCs/>
      <w:sz w:val="24"/>
      <w:szCs w:val="24"/>
      <w:lang w:eastAsia="ru-RU"/>
    </w:rPr>
  </w:style>
  <w:style w:type="paragraph" w:customStyle="1" w:styleId="xl68">
    <w:name w:val="xl68"/>
    <w:basedOn w:val="a"/>
    <w:rsid w:val="007F0D0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9">
    <w:name w:val="xl69"/>
    <w:basedOn w:val="a"/>
    <w:rsid w:val="007F0D03"/>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70">
    <w:name w:val="xl70"/>
    <w:basedOn w:val="a"/>
    <w:rsid w:val="007F0D0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71">
    <w:name w:val="xl71"/>
    <w:basedOn w:val="a"/>
    <w:rsid w:val="007F0D0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72">
    <w:name w:val="xl72"/>
    <w:basedOn w:val="a"/>
    <w:rsid w:val="007F0D0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73">
    <w:name w:val="xl73"/>
    <w:basedOn w:val="a"/>
    <w:rsid w:val="007F0D0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4">
    <w:name w:val="xl74"/>
    <w:basedOn w:val="a"/>
    <w:rsid w:val="007F0D0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75">
    <w:name w:val="xl75"/>
    <w:basedOn w:val="a"/>
    <w:rsid w:val="007F0D03"/>
    <w:pPr>
      <w:pBdr>
        <w:top w:val="single" w:sz="4" w:space="0" w:color="auto"/>
        <w:left w:val="single"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76">
    <w:name w:val="xl76"/>
    <w:basedOn w:val="a"/>
    <w:rsid w:val="007F0D03"/>
    <w:pPr>
      <w:pBdr>
        <w:top w:val="single" w:sz="4" w:space="0" w:color="auto"/>
        <w:left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77">
    <w:name w:val="xl77"/>
    <w:basedOn w:val="a"/>
    <w:rsid w:val="007F0D03"/>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78">
    <w:name w:val="xl78"/>
    <w:basedOn w:val="a"/>
    <w:rsid w:val="007F0D03"/>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79">
    <w:name w:val="xl79"/>
    <w:basedOn w:val="a"/>
    <w:rsid w:val="007F0D03"/>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80">
    <w:name w:val="xl80"/>
    <w:basedOn w:val="a"/>
    <w:rsid w:val="007F0D03"/>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81">
    <w:name w:val="xl81"/>
    <w:basedOn w:val="a"/>
    <w:rsid w:val="007F0D03"/>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i/>
      <w:iCs/>
      <w:sz w:val="24"/>
      <w:szCs w:val="24"/>
      <w:lang w:eastAsia="ru-RU"/>
    </w:rPr>
  </w:style>
  <w:style w:type="paragraph" w:customStyle="1" w:styleId="xl82">
    <w:name w:val="xl82"/>
    <w:basedOn w:val="a"/>
    <w:rsid w:val="007F0D03"/>
    <w:pPr>
      <w:pBdr>
        <w:top w:val="single" w:sz="8"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i/>
      <w:iCs/>
      <w:sz w:val="24"/>
      <w:szCs w:val="24"/>
      <w:lang w:eastAsia="ru-RU"/>
    </w:rPr>
  </w:style>
  <w:style w:type="paragraph" w:customStyle="1" w:styleId="xl83">
    <w:name w:val="xl83"/>
    <w:basedOn w:val="a"/>
    <w:rsid w:val="007F0D0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i/>
      <w:iCs/>
      <w:sz w:val="24"/>
      <w:szCs w:val="24"/>
      <w:lang w:eastAsia="ru-RU"/>
    </w:rPr>
  </w:style>
  <w:style w:type="paragraph" w:customStyle="1" w:styleId="xl84">
    <w:name w:val="xl84"/>
    <w:basedOn w:val="a"/>
    <w:rsid w:val="007F0D0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85">
    <w:name w:val="xl85"/>
    <w:basedOn w:val="a"/>
    <w:rsid w:val="007F0D03"/>
    <w:pPr>
      <w:pBdr>
        <w:top w:val="single" w:sz="4" w:space="0" w:color="auto"/>
        <w:left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86">
    <w:name w:val="xl86"/>
    <w:basedOn w:val="a"/>
    <w:rsid w:val="007F0D03"/>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87">
    <w:name w:val="xl87"/>
    <w:basedOn w:val="a"/>
    <w:rsid w:val="007F0D03"/>
    <w:pPr>
      <w:pBdr>
        <w:top w:val="single" w:sz="8" w:space="0" w:color="auto"/>
        <w:left w:val="single" w:sz="8" w:space="0" w:color="auto"/>
        <w:bottom w:val="single"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i/>
      <w:iCs/>
      <w:sz w:val="24"/>
      <w:szCs w:val="24"/>
      <w:lang w:eastAsia="ru-RU"/>
    </w:rPr>
  </w:style>
  <w:style w:type="paragraph" w:customStyle="1" w:styleId="xl88">
    <w:name w:val="xl88"/>
    <w:basedOn w:val="a"/>
    <w:rsid w:val="007F0D03"/>
    <w:pPr>
      <w:pBdr>
        <w:top w:val="single" w:sz="8" w:space="0" w:color="auto"/>
        <w:left w:val="single" w:sz="4" w:space="0" w:color="auto"/>
        <w:bottom w:val="single" w:sz="8"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i/>
      <w:iCs/>
      <w:sz w:val="24"/>
      <w:szCs w:val="24"/>
      <w:lang w:eastAsia="ru-RU"/>
    </w:rPr>
  </w:style>
  <w:style w:type="paragraph" w:customStyle="1" w:styleId="xl89">
    <w:name w:val="xl89"/>
    <w:basedOn w:val="a"/>
    <w:rsid w:val="007F0D03"/>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i/>
      <w:iCs/>
      <w:sz w:val="24"/>
      <w:szCs w:val="24"/>
      <w:lang w:eastAsia="ru-RU"/>
    </w:rPr>
  </w:style>
  <w:style w:type="paragraph" w:customStyle="1" w:styleId="xl90">
    <w:name w:val="xl90"/>
    <w:basedOn w:val="a"/>
    <w:rsid w:val="007F0D03"/>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i/>
      <w:iCs/>
      <w:sz w:val="24"/>
      <w:szCs w:val="24"/>
      <w:lang w:eastAsia="ru-RU"/>
    </w:rPr>
  </w:style>
  <w:style w:type="paragraph" w:customStyle="1" w:styleId="xl91">
    <w:name w:val="xl91"/>
    <w:basedOn w:val="a"/>
    <w:rsid w:val="007F0D03"/>
    <w:pPr>
      <w:pBdr>
        <w:top w:val="single" w:sz="8" w:space="0" w:color="auto"/>
        <w:left w:val="single" w:sz="4"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24"/>
      <w:szCs w:val="24"/>
      <w:lang w:eastAsia="ru-RU"/>
    </w:rPr>
  </w:style>
  <w:style w:type="paragraph" w:customStyle="1" w:styleId="xl92">
    <w:name w:val="xl92"/>
    <w:basedOn w:val="a"/>
    <w:rsid w:val="007F0D03"/>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93">
    <w:name w:val="xl93"/>
    <w:basedOn w:val="a"/>
    <w:rsid w:val="007F0D03"/>
    <w:pPr>
      <w:pBdr>
        <w:top w:val="single" w:sz="8"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94">
    <w:name w:val="xl94"/>
    <w:basedOn w:val="a"/>
    <w:rsid w:val="007F0D0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95">
    <w:name w:val="xl95"/>
    <w:basedOn w:val="a"/>
    <w:rsid w:val="007F0D03"/>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96">
    <w:name w:val="xl96"/>
    <w:basedOn w:val="a"/>
    <w:rsid w:val="007F0D03"/>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97">
    <w:name w:val="xl97"/>
    <w:basedOn w:val="a"/>
    <w:rsid w:val="007F0D03"/>
    <w:pPr>
      <w:pBdr>
        <w:top w:val="single" w:sz="4" w:space="0" w:color="auto"/>
        <w:left w:val="single" w:sz="4" w:space="0" w:color="auto"/>
        <w:bottom w:val="single" w:sz="8"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98">
    <w:name w:val="xl98"/>
    <w:basedOn w:val="a"/>
    <w:rsid w:val="007F0D03"/>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99">
    <w:name w:val="xl99"/>
    <w:basedOn w:val="a"/>
    <w:rsid w:val="007F0D03"/>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00">
    <w:name w:val="xl100"/>
    <w:basedOn w:val="a"/>
    <w:rsid w:val="007F0D03"/>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01">
    <w:name w:val="xl101"/>
    <w:basedOn w:val="a"/>
    <w:rsid w:val="007F0D03"/>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02">
    <w:name w:val="xl102"/>
    <w:basedOn w:val="a"/>
    <w:rsid w:val="007F0D03"/>
    <w:pPr>
      <w:pBdr>
        <w:top w:val="single" w:sz="4" w:space="0" w:color="auto"/>
        <w:left w:val="single" w:sz="4"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03">
    <w:name w:val="xl103"/>
    <w:basedOn w:val="a"/>
    <w:rsid w:val="007F0D03"/>
    <w:pPr>
      <w:pBdr>
        <w:top w:val="single" w:sz="8" w:space="0" w:color="auto"/>
        <w:left w:val="single"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04">
    <w:name w:val="xl104"/>
    <w:basedOn w:val="a"/>
    <w:rsid w:val="007F0D03"/>
    <w:pPr>
      <w:pBdr>
        <w:top w:val="single" w:sz="8" w:space="0" w:color="auto"/>
        <w:left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105">
    <w:name w:val="xl105"/>
    <w:basedOn w:val="a"/>
    <w:rsid w:val="007F0D03"/>
    <w:pPr>
      <w:pBdr>
        <w:top w:val="single" w:sz="8" w:space="0" w:color="auto"/>
        <w:left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06">
    <w:name w:val="xl106"/>
    <w:basedOn w:val="a"/>
    <w:rsid w:val="007F0D03"/>
    <w:pPr>
      <w:pBdr>
        <w:top w:val="single" w:sz="8" w:space="0" w:color="auto"/>
        <w:left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07">
    <w:name w:val="xl107"/>
    <w:basedOn w:val="a"/>
    <w:rsid w:val="007F0D03"/>
    <w:pPr>
      <w:pBdr>
        <w:top w:val="single" w:sz="8" w:space="0" w:color="auto"/>
        <w:left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08">
    <w:name w:val="xl108"/>
    <w:basedOn w:val="a"/>
    <w:rsid w:val="007F0D03"/>
    <w:pPr>
      <w:pBdr>
        <w:top w:val="single" w:sz="8"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109">
    <w:name w:val="xl109"/>
    <w:basedOn w:val="a"/>
    <w:rsid w:val="007F0D03"/>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10">
    <w:name w:val="xl110"/>
    <w:basedOn w:val="a"/>
    <w:rsid w:val="007F0D03"/>
    <w:pPr>
      <w:pBdr>
        <w:top w:val="single" w:sz="8" w:space="0" w:color="auto"/>
        <w:left w:val="single" w:sz="8" w:space="0" w:color="auto"/>
        <w:bottom w:val="single"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11">
    <w:name w:val="xl111"/>
    <w:basedOn w:val="a"/>
    <w:rsid w:val="007F0D03"/>
    <w:pPr>
      <w:pBdr>
        <w:top w:val="single" w:sz="8" w:space="0" w:color="auto"/>
        <w:left w:val="single" w:sz="4" w:space="0" w:color="auto"/>
        <w:bottom w:val="single" w:sz="8"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112">
    <w:name w:val="xl112"/>
    <w:basedOn w:val="a"/>
    <w:rsid w:val="007F0D03"/>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13">
    <w:name w:val="xl113"/>
    <w:basedOn w:val="a"/>
    <w:rsid w:val="007F0D03"/>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14">
    <w:name w:val="xl114"/>
    <w:basedOn w:val="a"/>
    <w:rsid w:val="007F0D03"/>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15">
    <w:name w:val="xl115"/>
    <w:basedOn w:val="a"/>
    <w:rsid w:val="007F0D03"/>
    <w:pPr>
      <w:pBdr>
        <w:top w:val="single" w:sz="8" w:space="0" w:color="auto"/>
        <w:left w:val="single" w:sz="4"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16">
    <w:name w:val="xl116"/>
    <w:basedOn w:val="a"/>
    <w:rsid w:val="007F0D03"/>
    <w:pPr>
      <w:pBdr>
        <w:top w:val="single" w:sz="8"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117">
    <w:name w:val="xl117"/>
    <w:basedOn w:val="a"/>
    <w:rsid w:val="007F0D03"/>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i/>
      <w:iCs/>
      <w:sz w:val="24"/>
      <w:szCs w:val="24"/>
      <w:lang w:eastAsia="ru-RU"/>
    </w:rPr>
  </w:style>
  <w:style w:type="paragraph" w:customStyle="1" w:styleId="xl118">
    <w:name w:val="xl118"/>
    <w:basedOn w:val="a"/>
    <w:rsid w:val="007F0D03"/>
    <w:pPr>
      <w:pBdr>
        <w:top w:val="single" w:sz="4" w:space="0" w:color="auto"/>
        <w:left w:val="single" w:sz="4" w:space="0" w:color="auto"/>
        <w:bottom w:val="single" w:sz="8"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119">
    <w:name w:val="xl119"/>
    <w:basedOn w:val="a"/>
    <w:rsid w:val="007F0D03"/>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i/>
      <w:iCs/>
      <w:sz w:val="24"/>
      <w:szCs w:val="24"/>
      <w:lang w:eastAsia="ru-RU"/>
    </w:rPr>
  </w:style>
  <w:style w:type="paragraph" w:customStyle="1" w:styleId="xl120">
    <w:name w:val="xl120"/>
    <w:basedOn w:val="a"/>
    <w:rsid w:val="007F0D0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18"/>
      <w:szCs w:val="18"/>
      <w:lang w:eastAsia="ru-RU"/>
    </w:rPr>
  </w:style>
  <w:style w:type="paragraph" w:customStyle="1" w:styleId="xl121">
    <w:name w:val="xl121"/>
    <w:basedOn w:val="a"/>
    <w:rsid w:val="007F0D03"/>
    <w:pPr>
      <w:pBdr>
        <w:top w:val="single" w:sz="8" w:space="0" w:color="auto"/>
        <w:left w:val="single" w:sz="8" w:space="0" w:color="auto"/>
        <w:bottom w:val="single"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22">
    <w:name w:val="xl122"/>
    <w:basedOn w:val="a"/>
    <w:rsid w:val="007F0D03"/>
    <w:pPr>
      <w:pBdr>
        <w:top w:val="single" w:sz="8" w:space="0" w:color="auto"/>
        <w:left w:val="single" w:sz="4" w:space="0" w:color="auto"/>
        <w:bottom w:val="single" w:sz="8"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123">
    <w:name w:val="xl123"/>
    <w:basedOn w:val="a"/>
    <w:rsid w:val="007F0D03"/>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24">
    <w:name w:val="xl124"/>
    <w:basedOn w:val="a"/>
    <w:rsid w:val="007F0D03"/>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25">
    <w:name w:val="xl125"/>
    <w:basedOn w:val="a"/>
    <w:rsid w:val="007F0D0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26">
    <w:name w:val="xl126"/>
    <w:basedOn w:val="a"/>
    <w:rsid w:val="007F0D03"/>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27">
    <w:name w:val="xl127"/>
    <w:basedOn w:val="a"/>
    <w:rsid w:val="007F0D03"/>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28">
    <w:name w:val="xl128"/>
    <w:basedOn w:val="a"/>
    <w:rsid w:val="007F0D03"/>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29">
    <w:name w:val="xl129"/>
    <w:basedOn w:val="a"/>
    <w:rsid w:val="007F0D03"/>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30">
    <w:name w:val="xl130"/>
    <w:basedOn w:val="a"/>
    <w:rsid w:val="007F0D03"/>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31">
    <w:name w:val="xl131"/>
    <w:basedOn w:val="a"/>
    <w:rsid w:val="007F0D03"/>
    <w:pPr>
      <w:pBdr>
        <w:top w:val="single" w:sz="8"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32">
    <w:name w:val="xl132"/>
    <w:basedOn w:val="a"/>
    <w:rsid w:val="007F0D03"/>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33">
    <w:name w:val="xl133"/>
    <w:basedOn w:val="a"/>
    <w:rsid w:val="007F0D03"/>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34">
    <w:name w:val="xl134"/>
    <w:basedOn w:val="a"/>
    <w:rsid w:val="007F0D03"/>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i/>
      <w:iCs/>
      <w:sz w:val="24"/>
      <w:szCs w:val="24"/>
      <w:lang w:eastAsia="ru-RU"/>
    </w:rPr>
  </w:style>
  <w:style w:type="paragraph" w:customStyle="1" w:styleId="xl135">
    <w:name w:val="xl135"/>
    <w:basedOn w:val="a"/>
    <w:rsid w:val="007F0D03"/>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36">
    <w:name w:val="xl136"/>
    <w:basedOn w:val="a"/>
    <w:rsid w:val="007F0D0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i/>
      <w:iCs/>
      <w:sz w:val="24"/>
      <w:szCs w:val="24"/>
      <w:lang w:eastAsia="ru-RU"/>
    </w:rPr>
  </w:style>
  <w:style w:type="paragraph" w:customStyle="1" w:styleId="xl137">
    <w:name w:val="xl137"/>
    <w:basedOn w:val="a"/>
    <w:rsid w:val="007F0D0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i/>
      <w:iCs/>
      <w:sz w:val="24"/>
      <w:szCs w:val="24"/>
      <w:lang w:eastAsia="ru-RU"/>
    </w:rPr>
  </w:style>
  <w:style w:type="paragraph" w:customStyle="1" w:styleId="xl138">
    <w:name w:val="xl138"/>
    <w:basedOn w:val="a"/>
    <w:rsid w:val="007F0D0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i/>
      <w:iCs/>
      <w:sz w:val="24"/>
      <w:szCs w:val="24"/>
      <w:lang w:eastAsia="ru-RU"/>
    </w:rPr>
  </w:style>
  <w:style w:type="paragraph" w:customStyle="1" w:styleId="xl139">
    <w:name w:val="xl139"/>
    <w:basedOn w:val="a"/>
    <w:rsid w:val="007F0D03"/>
    <w:pPr>
      <w:pBdr>
        <w:top w:val="single" w:sz="8"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40">
    <w:name w:val="xl140"/>
    <w:basedOn w:val="a"/>
    <w:rsid w:val="007F0D03"/>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41">
    <w:name w:val="xl141"/>
    <w:basedOn w:val="a"/>
    <w:rsid w:val="007F0D03"/>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42">
    <w:name w:val="xl142"/>
    <w:basedOn w:val="a"/>
    <w:rsid w:val="007F0D03"/>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43">
    <w:name w:val="xl143"/>
    <w:basedOn w:val="a"/>
    <w:rsid w:val="007F0D03"/>
    <w:pPr>
      <w:pBdr>
        <w:top w:val="single" w:sz="8"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44">
    <w:name w:val="xl144"/>
    <w:basedOn w:val="a"/>
    <w:rsid w:val="007F0D0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45">
    <w:name w:val="xl145"/>
    <w:basedOn w:val="a"/>
    <w:rsid w:val="007F0D03"/>
    <w:pPr>
      <w:pBdr>
        <w:top w:val="single" w:sz="4" w:space="0" w:color="auto"/>
        <w:left w:val="single" w:sz="4" w:space="0" w:color="auto"/>
        <w:bottom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46">
    <w:name w:val="xl146"/>
    <w:basedOn w:val="a"/>
    <w:rsid w:val="007F0D03"/>
    <w:pPr>
      <w:pBdr>
        <w:top w:val="single" w:sz="4" w:space="0" w:color="auto"/>
        <w:bottom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47">
    <w:name w:val="xl147"/>
    <w:basedOn w:val="a"/>
    <w:rsid w:val="007F0D03"/>
    <w:pPr>
      <w:pBdr>
        <w:top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48">
    <w:name w:val="xl148"/>
    <w:basedOn w:val="a"/>
    <w:rsid w:val="007F0D03"/>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49">
    <w:name w:val="xl149"/>
    <w:basedOn w:val="a"/>
    <w:rsid w:val="007F0D03"/>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50">
    <w:name w:val="xl150"/>
    <w:basedOn w:val="a"/>
    <w:rsid w:val="007F0D03"/>
    <w:pPr>
      <w:pBdr>
        <w:top w:val="single" w:sz="8" w:space="0" w:color="auto"/>
        <w:left w:val="single"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51">
    <w:name w:val="xl151"/>
    <w:basedOn w:val="a"/>
    <w:rsid w:val="007F0D03"/>
    <w:pPr>
      <w:pBdr>
        <w:top w:val="single" w:sz="8" w:space="0" w:color="auto"/>
        <w:left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52">
    <w:name w:val="xl152"/>
    <w:basedOn w:val="a"/>
    <w:rsid w:val="007F0D03"/>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53">
    <w:name w:val="xl153"/>
    <w:basedOn w:val="a"/>
    <w:rsid w:val="007F0D03"/>
    <w:pPr>
      <w:pBdr>
        <w:top w:val="single" w:sz="8"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i/>
      <w:iCs/>
      <w:sz w:val="24"/>
      <w:szCs w:val="24"/>
      <w:lang w:eastAsia="ru-RU"/>
    </w:rPr>
  </w:style>
  <w:style w:type="paragraph" w:customStyle="1" w:styleId="xl154">
    <w:name w:val="xl154"/>
    <w:basedOn w:val="a"/>
    <w:rsid w:val="007F0D0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i/>
      <w:iCs/>
      <w:sz w:val="24"/>
      <w:szCs w:val="24"/>
      <w:lang w:eastAsia="ru-RU"/>
    </w:rPr>
  </w:style>
  <w:style w:type="paragraph" w:customStyle="1" w:styleId="xl155">
    <w:name w:val="xl155"/>
    <w:basedOn w:val="a"/>
    <w:rsid w:val="007F0D0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i/>
      <w:iCs/>
      <w:sz w:val="24"/>
      <w:szCs w:val="24"/>
      <w:lang w:eastAsia="ru-RU"/>
    </w:rPr>
  </w:style>
  <w:style w:type="paragraph" w:customStyle="1" w:styleId="xl156">
    <w:name w:val="xl156"/>
    <w:basedOn w:val="a"/>
    <w:rsid w:val="007F0D0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i/>
      <w:iCs/>
      <w:sz w:val="24"/>
      <w:szCs w:val="24"/>
      <w:lang w:eastAsia="ru-RU"/>
    </w:rPr>
  </w:style>
  <w:style w:type="paragraph" w:customStyle="1" w:styleId="xl157">
    <w:name w:val="xl157"/>
    <w:basedOn w:val="a"/>
    <w:rsid w:val="007F0D03"/>
    <w:pPr>
      <w:pBdr>
        <w:top w:val="single" w:sz="8" w:space="0" w:color="auto"/>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24"/>
      <w:szCs w:val="24"/>
      <w:lang w:eastAsia="ru-RU"/>
    </w:rPr>
  </w:style>
  <w:style w:type="paragraph" w:customStyle="1" w:styleId="xl158">
    <w:name w:val="xl158"/>
    <w:basedOn w:val="a"/>
    <w:rsid w:val="007F0D03"/>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59">
    <w:name w:val="xl159"/>
    <w:basedOn w:val="a"/>
    <w:rsid w:val="007F0D0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160">
    <w:name w:val="xl160"/>
    <w:basedOn w:val="a"/>
    <w:rsid w:val="007F0D0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61">
    <w:name w:val="xl161"/>
    <w:basedOn w:val="a"/>
    <w:rsid w:val="007F0D0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62">
    <w:name w:val="xl162"/>
    <w:basedOn w:val="a"/>
    <w:rsid w:val="007F0D03"/>
    <w:pPr>
      <w:pBdr>
        <w:top w:val="single" w:sz="4" w:space="0" w:color="auto"/>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63">
    <w:name w:val="xl163"/>
    <w:basedOn w:val="a"/>
    <w:rsid w:val="007F0D0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64">
    <w:name w:val="xl164"/>
    <w:basedOn w:val="a"/>
    <w:rsid w:val="007F0D03"/>
    <w:pPr>
      <w:pBdr>
        <w:top w:val="single" w:sz="4" w:space="0" w:color="auto"/>
        <w:left w:val="single"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65">
    <w:name w:val="xl165"/>
    <w:basedOn w:val="a"/>
    <w:rsid w:val="007F0D03"/>
    <w:pPr>
      <w:pBdr>
        <w:top w:val="single" w:sz="4" w:space="0" w:color="auto"/>
        <w:left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166">
    <w:name w:val="xl166"/>
    <w:basedOn w:val="a"/>
    <w:rsid w:val="007F0D03"/>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67">
    <w:name w:val="xl167"/>
    <w:basedOn w:val="a"/>
    <w:rsid w:val="007F0D03"/>
    <w:pPr>
      <w:pBdr>
        <w:top w:val="single" w:sz="4" w:space="0" w:color="auto"/>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68">
    <w:name w:val="xl168"/>
    <w:basedOn w:val="a"/>
    <w:rsid w:val="007F0D03"/>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69">
    <w:name w:val="xl169"/>
    <w:basedOn w:val="a"/>
    <w:rsid w:val="007F0D03"/>
    <w:pPr>
      <w:pBdr>
        <w:top w:val="single" w:sz="8"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i/>
      <w:iCs/>
      <w:sz w:val="24"/>
      <w:szCs w:val="24"/>
      <w:lang w:eastAsia="ru-RU"/>
    </w:rPr>
  </w:style>
  <w:style w:type="paragraph" w:customStyle="1" w:styleId="xl170">
    <w:name w:val="xl170"/>
    <w:basedOn w:val="a"/>
    <w:rsid w:val="007F0D0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171">
    <w:name w:val="xl171"/>
    <w:basedOn w:val="a"/>
    <w:rsid w:val="007F0D0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72">
    <w:name w:val="xl172"/>
    <w:basedOn w:val="a"/>
    <w:rsid w:val="007F0D0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73">
    <w:name w:val="xl173"/>
    <w:basedOn w:val="a"/>
    <w:rsid w:val="007F0D0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74">
    <w:name w:val="xl174"/>
    <w:basedOn w:val="a"/>
    <w:rsid w:val="007F0D03"/>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75">
    <w:name w:val="xl175"/>
    <w:basedOn w:val="a"/>
    <w:rsid w:val="007F0D0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76">
    <w:name w:val="xl176"/>
    <w:basedOn w:val="a"/>
    <w:rsid w:val="007F0D0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77">
    <w:name w:val="xl177"/>
    <w:basedOn w:val="a"/>
    <w:rsid w:val="007F0D03"/>
    <w:pPr>
      <w:pBdr>
        <w:top w:val="single" w:sz="4" w:space="0" w:color="auto"/>
        <w:left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78">
    <w:name w:val="xl178"/>
    <w:basedOn w:val="a"/>
    <w:rsid w:val="007F0D03"/>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79">
    <w:name w:val="xl179"/>
    <w:basedOn w:val="a"/>
    <w:rsid w:val="007F0D03"/>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1d">
    <w:name w:val="Знак1 Знак Знак Знак"/>
    <w:basedOn w:val="a"/>
    <w:rsid w:val="007F0D03"/>
    <w:pPr>
      <w:spacing w:after="0" w:line="240" w:lineRule="auto"/>
    </w:pPr>
    <w:rPr>
      <w:rFonts w:ascii="Verdana" w:eastAsia="Times New Roman" w:hAnsi="Verdana" w:cs="Verdana"/>
      <w:sz w:val="20"/>
      <w:szCs w:val="20"/>
      <w:lang w:val="en-US"/>
    </w:rPr>
  </w:style>
  <w:style w:type="numbering" w:customStyle="1" w:styleId="1e">
    <w:name w:val="Нет списка1"/>
    <w:next w:val="a2"/>
    <w:semiHidden/>
    <w:rsid w:val="007F0D03"/>
  </w:style>
  <w:style w:type="paragraph" w:customStyle="1" w:styleId="xl180">
    <w:name w:val="xl180"/>
    <w:basedOn w:val="a"/>
    <w:rsid w:val="007F0D03"/>
    <w:pPr>
      <w:pBdr>
        <w:left w:val="single"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i/>
      <w:iCs/>
      <w:sz w:val="24"/>
      <w:szCs w:val="24"/>
      <w:lang w:eastAsia="ru-RU"/>
    </w:rPr>
  </w:style>
  <w:style w:type="paragraph" w:customStyle="1" w:styleId="xl181">
    <w:name w:val="xl181"/>
    <w:basedOn w:val="a"/>
    <w:rsid w:val="007F0D0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2">
    <w:name w:val="xl182"/>
    <w:basedOn w:val="a"/>
    <w:rsid w:val="007F0D03"/>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83">
    <w:name w:val="xl183"/>
    <w:basedOn w:val="a"/>
    <w:rsid w:val="007F0D03"/>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84">
    <w:name w:val="xl184"/>
    <w:basedOn w:val="a"/>
    <w:rsid w:val="007F0D03"/>
    <w:pPr>
      <w:pBdr>
        <w:top w:val="single" w:sz="8"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85">
    <w:name w:val="xl185"/>
    <w:basedOn w:val="a"/>
    <w:rsid w:val="007F0D03"/>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86">
    <w:name w:val="xl186"/>
    <w:basedOn w:val="a"/>
    <w:rsid w:val="007F0D03"/>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87">
    <w:name w:val="xl187"/>
    <w:basedOn w:val="a"/>
    <w:rsid w:val="007F0D03"/>
    <w:pPr>
      <w:pBdr>
        <w:top w:val="single" w:sz="4" w:space="0" w:color="auto"/>
        <w:left w:val="single" w:sz="4"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88">
    <w:name w:val="xl188"/>
    <w:basedOn w:val="a"/>
    <w:rsid w:val="007F0D03"/>
    <w:pPr>
      <w:pBdr>
        <w:top w:val="single" w:sz="4" w:space="0" w:color="auto"/>
        <w:left w:val="single" w:sz="4" w:space="0" w:color="auto"/>
        <w:bottom w:val="single" w:sz="8" w:space="0" w:color="auto"/>
        <w:right w:val="single" w:sz="4" w:space="0" w:color="auto"/>
      </w:pBdr>
      <w:shd w:val="clear" w:color="auto" w:fill="CCFFCC"/>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89">
    <w:name w:val="xl189"/>
    <w:basedOn w:val="a"/>
    <w:rsid w:val="007F0D03"/>
    <w:pPr>
      <w:pBdr>
        <w:left w:val="single" w:sz="4" w:space="0" w:color="auto"/>
        <w:right w:val="single" w:sz="4" w:space="0" w:color="auto"/>
      </w:pBdr>
      <w:shd w:val="clear" w:color="auto" w:fill="CCFFCC"/>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90">
    <w:name w:val="xl190"/>
    <w:basedOn w:val="a"/>
    <w:rsid w:val="007F0D03"/>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91">
    <w:name w:val="xl191"/>
    <w:basedOn w:val="a"/>
    <w:rsid w:val="007F0D03"/>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92">
    <w:name w:val="xl192"/>
    <w:basedOn w:val="a"/>
    <w:rsid w:val="007F0D0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93">
    <w:name w:val="xl193"/>
    <w:basedOn w:val="a"/>
    <w:rsid w:val="007F0D0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94">
    <w:name w:val="xl194"/>
    <w:basedOn w:val="a"/>
    <w:rsid w:val="007F0D0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top"/>
    </w:pPr>
    <w:rPr>
      <w:rFonts w:ascii="Times New Roman" w:eastAsia="Times New Roman" w:hAnsi="Times New Roman" w:cs="Times New Roman"/>
      <w:b/>
      <w:bCs/>
      <w:i/>
      <w:iCs/>
      <w:sz w:val="24"/>
      <w:szCs w:val="24"/>
      <w:lang w:eastAsia="ru-RU"/>
    </w:rPr>
  </w:style>
  <w:style w:type="paragraph" w:customStyle="1" w:styleId="xl195">
    <w:name w:val="xl195"/>
    <w:basedOn w:val="a"/>
    <w:rsid w:val="007F0D03"/>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96">
    <w:name w:val="xl196"/>
    <w:basedOn w:val="a"/>
    <w:rsid w:val="007F0D03"/>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97">
    <w:name w:val="xl197"/>
    <w:basedOn w:val="a"/>
    <w:rsid w:val="007F0D03"/>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98">
    <w:name w:val="xl198"/>
    <w:basedOn w:val="a"/>
    <w:rsid w:val="007F0D0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99">
    <w:name w:val="xl199"/>
    <w:basedOn w:val="a"/>
    <w:rsid w:val="007F0D03"/>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00">
    <w:name w:val="xl200"/>
    <w:basedOn w:val="a"/>
    <w:rsid w:val="007F0D03"/>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i/>
      <w:iCs/>
      <w:sz w:val="24"/>
      <w:szCs w:val="24"/>
      <w:lang w:eastAsia="ru-RU"/>
    </w:rPr>
  </w:style>
  <w:style w:type="paragraph" w:customStyle="1" w:styleId="xl201">
    <w:name w:val="xl201"/>
    <w:basedOn w:val="a"/>
    <w:rsid w:val="007F0D03"/>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202">
    <w:name w:val="xl202"/>
    <w:basedOn w:val="a"/>
    <w:rsid w:val="007F0D03"/>
    <w:pPr>
      <w:pBdr>
        <w:top w:val="single" w:sz="8"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i/>
      <w:iCs/>
      <w:sz w:val="24"/>
      <w:szCs w:val="24"/>
      <w:lang w:eastAsia="ru-RU"/>
    </w:rPr>
  </w:style>
  <w:style w:type="paragraph" w:customStyle="1" w:styleId="xl203">
    <w:name w:val="xl203"/>
    <w:basedOn w:val="a"/>
    <w:rsid w:val="007F0D0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204">
    <w:name w:val="xl204"/>
    <w:basedOn w:val="a"/>
    <w:rsid w:val="007F0D03"/>
    <w:pPr>
      <w:pBdr>
        <w:top w:val="single" w:sz="4" w:space="0" w:color="auto"/>
        <w:left w:val="single" w:sz="4" w:space="0" w:color="auto"/>
        <w:bottom w:val="single" w:sz="8" w:space="0" w:color="auto"/>
        <w:right w:val="single" w:sz="4" w:space="0" w:color="auto"/>
      </w:pBdr>
      <w:shd w:val="clear" w:color="auto" w:fill="CCFF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05">
    <w:name w:val="xl205"/>
    <w:basedOn w:val="a"/>
    <w:rsid w:val="007F0D03"/>
    <w:pPr>
      <w:pBdr>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i/>
      <w:iCs/>
      <w:sz w:val="24"/>
      <w:szCs w:val="24"/>
      <w:lang w:eastAsia="ru-RU"/>
    </w:rPr>
  </w:style>
  <w:style w:type="paragraph" w:customStyle="1" w:styleId="xl206">
    <w:name w:val="xl206"/>
    <w:basedOn w:val="a"/>
    <w:rsid w:val="007F0D03"/>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207">
    <w:name w:val="xl207"/>
    <w:basedOn w:val="a"/>
    <w:rsid w:val="007F0D03"/>
    <w:pPr>
      <w:pBdr>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208">
    <w:name w:val="xl208"/>
    <w:basedOn w:val="a"/>
    <w:rsid w:val="007F0D03"/>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09">
    <w:name w:val="xl209"/>
    <w:basedOn w:val="a"/>
    <w:rsid w:val="007F0D03"/>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10">
    <w:name w:val="xl210"/>
    <w:basedOn w:val="a"/>
    <w:rsid w:val="007F0D03"/>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top"/>
    </w:pPr>
    <w:rPr>
      <w:rFonts w:ascii="Times New Roman" w:eastAsia="Times New Roman" w:hAnsi="Times New Roman" w:cs="Times New Roman"/>
      <w:b/>
      <w:bCs/>
      <w:i/>
      <w:iCs/>
      <w:sz w:val="24"/>
      <w:szCs w:val="24"/>
      <w:lang w:eastAsia="ru-RU"/>
    </w:rPr>
  </w:style>
  <w:style w:type="paragraph" w:customStyle="1" w:styleId="xl211">
    <w:name w:val="xl211"/>
    <w:basedOn w:val="a"/>
    <w:rsid w:val="007F0D03"/>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12">
    <w:name w:val="xl212"/>
    <w:basedOn w:val="a"/>
    <w:rsid w:val="007F0D03"/>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213">
    <w:name w:val="xl213"/>
    <w:basedOn w:val="a"/>
    <w:rsid w:val="007F0D03"/>
    <w:pPr>
      <w:pBdr>
        <w:top w:val="single" w:sz="8"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14">
    <w:name w:val="xl214"/>
    <w:basedOn w:val="a"/>
    <w:rsid w:val="007F0D03"/>
    <w:pPr>
      <w:pBdr>
        <w:top w:val="single" w:sz="8"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15">
    <w:name w:val="xl215"/>
    <w:basedOn w:val="a"/>
    <w:rsid w:val="007F0D03"/>
    <w:pPr>
      <w:pBdr>
        <w:top w:val="single" w:sz="8"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16">
    <w:name w:val="xl216"/>
    <w:basedOn w:val="a"/>
    <w:rsid w:val="007F0D03"/>
    <w:pPr>
      <w:pBdr>
        <w:top w:val="single" w:sz="8" w:space="0" w:color="auto"/>
        <w:left w:val="single" w:sz="4"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217">
    <w:name w:val="xl217"/>
    <w:basedOn w:val="a"/>
    <w:rsid w:val="007F0D03"/>
    <w:pPr>
      <w:pBdr>
        <w:top w:val="single" w:sz="4" w:space="0" w:color="auto"/>
        <w:left w:val="single" w:sz="4" w:space="0" w:color="auto"/>
        <w:bottom w:val="single" w:sz="8"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218">
    <w:name w:val="xl218"/>
    <w:basedOn w:val="a"/>
    <w:rsid w:val="007F0D03"/>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219">
    <w:name w:val="xl219"/>
    <w:basedOn w:val="a"/>
    <w:rsid w:val="007F0D03"/>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220">
    <w:name w:val="xl220"/>
    <w:basedOn w:val="a"/>
    <w:rsid w:val="007F0D03"/>
    <w:pPr>
      <w:pBdr>
        <w:top w:val="single" w:sz="4" w:space="0" w:color="auto"/>
        <w:left w:val="single" w:sz="4" w:space="0" w:color="auto"/>
        <w:bottom w:val="single" w:sz="8" w:space="0" w:color="auto"/>
        <w:right w:val="single" w:sz="4" w:space="0" w:color="auto"/>
      </w:pBdr>
      <w:shd w:val="clear" w:color="auto" w:fill="FFFF99"/>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221">
    <w:name w:val="xl221"/>
    <w:basedOn w:val="a"/>
    <w:rsid w:val="007F0D03"/>
    <w:pPr>
      <w:pBdr>
        <w:top w:val="single" w:sz="8" w:space="0" w:color="auto"/>
        <w:left w:val="single"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i/>
      <w:iCs/>
      <w:sz w:val="24"/>
      <w:szCs w:val="24"/>
      <w:lang w:eastAsia="ru-RU"/>
    </w:rPr>
  </w:style>
  <w:style w:type="paragraph" w:customStyle="1" w:styleId="xl222">
    <w:name w:val="xl222"/>
    <w:basedOn w:val="a"/>
    <w:rsid w:val="007F0D03"/>
    <w:pPr>
      <w:pBdr>
        <w:top w:val="single" w:sz="8" w:space="0" w:color="auto"/>
        <w:left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i/>
      <w:iCs/>
      <w:sz w:val="24"/>
      <w:szCs w:val="24"/>
      <w:lang w:eastAsia="ru-RU"/>
    </w:rPr>
  </w:style>
  <w:style w:type="paragraph" w:customStyle="1" w:styleId="xl223">
    <w:name w:val="xl223"/>
    <w:basedOn w:val="a"/>
    <w:rsid w:val="007F0D03"/>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224">
    <w:name w:val="xl224"/>
    <w:basedOn w:val="a"/>
    <w:rsid w:val="007F0D03"/>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225">
    <w:name w:val="xl225"/>
    <w:basedOn w:val="a"/>
    <w:rsid w:val="007F0D03"/>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226">
    <w:name w:val="xl226"/>
    <w:basedOn w:val="a"/>
    <w:rsid w:val="007F0D0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27">
    <w:name w:val="xl227"/>
    <w:basedOn w:val="a"/>
    <w:rsid w:val="007F0D03"/>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28">
    <w:name w:val="xl228"/>
    <w:basedOn w:val="a"/>
    <w:rsid w:val="007F0D03"/>
    <w:pPr>
      <w:pBdr>
        <w:top w:val="single" w:sz="4" w:space="0" w:color="auto"/>
        <w:left w:val="single" w:sz="4" w:space="0" w:color="auto"/>
        <w:bottom w:val="single" w:sz="8" w:space="0" w:color="auto"/>
        <w:right w:val="single" w:sz="4" w:space="0" w:color="auto"/>
      </w:pBdr>
      <w:shd w:val="clear" w:color="auto" w:fill="FFFF99"/>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229">
    <w:name w:val="xl229"/>
    <w:basedOn w:val="a"/>
    <w:rsid w:val="007F0D03"/>
    <w:pPr>
      <w:pBdr>
        <w:top w:val="single" w:sz="4" w:space="0" w:color="auto"/>
        <w:left w:val="single" w:sz="4" w:space="0" w:color="auto"/>
        <w:bottom w:val="single" w:sz="8" w:space="0" w:color="auto"/>
        <w:right w:val="single" w:sz="4" w:space="0" w:color="auto"/>
      </w:pBdr>
      <w:shd w:val="clear" w:color="auto" w:fill="FFFF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30">
    <w:name w:val="xl230"/>
    <w:basedOn w:val="a"/>
    <w:rsid w:val="007F0D03"/>
    <w:pPr>
      <w:pBdr>
        <w:top w:val="single" w:sz="4" w:space="0" w:color="auto"/>
        <w:left w:val="single" w:sz="4" w:space="0" w:color="auto"/>
        <w:bottom w:val="single" w:sz="8" w:space="0" w:color="auto"/>
        <w:right w:val="single" w:sz="4" w:space="0" w:color="auto"/>
      </w:pBdr>
      <w:shd w:val="clear" w:color="auto" w:fill="CCFFFF"/>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31">
    <w:name w:val="xl231"/>
    <w:basedOn w:val="a"/>
    <w:rsid w:val="007F0D03"/>
    <w:pPr>
      <w:pBdr>
        <w:top w:val="single" w:sz="8" w:space="0" w:color="auto"/>
        <w:left w:val="single" w:sz="8" w:space="0" w:color="auto"/>
        <w:bottom w:val="single" w:sz="8" w:space="0" w:color="auto"/>
        <w:right w:val="single" w:sz="4" w:space="0" w:color="auto"/>
      </w:pBdr>
      <w:shd w:val="clear" w:color="auto" w:fill="CCFFCC"/>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232">
    <w:name w:val="xl232"/>
    <w:basedOn w:val="a"/>
    <w:rsid w:val="007F0D03"/>
    <w:pPr>
      <w:pBdr>
        <w:top w:val="single" w:sz="8" w:space="0" w:color="auto"/>
        <w:left w:val="single" w:sz="8" w:space="0" w:color="auto"/>
        <w:bottom w:val="single" w:sz="8" w:space="0" w:color="auto"/>
        <w:right w:val="single" w:sz="4" w:space="0" w:color="auto"/>
      </w:pBdr>
      <w:shd w:val="clear" w:color="auto" w:fill="FFFF99"/>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233">
    <w:name w:val="xl233"/>
    <w:basedOn w:val="a"/>
    <w:rsid w:val="007F0D03"/>
    <w:pPr>
      <w:pBdr>
        <w:top w:val="single" w:sz="8" w:space="0" w:color="auto"/>
        <w:left w:val="single" w:sz="8" w:space="0" w:color="auto"/>
        <w:bottom w:val="single" w:sz="8" w:space="0" w:color="auto"/>
        <w:right w:val="single" w:sz="4" w:space="0" w:color="auto"/>
      </w:pBdr>
      <w:shd w:val="clear" w:color="auto" w:fill="CCFFFF"/>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234">
    <w:name w:val="xl234"/>
    <w:basedOn w:val="a"/>
    <w:rsid w:val="007F0D03"/>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235">
    <w:name w:val="xl235"/>
    <w:basedOn w:val="a"/>
    <w:rsid w:val="007F0D03"/>
    <w:pPr>
      <w:pBdr>
        <w:top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236">
    <w:name w:val="xl236"/>
    <w:basedOn w:val="a"/>
    <w:rsid w:val="007F0D03"/>
    <w:pPr>
      <w:pBdr>
        <w:top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237">
    <w:name w:val="xl237"/>
    <w:basedOn w:val="a"/>
    <w:rsid w:val="007F0D03"/>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238">
    <w:name w:val="xl238"/>
    <w:basedOn w:val="a"/>
    <w:rsid w:val="007F0D03"/>
    <w:pPr>
      <w:pBdr>
        <w:top w:val="single" w:sz="4" w:space="0" w:color="auto"/>
        <w:left w:val="single" w:sz="4" w:space="0" w:color="auto"/>
        <w:bottom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239">
    <w:name w:val="xl239"/>
    <w:basedOn w:val="a"/>
    <w:rsid w:val="007F0D03"/>
    <w:pPr>
      <w:pBdr>
        <w:top w:val="single" w:sz="4" w:space="0" w:color="auto"/>
        <w:bottom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240">
    <w:name w:val="xl240"/>
    <w:basedOn w:val="a"/>
    <w:rsid w:val="007F0D03"/>
    <w:pPr>
      <w:pBdr>
        <w:top w:val="single" w:sz="4" w:space="0" w:color="auto"/>
        <w:bottom w:val="single" w:sz="4" w:space="0" w:color="auto"/>
        <w:right w:val="single" w:sz="8"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241">
    <w:name w:val="xl241"/>
    <w:basedOn w:val="a"/>
    <w:rsid w:val="007F0D03"/>
    <w:pPr>
      <w:pBdr>
        <w:top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242">
    <w:name w:val="xl242"/>
    <w:basedOn w:val="a"/>
    <w:rsid w:val="007F0D03"/>
    <w:pPr>
      <w:pBdr>
        <w:top w:val="single" w:sz="4" w:space="0" w:color="auto"/>
        <w:lef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243">
    <w:name w:val="xl243"/>
    <w:basedOn w:val="a"/>
    <w:rsid w:val="007F0D03"/>
    <w:pPr>
      <w:pBdr>
        <w:top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244">
    <w:name w:val="xl244"/>
    <w:basedOn w:val="a"/>
    <w:rsid w:val="007F0D03"/>
    <w:pPr>
      <w:pBdr>
        <w:top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245">
    <w:name w:val="xl245"/>
    <w:basedOn w:val="a"/>
    <w:rsid w:val="007F0D03"/>
    <w:pPr>
      <w:pBdr>
        <w:left w:val="single" w:sz="4" w:space="0" w:color="auto"/>
        <w:bottom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246">
    <w:name w:val="xl246"/>
    <w:basedOn w:val="a"/>
    <w:rsid w:val="007F0D03"/>
    <w:pPr>
      <w:pBdr>
        <w:bottom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247">
    <w:name w:val="xl247"/>
    <w:basedOn w:val="a"/>
    <w:rsid w:val="007F0D03"/>
    <w:pPr>
      <w:pBdr>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248">
    <w:name w:val="xl248"/>
    <w:basedOn w:val="a"/>
    <w:rsid w:val="007F0D03"/>
    <w:pPr>
      <w:shd w:val="clear" w:color="auto" w:fill="FFFF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49">
    <w:name w:val="xl249"/>
    <w:basedOn w:val="a"/>
    <w:rsid w:val="007F0D03"/>
    <w:pPr>
      <w:pBdr>
        <w:left w:val="single" w:sz="4" w:space="0" w:color="auto"/>
        <w:right w:val="single" w:sz="4" w:space="0" w:color="auto"/>
      </w:pBdr>
      <w:shd w:val="clear" w:color="auto" w:fill="CCFF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50">
    <w:name w:val="xl250"/>
    <w:basedOn w:val="a"/>
    <w:rsid w:val="007F0D03"/>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51">
    <w:name w:val="xl251"/>
    <w:basedOn w:val="a"/>
    <w:rsid w:val="007F0D03"/>
    <w:pPr>
      <w:pBdr>
        <w:left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252">
    <w:name w:val="xl252"/>
    <w:basedOn w:val="a"/>
    <w:rsid w:val="007F0D03"/>
    <w:pPr>
      <w:pBdr>
        <w:left w:val="single"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253">
    <w:name w:val="xl253"/>
    <w:basedOn w:val="a"/>
    <w:rsid w:val="007F0D03"/>
    <w:pPr>
      <w:pBdr>
        <w:left w:val="single" w:sz="4"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254">
    <w:name w:val="xl254"/>
    <w:basedOn w:val="a"/>
    <w:rsid w:val="007F0D03"/>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55">
    <w:name w:val="xl255"/>
    <w:basedOn w:val="a"/>
    <w:rsid w:val="007F0D03"/>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56">
    <w:name w:val="xl256"/>
    <w:basedOn w:val="a"/>
    <w:rsid w:val="007F0D03"/>
    <w:pPr>
      <w:pBdr>
        <w:top w:val="single" w:sz="8"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57">
    <w:name w:val="xl257"/>
    <w:basedOn w:val="a"/>
    <w:rsid w:val="007F0D03"/>
    <w:pPr>
      <w:pBdr>
        <w:top w:val="single" w:sz="8"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58">
    <w:name w:val="xl258"/>
    <w:basedOn w:val="a"/>
    <w:rsid w:val="007F0D03"/>
    <w:pPr>
      <w:pBdr>
        <w:top w:val="single" w:sz="4" w:space="0" w:color="auto"/>
        <w:left w:val="single" w:sz="4"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259">
    <w:name w:val="xl259"/>
    <w:basedOn w:val="a"/>
    <w:rsid w:val="007F0D03"/>
    <w:pPr>
      <w:pBdr>
        <w:top w:val="single" w:sz="4" w:space="0" w:color="auto"/>
        <w:left w:val="single" w:sz="4" w:space="0" w:color="auto"/>
        <w:bottom w:val="single" w:sz="8" w:space="0" w:color="auto"/>
        <w:right w:val="single" w:sz="4" w:space="0" w:color="auto"/>
      </w:pBdr>
      <w:shd w:val="clear" w:color="auto" w:fill="FFFF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60">
    <w:name w:val="xl260"/>
    <w:basedOn w:val="a"/>
    <w:rsid w:val="007F0D03"/>
    <w:pPr>
      <w:pBdr>
        <w:top w:val="single" w:sz="4" w:space="0" w:color="auto"/>
        <w:left w:val="single" w:sz="4" w:space="0" w:color="auto"/>
        <w:bottom w:val="single" w:sz="8" w:space="0" w:color="auto"/>
        <w:right w:val="single" w:sz="8" w:space="0" w:color="auto"/>
      </w:pBdr>
      <w:shd w:val="clear" w:color="auto" w:fill="CC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61">
    <w:name w:val="xl261"/>
    <w:basedOn w:val="a"/>
    <w:rsid w:val="007F0D03"/>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62">
    <w:name w:val="xl262"/>
    <w:basedOn w:val="a"/>
    <w:rsid w:val="007F0D03"/>
    <w:pPr>
      <w:pBdr>
        <w:top w:val="single" w:sz="4" w:space="0" w:color="auto"/>
        <w:left w:val="single" w:sz="4" w:space="0" w:color="auto"/>
        <w:right w:val="single" w:sz="4" w:space="0" w:color="auto"/>
      </w:pBdr>
      <w:shd w:val="clear" w:color="auto" w:fill="CCFF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63">
    <w:name w:val="xl263"/>
    <w:basedOn w:val="a"/>
    <w:rsid w:val="007F0D03"/>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64">
    <w:name w:val="xl264"/>
    <w:basedOn w:val="a"/>
    <w:rsid w:val="007F0D03"/>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65">
    <w:name w:val="xl265"/>
    <w:basedOn w:val="a"/>
    <w:rsid w:val="007F0D03"/>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66">
    <w:name w:val="xl266"/>
    <w:basedOn w:val="a"/>
    <w:rsid w:val="007F0D03"/>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i/>
      <w:iCs/>
      <w:sz w:val="24"/>
      <w:szCs w:val="24"/>
      <w:lang w:eastAsia="ru-RU"/>
    </w:rPr>
  </w:style>
  <w:style w:type="paragraph" w:customStyle="1" w:styleId="xl267">
    <w:name w:val="xl267"/>
    <w:basedOn w:val="a"/>
    <w:rsid w:val="007F0D03"/>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i/>
      <w:iCs/>
      <w:sz w:val="24"/>
      <w:szCs w:val="24"/>
      <w:lang w:eastAsia="ru-RU"/>
    </w:rPr>
  </w:style>
  <w:style w:type="paragraph" w:customStyle="1" w:styleId="xl268">
    <w:name w:val="xl268"/>
    <w:basedOn w:val="a"/>
    <w:rsid w:val="007F0D03"/>
    <w:pPr>
      <w:pBdr>
        <w:top w:val="single" w:sz="4" w:space="0" w:color="auto"/>
        <w:left w:val="single" w:sz="4" w:space="0" w:color="auto"/>
        <w:bottom w:val="single" w:sz="8" w:space="0" w:color="auto"/>
        <w:right w:val="single" w:sz="4" w:space="0" w:color="auto"/>
      </w:pBdr>
      <w:shd w:val="clear" w:color="auto" w:fill="CC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69">
    <w:name w:val="xl269"/>
    <w:basedOn w:val="a"/>
    <w:rsid w:val="007F0D03"/>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270">
    <w:name w:val="xl270"/>
    <w:basedOn w:val="a"/>
    <w:rsid w:val="007F0D03"/>
    <w:pPr>
      <w:pBdr>
        <w:top w:val="single" w:sz="8"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71">
    <w:name w:val="xl271"/>
    <w:basedOn w:val="a"/>
    <w:rsid w:val="007F0D03"/>
    <w:pPr>
      <w:pBdr>
        <w:top w:val="single" w:sz="4" w:space="0" w:color="auto"/>
        <w:left w:val="single" w:sz="4" w:space="0" w:color="auto"/>
        <w:bottom w:val="single" w:sz="8" w:space="0" w:color="auto"/>
        <w:right w:val="single" w:sz="8" w:space="0" w:color="auto"/>
      </w:pBdr>
      <w:shd w:val="clear" w:color="auto" w:fill="CC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72">
    <w:name w:val="xl272"/>
    <w:basedOn w:val="a"/>
    <w:rsid w:val="007F0D03"/>
    <w:pPr>
      <w:pBdr>
        <w:top w:val="single" w:sz="8"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73">
    <w:name w:val="xl273"/>
    <w:basedOn w:val="a"/>
    <w:rsid w:val="007F0D03"/>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74">
    <w:name w:val="xl274"/>
    <w:basedOn w:val="a"/>
    <w:rsid w:val="007F0D03"/>
    <w:pPr>
      <w:pBdr>
        <w:top w:val="single" w:sz="4" w:space="0" w:color="auto"/>
        <w:left w:val="single" w:sz="4" w:space="0" w:color="auto"/>
        <w:right w:val="single" w:sz="8" w:space="0" w:color="auto"/>
      </w:pBdr>
      <w:shd w:val="clear" w:color="auto" w:fill="CC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75">
    <w:name w:val="xl275"/>
    <w:basedOn w:val="a"/>
    <w:rsid w:val="007F0D03"/>
    <w:pPr>
      <w:pBdr>
        <w:top w:val="single" w:sz="8"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276">
    <w:name w:val="xl276"/>
    <w:basedOn w:val="a"/>
    <w:rsid w:val="007F0D03"/>
    <w:pPr>
      <w:pBdr>
        <w:left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i/>
      <w:iCs/>
      <w:sz w:val="24"/>
      <w:szCs w:val="24"/>
      <w:lang w:eastAsia="ru-RU"/>
    </w:rPr>
  </w:style>
  <w:style w:type="paragraph" w:customStyle="1" w:styleId="xl277">
    <w:name w:val="xl277"/>
    <w:basedOn w:val="a"/>
    <w:rsid w:val="007F0D03"/>
    <w:pPr>
      <w:pBdr>
        <w:left w:val="single" w:sz="4" w:space="0" w:color="auto"/>
        <w:right w:val="single" w:sz="4" w:space="0" w:color="auto"/>
      </w:pBdr>
      <w:shd w:val="clear" w:color="auto" w:fill="FFFF99"/>
      <w:spacing w:before="100" w:beforeAutospacing="1" w:after="100" w:afterAutospacing="1" w:line="240" w:lineRule="auto"/>
      <w:jc w:val="center"/>
      <w:textAlignment w:val="top"/>
    </w:pPr>
    <w:rPr>
      <w:rFonts w:ascii="Times New Roman" w:eastAsia="Times New Roman" w:hAnsi="Times New Roman" w:cs="Times New Roman"/>
      <w:b/>
      <w:bCs/>
      <w:i/>
      <w:iCs/>
      <w:sz w:val="24"/>
      <w:szCs w:val="24"/>
      <w:lang w:eastAsia="ru-RU"/>
    </w:rPr>
  </w:style>
  <w:style w:type="paragraph" w:customStyle="1" w:styleId="xl278">
    <w:name w:val="xl278"/>
    <w:basedOn w:val="a"/>
    <w:rsid w:val="007F0D03"/>
    <w:pPr>
      <w:pBdr>
        <w:top w:val="single" w:sz="4" w:space="0" w:color="auto"/>
        <w:left w:val="single" w:sz="4" w:space="0" w:color="auto"/>
        <w:bottom w:val="single" w:sz="8" w:space="0" w:color="auto"/>
        <w:right w:val="single" w:sz="4" w:space="0" w:color="auto"/>
      </w:pBdr>
      <w:shd w:val="clear" w:color="auto" w:fill="FF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79">
    <w:name w:val="xl279"/>
    <w:basedOn w:val="a"/>
    <w:rsid w:val="007F0D03"/>
    <w:pPr>
      <w:pBdr>
        <w:top w:val="single" w:sz="8" w:space="0" w:color="auto"/>
        <w:left w:val="single" w:sz="4" w:space="0" w:color="auto"/>
        <w:bottom w:val="single" w:sz="4" w:space="0" w:color="auto"/>
        <w:right w:val="single" w:sz="8" w:space="0" w:color="auto"/>
      </w:pBdr>
      <w:shd w:val="clear" w:color="auto" w:fill="CC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80">
    <w:name w:val="xl280"/>
    <w:basedOn w:val="a"/>
    <w:rsid w:val="007F0D03"/>
    <w:pPr>
      <w:pBdr>
        <w:top w:val="single" w:sz="8"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281">
    <w:name w:val="xl281"/>
    <w:basedOn w:val="a"/>
    <w:rsid w:val="007F0D03"/>
    <w:pPr>
      <w:pBdr>
        <w:top w:val="single" w:sz="8"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282">
    <w:name w:val="xl282"/>
    <w:basedOn w:val="a"/>
    <w:rsid w:val="007F0D03"/>
    <w:pPr>
      <w:pBdr>
        <w:top w:val="single" w:sz="8"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283">
    <w:name w:val="xl283"/>
    <w:basedOn w:val="a"/>
    <w:rsid w:val="007F0D03"/>
    <w:pPr>
      <w:pBdr>
        <w:top w:val="single" w:sz="4" w:space="0" w:color="auto"/>
        <w:left w:val="single" w:sz="4" w:space="0" w:color="auto"/>
        <w:bottom w:val="single" w:sz="4" w:space="0" w:color="auto"/>
        <w:right w:val="single" w:sz="8" w:space="0" w:color="auto"/>
      </w:pBdr>
      <w:shd w:val="clear" w:color="auto" w:fill="CC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84">
    <w:name w:val="xl284"/>
    <w:basedOn w:val="a"/>
    <w:rsid w:val="007F0D0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285">
    <w:name w:val="xl285"/>
    <w:basedOn w:val="a"/>
    <w:rsid w:val="007F0D0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286">
    <w:name w:val="xl286"/>
    <w:basedOn w:val="a"/>
    <w:rsid w:val="007F0D03"/>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287">
    <w:name w:val="xl287"/>
    <w:basedOn w:val="a"/>
    <w:rsid w:val="007F0D03"/>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288">
    <w:name w:val="xl288"/>
    <w:basedOn w:val="a"/>
    <w:rsid w:val="007F0D03"/>
    <w:pPr>
      <w:pBdr>
        <w:top w:val="single" w:sz="4" w:space="0" w:color="auto"/>
        <w:left w:val="single"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i/>
      <w:iCs/>
      <w:sz w:val="24"/>
      <w:szCs w:val="24"/>
      <w:lang w:eastAsia="ru-RU"/>
    </w:rPr>
  </w:style>
  <w:style w:type="paragraph" w:customStyle="1" w:styleId="xl289">
    <w:name w:val="xl289"/>
    <w:basedOn w:val="a"/>
    <w:rsid w:val="007F0D03"/>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290">
    <w:name w:val="xl290"/>
    <w:basedOn w:val="a"/>
    <w:rsid w:val="007F0D03"/>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291">
    <w:name w:val="xl291"/>
    <w:basedOn w:val="a"/>
    <w:rsid w:val="007F0D03"/>
    <w:pPr>
      <w:pBdr>
        <w:top w:val="single" w:sz="4" w:space="0" w:color="auto"/>
        <w:left w:val="single" w:sz="4" w:space="0" w:color="auto"/>
        <w:right w:val="single" w:sz="8" w:space="0" w:color="auto"/>
      </w:pBdr>
      <w:shd w:val="clear" w:color="auto" w:fill="CCFFFF"/>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92">
    <w:name w:val="xl292"/>
    <w:basedOn w:val="a"/>
    <w:rsid w:val="007F0D0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i/>
      <w:iCs/>
      <w:sz w:val="24"/>
      <w:szCs w:val="24"/>
      <w:lang w:eastAsia="ru-RU"/>
    </w:rPr>
  </w:style>
  <w:style w:type="paragraph" w:customStyle="1" w:styleId="xl293">
    <w:name w:val="xl293"/>
    <w:basedOn w:val="a"/>
    <w:rsid w:val="007F0D03"/>
    <w:pPr>
      <w:pBdr>
        <w:top w:val="single" w:sz="8"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294">
    <w:name w:val="xl294"/>
    <w:basedOn w:val="a"/>
    <w:rsid w:val="007F0D03"/>
    <w:pPr>
      <w:pBdr>
        <w:top w:val="single" w:sz="8"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295">
    <w:name w:val="xl295"/>
    <w:basedOn w:val="a"/>
    <w:rsid w:val="007F0D03"/>
    <w:pPr>
      <w:pBdr>
        <w:top w:val="single" w:sz="4" w:space="0" w:color="auto"/>
        <w:left w:val="single" w:sz="4" w:space="0" w:color="auto"/>
        <w:bottom w:val="single" w:sz="8" w:space="0" w:color="auto"/>
        <w:right w:val="single" w:sz="4" w:space="0" w:color="auto"/>
      </w:pBdr>
      <w:shd w:val="clear" w:color="auto" w:fill="FFCC99"/>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296">
    <w:name w:val="xl296"/>
    <w:basedOn w:val="a"/>
    <w:rsid w:val="007F0D03"/>
    <w:pPr>
      <w:pBdr>
        <w:left w:val="single" w:sz="4" w:space="0" w:color="auto"/>
        <w:right w:val="single" w:sz="4" w:space="0" w:color="auto"/>
      </w:pBdr>
      <w:shd w:val="clear" w:color="auto" w:fill="CCFFCC"/>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297">
    <w:name w:val="xl297"/>
    <w:basedOn w:val="a"/>
    <w:rsid w:val="007F0D03"/>
    <w:pPr>
      <w:pBdr>
        <w:left w:val="single" w:sz="4" w:space="0" w:color="auto"/>
        <w:right w:val="single" w:sz="4" w:space="0" w:color="auto"/>
      </w:pBdr>
      <w:shd w:val="clear" w:color="auto" w:fill="FFFF99"/>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298">
    <w:name w:val="xl298"/>
    <w:basedOn w:val="a"/>
    <w:rsid w:val="007F0D03"/>
    <w:pPr>
      <w:pBdr>
        <w:top w:val="single" w:sz="8"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299">
    <w:name w:val="xl299"/>
    <w:basedOn w:val="a"/>
    <w:rsid w:val="007F0D03"/>
    <w:pPr>
      <w:pBdr>
        <w:top w:val="single" w:sz="8"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300">
    <w:name w:val="xl300"/>
    <w:basedOn w:val="a"/>
    <w:rsid w:val="007F0D03"/>
    <w:pPr>
      <w:pBdr>
        <w:top w:val="single" w:sz="8" w:space="0" w:color="auto"/>
        <w:left w:val="single" w:sz="4"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301">
    <w:name w:val="xl301"/>
    <w:basedOn w:val="a"/>
    <w:rsid w:val="007F0D03"/>
    <w:pPr>
      <w:pBdr>
        <w:top w:val="single" w:sz="8" w:space="0" w:color="auto"/>
        <w:left w:val="single" w:sz="4" w:space="0" w:color="auto"/>
        <w:right w:val="single" w:sz="4" w:space="0" w:color="auto"/>
      </w:pBdr>
      <w:shd w:val="clear" w:color="auto" w:fill="FFFF99"/>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302">
    <w:name w:val="xl302"/>
    <w:basedOn w:val="a"/>
    <w:rsid w:val="007F0D03"/>
    <w:pPr>
      <w:pBdr>
        <w:top w:val="single" w:sz="8" w:space="0" w:color="auto"/>
        <w:left w:val="single" w:sz="4"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303">
    <w:name w:val="xl303"/>
    <w:basedOn w:val="a"/>
    <w:rsid w:val="007F0D03"/>
    <w:pPr>
      <w:pBdr>
        <w:top w:val="single" w:sz="4" w:space="0" w:color="auto"/>
        <w:left w:val="single" w:sz="4" w:space="0" w:color="auto"/>
        <w:bottom w:val="single" w:sz="8"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304">
    <w:name w:val="xl304"/>
    <w:basedOn w:val="a"/>
    <w:rsid w:val="007F0D03"/>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top"/>
    </w:pPr>
    <w:rPr>
      <w:rFonts w:ascii="Times New Roman" w:eastAsia="Times New Roman" w:hAnsi="Times New Roman" w:cs="Times New Roman"/>
      <w:sz w:val="16"/>
      <w:szCs w:val="16"/>
      <w:lang w:eastAsia="ru-RU"/>
    </w:rPr>
  </w:style>
  <w:style w:type="paragraph" w:customStyle="1" w:styleId="xl305">
    <w:name w:val="xl305"/>
    <w:basedOn w:val="a"/>
    <w:rsid w:val="007F0D03"/>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top"/>
    </w:pPr>
    <w:rPr>
      <w:rFonts w:ascii="Times New Roman" w:eastAsia="Times New Roman" w:hAnsi="Times New Roman" w:cs="Times New Roman"/>
      <w:sz w:val="16"/>
      <w:szCs w:val="16"/>
      <w:lang w:eastAsia="ru-RU"/>
    </w:rPr>
  </w:style>
  <w:style w:type="paragraph" w:customStyle="1" w:styleId="xl306">
    <w:name w:val="xl306"/>
    <w:basedOn w:val="a"/>
    <w:rsid w:val="007F0D03"/>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top"/>
    </w:pPr>
    <w:rPr>
      <w:rFonts w:ascii="Times New Roman" w:eastAsia="Times New Roman" w:hAnsi="Times New Roman" w:cs="Times New Roman"/>
      <w:sz w:val="16"/>
      <w:szCs w:val="16"/>
      <w:lang w:eastAsia="ru-RU"/>
    </w:rPr>
  </w:style>
  <w:style w:type="paragraph" w:customStyle="1" w:styleId="xl307">
    <w:name w:val="xl307"/>
    <w:basedOn w:val="a"/>
    <w:rsid w:val="007F0D03"/>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top"/>
    </w:pPr>
    <w:rPr>
      <w:rFonts w:ascii="Times New Roman" w:eastAsia="Times New Roman" w:hAnsi="Times New Roman" w:cs="Times New Roman"/>
      <w:sz w:val="16"/>
      <w:szCs w:val="16"/>
      <w:lang w:eastAsia="ru-RU"/>
    </w:rPr>
  </w:style>
  <w:style w:type="paragraph" w:customStyle="1" w:styleId="xl308">
    <w:name w:val="xl308"/>
    <w:basedOn w:val="a"/>
    <w:rsid w:val="007F0D03"/>
    <w:pPr>
      <w:pBdr>
        <w:top w:val="single" w:sz="4" w:space="0" w:color="auto"/>
        <w:left w:val="single" w:sz="4" w:space="0" w:color="auto"/>
        <w:right w:val="single" w:sz="8" w:space="0" w:color="auto"/>
      </w:pBdr>
      <w:shd w:val="clear" w:color="auto" w:fill="CCFFFF"/>
      <w:spacing w:before="100" w:beforeAutospacing="1" w:after="100" w:afterAutospacing="1" w:line="240" w:lineRule="auto"/>
      <w:jc w:val="center"/>
      <w:textAlignment w:val="top"/>
    </w:pPr>
    <w:rPr>
      <w:rFonts w:ascii="Times New Roman" w:eastAsia="Times New Roman" w:hAnsi="Times New Roman" w:cs="Times New Roman"/>
      <w:sz w:val="16"/>
      <w:szCs w:val="16"/>
      <w:lang w:eastAsia="ru-RU"/>
    </w:rPr>
  </w:style>
  <w:style w:type="paragraph" w:customStyle="1" w:styleId="afff5">
    <w:name w:val="Знак"/>
    <w:basedOn w:val="a"/>
    <w:rsid w:val="007F0D03"/>
    <w:pPr>
      <w:spacing w:after="0" w:line="240" w:lineRule="auto"/>
    </w:pPr>
    <w:rPr>
      <w:rFonts w:ascii="Verdana" w:eastAsia="Times New Roman" w:hAnsi="Verdana" w:cs="Verdana"/>
      <w:sz w:val="20"/>
      <w:szCs w:val="20"/>
      <w:lang w:val="en-US"/>
    </w:rPr>
  </w:style>
  <w:style w:type="character" w:customStyle="1" w:styleId="180">
    <w:name w:val="Знак Знак18"/>
    <w:rsid w:val="007F0D03"/>
    <w:rPr>
      <w:sz w:val="28"/>
    </w:rPr>
  </w:style>
  <w:style w:type="paragraph" w:customStyle="1" w:styleId="221">
    <w:name w:val="Основной текст 22"/>
    <w:basedOn w:val="a"/>
    <w:rsid w:val="007F0D03"/>
    <w:pPr>
      <w:widowControl w:val="0"/>
      <w:overflowPunct w:val="0"/>
      <w:autoSpaceDE w:val="0"/>
      <w:autoSpaceDN w:val="0"/>
      <w:adjustRightInd w:val="0"/>
      <w:spacing w:after="0" w:line="300" w:lineRule="auto"/>
      <w:jc w:val="center"/>
    </w:pPr>
    <w:rPr>
      <w:rFonts w:ascii="Times New Roman" w:eastAsia="Times New Roman" w:hAnsi="Times New Roman" w:cs="Times New Roman"/>
      <w:b/>
      <w:i/>
      <w:sz w:val="56"/>
      <w:szCs w:val="20"/>
      <w:lang w:eastAsia="ru-RU"/>
    </w:rPr>
  </w:style>
  <w:style w:type="paragraph" w:customStyle="1" w:styleId="ConsCell">
    <w:name w:val="ConsCell"/>
    <w:rsid w:val="007F0D03"/>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Web1">
    <w:name w:val="Обычный (Web)1"/>
    <w:basedOn w:val="a"/>
    <w:rsid w:val="007F0D03"/>
    <w:pPr>
      <w:spacing w:before="100" w:beforeAutospacing="1" w:after="100" w:afterAutospacing="1" w:line="240" w:lineRule="auto"/>
      <w:ind w:left="480" w:right="240"/>
      <w:jc w:val="both"/>
    </w:pPr>
    <w:rPr>
      <w:rFonts w:ascii="Verdana" w:eastAsia="Arial Unicode MS" w:hAnsi="Verdana" w:cs="Arial Unicode MS"/>
      <w:color w:val="000000"/>
      <w:sz w:val="16"/>
      <w:szCs w:val="16"/>
      <w:lang w:eastAsia="ru-RU"/>
    </w:rPr>
  </w:style>
  <w:style w:type="table" w:customStyle="1" w:styleId="1f">
    <w:name w:val="Стиль таблицы1"/>
    <w:basedOn w:val="a1"/>
    <w:rsid w:val="007F0D03"/>
    <w:pPr>
      <w:spacing w:after="0" w:line="240" w:lineRule="auto"/>
    </w:pPr>
    <w:rPr>
      <w:rFonts w:ascii="Times New Roman" w:eastAsia="Times New Roman" w:hAnsi="Times New Roman" w:cs="Times New Roman"/>
      <w:sz w:val="20"/>
      <w:szCs w:val="20"/>
      <w:lang w:eastAsia="ru-RU"/>
    </w:rPr>
    <w:tblPr>
      <w:tblInd w:w="0" w:type="dxa"/>
      <w:tblCellMar>
        <w:top w:w="0" w:type="dxa"/>
        <w:left w:w="108" w:type="dxa"/>
        <w:bottom w:w="0" w:type="dxa"/>
        <w:right w:w="108" w:type="dxa"/>
      </w:tblCellMar>
    </w:tblPr>
  </w:style>
  <w:style w:type="paragraph" w:customStyle="1" w:styleId="100">
    <w:name w:val="Стиль10"/>
    <w:basedOn w:val="1"/>
    <w:autoRedefine/>
    <w:rsid w:val="007F0D03"/>
    <w:pPr>
      <w:pageBreakBefore/>
      <w:widowControl w:val="0"/>
      <w:overflowPunct w:val="0"/>
      <w:autoSpaceDE w:val="0"/>
      <w:autoSpaceDN w:val="0"/>
      <w:adjustRightInd w:val="0"/>
      <w:spacing w:before="120" w:after="60" w:line="300" w:lineRule="auto"/>
      <w:ind w:left="440" w:firstLine="720"/>
      <w:jc w:val="both"/>
      <w:textAlignment w:val="baseline"/>
    </w:pPr>
    <w:rPr>
      <w:szCs w:val="20"/>
    </w:rPr>
  </w:style>
  <w:style w:type="paragraph" w:customStyle="1" w:styleId="110">
    <w:name w:val="Стиль11"/>
    <w:basedOn w:val="1"/>
    <w:autoRedefine/>
    <w:rsid w:val="007F0D03"/>
    <w:pPr>
      <w:pageBreakBefore/>
      <w:widowControl w:val="0"/>
      <w:overflowPunct w:val="0"/>
      <w:autoSpaceDE w:val="0"/>
      <w:autoSpaceDN w:val="0"/>
      <w:adjustRightInd w:val="0"/>
      <w:spacing w:before="120" w:after="60" w:line="300" w:lineRule="auto"/>
      <w:ind w:left="440" w:firstLine="720"/>
      <w:jc w:val="both"/>
      <w:textAlignment w:val="baseline"/>
    </w:pPr>
    <w:rPr>
      <w:szCs w:val="20"/>
    </w:rPr>
  </w:style>
  <w:style w:type="paragraph" w:customStyle="1" w:styleId="130">
    <w:name w:val="Стиль13"/>
    <w:basedOn w:val="1"/>
    <w:autoRedefine/>
    <w:rsid w:val="007F0D03"/>
    <w:pPr>
      <w:pageBreakBefore/>
      <w:widowControl w:val="0"/>
      <w:overflowPunct w:val="0"/>
      <w:autoSpaceDE w:val="0"/>
      <w:autoSpaceDN w:val="0"/>
      <w:adjustRightInd w:val="0"/>
      <w:spacing w:before="120" w:after="60" w:line="300" w:lineRule="auto"/>
      <w:ind w:left="440" w:firstLine="720"/>
      <w:jc w:val="both"/>
      <w:textAlignment w:val="baseline"/>
    </w:pPr>
  </w:style>
  <w:style w:type="paragraph" w:customStyle="1" w:styleId="142">
    <w:name w:val="Стиль14"/>
    <w:basedOn w:val="1"/>
    <w:autoRedefine/>
    <w:rsid w:val="007F0D03"/>
    <w:pPr>
      <w:pageBreakBefore/>
      <w:widowControl w:val="0"/>
      <w:overflowPunct w:val="0"/>
      <w:autoSpaceDE w:val="0"/>
      <w:autoSpaceDN w:val="0"/>
      <w:adjustRightInd w:val="0"/>
      <w:spacing w:before="120" w:after="60" w:line="300" w:lineRule="auto"/>
      <w:ind w:left="440" w:firstLine="720"/>
      <w:jc w:val="both"/>
      <w:textAlignment w:val="baseline"/>
    </w:pPr>
  </w:style>
  <w:style w:type="paragraph" w:customStyle="1" w:styleId="160">
    <w:name w:val="Стиль16"/>
    <w:basedOn w:val="1"/>
    <w:autoRedefine/>
    <w:rsid w:val="007F0D03"/>
    <w:pPr>
      <w:pageBreakBefore/>
      <w:widowControl w:val="0"/>
      <w:overflowPunct w:val="0"/>
      <w:autoSpaceDE w:val="0"/>
      <w:autoSpaceDN w:val="0"/>
      <w:adjustRightInd w:val="0"/>
      <w:spacing w:before="120" w:after="60" w:line="300" w:lineRule="auto"/>
      <w:ind w:left="440" w:firstLine="720"/>
      <w:jc w:val="both"/>
      <w:textAlignment w:val="baseline"/>
    </w:pPr>
  </w:style>
  <w:style w:type="paragraph" w:customStyle="1" w:styleId="170">
    <w:name w:val="Стиль17"/>
    <w:basedOn w:val="1"/>
    <w:autoRedefine/>
    <w:rsid w:val="007F0D03"/>
    <w:pPr>
      <w:pageBreakBefore/>
      <w:widowControl w:val="0"/>
      <w:overflowPunct w:val="0"/>
      <w:autoSpaceDE w:val="0"/>
      <w:autoSpaceDN w:val="0"/>
      <w:adjustRightInd w:val="0"/>
      <w:spacing w:before="120" w:after="60" w:line="300" w:lineRule="auto"/>
      <w:ind w:left="440" w:firstLine="720"/>
      <w:jc w:val="both"/>
      <w:textAlignment w:val="baseline"/>
    </w:pPr>
    <w:rPr>
      <w:szCs w:val="20"/>
    </w:rPr>
  </w:style>
  <w:style w:type="paragraph" w:customStyle="1" w:styleId="181">
    <w:name w:val="Стиль18"/>
    <w:basedOn w:val="1"/>
    <w:autoRedefine/>
    <w:rsid w:val="007F0D03"/>
    <w:pPr>
      <w:pageBreakBefore/>
      <w:widowControl w:val="0"/>
      <w:overflowPunct w:val="0"/>
      <w:autoSpaceDE w:val="0"/>
      <w:autoSpaceDN w:val="0"/>
      <w:adjustRightInd w:val="0"/>
      <w:spacing w:before="120" w:after="60" w:line="300" w:lineRule="auto"/>
      <w:ind w:left="440" w:firstLine="720"/>
      <w:jc w:val="both"/>
      <w:textAlignment w:val="baseline"/>
    </w:pPr>
    <w:rPr>
      <w:szCs w:val="20"/>
    </w:rPr>
  </w:style>
  <w:style w:type="paragraph" w:customStyle="1" w:styleId="190">
    <w:name w:val="Стиль19"/>
    <w:basedOn w:val="2"/>
    <w:autoRedefine/>
    <w:rsid w:val="007F0D03"/>
    <w:pPr>
      <w:keepLines w:val="0"/>
      <w:widowControl w:val="0"/>
      <w:overflowPunct w:val="0"/>
      <w:autoSpaceDE w:val="0"/>
      <w:autoSpaceDN w:val="0"/>
      <w:adjustRightInd w:val="0"/>
      <w:spacing w:before="480" w:after="60" w:line="300" w:lineRule="auto"/>
      <w:ind w:left="1080" w:firstLine="720"/>
      <w:textAlignment w:val="baseline"/>
    </w:pPr>
    <w:rPr>
      <w:rFonts w:ascii="Times New Roman" w:hAnsi="Times New Roman" w:cs="Arial"/>
      <w:color w:val="auto"/>
      <w:sz w:val="28"/>
      <w:szCs w:val="28"/>
    </w:rPr>
  </w:style>
  <w:style w:type="paragraph" w:customStyle="1" w:styleId="afff6">
    <w:name w:val="Основной тект"/>
    <w:basedOn w:val="a"/>
    <w:link w:val="afff7"/>
    <w:rsid w:val="007F0D03"/>
    <w:pPr>
      <w:autoSpaceDE w:val="0"/>
      <w:autoSpaceDN w:val="0"/>
      <w:spacing w:after="0" w:line="240" w:lineRule="auto"/>
      <w:ind w:firstLine="851"/>
      <w:jc w:val="both"/>
    </w:pPr>
    <w:rPr>
      <w:rFonts w:ascii="Times New Roman" w:eastAsia="Times New Roman" w:hAnsi="Times New Roman" w:cs="Times New Roman"/>
      <w:sz w:val="28"/>
      <w:szCs w:val="28"/>
      <w:lang w:eastAsia="ru-RU"/>
    </w:rPr>
  </w:style>
  <w:style w:type="character" w:customStyle="1" w:styleId="afff7">
    <w:name w:val="Основной тект Знак"/>
    <w:link w:val="afff6"/>
    <w:rsid w:val="007F0D03"/>
    <w:rPr>
      <w:rFonts w:ascii="Times New Roman" w:eastAsia="Times New Roman" w:hAnsi="Times New Roman" w:cs="Times New Roman"/>
      <w:sz w:val="28"/>
      <w:szCs w:val="28"/>
      <w:lang w:eastAsia="ru-RU"/>
    </w:rPr>
  </w:style>
  <w:style w:type="paragraph" w:styleId="afff8">
    <w:name w:val="caption"/>
    <w:next w:val="a"/>
    <w:qFormat/>
    <w:rsid w:val="007F0D03"/>
    <w:pPr>
      <w:spacing w:before="240" w:after="60" w:line="240" w:lineRule="auto"/>
      <w:contextualSpacing/>
      <w:outlineLvl w:val="4"/>
    </w:pPr>
    <w:rPr>
      <w:rFonts w:ascii="Times New Roman" w:eastAsia="Times New Roman" w:hAnsi="Times New Roman" w:cs="Times New Roman"/>
      <w:sz w:val="24"/>
      <w:szCs w:val="20"/>
      <w:lang w:eastAsia="ru-RU"/>
    </w:rPr>
  </w:style>
  <w:style w:type="character" w:customStyle="1" w:styleId="Normal">
    <w:name w:val="Normal Знак"/>
    <w:link w:val="1c"/>
    <w:rsid w:val="007F0D03"/>
    <w:rPr>
      <w:rFonts w:ascii="Times New Roman" w:eastAsia="Times New Roman" w:hAnsi="Times New Roman" w:cs="Times New Roman"/>
      <w:snapToGrid w:val="0"/>
      <w:sz w:val="24"/>
      <w:szCs w:val="20"/>
      <w:lang w:eastAsia="ru-RU"/>
    </w:rPr>
  </w:style>
  <w:style w:type="paragraph" w:customStyle="1" w:styleId="Normal10-02">
    <w:name w:val="Normal + 10 пт полужирный По центру Слева:  -02 см Справ..."/>
    <w:basedOn w:val="a"/>
    <w:rsid w:val="007F0D03"/>
    <w:pPr>
      <w:spacing w:after="0" w:line="240" w:lineRule="auto"/>
      <w:ind w:left="-113" w:right="-113"/>
      <w:jc w:val="center"/>
    </w:pPr>
    <w:rPr>
      <w:rFonts w:ascii="Times New Roman" w:eastAsia="Times New Roman" w:hAnsi="Times New Roman" w:cs="Times New Roman"/>
      <w:b/>
      <w:bCs/>
      <w:sz w:val="20"/>
      <w:szCs w:val="20"/>
      <w:lang w:eastAsia="ru-RU"/>
    </w:rPr>
  </w:style>
  <w:style w:type="paragraph" w:customStyle="1" w:styleId="font1">
    <w:name w:val="font1"/>
    <w:basedOn w:val="a"/>
    <w:rsid w:val="007F0D03"/>
    <w:pPr>
      <w:spacing w:before="100" w:beforeAutospacing="1" w:after="100" w:afterAutospacing="1" w:line="240" w:lineRule="auto"/>
    </w:pPr>
    <w:rPr>
      <w:rFonts w:ascii="Arial" w:eastAsia="Times New Roman" w:hAnsi="Arial" w:cs="Arial"/>
      <w:sz w:val="20"/>
      <w:szCs w:val="20"/>
      <w:lang w:eastAsia="ru-RU"/>
    </w:rPr>
  </w:style>
  <w:style w:type="paragraph" w:customStyle="1" w:styleId="Sf13">
    <w:name w:val="Основной текст с отSf1тупом 3"/>
    <w:basedOn w:val="a"/>
    <w:rsid w:val="007F0D03"/>
    <w:pPr>
      <w:widowControl w:val="0"/>
      <w:spacing w:after="0" w:line="240" w:lineRule="auto"/>
      <w:ind w:firstLine="709"/>
      <w:jc w:val="both"/>
    </w:pPr>
    <w:rPr>
      <w:rFonts w:ascii="Times New Roman" w:eastAsia="Times New Roman" w:hAnsi="Times New Roman" w:cs="Times New Roman"/>
      <w:snapToGrid w:val="0"/>
      <w:sz w:val="28"/>
      <w:szCs w:val="20"/>
      <w:lang w:eastAsia="ru-RU"/>
    </w:rPr>
  </w:style>
  <w:style w:type="table" w:styleId="-2">
    <w:name w:val="Table Web 2"/>
    <w:basedOn w:val="a1"/>
    <w:rsid w:val="007F0D03"/>
    <w:pPr>
      <w:spacing w:after="0" w:line="240" w:lineRule="auto"/>
    </w:pPr>
    <w:rPr>
      <w:rFonts w:ascii="Times New Roman" w:eastAsia="Times New Roman" w:hAnsi="Times New Roman" w:cs="Times New Roman"/>
      <w:sz w:val="20"/>
      <w:szCs w:val="20"/>
      <w:lang w:eastAsia="ru-RU"/>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shd w:val="clear" w:color="auto" w:fill="E6E6E6"/>
      </w:tcPr>
    </w:tblStylePr>
  </w:style>
  <w:style w:type="table" w:styleId="-3">
    <w:name w:val="Table Web 3"/>
    <w:basedOn w:val="a1"/>
    <w:rsid w:val="007F0D03"/>
    <w:pPr>
      <w:spacing w:after="0" w:line="240" w:lineRule="auto"/>
    </w:pPr>
    <w:rPr>
      <w:rFonts w:ascii="Times New Roman" w:eastAsia="Times New Roman" w:hAnsi="Times New Roman" w:cs="Times New Roman"/>
      <w:sz w:val="20"/>
      <w:szCs w:val="20"/>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character" w:customStyle="1" w:styleId="141">
    <w:name w:val="Обычный + 14 пт Знак"/>
    <w:link w:val="140"/>
    <w:rsid w:val="007F0D03"/>
    <w:rPr>
      <w:rFonts w:ascii="Times New Roman" w:eastAsia="Times New Roman" w:hAnsi="Times New Roman" w:cs="Times New Roman"/>
      <w:sz w:val="28"/>
      <w:szCs w:val="20"/>
      <w:lang w:eastAsia="ru-RU"/>
    </w:rPr>
  </w:style>
  <w:style w:type="paragraph" w:customStyle="1" w:styleId="1f0">
    <w:name w:val="Основной текст1"/>
    <w:basedOn w:val="a"/>
    <w:rsid w:val="007F0D03"/>
    <w:pPr>
      <w:spacing w:after="0" w:line="240" w:lineRule="auto"/>
      <w:jc w:val="both"/>
    </w:pPr>
    <w:rPr>
      <w:rFonts w:ascii="Bookman Old Style" w:eastAsia="Times New Roman" w:hAnsi="Bookman Old Style" w:cs="Arial"/>
      <w:sz w:val="24"/>
      <w:szCs w:val="24"/>
      <w:lang w:eastAsia="ru-RU"/>
    </w:rPr>
  </w:style>
  <w:style w:type="paragraph" w:customStyle="1" w:styleId="Normal10-022">
    <w:name w:val="Стиль Normal + 10 пт полужирный По центру Слева:  -02 см Справ...2"/>
    <w:basedOn w:val="a"/>
    <w:rsid w:val="007F0D03"/>
    <w:pPr>
      <w:snapToGrid w:val="0"/>
      <w:spacing w:after="0" w:line="240" w:lineRule="auto"/>
      <w:ind w:left="-113" w:right="-113"/>
      <w:jc w:val="center"/>
    </w:pPr>
    <w:rPr>
      <w:rFonts w:ascii="Times New Roman" w:eastAsia="Times New Roman" w:hAnsi="Times New Roman" w:cs="Times New Roman"/>
      <w:b/>
      <w:bCs/>
      <w:sz w:val="20"/>
      <w:szCs w:val="20"/>
      <w:lang w:eastAsia="ru-RU"/>
    </w:rPr>
  </w:style>
  <w:style w:type="paragraph" w:styleId="afff9">
    <w:name w:val="List Bullet"/>
    <w:basedOn w:val="a"/>
    <w:rsid w:val="007F0D03"/>
    <w:pPr>
      <w:overflowPunct w:val="0"/>
      <w:autoSpaceDE w:val="0"/>
      <w:autoSpaceDN w:val="0"/>
      <w:adjustRightInd w:val="0"/>
      <w:spacing w:after="0" w:line="240" w:lineRule="auto"/>
      <w:ind w:firstLine="510"/>
      <w:jc w:val="both"/>
      <w:textAlignment w:val="baseline"/>
    </w:pPr>
    <w:rPr>
      <w:rFonts w:ascii="Times New Roman" w:eastAsia="Times New Roman" w:hAnsi="Times New Roman" w:cs="Times New Roman"/>
      <w:sz w:val="28"/>
      <w:szCs w:val="20"/>
      <w:lang w:eastAsia="ru-RU"/>
    </w:rPr>
  </w:style>
  <w:style w:type="paragraph" w:customStyle="1" w:styleId="54">
    <w:name w:val="Стиль5"/>
    <w:basedOn w:val="2"/>
    <w:rsid w:val="007F0D03"/>
    <w:pPr>
      <w:keepLines w:val="0"/>
      <w:tabs>
        <w:tab w:val="num" w:pos="1476"/>
      </w:tabs>
      <w:spacing w:before="100" w:beforeAutospacing="1" w:after="100" w:afterAutospacing="1" w:line="240" w:lineRule="auto"/>
      <w:ind w:left="180" w:right="-5"/>
    </w:pPr>
    <w:rPr>
      <w:rFonts w:ascii="Times New Roman" w:hAnsi="Times New Roman"/>
      <w:bCs w:val="0"/>
      <w:color w:val="auto"/>
      <w:sz w:val="28"/>
      <w:szCs w:val="28"/>
    </w:rPr>
  </w:style>
  <w:style w:type="paragraph" w:customStyle="1" w:styleId="74">
    <w:name w:val="Стиль7"/>
    <w:basedOn w:val="2"/>
    <w:autoRedefine/>
    <w:rsid w:val="007F0D03"/>
    <w:pPr>
      <w:keepLines w:val="0"/>
      <w:tabs>
        <w:tab w:val="num" w:pos="1476"/>
      </w:tabs>
      <w:spacing w:before="100" w:beforeAutospacing="1" w:after="100" w:afterAutospacing="1" w:line="240" w:lineRule="auto"/>
      <w:ind w:left="180" w:right="-5" w:firstLine="720"/>
    </w:pPr>
    <w:rPr>
      <w:rFonts w:ascii="Times New Roman" w:hAnsi="Times New Roman"/>
      <w:b w:val="0"/>
      <w:bCs w:val="0"/>
      <w:color w:val="auto"/>
      <w:sz w:val="28"/>
      <w:szCs w:val="28"/>
    </w:rPr>
  </w:style>
  <w:style w:type="paragraph" w:customStyle="1" w:styleId="56">
    <w:name w:val="Стиль56"/>
    <w:basedOn w:val="2"/>
    <w:autoRedefine/>
    <w:rsid w:val="007F0D03"/>
    <w:pPr>
      <w:keepLines w:val="0"/>
      <w:spacing w:before="0" w:line="240" w:lineRule="auto"/>
    </w:pPr>
    <w:rPr>
      <w:rFonts w:ascii="Times New Roman" w:hAnsi="Times New Roman"/>
      <w:color w:val="auto"/>
      <w:sz w:val="28"/>
      <w:szCs w:val="20"/>
    </w:rPr>
  </w:style>
  <w:style w:type="paragraph" w:customStyle="1" w:styleId="2f">
    <w:name w:val="Абзац списка2"/>
    <w:basedOn w:val="a"/>
    <w:rsid w:val="007F0D03"/>
    <w:pPr>
      <w:spacing w:after="0" w:line="240" w:lineRule="auto"/>
      <w:ind w:left="720"/>
    </w:pPr>
    <w:rPr>
      <w:rFonts w:ascii="Times New Roman" w:eastAsia="Times New Roman" w:hAnsi="Times New Roman" w:cs="Times New Roman"/>
      <w:sz w:val="20"/>
      <w:szCs w:val="20"/>
      <w:lang w:eastAsia="ru-RU"/>
    </w:rPr>
  </w:style>
  <w:style w:type="character" w:customStyle="1" w:styleId="commentcontents">
    <w:name w:val="commentcontents"/>
    <w:rsid w:val="007F0D03"/>
  </w:style>
  <w:style w:type="paragraph" w:customStyle="1" w:styleId="afffa">
    <w:name w:val="Название таблицы"/>
    <w:basedOn w:val="a5"/>
    <w:link w:val="afffb"/>
    <w:autoRedefine/>
    <w:rsid w:val="007F0D03"/>
    <w:pPr>
      <w:suppressAutoHyphens/>
      <w:spacing w:before="0" w:beforeAutospacing="0" w:after="0" w:afterAutospacing="0"/>
      <w:jc w:val="center"/>
    </w:pPr>
    <w:rPr>
      <w:rFonts w:ascii="Tahoma" w:hAnsi="Tahoma" w:cs="Tahoma"/>
      <w:sz w:val="28"/>
      <w:szCs w:val="16"/>
    </w:rPr>
  </w:style>
  <w:style w:type="character" w:customStyle="1" w:styleId="afffb">
    <w:name w:val="Название таблицы Знак"/>
    <w:link w:val="afffa"/>
    <w:rsid w:val="007F0D03"/>
    <w:rPr>
      <w:rFonts w:ascii="Tahoma" w:eastAsia="Times New Roman" w:hAnsi="Tahoma" w:cs="Tahoma"/>
      <w:sz w:val="28"/>
      <w:szCs w:val="16"/>
      <w:lang w:eastAsia="ru-RU"/>
    </w:rPr>
  </w:style>
  <w:style w:type="paragraph" w:styleId="afffc">
    <w:name w:val="Subtitle"/>
    <w:basedOn w:val="a"/>
    <w:next w:val="a"/>
    <w:link w:val="afffd"/>
    <w:qFormat/>
    <w:rsid w:val="007F0D03"/>
    <w:pPr>
      <w:spacing w:after="60" w:line="240" w:lineRule="auto"/>
      <w:jc w:val="center"/>
      <w:outlineLvl w:val="1"/>
    </w:pPr>
    <w:rPr>
      <w:rFonts w:ascii="Cambria" w:eastAsia="Times New Roman" w:hAnsi="Cambria" w:cs="Times New Roman"/>
      <w:sz w:val="24"/>
      <w:szCs w:val="24"/>
    </w:rPr>
  </w:style>
  <w:style w:type="character" w:customStyle="1" w:styleId="afffd">
    <w:name w:val="Подзаголовок Знак"/>
    <w:basedOn w:val="a0"/>
    <w:link w:val="afffc"/>
    <w:rsid w:val="007F0D03"/>
    <w:rPr>
      <w:rFonts w:ascii="Cambria" w:eastAsia="Times New Roman" w:hAnsi="Cambria" w:cs="Times New Roman"/>
      <w:sz w:val="24"/>
      <w:szCs w:val="24"/>
    </w:rPr>
  </w:style>
  <w:style w:type="paragraph" w:customStyle="1" w:styleId="ind">
    <w:name w:val="ind"/>
    <w:basedOn w:val="a"/>
    <w:rsid w:val="007F0D03"/>
    <w:pPr>
      <w:spacing w:before="100" w:beforeAutospacing="1" w:after="100" w:afterAutospacing="1" w:line="240" w:lineRule="auto"/>
      <w:ind w:firstLine="300"/>
    </w:pPr>
    <w:rPr>
      <w:rFonts w:ascii="Times New Roman" w:eastAsia="Times New Roman" w:hAnsi="Times New Roman" w:cs="Times New Roman"/>
      <w:sz w:val="24"/>
      <w:szCs w:val="24"/>
      <w:lang w:eastAsia="ru-RU"/>
    </w:rPr>
  </w:style>
  <w:style w:type="paragraph" w:customStyle="1" w:styleId="Heading">
    <w:name w:val="Heading"/>
    <w:rsid w:val="007F0D03"/>
    <w:pPr>
      <w:autoSpaceDE w:val="0"/>
      <w:autoSpaceDN w:val="0"/>
      <w:adjustRightInd w:val="0"/>
      <w:spacing w:after="0" w:line="240" w:lineRule="auto"/>
    </w:pPr>
    <w:rPr>
      <w:rFonts w:ascii="Arial" w:eastAsia="Times New Roman" w:hAnsi="Arial" w:cs="Arial"/>
      <w:b/>
      <w:bCs/>
      <w:lang w:eastAsia="ru-RU"/>
    </w:rPr>
  </w:style>
  <w:style w:type="character" w:customStyle="1" w:styleId="2f0">
    <w:name w:val="Знак Знак2"/>
    <w:rsid w:val="007F0D03"/>
    <w:rPr>
      <w:sz w:val="32"/>
      <w:lang w:val="ru-RU" w:eastAsia="ru-RU" w:bidi="ar-SA"/>
    </w:rPr>
  </w:style>
  <w:style w:type="paragraph" w:styleId="2f1">
    <w:name w:val="Quote"/>
    <w:basedOn w:val="a"/>
    <w:next w:val="a"/>
    <w:link w:val="2f2"/>
    <w:uiPriority w:val="29"/>
    <w:qFormat/>
    <w:rsid w:val="007F0D03"/>
    <w:pPr>
      <w:spacing w:after="0" w:line="240" w:lineRule="auto"/>
    </w:pPr>
    <w:rPr>
      <w:rFonts w:ascii="Calibri" w:eastAsia="Times New Roman" w:hAnsi="Calibri" w:cs="Times New Roman"/>
      <w:i/>
      <w:sz w:val="24"/>
      <w:szCs w:val="24"/>
    </w:rPr>
  </w:style>
  <w:style w:type="character" w:customStyle="1" w:styleId="2f2">
    <w:name w:val="Цитата 2 Знак"/>
    <w:basedOn w:val="a0"/>
    <w:link w:val="2f1"/>
    <w:uiPriority w:val="29"/>
    <w:rsid w:val="007F0D03"/>
    <w:rPr>
      <w:rFonts w:ascii="Calibri" w:eastAsia="Times New Roman" w:hAnsi="Calibri" w:cs="Times New Roman"/>
      <w:i/>
      <w:sz w:val="24"/>
      <w:szCs w:val="24"/>
    </w:rPr>
  </w:style>
  <w:style w:type="paragraph" w:styleId="afffe">
    <w:name w:val="Intense Quote"/>
    <w:basedOn w:val="a"/>
    <w:next w:val="a"/>
    <w:link w:val="affff"/>
    <w:uiPriority w:val="30"/>
    <w:qFormat/>
    <w:rsid w:val="007F0D03"/>
    <w:pPr>
      <w:spacing w:after="0" w:line="240" w:lineRule="auto"/>
      <w:ind w:left="720" w:right="720"/>
    </w:pPr>
    <w:rPr>
      <w:rFonts w:ascii="Calibri" w:eastAsia="Times New Roman" w:hAnsi="Calibri" w:cs="Times New Roman"/>
      <w:b/>
      <w:i/>
      <w:sz w:val="24"/>
      <w:szCs w:val="20"/>
    </w:rPr>
  </w:style>
  <w:style w:type="character" w:customStyle="1" w:styleId="affff">
    <w:name w:val="Выделенная цитата Знак"/>
    <w:basedOn w:val="a0"/>
    <w:link w:val="afffe"/>
    <w:uiPriority w:val="30"/>
    <w:rsid w:val="007F0D03"/>
    <w:rPr>
      <w:rFonts w:ascii="Calibri" w:eastAsia="Times New Roman" w:hAnsi="Calibri" w:cs="Times New Roman"/>
      <w:b/>
      <w:i/>
      <w:sz w:val="24"/>
      <w:szCs w:val="20"/>
    </w:rPr>
  </w:style>
  <w:style w:type="character" w:styleId="affff0">
    <w:name w:val="Subtle Emphasis"/>
    <w:uiPriority w:val="19"/>
    <w:qFormat/>
    <w:rsid w:val="007F0D03"/>
    <w:rPr>
      <w:i/>
      <w:color w:val="5A5A5A"/>
    </w:rPr>
  </w:style>
  <w:style w:type="character" w:styleId="affff1">
    <w:name w:val="Intense Emphasis"/>
    <w:uiPriority w:val="21"/>
    <w:qFormat/>
    <w:rsid w:val="007F0D03"/>
    <w:rPr>
      <w:b/>
      <w:i/>
      <w:sz w:val="24"/>
      <w:szCs w:val="24"/>
      <w:u w:val="single"/>
    </w:rPr>
  </w:style>
  <w:style w:type="character" w:styleId="affff2">
    <w:name w:val="Subtle Reference"/>
    <w:uiPriority w:val="31"/>
    <w:qFormat/>
    <w:rsid w:val="007F0D03"/>
    <w:rPr>
      <w:sz w:val="24"/>
      <w:szCs w:val="24"/>
      <w:u w:val="single"/>
    </w:rPr>
  </w:style>
  <w:style w:type="character" w:styleId="affff3">
    <w:name w:val="Intense Reference"/>
    <w:uiPriority w:val="32"/>
    <w:qFormat/>
    <w:rsid w:val="007F0D03"/>
    <w:rPr>
      <w:b/>
      <w:sz w:val="24"/>
      <w:u w:val="single"/>
    </w:rPr>
  </w:style>
  <w:style w:type="character" w:styleId="affff4">
    <w:name w:val="Book Title"/>
    <w:uiPriority w:val="33"/>
    <w:qFormat/>
    <w:rsid w:val="007F0D03"/>
    <w:rPr>
      <w:rFonts w:ascii="Cambria" w:eastAsia="Times New Roman" w:hAnsi="Cambria"/>
      <w:b/>
      <w:i/>
      <w:sz w:val="24"/>
      <w:szCs w:val="24"/>
    </w:rPr>
  </w:style>
  <w:style w:type="table" w:styleId="-1">
    <w:name w:val="Table Web 1"/>
    <w:basedOn w:val="a1"/>
    <w:rsid w:val="007F0D03"/>
    <w:pPr>
      <w:spacing w:after="0" w:line="240" w:lineRule="auto"/>
    </w:pPr>
    <w:rPr>
      <w:rFonts w:ascii="Calibri" w:eastAsia="Times New Roman" w:hAnsi="Calibri" w:cs="Times New Roman"/>
      <w:sz w:val="20"/>
      <w:szCs w:val="20"/>
      <w:lang w:eastAsia="ru-RU"/>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2TimesNewRoman">
    <w:name w:val="Стиль Заголовок 2 + Times New Roman не полужирный не курсив По ц..."/>
    <w:basedOn w:val="2"/>
    <w:rsid w:val="007F0D03"/>
    <w:pPr>
      <w:keepLines w:val="0"/>
      <w:spacing w:before="240" w:after="60" w:line="240" w:lineRule="auto"/>
      <w:jc w:val="center"/>
    </w:pPr>
    <w:rPr>
      <w:rFonts w:ascii="Times New Roman" w:hAnsi="Times New Roman"/>
      <w:b w:val="0"/>
      <w:bCs w:val="0"/>
      <w:i/>
      <w:color w:val="auto"/>
      <w:sz w:val="32"/>
      <w:szCs w:val="20"/>
    </w:rPr>
  </w:style>
  <w:style w:type="paragraph" w:customStyle="1" w:styleId="1TimesNewRoman">
    <w:name w:val="Стиль Заголовок 1 + Times New Roman не полужирный По центру"/>
    <w:basedOn w:val="1"/>
    <w:rsid w:val="007F0D03"/>
    <w:pPr>
      <w:keepLines w:val="0"/>
      <w:spacing w:before="240" w:after="60" w:line="240" w:lineRule="auto"/>
    </w:pPr>
    <w:rPr>
      <w:b w:val="0"/>
      <w:bCs w:val="0"/>
      <w:kern w:val="32"/>
      <w:sz w:val="36"/>
      <w:szCs w:val="20"/>
    </w:rPr>
  </w:style>
  <w:style w:type="paragraph" w:customStyle="1" w:styleId="1TimesNewRoman1">
    <w:name w:val="Стиль Заголовок 1 + Times New Roman не полужирный По центру1"/>
    <w:basedOn w:val="1"/>
    <w:rsid w:val="007F0D03"/>
    <w:pPr>
      <w:keepLines w:val="0"/>
      <w:spacing w:before="240" w:after="60" w:line="240" w:lineRule="auto"/>
    </w:pPr>
    <w:rPr>
      <w:b w:val="0"/>
      <w:bCs w:val="0"/>
      <w:kern w:val="32"/>
      <w:sz w:val="36"/>
      <w:szCs w:val="20"/>
    </w:rPr>
  </w:style>
  <w:style w:type="paragraph" w:customStyle="1" w:styleId="143">
    <w:name w:val="основной 14"/>
    <w:basedOn w:val="a"/>
    <w:link w:val="144"/>
    <w:qFormat/>
    <w:rsid w:val="007F0D03"/>
    <w:pPr>
      <w:spacing w:after="0" w:line="240" w:lineRule="auto"/>
      <w:ind w:firstLine="720"/>
      <w:jc w:val="both"/>
    </w:pPr>
    <w:rPr>
      <w:rFonts w:ascii="Times New Roman" w:eastAsia="Times New Roman" w:hAnsi="Times New Roman" w:cs="Times New Roman"/>
      <w:sz w:val="28"/>
      <w:szCs w:val="28"/>
      <w:lang w:eastAsia="ru-RU"/>
    </w:rPr>
  </w:style>
  <w:style w:type="character" w:customStyle="1" w:styleId="144">
    <w:name w:val="основной 14 Знак"/>
    <w:link w:val="143"/>
    <w:rsid w:val="007F0D03"/>
    <w:rPr>
      <w:rFonts w:ascii="Times New Roman" w:eastAsia="Times New Roman" w:hAnsi="Times New Roman" w:cs="Times New Roman"/>
      <w:sz w:val="28"/>
      <w:szCs w:val="28"/>
      <w:lang w:eastAsia="ru-RU"/>
    </w:rPr>
  </w:style>
  <w:style w:type="table" w:customStyle="1" w:styleId="-11">
    <w:name w:val="Светлый список - Акцент 11"/>
    <w:basedOn w:val="a1"/>
    <w:uiPriority w:val="61"/>
    <w:rsid w:val="00BD4901"/>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customStyle="1" w:styleId="1f1">
    <w:name w:val="Светлый список1"/>
    <w:basedOn w:val="a1"/>
    <w:uiPriority w:val="61"/>
    <w:rsid w:val="00BD4901"/>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6">
    <w:name w:val="Light Shading Accent 6"/>
    <w:basedOn w:val="a1"/>
    <w:uiPriority w:val="60"/>
    <w:rsid w:val="00BD4901"/>
    <w:pPr>
      <w:spacing w:after="0" w:line="240" w:lineRule="auto"/>
    </w:pPr>
    <w:rPr>
      <w:color w:val="E36C0A" w:themeColor="accent6" w:themeShade="BF"/>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5">
    <w:name w:val="Light Shading Accent 5"/>
    <w:basedOn w:val="a1"/>
    <w:uiPriority w:val="60"/>
    <w:rsid w:val="00BD4901"/>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character" w:customStyle="1" w:styleId="submenu-table">
    <w:name w:val="submenu-table"/>
    <w:basedOn w:val="a0"/>
    <w:rsid w:val="008F6BE8"/>
  </w:style>
  <w:style w:type="character" w:customStyle="1" w:styleId="85">
    <w:name w:val="Основной текст (8)"/>
    <w:basedOn w:val="a0"/>
    <w:rsid w:val="008D0CE9"/>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rPr>
  </w:style>
  <w:style w:type="paragraph" w:customStyle="1" w:styleId="consplusnormal0">
    <w:name w:val="consplusnormal"/>
    <w:basedOn w:val="a"/>
    <w:uiPriority w:val="99"/>
    <w:rsid w:val="00FE77A3"/>
    <w:pPr>
      <w:spacing w:before="100" w:beforeAutospacing="1" w:after="100" w:afterAutospacing="1" w:line="240" w:lineRule="auto"/>
    </w:pPr>
    <w:rPr>
      <w:rFonts w:ascii="Calibri" w:eastAsia="Times New Roman" w:hAnsi="Calibri" w:cs="Calibri"/>
      <w:sz w:val="24"/>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7D197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D32186"/>
    <w:pPr>
      <w:autoSpaceDE w:val="0"/>
      <w:autoSpaceDN w:val="0"/>
      <w:adjustRightInd w:val="0"/>
      <w:spacing w:after="0" w:line="240" w:lineRule="auto"/>
    </w:pPr>
    <w:rPr>
      <w:rFonts w:ascii="Times New Roman" w:hAnsi="Times New Roman" w:cs="Times New Roman"/>
      <w:color w:val="000000"/>
      <w:sz w:val="24"/>
      <w:szCs w:val="24"/>
    </w:rPr>
  </w:style>
  <w:style w:type="paragraph" w:styleId="a4">
    <w:name w:val="List Paragraph"/>
    <w:basedOn w:val="a"/>
    <w:uiPriority w:val="34"/>
    <w:qFormat/>
    <w:rsid w:val="00C25204"/>
    <w:pPr>
      <w:ind w:left="720"/>
      <w:contextualSpacing/>
    </w:pPr>
  </w:style>
  <w:style w:type="paragraph" w:styleId="a5">
    <w:name w:val="Normal (Web)"/>
    <w:basedOn w:val="a"/>
    <w:uiPriority w:val="99"/>
    <w:semiHidden/>
    <w:unhideWhenUsed/>
    <w:rsid w:val="005345E5"/>
    <w:pPr>
      <w:spacing w:before="100" w:beforeAutospacing="1" w:after="100" w:afterAutospacing="1" w:line="240" w:lineRule="auto"/>
    </w:pPr>
    <w:rPr>
      <w:rFonts w:ascii="Verdana" w:eastAsia="Times New Roman" w:hAnsi="Verdana" w:cs="Times New Roman"/>
      <w:sz w:val="17"/>
      <w:szCs w:val="17"/>
      <w:lang w:eastAsia="ru-RU"/>
    </w:rPr>
  </w:style>
</w:styles>
</file>

<file path=word/webSettings.xml><?xml version="1.0" encoding="utf-8"?>
<w:webSettings xmlns:r="http://schemas.openxmlformats.org/officeDocument/2006/relationships" xmlns:w="http://schemas.openxmlformats.org/wordprocessingml/2006/main">
  <w:divs>
    <w:div w:id="16739363">
      <w:bodyDiv w:val="1"/>
      <w:marLeft w:val="0"/>
      <w:marRight w:val="0"/>
      <w:marTop w:val="0"/>
      <w:marBottom w:val="0"/>
      <w:divBdr>
        <w:top w:val="none" w:sz="0" w:space="0" w:color="auto"/>
        <w:left w:val="none" w:sz="0" w:space="0" w:color="auto"/>
        <w:bottom w:val="none" w:sz="0" w:space="0" w:color="auto"/>
        <w:right w:val="none" w:sz="0" w:space="0" w:color="auto"/>
      </w:divBdr>
    </w:div>
    <w:div w:id="23289898">
      <w:bodyDiv w:val="1"/>
      <w:marLeft w:val="0"/>
      <w:marRight w:val="0"/>
      <w:marTop w:val="0"/>
      <w:marBottom w:val="0"/>
      <w:divBdr>
        <w:top w:val="none" w:sz="0" w:space="0" w:color="auto"/>
        <w:left w:val="none" w:sz="0" w:space="0" w:color="auto"/>
        <w:bottom w:val="none" w:sz="0" w:space="0" w:color="auto"/>
        <w:right w:val="none" w:sz="0" w:space="0" w:color="auto"/>
      </w:divBdr>
    </w:div>
    <w:div w:id="120461084">
      <w:bodyDiv w:val="1"/>
      <w:marLeft w:val="0"/>
      <w:marRight w:val="0"/>
      <w:marTop w:val="0"/>
      <w:marBottom w:val="0"/>
      <w:divBdr>
        <w:top w:val="none" w:sz="0" w:space="0" w:color="auto"/>
        <w:left w:val="none" w:sz="0" w:space="0" w:color="auto"/>
        <w:bottom w:val="none" w:sz="0" w:space="0" w:color="auto"/>
        <w:right w:val="none" w:sz="0" w:space="0" w:color="auto"/>
      </w:divBdr>
    </w:div>
    <w:div w:id="158928570">
      <w:bodyDiv w:val="1"/>
      <w:marLeft w:val="0"/>
      <w:marRight w:val="0"/>
      <w:marTop w:val="0"/>
      <w:marBottom w:val="0"/>
      <w:divBdr>
        <w:top w:val="none" w:sz="0" w:space="0" w:color="auto"/>
        <w:left w:val="none" w:sz="0" w:space="0" w:color="auto"/>
        <w:bottom w:val="none" w:sz="0" w:space="0" w:color="auto"/>
        <w:right w:val="none" w:sz="0" w:space="0" w:color="auto"/>
      </w:divBdr>
    </w:div>
    <w:div w:id="171726066">
      <w:bodyDiv w:val="1"/>
      <w:marLeft w:val="0"/>
      <w:marRight w:val="0"/>
      <w:marTop w:val="0"/>
      <w:marBottom w:val="0"/>
      <w:divBdr>
        <w:top w:val="none" w:sz="0" w:space="0" w:color="auto"/>
        <w:left w:val="none" w:sz="0" w:space="0" w:color="auto"/>
        <w:bottom w:val="none" w:sz="0" w:space="0" w:color="auto"/>
        <w:right w:val="none" w:sz="0" w:space="0" w:color="auto"/>
      </w:divBdr>
    </w:div>
    <w:div w:id="178157655">
      <w:bodyDiv w:val="1"/>
      <w:marLeft w:val="0"/>
      <w:marRight w:val="0"/>
      <w:marTop w:val="0"/>
      <w:marBottom w:val="0"/>
      <w:divBdr>
        <w:top w:val="none" w:sz="0" w:space="0" w:color="auto"/>
        <w:left w:val="none" w:sz="0" w:space="0" w:color="auto"/>
        <w:bottom w:val="none" w:sz="0" w:space="0" w:color="auto"/>
        <w:right w:val="none" w:sz="0" w:space="0" w:color="auto"/>
      </w:divBdr>
    </w:div>
    <w:div w:id="195437091">
      <w:bodyDiv w:val="1"/>
      <w:marLeft w:val="0"/>
      <w:marRight w:val="0"/>
      <w:marTop w:val="0"/>
      <w:marBottom w:val="0"/>
      <w:divBdr>
        <w:top w:val="none" w:sz="0" w:space="0" w:color="auto"/>
        <w:left w:val="none" w:sz="0" w:space="0" w:color="auto"/>
        <w:bottom w:val="none" w:sz="0" w:space="0" w:color="auto"/>
        <w:right w:val="none" w:sz="0" w:space="0" w:color="auto"/>
      </w:divBdr>
    </w:div>
    <w:div w:id="210196003">
      <w:bodyDiv w:val="1"/>
      <w:marLeft w:val="0"/>
      <w:marRight w:val="0"/>
      <w:marTop w:val="0"/>
      <w:marBottom w:val="0"/>
      <w:divBdr>
        <w:top w:val="none" w:sz="0" w:space="0" w:color="auto"/>
        <w:left w:val="none" w:sz="0" w:space="0" w:color="auto"/>
        <w:bottom w:val="none" w:sz="0" w:space="0" w:color="auto"/>
        <w:right w:val="none" w:sz="0" w:space="0" w:color="auto"/>
      </w:divBdr>
    </w:div>
    <w:div w:id="218446289">
      <w:bodyDiv w:val="1"/>
      <w:marLeft w:val="0"/>
      <w:marRight w:val="0"/>
      <w:marTop w:val="0"/>
      <w:marBottom w:val="0"/>
      <w:divBdr>
        <w:top w:val="none" w:sz="0" w:space="0" w:color="auto"/>
        <w:left w:val="none" w:sz="0" w:space="0" w:color="auto"/>
        <w:bottom w:val="none" w:sz="0" w:space="0" w:color="auto"/>
        <w:right w:val="none" w:sz="0" w:space="0" w:color="auto"/>
      </w:divBdr>
    </w:div>
    <w:div w:id="256980822">
      <w:bodyDiv w:val="1"/>
      <w:marLeft w:val="0"/>
      <w:marRight w:val="0"/>
      <w:marTop w:val="0"/>
      <w:marBottom w:val="0"/>
      <w:divBdr>
        <w:top w:val="none" w:sz="0" w:space="0" w:color="auto"/>
        <w:left w:val="none" w:sz="0" w:space="0" w:color="auto"/>
        <w:bottom w:val="none" w:sz="0" w:space="0" w:color="auto"/>
        <w:right w:val="none" w:sz="0" w:space="0" w:color="auto"/>
      </w:divBdr>
    </w:div>
    <w:div w:id="267278007">
      <w:bodyDiv w:val="1"/>
      <w:marLeft w:val="0"/>
      <w:marRight w:val="0"/>
      <w:marTop w:val="0"/>
      <w:marBottom w:val="0"/>
      <w:divBdr>
        <w:top w:val="none" w:sz="0" w:space="0" w:color="auto"/>
        <w:left w:val="none" w:sz="0" w:space="0" w:color="auto"/>
        <w:bottom w:val="none" w:sz="0" w:space="0" w:color="auto"/>
        <w:right w:val="none" w:sz="0" w:space="0" w:color="auto"/>
      </w:divBdr>
    </w:div>
    <w:div w:id="337466612">
      <w:bodyDiv w:val="1"/>
      <w:marLeft w:val="0"/>
      <w:marRight w:val="0"/>
      <w:marTop w:val="0"/>
      <w:marBottom w:val="0"/>
      <w:divBdr>
        <w:top w:val="none" w:sz="0" w:space="0" w:color="auto"/>
        <w:left w:val="none" w:sz="0" w:space="0" w:color="auto"/>
        <w:bottom w:val="none" w:sz="0" w:space="0" w:color="auto"/>
        <w:right w:val="none" w:sz="0" w:space="0" w:color="auto"/>
      </w:divBdr>
    </w:div>
    <w:div w:id="350112134">
      <w:bodyDiv w:val="1"/>
      <w:marLeft w:val="0"/>
      <w:marRight w:val="0"/>
      <w:marTop w:val="0"/>
      <w:marBottom w:val="0"/>
      <w:divBdr>
        <w:top w:val="none" w:sz="0" w:space="0" w:color="auto"/>
        <w:left w:val="none" w:sz="0" w:space="0" w:color="auto"/>
        <w:bottom w:val="none" w:sz="0" w:space="0" w:color="auto"/>
        <w:right w:val="none" w:sz="0" w:space="0" w:color="auto"/>
      </w:divBdr>
    </w:div>
    <w:div w:id="369457659">
      <w:bodyDiv w:val="1"/>
      <w:marLeft w:val="0"/>
      <w:marRight w:val="0"/>
      <w:marTop w:val="0"/>
      <w:marBottom w:val="0"/>
      <w:divBdr>
        <w:top w:val="none" w:sz="0" w:space="0" w:color="auto"/>
        <w:left w:val="none" w:sz="0" w:space="0" w:color="auto"/>
        <w:bottom w:val="none" w:sz="0" w:space="0" w:color="auto"/>
        <w:right w:val="none" w:sz="0" w:space="0" w:color="auto"/>
      </w:divBdr>
    </w:div>
    <w:div w:id="483082044">
      <w:bodyDiv w:val="1"/>
      <w:marLeft w:val="0"/>
      <w:marRight w:val="0"/>
      <w:marTop w:val="0"/>
      <w:marBottom w:val="0"/>
      <w:divBdr>
        <w:top w:val="none" w:sz="0" w:space="0" w:color="auto"/>
        <w:left w:val="none" w:sz="0" w:space="0" w:color="auto"/>
        <w:bottom w:val="none" w:sz="0" w:space="0" w:color="auto"/>
        <w:right w:val="none" w:sz="0" w:space="0" w:color="auto"/>
      </w:divBdr>
    </w:div>
    <w:div w:id="538201217">
      <w:bodyDiv w:val="1"/>
      <w:marLeft w:val="0"/>
      <w:marRight w:val="0"/>
      <w:marTop w:val="0"/>
      <w:marBottom w:val="0"/>
      <w:divBdr>
        <w:top w:val="none" w:sz="0" w:space="0" w:color="auto"/>
        <w:left w:val="none" w:sz="0" w:space="0" w:color="auto"/>
        <w:bottom w:val="none" w:sz="0" w:space="0" w:color="auto"/>
        <w:right w:val="none" w:sz="0" w:space="0" w:color="auto"/>
      </w:divBdr>
    </w:div>
    <w:div w:id="540245684">
      <w:bodyDiv w:val="1"/>
      <w:marLeft w:val="0"/>
      <w:marRight w:val="0"/>
      <w:marTop w:val="0"/>
      <w:marBottom w:val="0"/>
      <w:divBdr>
        <w:top w:val="none" w:sz="0" w:space="0" w:color="auto"/>
        <w:left w:val="none" w:sz="0" w:space="0" w:color="auto"/>
        <w:bottom w:val="none" w:sz="0" w:space="0" w:color="auto"/>
        <w:right w:val="none" w:sz="0" w:space="0" w:color="auto"/>
      </w:divBdr>
    </w:div>
    <w:div w:id="558127009">
      <w:bodyDiv w:val="1"/>
      <w:marLeft w:val="0"/>
      <w:marRight w:val="0"/>
      <w:marTop w:val="0"/>
      <w:marBottom w:val="0"/>
      <w:divBdr>
        <w:top w:val="none" w:sz="0" w:space="0" w:color="auto"/>
        <w:left w:val="none" w:sz="0" w:space="0" w:color="auto"/>
        <w:bottom w:val="none" w:sz="0" w:space="0" w:color="auto"/>
        <w:right w:val="none" w:sz="0" w:space="0" w:color="auto"/>
      </w:divBdr>
    </w:div>
    <w:div w:id="569194034">
      <w:bodyDiv w:val="1"/>
      <w:marLeft w:val="0"/>
      <w:marRight w:val="0"/>
      <w:marTop w:val="0"/>
      <w:marBottom w:val="0"/>
      <w:divBdr>
        <w:top w:val="none" w:sz="0" w:space="0" w:color="auto"/>
        <w:left w:val="none" w:sz="0" w:space="0" w:color="auto"/>
        <w:bottom w:val="none" w:sz="0" w:space="0" w:color="auto"/>
        <w:right w:val="none" w:sz="0" w:space="0" w:color="auto"/>
      </w:divBdr>
    </w:div>
    <w:div w:id="587008490">
      <w:bodyDiv w:val="1"/>
      <w:marLeft w:val="0"/>
      <w:marRight w:val="0"/>
      <w:marTop w:val="0"/>
      <w:marBottom w:val="0"/>
      <w:divBdr>
        <w:top w:val="none" w:sz="0" w:space="0" w:color="auto"/>
        <w:left w:val="none" w:sz="0" w:space="0" w:color="auto"/>
        <w:bottom w:val="none" w:sz="0" w:space="0" w:color="auto"/>
        <w:right w:val="none" w:sz="0" w:space="0" w:color="auto"/>
      </w:divBdr>
    </w:div>
    <w:div w:id="611132536">
      <w:bodyDiv w:val="1"/>
      <w:marLeft w:val="0"/>
      <w:marRight w:val="0"/>
      <w:marTop w:val="0"/>
      <w:marBottom w:val="0"/>
      <w:divBdr>
        <w:top w:val="none" w:sz="0" w:space="0" w:color="auto"/>
        <w:left w:val="none" w:sz="0" w:space="0" w:color="auto"/>
        <w:bottom w:val="none" w:sz="0" w:space="0" w:color="auto"/>
        <w:right w:val="none" w:sz="0" w:space="0" w:color="auto"/>
      </w:divBdr>
    </w:div>
    <w:div w:id="612174795">
      <w:bodyDiv w:val="1"/>
      <w:marLeft w:val="0"/>
      <w:marRight w:val="0"/>
      <w:marTop w:val="0"/>
      <w:marBottom w:val="0"/>
      <w:divBdr>
        <w:top w:val="none" w:sz="0" w:space="0" w:color="auto"/>
        <w:left w:val="none" w:sz="0" w:space="0" w:color="auto"/>
        <w:bottom w:val="none" w:sz="0" w:space="0" w:color="auto"/>
        <w:right w:val="none" w:sz="0" w:space="0" w:color="auto"/>
      </w:divBdr>
    </w:div>
    <w:div w:id="648940861">
      <w:bodyDiv w:val="1"/>
      <w:marLeft w:val="0"/>
      <w:marRight w:val="0"/>
      <w:marTop w:val="0"/>
      <w:marBottom w:val="0"/>
      <w:divBdr>
        <w:top w:val="none" w:sz="0" w:space="0" w:color="auto"/>
        <w:left w:val="none" w:sz="0" w:space="0" w:color="auto"/>
        <w:bottom w:val="none" w:sz="0" w:space="0" w:color="auto"/>
        <w:right w:val="none" w:sz="0" w:space="0" w:color="auto"/>
      </w:divBdr>
    </w:div>
    <w:div w:id="677466798">
      <w:bodyDiv w:val="1"/>
      <w:marLeft w:val="0"/>
      <w:marRight w:val="0"/>
      <w:marTop w:val="0"/>
      <w:marBottom w:val="0"/>
      <w:divBdr>
        <w:top w:val="none" w:sz="0" w:space="0" w:color="auto"/>
        <w:left w:val="none" w:sz="0" w:space="0" w:color="auto"/>
        <w:bottom w:val="none" w:sz="0" w:space="0" w:color="auto"/>
        <w:right w:val="none" w:sz="0" w:space="0" w:color="auto"/>
      </w:divBdr>
    </w:div>
    <w:div w:id="739865337">
      <w:bodyDiv w:val="1"/>
      <w:marLeft w:val="0"/>
      <w:marRight w:val="0"/>
      <w:marTop w:val="0"/>
      <w:marBottom w:val="0"/>
      <w:divBdr>
        <w:top w:val="none" w:sz="0" w:space="0" w:color="auto"/>
        <w:left w:val="none" w:sz="0" w:space="0" w:color="auto"/>
        <w:bottom w:val="none" w:sz="0" w:space="0" w:color="auto"/>
        <w:right w:val="none" w:sz="0" w:space="0" w:color="auto"/>
      </w:divBdr>
    </w:div>
    <w:div w:id="744032517">
      <w:bodyDiv w:val="1"/>
      <w:marLeft w:val="0"/>
      <w:marRight w:val="0"/>
      <w:marTop w:val="0"/>
      <w:marBottom w:val="0"/>
      <w:divBdr>
        <w:top w:val="none" w:sz="0" w:space="0" w:color="auto"/>
        <w:left w:val="none" w:sz="0" w:space="0" w:color="auto"/>
        <w:bottom w:val="none" w:sz="0" w:space="0" w:color="auto"/>
        <w:right w:val="none" w:sz="0" w:space="0" w:color="auto"/>
      </w:divBdr>
    </w:div>
    <w:div w:id="749617197">
      <w:bodyDiv w:val="1"/>
      <w:marLeft w:val="0"/>
      <w:marRight w:val="0"/>
      <w:marTop w:val="0"/>
      <w:marBottom w:val="0"/>
      <w:divBdr>
        <w:top w:val="none" w:sz="0" w:space="0" w:color="auto"/>
        <w:left w:val="none" w:sz="0" w:space="0" w:color="auto"/>
        <w:bottom w:val="none" w:sz="0" w:space="0" w:color="auto"/>
        <w:right w:val="none" w:sz="0" w:space="0" w:color="auto"/>
      </w:divBdr>
    </w:div>
    <w:div w:id="782575213">
      <w:bodyDiv w:val="1"/>
      <w:marLeft w:val="0"/>
      <w:marRight w:val="0"/>
      <w:marTop w:val="0"/>
      <w:marBottom w:val="0"/>
      <w:divBdr>
        <w:top w:val="none" w:sz="0" w:space="0" w:color="auto"/>
        <w:left w:val="none" w:sz="0" w:space="0" w:color="auto"/>
        <w:bottom w:val="none" w:sz="0" w:space="0" w:color="auto"/>
        <w:right w:val="none" w:sz="0" w:space="0" w:color="auto"/>
      </w:divBdr>
    </w:div>
    <w:div w:id="817721089">
      <w:bodyDiv w:val="1"/>
      <w:marLeft w:val="0"/>
      <w:marRight w:val="0"/>
      <w:marTop w:val="0"/>
      <w:marBottom w:val="0"/>
      <w:divBdr>
        <w:top w:val="none" w:sz="0" w:space="0" w:color="auto"/>
        <w:left w:val="none" w:sz="0" w:space="0" w:color="auto"/>
        <w:bottom w:val="none" w:sz="0" w:space="0" w:color="auto"/>
        <w:right w:val="none" w:sz="0" w:space="0" w:color="auto"/>
      </w:divBdr>
    </w:div>
    <w:div w:id="867838095">
      <w:bodyDiv w:val="1"/>
      <w:marLeft w:val="0"/>
      <w:marRight w:val="0"/>
      <w:marTop w:val="0"/>
      <w:marBottom w:val="0"/>
      <w:divBdr>
        <w:top w:val="none" w:sz="0" w:space="0" w:color="auto"/>
        <w:left w:val="none" w:sz="0" w:space="0" w:color="auto"/>
        <w:bottom w:val="none" w:sz="0" w:space="0" w:color="auto"/>
        <w:right w:val="none" w:sz="0" w:space="0" w:color="auto"/>
      </w:divBdr>
    </w:div>
    <w:div w:id="917635345">
      <w:bodyDiv w:val="1"/>
      <w:marLeft w:val="0"/>
      <w:marRight w:val="0"/>
      <w:marTop w:val="0"/>
      <w:marBottom w:val="0"/>
      <w:divBdr>
        <w:top w:val="none" w:sz="0" w:space="0" w:color="auto"/>
        <w:left w:val="none" w:sz="0" w:space="0" w:color="auto"/>
        <w:bottom w:val="none" w:sz="0" w:space="0" w:color="auto"/>
        <w:right w:val="none" w:sz="0" w:space="0" w:color="auto"/>
      </w:divBdr>
      <w:divsChild>
        <w:div w:id="1111702165">
          <w:marLeft w:val="0"/>
          <w:marRight w:val="0"/>
          <w:marTop w:val="0"/>
          <w:marBottom w:val="0"/>
          <w:divBdr>
            <w:top w:val="none" w:sz="0" w:space="0" w:color="auto"/>
            <w:left w:val="none" w:sz="0" w:space="0" w:color="auto"/>
            <w:bottom w:val="none" w:sz="0" w:space="0" w:color="auto"/>
            <w:right w:val="none" w:sz="0" w:space="0" w:color="auto"/>
          </w:divBdr>
        </w:div>
      </w:divsChild>
    </w:div>
    <w:div w:id="1066873966">
      <w:bodyDiv w:val="1"/>
      <w:marLeft w:val="0"/>
      <w:marRight w:val="0"/>
      <w:marTop w:val="0"/>
      <w:marBottom w:val="0"/>
      <w:divBdr>
        <w:top w:val="none" w:sz="0" w:space="0" w:color="auto"/>
        <w:left w:val="none" w:sz="0" w:space="0" w:color="auto"/>
        <w:bottom w:val="none" w:sz="0" w:space="0" w:color="auto"/>
        <w:right w:val="none" w:sz="0" w:space="0" w:color="auto"/>
      </w:divBdr>
    </w:div>
    <w:div w:id="1087077286">
      <w:bodyDiv w:val="1"/>
      <w:marLeft w:val="0"/>
      <w:marRight w:val="0"/>
      <w:marTop w:val="0"/>
      <w:marBottom w:val="0"/>
      <w:divBdr>
        <w:top w:val="none" w:sz="0" w:space="0" w:color="auto"/>
        <w:left w:val="none" w:sz="0" w:space="0" w:color="auto"/>
        <w:bottom w:val="none" w:sz="0" w:space="0" w:color="auto"/>
        <w:right w:val="none" w:sz="0" w:space="0" w:color="auto"/>
      </w:divBdr>
    </w:div>
    <w:div w:id="1147476174">
      <w:bodyDiv w:val="1"/>
      <w:marLeft w:val="0"/>
      <w:marRight w:val="0"/>
      <w:marTop w:val="0"/>
      <w:marBottom w:val="0"/>
      <w:divBdr>
        <w:top w:val="none" w:sz="0" w:space="0" w:color="auto"/>
        <w:left w:val="none" w:sz="0" w:space="0" w:color="auto"/>
        <w:bottom w:val="none" w:sz="0" w:space="0" w:color="auto"/>
        <w:right w:val="none" w:sz="0" w:space="0" w:color="auto"/>
      </w:divBdr>
    </w:div>
    <w:div w:id="1162044803">
      <w:bodyDiv w:val="1"/>
      <w:marLeft w:val="0"/>
      <w:marRight w:val="0"/>
      <w:marTop w:val="0"/>
      <w:marBottom w:val="0"/>
      <w:divBdr>
        <w:top w:val="none" w:sz="0" w:space="0" w:color="auto"/>
        <w:left w:val="none" w:sz="0" w:space="0" w:color="auto"/>
        <w:bottom w:val="none" w:sz="0" w:space="0" w:color="auto"/>
        <w:right w:val="none" w:sz="0" w:space="0" w:color="auto"/>
      </w:divBdr>
    </w:div>
    <w:div w:id="1238130071">
      <w:bodyDiv w:val="1"/>
      <w:marLeft w:val="0"/>
      <w:marRight w:val="0"/>
      <w:marTop w:val="0"/>
      <w:marBottom w:val="0"/>
      <w:divBdr>
        <w:top w:val="none" w:sz="0" w:space="0" w:color="auto"/>
        <w:left w:val="none" w:sz="0" w:space="0" w:color="auto"/>
        <w:bottom w:val="none" w:sz="0" w:space="0" w:color="auto"/>
        <w:right w:val="none" w:sz="0" w:space="0" w:color="auto"/>
      </w:divBdr>
    </w:div>
    <w:div w:id="1254432499">
      <w:bodyDiv w:val="1"/>
      <w:marLeft w:val="0"/>
      <w:marRight w:val="0"/>
      <w:marTop w:val="0"/>
      <w:marBottom w:val="0"/>
      <w:divBdr>
        <w:top w:val="none" w:sz="0" w:space="0" w:color="auto"/>
        <w:left w:val="none" w:sz="0" w:space="0" w:color="auto"/>
        <w:bottom w:val="none" w:sz="0" w:space="0" w:color="auto"/>
        <w:right w:val="none" w:sz="0" w:space="0" w:color="auto"/>
      </w:divBdr>
    </w:div>
    <w:div w:id="1275289811">
      <w:bodyDiv w:val="1"/>
      <w:marLeft w:val="0"/>
      <w:marRight w:val="0"/>
      <w:marTop w:val="0"/>
      <w:marBottom w:val="0"/>
      <w:divBdr>
        <w:top w:val="none" w:sz="0" w:space="0" w:color="auto"/>
        <w:left w:val="none" w:sz="0" w:space="0" w:color="auto"/>
        <w:bottom w:val="none" w:sz="0" w:space="0" w:color="auto"/>
        <w:right w:val="none" w:sz="0" w:space="0" w:color="auto"/>
      </w:divBdr>
    </w:div>
    <w:div w:id="1286306055">
      <w:bodyDiv w:val="1"/>
      <w:marLeft w:val="0"/>
      <w:marRight w:val="0"/>
      <w:marTop w:val="0"/>
      <w:marBottom w:val="0"/>
      <w:divBdr>
        <w:top w:val="none" w:sz="0" w:space="0" w:color="auto"/>
        <w:left w:val="none" w:sz="0" w:space="0" w:color="auto"/>
        <w:bottom w:val="none" w:sz="0" w:space="0" w:color="auto"/>
        <w:right w:val="none" w:sz="0" w:space="0" w:color="auto"/>
      </w:divBdr>
    </w:div>
    <w:div w:id="1307785130">
      <w:bodyDiv w:val="1"/>
      <w:marLeft w:val="0"/>
      <w:marRight w:val="0"/>
      <w:marTop w:val="0"/>
      <w:marBottom w:val="0"/>
      <w:divBdr>
        <w:top w:val="none" w:sz="0" w:space="0" w:color="auto"/>
        <w:left w:val="none" w:sz="0" w:space="0" w:color="auto"/>
        <w:bottom w:val="none" w:sz="0" w:space="0" w:color="auto"/>
        <w:right w:val="none" w:sz="0" w:space="0" w:color="auto"/>
      </w:divBdr>
    </w:div>
    <w:div w:id="1312908438">
      <w:bodyDiv w:val="1"/>
      <w:marLeft w:val="0"/>
      <w:marRight w:val="0"/>
      <w:marTop w:val="0"/>
      <w:marBottom w:val="0"/>
      <w:divBdr>
        <w:top w:val="none" w:sz="0" w:space="0" w:color="auto"/>
        <w:left w:val="none" w:sz="0" w:space="0" w:color="auto"/>
        <w:bottom w:val="none" w:sz="0" w:space="0" w:color="auto"/>
        <w:right w:val="none" w:sz="0" w:space="0" w:color="auto"/>
      </w:divBdr>
    </w:div>
    <w:div w:id="1325822186">
      <w:bodyDiv w:val="1"/>
      <w:marLeft w:val="0"/>
      <w:marRight w:val="0"/>
      <w:marTop w:val="0"/>
      <w:marBottom w:val="0"/>
      <w:divBdr>
        <w:top w:val="none" w:sz="0" w:space="0" w:color="auto"/>
        <w:left w:val="none" w:sz="0" w:space="0" w:color="auto"/>
        <w:bottom w:val="none" w:sz="0" w:space="0" w:color="auto"/>
        <w:right w:val="none" w:sz="0" w:space="0" w:color="auto"/>
      </w:divBdr>
    </w:div>
    <w:div w:id="1335184189">
      <w:bodyDiv w:val="1"/>
      <w:marLeft w:val="0"/>
      <w:marRight w:val="0"/>
      <w:marTop w:val="0"/>
      <w:marBottom w:val="0"/>
      <w:divBdr>
        <w:top w:val="none" w:sz="0" w:space="0" w:color="auto"/>
        <w:left w:val="none" w:sz="0" w:space="0" w:color="auto"/>
        <w:bottom w:val="none" w:sz="0" w:space="0" w:color="auto"/>
        <w:right w:val="none" w:sz="0" w:space="0" w:color="auto"/>
      </w:divBdr>
    </w:div>
    <w:div w:id="1364550581">
      <w:bodyDiv w:val="1"/>
      <w:marLeft w:val="0"/>
      <w:marRight w:val="0"/>
      <w:marTop w:val="0"/>
      <w:marBottom w:val="0"/>
      <w:divBdr>
        <w:top w:val="none" w:sz="0" w:space="0" w:color="auto"/>
        <w:left w:val="none" w:sz="0" w:space="0" w:color="auto"/>
        <w:bottom w:val="none" w:sz="0" w:space="0" w:color="auto"/>
        <w:right w:val="none" w:sz="0" w:space="0" w:color="auto"/>
      </w:divBdr>
    </w:div>
    <w:div w:id="1437603267">
      <w:bodyDiv w:val="1"/>
      <w:marLeft w:val="0"/>
      <w:marRight w:val="0"/>
      <w:marTop w:val="0"/>
      <w:marBottom w:val="0"/>
      <w:divBdr>
        <w:top w:val="none" w:sz="0" w:space="0" w:color="auto"/>
        <w:left w:val="none" w:sz="0" w:space="0" w:color="auto"/>
        <w:bottom w:val="none" w:sz="0" w:space="0" w:color="auto"/>
        <w:right w:val="none" w:sz="0" w:space="0" w:color="auto"/>
      </w:divBdr>
    </w:div>
    <w:div w:id="1482038757">
      <w:bodyDiv w:val="1"/>
      <w:marLeft w:val="0"/>
      <w:marRight w:val="0"/>
      <w:marTop w:val="0"/>
      <w:marBottom w:val="0"/>
      <w:divBdr>
        <w:top w:val="none" w:sz="0" w:space="0" w:color="auto"/>
        <w:left w:val="none" w:sz="0" w:space="0" w:color="auto"/>
        <w:bottom w:val="none" w:sz="0" w:space="0" w:color="auto"/>
        <w:right w:val="none" w:sz="0" w:space="0" w:color="auto"/>
      </w:divBdr>
    </w:div>
    <w:div w:id="1551763203">
      <w:bodyDiv w:val="1"/>
      <w:marLeft w:val="0"/>
      <w:marRight w:val="0"/>
      <w:marTop w:val="0"/>
      <w:marBottom w:val="0"/>
      <w:divBdr>
        <w:top w:val="none" w:sz="0" w:space="0" w:color="auto"/>
        <w:left w:val="none" w:sz="0" w:space="0" w:color="auto"/>
        <w:bottom w:val="none" w:sz="0" w:space="0" w:color="auto"/>
        <w:right w:val="none" w:sz="0" w:space="0" w:color="auto"/>
      </w:divBdr>
    </w:div>
    <w:div w:id="1570916790">
      <w:bodyDiv w:val="1"/>
      <w:marLeft w:val="0"/>
      <w:marRight w:val="0"/>
      <w:marTop w:val="0"/>
      <w:marBottom w:val="0"/>
      <w:divBdr>
        <w:top w:val="none" w:sz="0" w:space="0" w:color="auto"/>
        <w:left w:val="none" w:sz="0" w:space="0" w:color="auto"/>
        <w:bottom w:val="none" w:sz="0" w:space="0" w:color="auto"/>
        <w:right w:val="none" w:sz="0" w:space="0" w:color="auto"/>
      </w:divBdr>
    </w:div>
    <w:div w:id="1571184927">
      <w:bodyDiv w:val="1"/>
      <w:marLeft w:val="0"/>
      <w:marRight w:val="0"/>
      <w:marTop w:val="0"/>
      <w:marBottom w:val="0"/>
      <w:divBdr>
        <w:top w:val="none" w:sz="0" w:space="0" w:color="auto"/>
        <w:left w:val="none" w:sz="0" w:space="0" w:color="auto"/>
        <w:bottom w:val="none" w:sz="0" w:space="0" w:color="auto"/>
        <w:right w:val="none" w:sz="0" w:space="0" w:color="auto"/>
      </w:divBdr>
    </w:div>
    <w:div w:id="1590428522">
      <w:bodyDiv w:val="1"/>
      <w:marLeft w:val="0"/>
      <w:marRight w:val="0"/>
      <w:marTop w:val="0"/>
      <w:marBottom w:val="0"/>
      <w:divBdr>
        <w:top w:val="none" w:sz="0" w:space="0" w:color="auto"/>
        <w:left w:val="none" w:sz="0" w:space="0" w:color="auto"/>
        <w:bottom w:val="none" w:sz="0" w:space="0" w:color="auto"/>
        <w:right w:val="none" w:sz="0" w:space="0" w:color="auto"/>
      </w:divBdr>
    </w:div>
    <w:div w:id="1611545896">
      <w:bodyDiv w:val="1"/>
      <w:marLeft w:val="0"/>
      <w:marRight w:val="0"/>
      <w:marTop w:val="0"/>
      <w:marBottom w:val="0"/>
      <w:divBdr>
        <w:top w:val="none" w:sz="0" w:space="0" w:color="auto"/>
        <w:left w:val="none" w:sz="0" w:space="0" w:color="auto"/>
        <w:bottom w:val="none" w:sz="0" w:space="0" w:color="auto"/>
        <w:right w:val="none" w:sz="0" w:space="0" w:color="auto"/>
      </w:divBdr>
    </w:div>
    <w:div w:id="1633363630">
      <w:bodyDiv w:val="1"/>
      <w:marLeft w:val="0"/>
      <w:marRight w:val="0"/>
      <w:marTop w:val="0"/>
      <w:marBottom w:val="0"/>
      <w:divBdr>
        <w:top w:val="none" w:sz="0" w:space="0" w:color="auto"/>
        <w:left w:val="none" w:sz="0" w:space="0" w:color="auto"/>
        <w:bottom w:val="none" w:sz="0" w:space="0" w:color="auto"/>
        <w:right w:val="none" w:sz="0" w:space="0" w:color="auto"/>
      </w:divBdr>
    </w:div>
    <w:div w:id="1666476054">
      <w:bodyDiv w:val="1"/>
      <w:marLeft w:val="0"/>
      <w:marRight w:val="0"/>
      <w:marTop w:val="0"/>
      <w:marBottom w:val="0"/>
      <w:divBdr>
        <w:top w:val="none" w:sz="0" w:space="0" w:color="auto"/>
        <w:left w:val="none" w:sz="0" w:space="0" w:color="auto"/>
        <w:bottom w:val="none" w:sz="0" w:space="0" w:color="auto"/>
        <w:right w:val="none" w:sz="0" w:space="0" w:color="auto"/>
      </w:divBdr>
    </w:div>
    <w:div w:id="1667130621">
      <w:bodyDiv w:val="1"/>
      <w:marLeft w:val="0"/>
      <w:marRight w:val="0"/>
      <w:marTop w:val="0"/>
      <w:marBottom w:val="0"/>
      <w:divBdr>
        <w:top w:val="none" w:sz="0" w:space="0" w:color="auto"/>
        <w:left w:val="none" w:sz="0" w:space="0" w:color="auto"/>
        <w:bottom w:val="none" w:sz="0" w:space="0" w:color="auto"/>
        <w:right w:val="none" w:sz="0" w:space="0" w:color="auto"/>
      </w:divBdr>
    </w:div>
    <w:div w:id="1752656848">
      <w:bodyDiv w:val="1"/>
      <w:marLeft w:val="0"/>
      <w:marRight w:val="0"/>
      <w:marTop w:val="0"/>
      <w:marBottom w:val="0"/>
      <w:divBdr>
        <w:top w:val="none" w:sz="0" w:space="0" w:color="auto"/>
        <w:left w:val="none" w:sz="0" w:space="0" w:color="auto"/>
        <w:bottom w:val="none" w:sz="0" w:space="0" w:color="auto"/>
        <w:right w:val="none" w:sz="0" w:space="0" w:color="auto"/>
      </w:divBdr>
    </w:div>
    <w:div w:id="1784232058">
      <w:bodyDiv w:val="1"/>
      <w:marLeft w:val="0"/>
      <w:marRight w:val="0"/>
      <w:marTop w:val="0"/>
      <w:marBottom w:val="0"/>
      <w:divBdr>
        <w:top w:val="none" w:sz="0" w:space="0" w:color="auto"/>
        <w:left w:val="none" w:sz="0" w:space="0" w:color="auto"/>
        <w:bottom w:val="none" w:sz="0" w:space="0" w:color="auto"/>
        <w:right w:val="none" w:sz="0" w:space="0" w:color="auto"/>
      </w:divBdr>
    </w:div>
    <w:div w:id="1855532186">
      <w:bodyDiv w:val="1"/>
      <w:marLeft w:val="0"/>
      <w:marRight w:val="0"/>
      <w:marTop w:val="0"/>
      <w:marBottom w:val="0"/>
      <w:divBdr>
        <w:top w:val="none" w:sz="0" w:space="0" w:color="auto"/>
        <w:left w:val="none" w:sz="0" w:space="0" w:color="auto"/>
        <w:bottom w:val="none" w:sz="0" w:space="0" w:color="auto"/>
        <w:right w:val="none" w:sz="0" w:space="0" w:color="auto"/>
      </w:divBdr>
    </w:div>
    <w:div w:id="1887402188">
      <w:bodyDiv w:val="1"/>
      <w:marLeft w:val="0"/>
      <w:marRight w:val="0"/>
      <w:marTop w:val="0"/>
      <w:marBottom w:val="0"/>
      <w:divBdr>
        <w:top w:val="none" w:sz="0" w:space="0" w:color="auto"/>
        <w:left w:val="none" w:sz="0" w:space="0" w:color="auto"/>
        <w:bottom w:val="none" w:sz="0" w:space="0" w:color="auto"/>
        <w:right w:val="none" w:sz="0" w:space="0" w:color="auto"/>
      </w:divBdr>
    </w:div>
    <w:div w:id="1909417273">
      <w:bodyDiv w:val="1"/>
      <w:marLeft w:val="0"/>
      <w:marRight w:val="0"/>
      <w:marTop w:val="0"/>
      <w:marBottom w:val="0"/>
      <w:divBdr>
        <w:top w:val="none" w:sz="0" w:space="0" w:color="auto"/>
        <w:left w:val="none" w:sz="0" w:space="0" w:color="auto"/>
        <w:bottom w:val="none" w:sz="0" w:space="0" w:color="auto"/>
        <w:right w:val="none" w:sz="0" w:space="0" w:color="auto"/>
      </w:divBdr>
    </w:div>
    <w:div w:id="1921209855">
      <w:bodyDiv w:val="1"/>
      <w:marLeft w:val="0"/>
      <w:marRight w:val="0"/>
      <w:marTop w:val="0"/>
      <w:marBottom w:val="0"/>
      <w:divBdr>
        <w:top w:val="none" w:sz="0" w:space="0" w:color="auto"/>
        <w:left w:val="none" w:sz="0" w:space="0" w:color="auto"/>
        <w:bottom w:val="none" w:sz="0" w:space="0" w:color="auto"/>
        <w:right w:val="none" w:sz="0" w:space="0" w:color="auto"/>
      </w:divBdr>
    </w:div>
    <w:div w:id="1934438354">
      <w:bodyDiv w:val="1"/>
      <w:marLeft w:val="0"/>
      <w:marRight w:val="0"/>
      <w:marTop w:val="0"/>
      <w:marBottom w:val="0"/>
      <w:divBdr>
        <w:top w:val="none" w:sz="0" w:space="0" w:color="auto"/>
        <w:left w:val="none" w:sz="0" w:space="0" w:color="auto"/>
        <w:bottom w:val="none" w:sz="0" w:space="0" w:color="auto"/>
        <w:right w:val="none" w:sz="0" w:space="0" w:color="auto"/>
      </w:divBdr>
    </w:div>
    <w:div w:id="1998534693">
      <w:bodyDiv w:val="1"/>
      <w:marLeft w:val="0"/>
      <w:marRight w:val="0"/>
      <w:marTop w:val="0"/>
      <w:marBottom w:val="0"/>
      <w:divBdr>
        <w:top w:val="none" w:sz="0" w:space="0" w:color="auto"/>
        <w:left w:val="none" w:sz="0" w:space="0" w:color="auto"/>
        <w:bottom w:val="none" w:sz="0" w:space="0" w:color="auto"/>
        <w:right w:val="none" w:sz="0" w:space="0" w:color="auto"/>
      </w:divBdr>
    </w:div>
    <w:div w:id="2084376737">
      <w:bodyDiv w:val="1"/>
      <w:marLeft w:val="0"/>
      <w:marRight w:val="0"/>
      <w:marTop w:val="0"/>
      <w:marBottom w:val="0"/>
      <w:divBdr>
        <w:top w:val="none" w:sz="0" w:space="0" w:color="auto"/>
        <w:left w:val="none" w:sz="0" w:space="0" w:color="auto"/>
        <w:bottom w:val="none" w:sz="0" w:space="0" w:color="auto"/>
        <w:right w:val="none" w:sz="0" w:space="0" w:color="auto"/>
      </w:divBdr>
    </w:div>
    <w:div w:id="2127459619">
      <w:bodyDiv w:val="1"/>
      <w:marLeft w:val="0"/>
      <w:marRight w:val="0"/>
      <w:marTop w:val="0"/>
      <w:marBottom w:val="0"/>
      <w:divBdr>
        <w:top w:val="none" w:sz="0" w:space="0" w:color="auto"/>
        <w:left w:val="none" w:sz="0" w:space="0" w:color="auto"/>
        <w:bottom w:val="none" w:sz="0" w:space="0" w:color="auto"/>
        <w:right w:val="none" w:sz="0" w:space="0" w:color="auto"/>
      </w:divBdr>
    </w:div>
    <w:div w:id="21465070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ivc.energoactive@gmail.com" TargetMode="External"/><Relationship Id="rId13" Type="http://schemas.openxmlformats.org/officeDocument/2006/relationships/hyperlink" Target="http://click01.begun.ru/click.jsp?url=HgRrOODm5*bcPcvaL4*J-2-gDn6ceG*h6QqlKfcUjPRwu4adI5oifg1jt9ubq3ML7gk21zyJZl*0LM*cECOrp2Y7SMV0oHcuhIxp0bkhdwyk6bwV9t3xUjhaWPI3L93IJ2WBQT7RPyYYvzFSu96LIytMwQQB79*xWazByLx4MQ8R0OaaRmPUJuD*I7WrKqLMMRDIwUYbzrXlBfpExQ-CjG2I1b5k41CTxKxE-ZtvTdRHPJdnl063YYQVbeUd6XGe3Nx4mkVKy*iE*YFcOz8d3Y8oq0ylJ*58sjBbCXBdrIliVZXBg1aRYKZkm4S*5IgBWJ9OmfAHQYDD7XsDJhm*Y6dAPoVOYPuHKenSQA" TargetMode="External"/><Relationship Id="rId18" Type="http://schemas.openxmlformats.org/officeDocument/2006/relationships/image" Target="media/image2.png"/><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1.jpeg"/><Relationship Id="rId17" Type="http://schemas.openxmlformats.org/officeDocument/2006/relationships/header" Target="header4.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header" Target="header6.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fontTable" Target="fontTable.xml"/><Relationship Id="rId10" Type="http://schemas.openxmlformats.org/officeDocument/2006/relationships/header" Target="header1.xml"/><Relationship Id="rId19" Type="http://schemas.openxmlformats.org/officeDocument/2006/relationships/header" Target="header5.xml"/><Relationship Id="rId60" Type="http://schemas.microsoft.com/office/2007/relationships/stylesWithEffects" Target="stylesWithEffects.xml"/><Relationship Id="rId4" Type="http://schemas.openxmlformats.org/officeDocument/2006/relationships/settings" Target="settings.xml"/><Relationship Id="rId9" Type="http://schemas.openxmlformats.org/officeDocument/2006/relationships/hyperlink" Target="mailto:ivc.energo@mail.ru" TargetMode="External"/><Relationship Id="rId14" Type="http://schemas.openxmlformats.org/officeDocument/2006/relationships/header" Target="header2.xml"/><Relationship Id="rId22" Type="http://schemas.openxmlformats.org/officeDocument/2006/relationships/header" Target="header7.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F954655-E7F6-4A0B-90F1-D9838116440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3743</TotalTime>
  <Pages>89</Pages>
  <Words>21103</Words>
  <Characters>120291</Characters>
  <Application>Microsoft Office Word</Application>
  <DocSecurity>0</DocSecurity>
  <Lines>1002</Lines>
  <Paragraphs>282</Paragraphs>
  <ScaleCrop>false</ScaleCrop>
  <HeadingPairs>
    <vt:vector size="2" baseType="variant">
      <vt:variant>
        <vt:lpstr>Название</vt:lpstr>
      </vt:variant>
      <vt:variant>
        <vt:i4>1</vt:i4>
      </vt:variant>
    </vt:vector>
  </HeadingPairs>
  <TitlesOfParts>
    <vt:vector size="1" baseType="lpstr">
      <vt:lpstr>СХЕМА ВОДОСНАБЖЕНИЯ И ВОДООТВЕДЕНИЯ  ОСИНОВСКОГО СЕЛЬСКОГО ПОСЕЛЕНИЯ МИХАЙЛОВСКОГО МУНИЦИПАЛЬНОГО РАЙОНА ПРИМОРСКОГО КРАЯ 2028 ГОДА</vt:lpstr>
    </vt:vector>
  </TitlesOfParts>
  <Company>Krokoz™</Company>
  <LinksUpToDate>false</LinksUpToDate>
  <CharactersWithSpaces>141112</CharactersWithSpaces>
  <SharedDoc>false</SharedDoc>
  <HLinks>
    <vt:vector size="48" baseType="variant">
      <vt:variant>
        <vt:i4>524317</vt:i4>
      </vt:variant>
      <vt:variant>
        <vt:i4>21</vt:i4>
      </vt:variant>
      <vt:variant>
        <vt:i4>0</vt:i4>
      </vt:variant>
      <vt:variant>
        <vt:i4>5</vt:i4>
      </vt:variant>
      <vt:variant>
        <vt:lpwstr>http://ru.wikipedia.org/wiki/%D0%90%D0%B2%D0%B3%D1%83%D1%81%D1%82</vt:lpwstr>
      </vt:variant>
      <vt:variant>
        <vt:lpwstr/>
      </vt:variant>
      <vt:variant>
        <vt:i4>5439505</vt:i4>
      </vt:variant>
      <vt:variant>
        <vt:i4>18</vt:i4>
      </vt:variant>
      <vt:variant>
        <vt:i4>0</vt:i4>
      </vt:variant>
      <vt:variant>
        <vt:i4>5</vt:i4>
      </vt:variant>
      <vt:variant>
        <vt:lpwstr>http://ru.wikipedia.org/wiki/%D0%98%D1%8E%D0%BB%D1%8C</vt:lpwstr>
      </vt:variant>
      <vt:variant>
        <vt:lpwstr/>
      </vt:variant>
      <vt:variant>
        <vt:i4>720926</vt:i4>
      </vt:variant>
      <vt:variant>
        <vt:i4>15</vt:i4>
      </vt:variant>
      <vt:variant>
        <vt:i4>0</vt:i4>
      </vt:variant>
      <vt:variant>
        <vt:i4>5</vt:i4>
      </vt:variant>
      <vt:variant>
        <vt:lpwstr>http://ru.wikipedia.org/wiki/%D0%AF%D0%BD%D0%B2%D0%B0%D1%80%D1%8C</vt:lpwstr>
      </vt:variant>
      <vt:variant>
        <vt:lpwstr/>
      </vt:variant>
      <vt:variant>
        <vt:i4>524363</vt:i4>
      </vt:variant>
      <vt:variant>
        <vt:i4>12</vt:i4>
      </vt:variant>
      <vt:variant>
        <vt:i4>0</vt:i4>
      </vt:variant>
      <vt:variant>
        <vt:i4>5</vt:i4>
      </vt:variant>
      <vt:variant>
        <vt:lpwstr>http://ru.wikipedia.org/wiki/%D0%9B%D0%B5%D1%82%D0%BE</vt:lpwstr>
      </vt:variant>
      <vt:variant>
        <vt:lpwstr/>
      </vt:variant>
      <vt:variant>
        <vt:i4>5439554</vt:i4>
      </vt:variant>
      <vt:variant>
        <vt:i4>9</vt:i4>
      </vt:variant>
      <vt:variant>
        <vt:i4>0</vt:i4>
      </vt:variant>
      <vt:variant>
        <vt:i4>5</vt:i4>
      </vt:variant>
      <vt:variant>
        <vt:lpwstr>http://ru.wikipedia.org/wiki/%D0%97%D0%B8%D0%BC%D0%B0</vt:lpwstr>
      </vt:variant>
      <vt:variant>
        <vt:lpwstr/>
      </vt:variant>
      <vt:variant>
        <vt:i4>524358</vt:i4>
      </vt:variant>
      <vt:variant>
        <vt:i4>6</vt:i4>
      </vt:variant>
      <vt:variant>
        <vt:i4>0</vt:i4>
      </vt:variant>
      <vt:variant>
        <vt:i4>5</vt:i4>
      </vt:variant>
      <vt:variant>
        <vt:lpwstr>http://ru.wikipedia.org/wiki/%D0%9A%D0%BB%D0%B8%D0%BC%D0%B0%D1%82</vt:lpwstr>
      </vt:variant>
      <vt:variant>
        <vt:lpwstr/>
      </vt:variant>
      <vt:variant>
        <vt:i4>5439524</vt:i4>
      </vt:variant>
      <vt:variant>
        <vt:i4>3</vt:i4>
      </vt:variant>
      <vt:variant>
        <vt:i4>0</vt:i4>
      </vt:variant>
      <vt:variant>
        <vt:i4>5</vt:i4>
      </vt:variant>
      <vt:variant>
        <vt:lpwstr>mailto:ivc.energoactive@mail.ru</vt:lpwstr>
      </vt:variant>
      <vt:variant>
        <vt:lpwstr/>
      </vt:variant>
      <vt:variant>
        <vt:i4>6881287</vt:i4>
      </vt:variant>
      <vt:variant>
        <vt:i4>0</vt:i4>
      </vt:variant>
      <vt:variant>
        <vt:i4>0</vt:i4>
      </vt:variant>
      <vt:variant>
        <vt:i4>5</vt:i4>
      </vt:variant>
      <vt:variant>
        <vt:lpwstr>mailto:ivc.energoactive@gmail.com</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СХЕМА ВОДОСНАБЖЕНИЯ И ВОДООТВЕДЕНИЯ  ОСИНОВСКОГО СЕЛЬСКОГО ПОСЕЛЕНИЯ МИХАЙЛОВСКОГО МУНИЦИПАЛЬНОГО РАЙОНА ПРИМОРСКОГО КРАЯ 2028 ГОДА</dc:title>
  <dc:creator>*</dc:creator>
  <cp:lastModifiedBy>Energo AK</cp:lastModifiedBy>
  <cp:revision>66</cp:revision>
  <cp:lastPrinted>2013-12-15T14:42:00Z</cp:lastPrinted>
  <dcterms:created xsi:type="dcterms:W3CDTF">2013-12-14T09:31:00Z</dcterms:created>
  <dcterms:modified xsi:type="dcterms:W3CDTF">2014-02-21T00:49:00Z</dcterms:modified>
</cp:coreProperties>
</file>